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9E9" w:rsidRPr="009D6B96" w:rsidRDefault="002D79E9" w:rsidP="002D79E9">
      <w:pPr>
        <w:rPr>
          <w:sz w:val="22"/>
        </w:rPr>
      </w:pPr>
      <w:bookmarkStart w:id="0" w:name="Par25"/>
      <w:bookmarkEnd w:id="0"/>
      <w:r w:rsidRPr="009D6B96">
        <w:rPr>
          <w:sz w:val="22"/>
        </w:rPr>
        <w:t xml:space="preserve">№ </w:t>
      </w:r>
      <w:r w:rsidR="0018060F">
        <w:rPr>
          <w:sz w:val="22"/>
        </w:rPr>
        <w:t>0</w:t>
      </w:r>
      <w:r w:rsidR="00524F19">
        <w:rPr>
          <w:sz w:val="22"/>
        </w:rPr>
        <w:t>9</w:t>
      </w:r>
      <w:r w:rsidR="000B47AB">
        <w:rPr>
          <w:sz w:val="22"/>
        </w:rPr>
        <w:t xml:space="preserve"> </w:t>
      </w:r>
      <w:r w:rsidRPr="00F86F2C">
        <w:rPr>
          <w:sz w:val="22"/>
        </w:rPr>
        <w:t xml:space="preserve">от </w:t>
      </w:r>
      <w:r w:rsidR="00524F19">
        <w:rPr>
          <w:sz w:val="22"/>
        </w:rPr>
        <w:t>1</w:t>
      </w:r>
      <w:r w:rsidR="00B1668F">
        <w:rPr>
          <w:sz w:val="22"/>
        </w:rPr>
        <w:t>8</w:t>
      </w:r>
      <w:r w:rsidR="001145B0">
        <w:rPr>
          <w:sz w:val="22"/>
        </w:rPr>
        <w:t>.</w:t>
      </w:r>
      <w:r w:rsidR="00524F19">
        <w:rPr>
          <w:sz w:val="22"/>
        </w:rPr>
        <w:t>05</w:t>
      </w:r>
      <w:r w:rsidR="0018060F">
        <w:rPr>
          <w:sz w:val="22"/>
        </w:rPr>
        <w:t>.2021</w:t>
      </w:r>
      <w:r w:rsidRPr="00F86F2C">
        <w:rPr>
          <w:sz w:val="22"/>
        </w:rPr>
        <w:t xml:space="preserve"> г.</w:t>
      </w:r>
      <w:r w:rsidRPr="009D6B96">
        <w:rPr>
          <w:i/>
          <w:sz w:val="22"/>
        </w:rPr>
        <w:t xml:space="preserve"> </w:t>
      </w:r>
      <w:r w:rsidRPr="009D6B96">
        <w:rPr>
          <w:sz w:val="22"/>
        </w:rPr>
        <w:tab/>
      </w:r>
      <w:r w:rsidRPr="009D6B96">
        <w:rPr>
          <w:sz w:val="22"/>
        </w:rPr>
        <w:tab/>
      </w:r>
      <w:r w:rsidRPr="009D6B96">
        <w:rPr>
          <w:sz w:val="22"/>
        </w:rPr>
        <w:tab/>
        <w:t>р.п. Лунино</w:t>
      </w:r>
      <w:r w:rsidRPr="009D6B96">
        <w:rPr>
          <w:sz w:val="22"/>
        </w:rPr>
        <w:tab/>
      </w:r>
      <w:r w:rsidRPr="009D6B96">
        <w:rPr>
          <w:sz w:val="22"/>
        </w:rPr>
        <w:tab/>
      </w:r>
      <w:r>
        <w:rPr>
          <w:sz w:val="22"/>
        </w:rPr>
        <w:t xml:space="preserve">                        </w:t>
      </w:r>
      <w:r w:rsidRPr="009D6B96">
        <w:rPr>
          <w:sz w:val="22"/>
        </w:rPr>
        <w:t xml:space="preserve"> «Бесплатно»</w:t>
      </w:r>
    </w:p>
    <w:p w:rsidR="002D79E9" w:rsidRPr="009D6B96" w:rsidRDefault="002D79E9" w:rsidP="002D79E9"/>
    <w:p w:rsidR="002D79E9" w:rsidRPr="009D6B96" w:rsidRDefault="002D79E9" w:rsidP="002D79E9">
      <w:pPr>
        <w:rPr>
          <w:sz w:val="96"/>
        </w:rPr>
      </w:pPr>
    </w:p>
    <w:p w:rsidR="002D79E9" w:rsidRPr="009D6B96" w:rsidRDefault="002D79E9" w:rsidP="002D79E9">
      <w:pPr>
        <w:rPr>
          <w:sz w:val="96"/>
        </w:rPr>
      </w:pPr>
    </w:p>
    <w:p w:rsidR="002D79E9" w:rsidRDefault="002D79E9" w:rsidP="008159AF">
      <w:pPr>
        <w:ind w:firstLine="426"/>
        <w:rPr>
          <w:sz w:val="96"/>
        </w:rPr>
      </w:pPr>
    </w:p>
    <w:p w:rsidR="002D79E9" w:rsidRPr="009D6B96" w:rsidRDefault="002D79E9" w:rsidP="002D79E9">
      <w:pPr>
        <w:rPr>
          <w:sz w:val="96"/>
        </w:rPr>
      </w:pPr>
    </w:p>
    <w:p w:rsidR="002D79E9" w:rsidRPr="009D6B96" w:rsidRDefault="002D79E9" w:rsidP="002D79E9">
      <w:pPr>
        <w:jc w:val="center"/>
        <w:rPr>
          <w:b/>
          <w:i/>
          <w:sz w:val="96"/>
        </w:rPr>
      </w:pPr>
      <w:r w:rsidRPr="009D6B96">
        <w:rPr>
          <w:b/>
          <w:i/>
          <w:sz w:val="96"/>
        </w:rPr>
        <w:t>ПОСЕЛКОВЫЕ</w:t>
      </w:r>
    </w:p>
    <w:p w:rsidR="002D79E9" w:rsidRPr="009D6B96" w:rsidRDefault="002D79E9" w:rsidP="002D79E9">
      <w:pPr>
        <w:jc w:val="center"/>
        <w:rPr>
          <w:b/>
          <w:i/>
        </w:rPr>
      </w:pPr>
      <w:r w:rsidRPr="009D6B96">
        <w:rPr>
          <w:b/>
          <w:i/>
          <w:sz w:val="96"/>
        </w:rPr>
        <w:t>ВЕДОМОСТИ</w:t>
      </w:r>
    </w:p>
    <w:p w:rsidR="002D79E9" w:rsidRPr="009D6B96" w:rsidRDefault="002D79E9" w:rsidP="002D79E9">
      <w:pPr>
        <w:rPr>
          <w:sz w:val="22"/>
        </w:rPr>
      </w:pPr>
    </w:p>
    <w:p w:rsidR="002D79E9" w:rsidRPr="009D6B96" w:rsidRDefault="002D79E9" w:rsidP="002D79E9">
      <w:pPr>
        <w:rPr>
          <w:sz w:val="22"/>
        </w:rPr>
      </w:pPr>
    </w:p>
    <w:p w:rsidR="002D79E9" w:rsidRDefault="002D79E9" w:rsidP="002D79E9">
      <w:pPr>
        <w:jc w:val="center"/>
        <w:rPr>
          <w:i/>
          <w:sz w:val="22"/>
        </w:rPr>
      </w:pPr>
      <w:r w:rsidRPr="009D6B96">
        <w:rPr>
          <w:i/>
          <w:sz w:val="22"/>
        </w:rPr>
        <w:t>Информационный бюллетень Комитета местного самоуправления рабочего поселка</w:t>
      </w:r>
    </w:p>
    <w:p w:rsidR="002D79E9" w:rsidRDefault="002D79E9" w:rsidP="002D79E9">
      <w:pPr>
        <w:jc w:val="center"/>
        <w:rPr>
          <w:i/>
          <w:sz w:val="22"/>
        </w:rPr>
      </w:pPr>
      <w:r w:rsidRPr="009D6B96">
        <w:rPr>
          <w:i/>
          <w:sz w:val="22"/>
        </w:rPr>
        <w:t xml:space="preserve"> Лунино Лунинского района Пензенской области. </w:t>
      </w:r>
    </w:p>
    <w:p w:rsidR="002D79E9" w:rsidRDefault="002D79E9" w:rsidP="002D79E9">
      <w:pPr>
        <w:jc w:val="center"/>
        <w:rPr>
          <w:i/>
          <w:sz w:val="22"/>
        </w:rPr>
      </w:pPr>
      <w:r w:rsidRPr="009D6B96">
        <w:rPr>
          <w:i/>
          <w:sz w:val="22"/>
        </w:rPr>
        <w:t>Издание официальных документов.</w:t>
      </w:r>
    </w:p>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2D79E9"/>
    <w:p w:rsidR="002D79E9" w:rsidRDefault="002D79E9" w:rsidP="00A029BB">
      <w:pPr>
        <w:pStyle w:val="13"/>
        <w:shd w:val="clear" w:color="auto" w:fill="auto"/>
        <w:spacing w:line="274" w:lineRule="exact"/>
        <w:jc w:val="center"/>
        <w:rPr>
          <w:sz w:val="24"/>
          <w:szCs w:val="24"/>
        </w:rPr>
      </w:pPr>
    </w:p>
    <w:p w:rsidR="002D79E9" w:rsidRDefault="002D79E9" w:rsidP="00A029BB">
      <w:pPr>
        <w:pStyle w:val="13"/>
        <w:shd w:val="clear" w:color="auto" w:fill="auto"/>
        <w:spacing w:line="274" w:lineRule="exact"/>
        <w:jc w:val="center"/>
        <w:rPr>
          <w:sz w:val="24"/>
          <w:szCs w:val="24"/>
        </w:rPr>
      </w:pPr>
    </w:p>
    <w:p w:rsidR="006146B7" w:rsidRPr="008037C3" w:rsidRDefault="006146B7" w:rsidP="001721FD"/>
    <w:p w:rsidR="00977ECB" w:rsidRDefault="00977ECB" w:rsidP="009372DE">
      <w:pPr>
        <w:widowControl w:val="0"/>
        <w:shd w:val="clear" w:color="auto" w:fill="FFFFFF"/>
        <w:suppressAutoHyphens w:val="0"/>
        <w:autoSpaceDE w:val="0"/>
        <w:autoSpaceDN w:val="0"/>
        <w:adjustRightInd w:val="0"/>
        <w:jc w:val="both"/>
        <w:rPr>
          <w:lang w:eastAsia="ru-RU"/>
        </w:rPr>
      </w:pPr>
    </w:p>
    <w:p w:rsidR="00BB3B03" w:rsidRPr="00BB3B03" w:rsidRDefault="00BB3B03" w:rsidP="00BB3B03">
      <w:pPr>
        <w:widowControl w:val="0"/>
        <w:suppressAutoHyphens w:val="0"/>
        <w:rPr>
          <w:b/>
          <w:sz w:val="2"/>
          <w:szCs w:val="2"/>
          <w:lang w:eastAsia="ru-RU"/>
        </w:rPr>
      </w:pPr>
    </w:p>
    <w:p w:rsidR="00DE56E8" w:rsidRPr="005D31B4" w:rsidRDefault="00DE56E8" w:rsidP="00DE56E8">
      <w:pPr>
        <w:jc w:val="center"/>
        <w:rPr>
          <w:kern w:val="28"/>
          <w:sz w:val="28"/>
        </w:rPr>
      </w:pPr>
      <w:r>
        <w:rPr>
          <w:noProof/>
          <w:sz w:val="28"/>
          <w:szCs w:val="28"/>
          <w:lang w:eastAsia="ru-RU"/>
        </w:rPr>
        <w:lastRenderedPageBreak/>
        <w:drawing>
          <wp:inline distT="0" distB="0" distL="0" distR="0">
            <wp:extent cx="683895" cy="8667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DE56E8" w:rsidRPr="005D31B4" w:rsidRDefault="00DE56E8" w:rsidP="00DE56E8">
      <w:pPr>
        <w:jc w:val="center"/>
        <w:rPr>
          <w:b/>
          <w:sz w:val="28"/>
        </w:rPr>
      </w:pPr>
    </w:p>
    <w:p w:rsidR="00DE56E8" w:rsidRPr="005D31B4" w:rsidRDefault="00DE56E8" w:rsidP="00DE56E8">
      <w:pPr>
        <w:jc w:val="center"/>
        <w:rPr>
          <w:sz w:val="28"/>
          <w:szCs w:val="28"/>
          <w:highlight w:val="yellow"/>
        </w:rPr>
      </w:pPr>
    </w:p>
    <w:p w:rsidR="00DE56E8" w:rsidRPr="005D31B4" w:rsidRDefault="00DE56E8" w:rsidP="00DE56E8">
      <w:pPr>
        <w:jc w:val="center"/>
        <w:rPr>
          <w:b/>
          <w:noProof/>
          <w:sz w:val="36"/>
          <w:szCs w:val="36"/>
        </w:rPr>
      </w:pPr>
      <w:r w:rsidRPr="005D31B4">
        <w:rPr>
          <w:b/>
          <w:noProof/>
          <w:sz w:val="36"/>
          <w:szCs w:val="36"/>
        </w:rPr>
        <w:t xml:space="preserve">КОМИТЕТ МЕСТНОГО САМОУПРАВЛЕНИЯ </w:t>
      </w:r>
      <w:r w:rsidRPr="005D31B4">
        <w:rPr>
          <w:b/>
          <w:noProof/>
          <w:sz w:val="36"/>
          <w:szCs w:val="36"/>
        </w:rPr>
        <w:br/>
        <w:t xml:space="preserve">РАБОЧЕГО ПОСЕЛКА ЛУНИНО </w:t>
      </w:r>
    </w:p>
    <w:p w:rsidR="00DE56E8" w:rsidRPr="005D31B4" w:rsidRDefault="00DE56E8" w:rsidP="00DE56E8">
      <w:pPr>
        <w:jc w:val="center"/>
        <w:rPr>
          <w:b/>
          <w:sz w:val="36"/>
          <w:szCs w:val="36"/>
        </w:rPr>
      </w:pPr>
      <w:r w:rsidRPr="005D31B4">
        <w:rPr>
          <w:b/>
          <w:noProof/>
          <w:sz w:val="36"/>
          <w:szCs w:val="36"/>
        </w:rPr>
        <w:t xml:space="preserve">ЛУНИНСКОГО РАЙОНА ПЕНЗЕНСКОЙ ОБЛАСТИ </w:t>
      </w:r>
    </w:p>
    <w:p w:rsidR="00DE56E8" w:rsidRDefault="00DE56E8" w:rsidP="00DE56E8">
      <w:pPr>
        <w:jc w:val="center"/>
        <w:outlineLvl w:val="0"/>
        <w:rPr>
          <w:b/>
          <w:sz w:val="28"/>
          <w:szCs w:val="28"/>
        </w:rPr>
      </w:pPr>
      <w:r>
        <w:rPr>
          <w:b/>
          <w:noProof/>
          <w:sz w:val="36"/>
          <w:szCs w:val="36"/>
        </w:rPr>
        <w:t>СЕДЬМОГО СОЗЫВА</w:t>
      </w:r>
    </w:p>
    <w:p w:rsidR="00DE56E8" w:rsidRPr="005D31B4" w:rsidRDefault="00DE56E8" w:rsidP="00DE56E8">
      <w:pPr>
        <w:jc w:val="center"/>
        <w:outlineLvl w:val="0"/>
        <w:rPr>
          <w:b/>
          <w:sz w:val="28"/>
          <w:szCs w:val="28"/>
        </w:rPr>
      </w:pPr>
    </w:p>
    <w:p w:rsidR="00DE56E8" w:rsidRPr="005D31B4" w:rsidRDefault="00DE56E8" w:rsidP="00DE56E8">
      <w:pPr>
        <w:jc w:val="center"/>
        <w:outlineLvl w:val="0"/>
        <w:rPr>
          <w:b/>
          <w:sz w:val="28"/>
          <w:szCs w:val="28"/>
        </w:rPr>
      </w:pPr>
      <w:r w:rsidRPr="005D31B4">
        <w:rPr>
          <w:b/>
          <w:sz w:val="28"/>
          <w:szCs w:val="28"/>
        </w:rPr>
        <w:t>РЕШЕНИЕ</w:t>
      </w:r>
    </w:p>
    <w:p w:rsidR="00DE56E8" w:rsidRPr="005D31B4" w:rsidRDefault="00DE56E8" w:rsidP="00DE56E8">
      <w:pPr>
        <w:jc w:val="center"/>
        <w:rPr>
          <w:sz w:val="28"/>
          <w:szCs w:val="28"/>
        </w:rPr>
      </w:pPr>
    </w:p>
    <w:p w:rsidR="00DE56E8" w:rsidRPr="00E25E9D" w:rsidRDefault="00DE56E8" w:rsidP="00DE56E8">
      <w:pPr>
        <w:jc w:val="center"/>
      </w:pPr>
      <w:r w:rsidRPr="00E25E9D">
        <w:t xml:space="preserve">от </w:t>
      </w:r>
      <w:r>
        <w:t>17</w:t>
      </w:r>
      <w:r w:rsidRPr="00E25E9D">
        <w:t>.0</w:t>
      </w:r>
      <w:r>
        <w:t>5</w:t>
      </w:r>
      <w:r w:rsidRPr="00E25E9D">
        <w:t>.2021 № 1</w:t>
      </w:r>
      <w:r>
        <w:t>89</w:t>
      </w:r>
      <w:r w:rsidRPr="00E25E9D">
        <w:t>-</w:t>
      </w:r>
      <w:r>
        <w:t>44</w:t>
      </w:r>
      <w:r w:rsidRPr="00E25E9D">
        <w:t>/7</w:t>
      </w:r>
    </w:p>
    <w:p w:rsidR="00DE56E8" w:rsidRDefault="00DE56E8" w:rsidP="00DE56E8">
      <w:pPr>
        <w:jc w:val="center"/>
      </w:pPr>
      <w:r w:rsidRPr="00E25E9D">
        <w:t>р.п. Лунино</w:t>
      </w:r>
    </w:p>
    <w:p w:rsidR="00DE56E8" w:rsidRPr="005D31B4" w:rsidRDefault="00DE56E8" w:rsidP="00DE56E8">
      <w:pPr>
        <w:jc w:val="center"/>
      </w:pPr>
    </w:p>
    <w:p w:rsidR="00DE56E8" w:rsidRPr="008F4AB3" w:rsidRDefault="00DE56E8" w:rsidP="00DE56E8">
      <w:pPr>
        <w:pStyle w:val="ConsPlusTitle"/>
        <w:jc w:val="center"/>
      </w:pPr>
      <w:r w:rsidRPr="003B4E78">
        <w:t xml:space="preserve">О внесении изменений </w:t>
      </w:r>
      <w:r>
        <w:t>в</w:t>
      </w:r>
      <w:r w:rsidRPr="003B4E78">
        <w:t xml:space="preserve"> решение </w:t>
      </w:r>
      <w:r>
        <w:t>К</w:t>
      </w:r>
      <w:r w:rsidRPr="003B4E78">
        <w:t xml:space="preserve">омитета местного самоуправления рабочего поселка Лунино Лунинского района </w:t>
      </w:r>
      <w:r>
        <w:t>Пензенской области</w:t>
      </w:r>
      <w:r w:rsidRPr="003B4E78">
        <w:t xml:space="preserve"> </w:t>
      </w:r>
      <w:r w:rsidRPr="00C70AE4">
        <w:t>«</w:t>
      </w:r>
      <w:r w:rsidRPr="008F4AB3">
        <w:t>О бюджет</w:t>
      </w:r>
      <w:r>
        <w:t>е</w:t>
      </w:r>
      <w:r w:rsidRPr="008F4AB3">
        <w:t xml:space="preserve"> рабочего поселка Лунино Лунинского района Пензенской обл</w:t>
      </w:r>
      <w:r w:rsidRPr="008F4AB3">
        <w:t>а</w:t>
      </w:r>
      <w:r w:rsidRPr="008F4AB3">
        <w:t xml:space="preserve">сти </w:t>
      </w:r>
      <w:r w:rsidRPr="005D31B4">
        <w:t>на 20</w:t>
      </w:r>
      <w:r>
        <w:t>21</w:t>
      </w:r>
      <w:r w:rsidRPr="005D31B4">
        <w:t xml:space="preserve"> год </w:t>
      </w:r>
      <w:r>
        <w:t>и на плановый период 2022 и 2023 годов</w:t>
      </w:r>
      <w:r w:rsidRPr="008F4AB3">
        <w:t xml:space="preserve"> </w:t>
      </w:r>
      <w:r>
        <w:t>»</w:t>
      </w:r>
    </w:p>
    <w:p w:rsidR="00DE56E8" w:rsidRDefault="00DE56E8" w:rsidP="00DE56E8">
      <w:pPr>
        <w:pStyle w:val="ConsPlusNormal1"/>
        <w:ind w:firstLine="567"/>
        <w:jc w:val="center"/>
      </w:pPr>
    </w:p>
    <w:p w:rsidR="00DE56E8" w:rsidRDefault="00DE56E8" w:rsidP="00DE56E8">
      <w:pPr>
        <w:pStyle w:val="ConsPlusNormal1"/>
        <w:ind w:firstLine="567"/>
        <w:jc w:val="both"/>
      </w:pPr>
      <w:r>
        <w:t>Руководствуясь Федеральным законом от 06.10.2003 №131-ФЗ «Об о</w:t>
      </w:r>
      <w:r>
        <w:t>б</w:t>
      </w:r>
      <w:r>
        <w:t>щих принципах организации местного самоуправления в Российской Фед</w:t>
      </w:r>
      <w:r>
        <w:t>е</w:t>
      </w:r>
      <w:r>
        <w:t>рации», Уставом рабочего поселка Лунино Лунинского района Пензенской области,</w:t>
      </w:r>
    </w:p>
    <w:p w:rsidR="00DE56E8" w:rsidRPr="00E96C27" w:rsidRDefault="00DE56E8" w:rsidP="00DE56E8">
      <w:pPr>
        <w:pStyle w:val="ConsPlusNormal1"/>
        <w:jc w:val="both"/>
      </w:pPr>
    </w:p>
    <w:p w:rsidR="00DE56E8" w:rsidRPr="00E96C27" w:rsidRDefault="00DE56E8" w:rsidP="00DE56E8">
      <w:pPr>
        <w:pStyle w:val="Title"/>
        <w:widowControl w:val="0"/>
        <w:autoSpaceDE w:val="0"/>
        <w:autoSpaceDN w:val="0"/>
        <w:adjustRightInd w:val="0"/>
        <w:rPr>
          <w:b w:val="0"/>
          <w:bCs/>
        </w:rPr>
      </w:pPr>
      <w:r w:rsidRPr="005D31B4">
        <w:rPr>
          <w:b w:val="0"/>
          <w:bCs/>
        </w:rPr>
        <w:t>КОМИТЕТ МЕСТНОГО САМОУПРАВЛЕНИЯ РАБОЧЕГО ПОСЕЛКА ЛУНИНО ЛУНИНСКОГО РАЙОНА ПЕНЗЕНСКОЙ ОБЛАСТИ РЕШИЛ:</w:t>
      </w:r>
    </w:p>
    <w:p w:rsidR="00DE56E8" w:rsidRDefault="00DE56E8" w:rsidP="00DE56E8">
      <w:pPr>
        <w:spacing w:line="240" w:lineRule="atLeast"/>
        <w:jc w:val="both"/>
        <w:rPr>
          <w:szCs w:val="28"/>
        </w:rPr>
      </w:pPr>
    </w:p>
    <w:p w:rsidR="00DE56E8" w:rsidRPr="003B4E78" w:rsidRDefault="00DE56E8" w:rsidP="00DE56E8">
      <w:pPr>
        <w:ind w:firstLine="567"/>
        <w:jc w:val="both"/>
        <w:rPr>
          <w:sz w:val="28"/>
          <w:szCs w:val="28"/>
        </w:rPr>
      </w:pPr>
      <w:r w:rsidRPr="0067225B">
        <w:rPr>
          <w:sz w:val="28"/>
          <w:szCs w:val="28"/>
        </w:rPr>
        <w:t>1.Внести в решение Комитета местного самоуправления рабочего посе</w:t>
      </w:r>
      <w:r w:rsidRPr="0067225B">
        <w:rPr>
          <w:sz w:val="28"/>
          <w:szCs w:val="28"/>
        </w:rPr>
        <w:t>л</w:t>
      </w:r>
      <w:r w:rsidRPr="0067225B">
        <w:rPr>
          <w:sz w:val="28"/>
          <w:szCs w:val="28"/>
        </w:rPr>
        <w:t>ка Лун</w:t>
      </w:r>
      <w:r w:rsidRPr="0067225B">
        <w:rPr>
          <w:sz w:val="28"/>
          <w:szCs w:val="28"/>
        </w:rPr>
        <w:t>и</w:t>
      </w:r>
      <w:r w:rsidRPr="0067225B">
        <w:rPr>
          <w:sz w:val="28"/>
          <w:szCs w:val="28"/>
        </w:rPr>
        <w:t xml:space="preserve">но Лунинского района Пензенской области от </w:t>
      </w:r>
      <w:r>
        <w:rPr>
          <w:sz w:val="28"/>
          <w:szCs w:val="28"/>
        </w:rPr>
        <w:t>25</w:t>
      </w:r>
      <w:r w:rsidRPr="0067225B">
        <w:rPr>
          <w:sz w:val="28"/>
          <w:szCs w:val="28"/>
        </w:rPr>
        <w:t>.12.20</w:t>
      </w:r>
      <w:r>
        <w:rPr>
          <w:sz w:val="28"/>
          <w:szCs w:val="28"/>
        </w:rPr>
        <w:t>20</w:t>
      </w:r>
      <w:r w:rsidRPr="0067225B">
        <w:rPr>
          <w:sz w:val="28"/>
          <w:szCs w:val="28"/>
        </w:rPr>
        <w:t xml:space="preserve"> № </w:t>
      </w:r>
      <w:r>
        <w:rPr>
          <w:sz w:val="28"/>
          <w:szCs w:val="28"/>
        </w:rPr>
        <w:t>152</w:t>
      </w:r>
      <w:r w:rsidRPr="0067225B">
        <w:rPr>
          <w:sz w:val="28"/>
          <w:szCs w:val="28"/>
        </w:rPr>
        <w:t>-</w:t>
      </w:r>
      <w:r>
        <w:rPr>
          <w:sz w:val="28"/>
          <w:szCs w:val="28"/>
        </w:rPr>
        <w:t>37</w:t>
      </w:r>
      <w:r w:rsidRPr="0067225B">
        <w:rPr>
          <w:sz w:val="28"/>
          <w:szCs w:val="28"/>
        </w:rPr>
        <w:t>/</w:t>
      </w:r>
      <w:r>
        <w:rPr>
          <w:sz w:val="28"/>
          <w:szCs w:val="28"/>
        </w:rPr>
        <w:t>7</w:t>
      </w:r>
      <w:r w:rsidRPr="0067225B">
        <w:rPr>
          <w:sz w:val="28"/>
          <w:szCs w:val="28"/>
        </w:rPr>
        <w:t xml:space="preserve"> «О бюджете рабочего поселка Лунино Лунинского района Пензенской обл</w:t>
      </w:r>
      <w:r w:rsidRPr="0067225B">
        <w:rPr>
          <w:sz w:val="28"/>
          <w:szCs w:val="28"/>
        </w:rPr>
        <w:t>а</w:t>
      </w:r>
      <w:r w:rsidRPr="0067225B">
        <w:rPr>
          <w:sz w:val="28"/>
          <w:szCs w:val="28"/>
        </w:rPr>
        <w:t>сти на 20</w:t>
      </w:r>
      <w:r>
        <w:rPr>
          <w:sz w:val="28"/>
          <w:szCs w:val="28"/>
        </w:rPr>
        <w:t xml:space="preserve">21 </w:t>
      </w:r>
      <w:r w:rsidRPr="0067225B">
        <w:rPr>
          <w:sz w:val="28"/>
          <w:szCs w:val="28"/>
        </w:rPr>
        <w:t>год и на плановый период 20</w:t>
      </w:r>
      <w:r>
        <w:rPr>
          <w:sz w:val="28"/>
          <w:szCs w:val="28"/>
        </w:rPr>
        <w:t>22</w:t>
      </w:r>
      <w:r w:rsidRPr="0067225B">
        <w:rPr>
          <w:sz w:val="28"/>
          <w:szCs w:val="28"/>
        </w:rPr>
        <w:t xml:space="preserve"> и 20</w:t>
      </w:r>
      <w:r>
        <w:rPr>
          <w:sz w:val="28"/>
          <w:szCs w:val="28"/>
        </w:rPr>
        <w:t>23</w:t>
      </w:r>
      <w:r w:rsidRPr="0067225B">
        <w:rPr>
          <w:sz w:val="28"/>
          <w:szCs w:val="28"/>
        </w:rPr>
        <w:t xml:space="preserve"> годов »</w:t>
      </w:r>
      <w:r>
        <w:rPr>
          <w:sz w:val="28"/>
          <w:szCs w:val="28"/>
        </w:rPr>
        <w:t xml:space="preserve">, в редакции от 30.04.2021 № 184-43/7, </w:t>
      </w:r>
      <w:r w:rsidRPr="003B4E78">
        <w:rPr>
          <w:sz w:val="28"/>
          <w:szCs w:val="28"/>
        </w:rPr>
        <w:t>следующие изменения</w:t>
      </w:r>
      <w:r>
        <w:rPr>
          <w:sz w:val="28"/>
          <w:szCs w:val="28"/>
        </w:rPr>
        <w:t xml:space="preserve"> </w:t>
      </w:r>
      <w:r w:rsidRPr="003B4E78">
        <w:rPr>
          <w:sz w:val="28"/>
          <w:szCs w:val="28"/>
        </w:rPr>
        <w:t>и дополнения:</w:t>
      </w:r>
    </w:p>
    <w:p w:rsidR="00DE56E8" w:rsidRPr="0067225B" w:rsidRDefault="00DE56E8" w:rsidP="00DE56E8">
      <w:pPr>
        <w:pStyle w:val="ConsPlusTitle"/>
        <w:rPr>
          <w:b w:val="0"/>
        </w:rPr>
      </w:pPr>
      <w:r>
        <w:t xml:space="preserve">        </w:t>
      </w:r>
      <w:r w:rsidRPr="00DB5AE1">
        <w:t xml:space="preserve"> </w:t>
      </w:r>
      <w:r w:rsidRPr="0067225B">
        <w:rPr>
          <w:b w:val="0"/>
        </w:rPr>
        <w:t>1.1. Пункт 1 и</w:t>
      </w:r>
      <w:r w:rsidRPr="0067225B">
        <w:rPr>
          <w:b w:val="0"/>
        </w:rPr>
        <w:t>з</w:t>
      </w:r>
      <w:r w:rsidRPr="0067225B">
        <w:rPr>
          <w:b w:val="0"/>
        </w:rPr>
        <w:t>ложить в следующей редакции:</w:t>
      </w:r>
    </w:p>
    <w:p w:rsidR="00DE56E8" w:rsidRPr="005D31B4" w:rsidRDefault="00DE56E8" w:rsidP="00DE56E8">
      <w:pPr>
        <w:pStyle w:val="2b"/>
        <w:numPr>
          <w:ilvl w:val="6"/>
          <w:numId w:val="0"/>
        </w:numPr>
        <w:spacing w:before="0"/>
        <w:ind w:firstLine="567"/>
        <w:rPr>
          <w:rFonts w:cs="Times New Roman"/>
          <w:sz w:val="28"/>
          <w:szCs w:val="28"/>
        </w:rPr>
      </w:pPr>
      <w:r w:rsidRPr="005D31B4">
        <w:rPr>
          <w:rFonts w:cs="Times New Roman"/>
          <w:sz w:val="28"/>
          <w:szCs w:val="28"/>
        </w:rPr>
        <w:t>прогнозируемый общий объем доходов бюджета рабочего поселка Л</w:t>
      </w:r>
      <w:r w:rsidRPr="005D31B4">
        <w:rPr>
          <w:rFonts w:cs="Times New Roman"/>
          <w:sz w:val="28"/>
          <w:szCs w:val="28"/>
        </w:rPr>
        <w:t>у</w:t>
      </w:r>
      <w:r w:rsidRPr="005D31B4">
        <w:rPr>
          <w:rFonts w:cs="Times New Roman"/>
          <w:sz w:val="28"/>
          <w:szCs w:val="28"/>
        </w:rPr>
        <w:t xml:space="preserve">нино Лунинского района Пензенской области в сумме </w:t>
      </w:r>
      <w:r>
        <w:rPr>
          <w:rFonts w:cs="Times New Roman"/>
          <w:sz w:val="28"/>
          <w:szCs w:val="28"/>
        </w:rPr>
        <w:t>37458,944</w:t>
      </w:r>
      <w:r w:rsidRPr="005D31B4">
        <w:rPr>
          <w:rFonts w:cs="Times New Roman"/>
          <w:sz w:val="28"/>
          <w:szCs w:val="28"/>
        </w:rPr>
        <w:t xml:space="preserve"> тыс. ру</w:t>
      </w:r>
      <w:r w:rsidRPr="005D31B4">
        <w:rPr>
          <w:rFonts w:cs="Times New Roman"/>
          <w:sz w:val="28"/>
          <w:szCs w:val="28"/>
        </w:rPr>
        <w:t>б</w:t>
      </w:r>
      <w:r w:rsidRPr="005D31B4">
        <w:rPr>
          <w:rFonts w:cs="Times New Roman"/>
          <w:sz w:val="28"/>
          <w:szCs w:val="28"/>
        </w:rPr>
        <w:t>лей;</w:t>
      </w:r>
    </w:p>
    <w:p w:rsidR="00DE56E8" w:rsidRPr="005D31B4" w:rsidRDefault="00DE56E8" w:rsidP="00DE56E8">
      <w:pPr>
        <w:pStyle w:val="2b"/>
        <w:numPr>
          <w:ilvl w:val="6"/>
          <w:numId w:val="0"/>
        </w:numPr>
        <w:spacing w:before="0"/>
        <w:ind w:firstLine="567"/>
        <w:rPr>
          <w:rFonts w:cs="Times New Roman"/>
          <w:sz w:val="28"/>
          <w:szCs w:val="28"/>
        </w:rPr>
      </w:pPr>
      <w:r w:rsidRPr="005D31B4">
        <w:rPr>
          <w:rFonts w:cs="Times New Roman"/>
          <w:sz w:val="28"/>
          <w:szCs w:val="28"/>
        </w:rPr>
        <w:t>- общий объем расходов бюджета рабочего поселка Лунино Лунинск</w:t>
      </w:r>
      <w:r w:rsidRPr="005D31B4">
        <w:rPr>
          <w:rFonts w:cs="Times New Roman"/>
          <w:sz w:val="28"/>
          <w:szCs w:val="28"/>
        </w:rPr>
        <w:t>о</w:t>
      </w:r>
      <w:r w:rsidRPr="005D31B4">
        <w:rPr>
          <w:rFonts w:cs="Times New Roman"/>
          <w:sz w:val="28"/>
          <w:szCs w:val="28"/>
        </w:rPr>
        <w:t>го района Пе</w:t>
      </w:r>
      <w:r w:rsidRPr="005D31B4">
        <w:rPr>
          <w:rFonts w:cs="Times New Roman"/>
          <w:sz w:val="28"/>
          <w:szCs w:val="28"/>
        </w:rPr>
        <w:t>н</w:t>
      </w:r>
      <w:r w:rsidRPr="005D31B4">
        <w:rPr>
          <w:rFonts w:cs="Times New Roman"/>
          <w:sz w:val="28"/>
          <w:szCs w:val="28"/>
        </w:rPr>
        <w:t xml:space="preserve">зенской области в сумме </w:t>
      </w:r>
      <w:r>
        <w:rPr>
          <w:rFonts w:cs="Times New Roman"/>
          <w:sz w:val="28"/>
          <w:szCs w:val="28"/>
        </w:rPr>
        <w:t>38966,244</w:t>
      </w:r>
      <w:r w:rsidRPr="005D31B4">
        <w:rPr>
          <w:rFonts w:cs="Times New Roman"/>
          <w:sz w:val="28"/>
          <w:szCs w:val="28"/>
        </w:rPr>
        <w:t xml:space="preserve"> тыс. рублей;</w:t>
      </w:r>
    </w:p>
    <w:p w:rsidR="00DE56E8" w:rsidRPr="005D31B4" w:rsidRDefault="00DE56E8" w:rsidP="00DE56E8">
      <w:pPr>
        <w:pStyle w:val="2b"/>
        <w:numPr>
          <w:ilvl w:val="6"/>
          <w:numId w:val="0"/>
        </w:numPr>
        <w:spacing w:before="0"/>
        <w:ind w:firstLine="567"/>
        <w:rPr>
          <w:rFonts w:cs="Times New Roman"/>
          <w:sz w:val="28"/>
          <w:szCs w:val="28"/>
        </w:rPr>
      </w:pPr>
      <w:r w:rsidRPr="005D31B4">
        <w:rPr>
          <w:rFonts w:cs="Times New Roman"/>
          <w:sz w:val="28"/>
          <w:szCs w:val="28"/>
        </w:rPr>
        <w:t xml:space="preserve">- </w:t>
      </w:r>
      <w:r>
        <w:rPr>
          <w:rFonts w:cs="Times New Roman"/>
          <w:sz w:val="28"/>
          <w:szCs w:val="28"/>
        </w:rPr>
        <w:t>размер</w:t>
      </w:r>
      <w:r w:rsidRPr="005D31B4">
        <w:rPr>
          <w:rFonts w:cs="Times New Roman"/>
          <w:sz w:val="28"/>
          <w:szCs w:val="28"/>
        </w:rPr>
        <w:t xml:space="preserve"> резервного фонда администрации рабочего поселка Лунино Лунинского района Пензенской области в сумме </w:t>
      </w:r>
      <w:r>
        <w:rPr>
          <w:rFonts w:cs="Times New Roman"/>
          <w:sz w:val="28"/>
          <w:szCs w:val="28"/>
        </w:rPr>
        <w:t>100,000</w:t>
      </w:r>
      <w:r w:rsidRPr="005D31B4">
        <w:rPr>
          <w:rFonts w:cs="Times New Roman"/>
          <w:sz w:val="28"/>
          <w:szCs w:val="28"/>
        </w:rPr>
        <w:t xml:space="preserve"> тыс. ру</w:t>
      </w:r>
      <w:r w:rsidRPr="005D31B4">
        <w:rPr>
          <w:rFonts w:cs="Times New Roman"/>
          <w:sz w:val="28"/>
          <w:szCs w:val="28"/>
        </w:rPr>
        <w:t>б</w:t>
      </w:r>
      <w:r w:rsidRPr="005D31B4">
        <w:rPr>
          <w:rFonts w:cs="Times New Roman"/>
          <w:sz w:val="28"/>
          <w:szCs w:val="28"/>
        </w:rPr>
        <w:t>лей;</w:t>
      </w:r>
    </w:p>
    <w:p w:rsidR="00DE56E8" w:rsidRPr="005D31B4" w:rsidRDefault="00DE56E8" w:rsidP="00DE56E8">
      <w:pPr>
        <w:pStyle w:val="2b"/>
        <w:numPr>
          <w:ilvl w:val="6"/>
          <w:numId w:val="0"/>
        </w:numPr>
        <w:spacing w:before="0"/>
        <w:ind w:firstLine="567"/>
        <w:rPr>
          <w:rFonts w:cs="Times New Roman"/>
          <w:sz w:val="28"/>
          <w:szCs w:val="28"/>
        </w:rPr>
      </w:pPr>
      <w:r w:rsidRPr="005D31B4">
        <w:rPr>
          <w:rFonts w:cs="Times New Roman"/>
          <w:sz w:val="28"/>
          <w:szCs w:val="28"/>
        </w:rPr>
        <w:t>- верхний предел муниципального долга рабочего поселка Лунино Л</w:t>
      </w:r>
      <w:r w:rsidRPr="005D31B4">
        <w:rPr>
          <w:rFonts w:cs="Times New Roman"/>
          <w:sz w:val="28"/>
          <w:szCs w:val="28"/>
        </w:rPr>
        <w:t>у</w:t>
      </w:r>
      <w:r w:rsidRPr="005D31B4">
        <w:rPr>
          <w:rFonts w:cs="Times New Roman"/>
          <w:sz w:val="28"/>
          <w:szCs w:val="28"/>
        </w:rPr>
        <w:t>нинского района Пензенской области на 1 января 20</w:t>
      </w:r>
      <w:r>
        <w:rPr>
          <w:rFonts w:cs="Times New Roman"/>
          <w:sz w:val="28"/>
          <w:szCs w:val="28"/>
        </w:rPr>
        <w:t>22</w:t>
      </w:r>
      <w:r w:rsidRPr="005D31B4">
        <w:rPr>
          <w:rFonts w:cs="Times New Roman"/>
          <w:sz w:val="28"/>
          <w:szCs w:val="28"/>
        </w:rPr>
        <w:t xml:space="preserve"> года </w:t>
      </w:r>
      <w:r>
        <w:rPr>
          <w:rFonts w:cs="Times New Roman"/>
          <w:sz w:val="28"/>
          <w:szCs w:val="28"/>
        </w:rPr>
        <w:t>равен нулевому значению;</w:t>
      </w:r>
    </w:p>
    <w:p w:rsidR="00DE56E8" w:rsidRPr="004B00A5" w:rsidRDefault="00DE56E8" w:rsidP="00DE56E8">
      <w:pPr>
        <w:pStyle w:val="2b"/>
        <w:numPr>
          <w:ilvl w:val="6"/>
          <w:numId w:val="0"/>
        </w:numPr>
        <w:spacing w:before="0"/>
        <w:ind w:firstLine="567"/>
        <w:rPr>
          <w:sz w:val="28"/>
          <w:szCs w:val="28"/>
        </w:rPr>
      </w:pPr>
      <w:r w:rsidRPr="005D31B4">
        <w:rPr>
          <w:rFonts w:cs="Times New Roman"/>
          <w:sz w:val="28"/>
          <w:szCs w:val="28"/>
        </w:rPr>
        <w:t>- прогнозируемый дефицит бюджета рабочего поселка Лунино Лунинского района Пензенской области в су</w:t>
      </w:r>
      <w:r w:rsidRPr="005D31B4">
        <w:rPr>
          <w:rFonts w:cs="Times New Roman"/>
          <w:sz w:val="28"/>
          <w:szCs w:val="28"/>
        </w:rPr>
        <w:t>м</w:t>
      </w:r>
      <w:r w:rsidRPr="005D31B4">
        <w:rPr>
          <w:rFonts w:cs="Times New Roman"/>
          <w:sz w:val="28"/>
          <w:szCs w:val="28"/>
        </w:rPr>
        <w:t xml:space="preserve">ме </w:t>
      </w:r>
      <w:r>
        <w:rPr>
          <w:rFonts w:cs="Times New Roman"/>
          <w:sz w:val="28"/>
          <w:szCs w:val="28"/>
        </w:rPr>
        <w:t>1507,300</w:t>
      </w:r>
      <w:r w:rsidRPr="005D31B4">
        <w:rPr>
          <w:rFonts w:cs="Times New Roman"/>
          <w:sz w:val="28"/>
          <w:szCs w:val="28"/>
        </w:rPr>
        <w:t xml:space="preserve"> тыс. рублей.</w:t>
      </w:r>
      <w:r>
        <w:t xml:space="preserve">                                                                                                                        </w:t>
      </w:r>
    </w:p>
    <w:p w:rsidR="00DE56E8" w:rsidRPr="00F1089E" w:rsidRDefault="00DE56E8" w:rsidP="00DE56E8">
      <w:pPr>
        <w:pStyle w:val="ConsPlusTitle"/>
        <w:rPr>
          <w:b w:val="0"/>
        </w:rPr>
      </w:pPr>
      <w:r w:rsidRPr="00F1089E">
        <w:rPr>
          <w:b w:val="0"/>
        </w:rPr>
        <w:t>1.</w:t>
      </w:r>
      <w:r>
        <w:rPr>
          <w:b w:val="0"/>
        </w:rPr>
        <w:t>2</w:t>
      </w:r>
      <w:r w:rsidRPr="00F1089E">
        <w:rPr>
          <w:b w:val="0"/>
        </w:rPr>
        <w:t xml:space="preserve">. Приложение </w:t>
      </w:r>
      <w:r>
        <w:rPr>
          <w:b w:val="0"/>
        </w:rPr>
        <w:t>9</w:t>
      </w:r>
      <w:r w:rsidRPr="00F1089E">
        <w:rPr>
          <w:b w:val="0"/>
        </w:rPr>
        <w:t xml:space="preserve"> к решению изложить в следу</w:t>
      </w:r>
      <w:r w:rsidRPr="00F1089E">
        <w:rPr>
          <w:b w:val="0"/>
        </w:rPr>
        <w:t>ю</w:t>
      </w:r>
      <w:r w:rsidRPr="00F1089E">
        <w:rPr>
          <w:b w:val="0"/>
        </w:rPr>
        <w:t>щей редакции:</w:t>
      </w:r>
    </w:p>
    <w:p w:rsidR="00DE56E8" w:rsidRPr="00663206" w:rsidRDefault="00DE56E8" w:rsidP="00DE56E8">
      <w:pPr>
        <w:jc w:val="center"/>
        <w:rPr>
          <w:sz w:val="28"/>
        </w:rPr>
      </w:pPr>
      <w:r w:rsidRPr="00A81024">
        <w:rPr>
          <w:sz w:val="28"/>
          <w:szCs w:val="28"/>
        </w:rPr>
        <w:lastRenderedPageBreak/>
        <w:t xml:space="preserve"> </w:t>
      </w:r>
      <w:r>
        <w:rPr>
          <w:sz w:val="28"/>
          <w:szCs w:val="28"/>
        </w:rPr>
        <w:t>«</w:t>
      </w:r>
      <w:r w:rsidRPr="00A81024">
        <w:rPr>
          <w:sz w:val="28"/>
        </w:rPr>
        <w:t xml:space="preserve"> </w:t>
      </w:r>
      <w:r w:rsidRPr="00663206">
        <w:rPr>
          <w:sz w:val="28"/>
        </w:rPr>
        <w:t>Распределение бюджетных ассигнований на 2021 год и на плановый пер</w:t>
      </w:r>
      <w:r w:rsidRPr="00663206">
        <w:rPr>
          <w:sz w:val="28"/>
        </w:rPr>
        <w:t>и</w:t>
      </w:r>
      <w:r w:rsidRPr="00663206">
        <w:rPr>
          <w:sz w:val="28"/>
        </w:rPr>
        <w:t>од 2022 и 2023 годов по разделам, подразделам, целевым статьям (муниц</w:t>
      </w:r>
      <w:r w:rsidRPr="00663206">
        <w:rPr>
          <w:sz w:val="28"/>
        </w:rPr>
        <w:t>и</w:t>
      </w:r>
      <w:r w:rsidRPr="00663206">
        <w:rPr>
          <w:sz w:val="28"/>
        </w:rPr>
        <w:t>пальным программам рабочего поселка Лунино Лунинского района Пензе</w:t>
      </w:r>
      <w:r w:rsidRPr="00663206">
        <w:rPr>
          <w:sz w:val="28"/>
        </w:rPr>
        <w:t>н</w:t>
      </w:r>
      <w:r w:rsidRPr="00663206">
        <w:rPr>
          <w:sz w:val="28"/>
        </w:rPr>
        <w:t xml:space="preserve">ской области и </w:t>
      </w:r>
      <w:proofErr w:type="spellStart"/>
      <w:r w:rsidRPr="00663206">
        <w:rPr>
          <w:sz w:val="28"/>
        </w:rPr>
        <w:t>непрограмным</w:t>
      </w:r>
      <w:proofErr w:type="spellEnd"/>
      <w:r w:rsidRPr="00663206">
        <w:rPr>
          <w:sz w:val="28"/>
        </w:rPr>
        <w:t xml:space="preserve"> направлениям деятельности), группам и подгру</w:t>
      </w:r>
      <w:r w:rsidRPr="00663206">
        <w:rPr>
          <w:sz w:val="28"/>
        </w:rPr>
        <w:t>п</w:t>
      </w:r>
      <w:r w:rsidRPr="00663206">
        <w:rPr>
          <w:sz w:val="28"/>
        </w:rPr>
        <w:t xml:space="preserve">пам </w:t>
      </w:r>
      <w:proofErr w:type="gramStart"/>
      <w:r w:rsidRPr="00663206">
        <w:rPr>
          <w:sz w:val="28"/>
        </w:rPr>
        <w:t>видов расходов классификации расходов бюджета рабочего поселка</w:t>
      </w:r>
      <w:proofErr w:type="gramEnd"/>
      <w:r w:rsidRPr="00663206">
        <w:rPr>
          <w:sz w:val="28"/>
        </w:rPr>
        <w:t xml:space="preserve"> Лунино Лунинского района Пензенской о</w:t>
      </w:r>
      <w:r w:rsidRPr="00663206">
        <w:rPr>
          <w:sz w:val="28"/>
        </w:rPr>
        <w:t>б</w:t>
      </w:r>
      <w:r w:rsidRPr="00663206">
        <w:rPr>
          <w:sz w:val="28"/>
        </w:rPr>
        <w:t>ласти</w:t>
      </w:r>
    </w:p>
    <w:p w:rsidR="00DE56E8" w:rsidRDefault="00DE56E8" w:rsidP="00DE56E8"/>
    <w:p w:rsidR="00DE56E8" w:rsidRDefault="00DE56E8" w:rsidP="00DE56E8">
      <w:r>
        <w:t xml:space="preserve">                                                                                                                                           </w:t>
      </w:r>
      <w:r w:rsidRPr="009E59AB">
        <w:t>тыс. руб.</w:t>
      </w:r>
    </w:p>
    <w:tbl>
      <w:tblPr>
        <w:tblW w:w="5533" w:type="pct"/>
        <w:tblInd w:w="-944" w:type="dxa"/>
        <w:tblLayout w:type="fixed"/>
        <w:tblCellMar>
          <w:left w:w="28" w:type="dxa"/>
          <w:right w:w="28" w:type="dxa"/>
        </w:tblCellMar>
        <w:tblLook w:val="04A0" w:firstRow="1" w:lastRow="0" w:firstColumn="1" w:lastColumn="0" w:noHBand="0" w:noVBand="1"/>
      </w:tblPr>
      <w:tblGrid>
        <w:gridCol w:w="3747"/>
        <w:gridCol w:w="724"/>
        <w:gridCol w:w="1449"/>
        <w:gridCol w:w="725"/>
        <w:gridCol w:w="1413"/>
        <w:gridCol w:w="1414"/>
        <w:gridCol w:w="1173"/>
      </w:tblGrid>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color w:val="000000"/>
              </w:rPr>
            </w:pPr>
            <w:r w:rsidRPr="00197487">
              <w:t xml:space="preserve">                                                                                                                                 </w:t>
            </w:r>
            <w:r w:rsidRPr="00197487">
              <w:rPr>
                <w:color w:val="000000"/>
              </w:rPr>
              <w:t>Наименование</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proofErr w:type="spellStart"/>
            <w:r w:rsidRPr="00197487">
              <w:t>Рз</w:t>
            </w:r>
            <w:proofErr w:type="spellEnd"/>
            <w:r w:rsidRPr="00197487">
              <w:t xml:space="preserve"> </w:t>
            </w:r>
            <w:proofErr w:type="gramStart"/>
            <w:r w:rsidRPr="00197487">
              <w:t>ПР</w:t>
            </w:r>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ЦСР</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ВР</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Сумма 2021 год</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Сумма 2022 год</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Сумма 2023 год</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ВСЕГО:</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38966,244</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26026,924</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25823,837</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Общегосударственные вопросы</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5563,250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5177,100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5322,</w:t>
            </w:r>
            <w:r>
              <w:t>2</w:t>
            </w:r>
            <w:r w:rsidRPr="00197487">
              <w:t>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Функционирование Правительства Российской Федер</w:t>
            </w:r>
            <w:r w:rsidRPr="00197487">
              <w:rPr>
                <w:color w:val="000000"/>
              </w:rPr>
              <w:t>а</w:t>
            </w:r>
            <w:r w:rsidRPr="00197487">
              <w:rPr>
                <w:color w:val="000000"/>
              </w:rPr>
              <w:t>ции, высших исполнительных органов госуда</w:t>
            </w:r>
            <w:r w:rsidRPr="00197487">
              <w:rPr>
                <w:color w:val="000000"/>
              </w:rPr>
              <w:t>р</w:t>
            </w:r>
            <w:r w:rsidRPr="00197487">
              <w:rPr>
                <w:color w:val="000000"/>
              </w:rPr>
              <w:t>ственной власти субъектов Российской Федерации, местных админис</w:t>
            </w:r>
            <w:r w:rsidRPr="00197487">
              <w:rPr>
                <w:color w:val="000000"/>
              </w:rPr>
              <w:t>т</w:t>
            </w:r>
            <w:r w:rsidRPr="00197487">
              <w:rPr>
                <w:color w:val="000000"/>
              </w:rPr>
              <w:t>раций</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5142,400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4879,</w:t>
            </w:r>
            <w:r>
              <w:t>8</w:t>
            </w:r>
            <w:r w:rsidRPr="00197487">
              <w:t>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5024,</w:t>
            </w:r>
            <w:r>
              <w:t>9</w:t>
            </w:r>
            <w:r w:rsidRPr="00197487">
              <w:t>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Муниципальная программа « Развитие муниципального управления в рабочем поселке Лунино Лунинского района Пензенской области на 2014-2024 годы»</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2200000000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5142,400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4879,</w:t>
            </w:r>
            <w:r>
              <w:rPr>
                <w:b/>
              </w:rPr>
              <w:t>8</w:t>
            </w:r>
            <w:r w:rsidRPr="00197487">
              <w:rPr>
                <w:b/>
              </w:rPr>
              <w:t>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5024,</w:t>
            </w:r>
            <w:r>
              <w:rPr>
                <w:b/>
              </w:rPr>
              <w:t>9</w:t>
            </w:r>
            <w:r w:rsidRPr="00197487">
              <w:rPr>
                <w:b/>
              </w:rPr>
              <w:t>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Подпрограмма "Обеспечение деятельн</w:t>
            </w:r>
            <w:r w:rsidRPr="00197487">
              <w:rPr>
                <w:b/>
                <w:color w:val="000000"/>
              </w:rPr>
              <w:t>о</w:t>
            </w:r>
            <w:r w:rsidRPr="00197487">
              <w:rPr>
                <w:b/>
                <w:color w:val="000000"/>
              </w:rPr>
              <w:t>сти администрации рабочего поселка Лунино Лунинского района Пензенской о</w:t>
            </w:r>
            <w:r w:rsidRPr="00197487">
              <w:rPr>
                <w:b/>
                <w:color w:val="000000"/>
              </w:rPr>
              <w:t>б</w:t>
            </w:r>
            <w:r w:rsidRPr="00197487">
              <w:rPr>
                <w:b/>
                <w:color w:val="000000"/>
              </w:rPr>
              <w:t>ласти "</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2210000000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5132,400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4869,</w:t>
            </w:r>
            <w:r>
              <w:rPr>
                <w:b/>
              </w:rPr>
              <w:t>8</w:t>
            </w:r>
            <w:r w:rsidRPr="00197487">
              <w:rPr>
                <w:b/>
              </w:rPr>
              <w:t>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5014,</w:t>
            </w:r>
            <w:r>
              <w:rPr>
                <w:b/>
              </w:rPr>
              <w:t>9</w:t>
            </w:r>
            <w:r w:rsidRPr="00197487">
              <w:rPr>
                <w:b/>
              </w:rPr>
              <w:t>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Основное мероприятие "Обе</w:t>
            </w:r>
            <w:r w:rsidRPr="00197487">
              <w:rPr>
                <w:b/>
                <w:color w:val="000000"/>
              </w:rPr>
              <w:t>с</w:t>
            </w:r>
            <w:r w:rsidRPr="00197487">
              <w:rPr>
                <w:b/>
                <w:color w:val="000000"/>
              </w:rPr>
              <w:t>печение деятельности админ</w:t>
            </w:r>
            <w:r w:rsidRPr="00197487">
              <w:rPr>
                <w:b/>
                <w:color w:val="000000"/>
              </w:rPr>
              <w:t>и</w:t>
            </w:r>
            <w:r w:rsidRPr="00197487">
              <w:rPr>
                <w:b/>
                <w:color w:val="000000"/>
              </w:rPr>
              <w:t>страции рабочего поселка Лунино Лунинского района Пе</w:t>
            </w:r>
            <w:r w:rsidRPr="00197487">
              <w:rPr>
                <w:b/>
                <w:color w:val="000000"/>
              </w:rPr>
              <w:t>н</w:t>
            </w:r>
            <w:r w:rsidRPr="00197487">
              <w:rPr>
                <w:b/>
                <w:color w:val="000000"/>
              </w:rPr>
              <w:t>зенской области»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2210100000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5132,400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4869,</w:t>
            </w:r>
            <w:r>
              <w:rPr>
                <w:b/>
              </w:rPr>
              <w:t>8</w:t>
            </w:r>
            <w:r w:rsidRPr="00197487">
              <w:rPr>
                <w:b/>
              </w:rPr>
              <w:t>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5014,</w:t>
            </w:r>
            <w:r>
              <w:rPr>
                <w:b/>
              </w:rPr>
              <w:t>9</w:t>
            </w:r>
            <w:r w:rsidRPr="00197487">
              <w:rPr>
                <w:b/>
              </w:rPr>
              <w:t>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Глава администрации муниципального о</w:t>
            </w:r>
            <w:r w:rsidRPr="00197487">
              <w:rPr>
                <w:color w:val="000000"/>
              </w:rPr>
              <w:t>б</w:t>
            </w:r>
            <w:r w:rsidRPr="00197487">
              <w:rPr>
                <w:color w:val="000000"/>
              </w:rPr>
              <w:t>разования рабочий поселок Лунино Лунинского района Пензенской о</w:t>
            </w:r>
            <w:r w:rsidRPr="00197487">
              <w:rPr>
                <w:color w:val="000000"/>
              </w:rPr>
              <w:t>б</w:t>
            </w:r>
            <w:r w:rsidRPr="00197487">
              <w:rPr>
                <w:color w:val="000000"/>
              </w:rPr>
              <w:t>ласти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2210102140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932,000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941,300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978,700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Расходы на выплаты по оплате труда главе администрации муниципального образов</w:t>
            </w:r>
            <w:r w:rsidRPr="00197487">
              <w:rPr>
                <w:color w:val="000000"/>
              </w:rPr>
              <w:t>а</w:t>
            </w:r>
            <w:r w:rsidRPr="00197487">
              <w:rPr>
                <w:color w:val="000000"/>
              </w:rPr>
              <w:t>ния рабочий поселок Лунино Лунинского ра</w:t>
            </w:r>
            <w:r w:rsidRPr="00197487">
              <w:rPr>
                <w:color w:val="000000"/>
              </w:rPr>
              <w:t>й</w:t>
            </w:r>
            <w:r w:rsidRPr="00197487">
              <w:rPr>
                <w:color w:val="000000"/>
              </w:rPr>
              <w:t xml:space="preserve">она Пензенской области </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2210102140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932,000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941,300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978,700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Расходы на выплаты персоналу муниципальных орг</w:t>
            </w:r>
            <w:r w:rsidRPr="00197487">
              <w:rPr>
                <w:color w:val="000000"/>
              </w:rPr>
              <w:t>а</w:t>
            </w:r>
            <w:r w:rsidRPr="00197487">
              <w:rPr>
                <w:color w:val="000000"/>
              </w:rPr>
              <w:t>нов</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2210102140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120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932,000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941,300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978,700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Обеспечение функционирования руководства и упра</w:t>
            </w:r>
            <w:r w:rsidRPr="00197487">
              <w:rPr>
                <w:color w:val="000000"/>
              </w:rPr>
              <w:t>в</w:t>
            </w:r>
            <w:r w:rsidRPr="00197487">
              <w:rPr>
                <w:color w:val="000000"/>
              </w:rPr>
              <w:t>ление в сфере установленных функций органов местн</w:t>
            </w:r>
            <w:r w:rsidRPr="00197487">
              <w:rPr>
                <w:color w:val="000000"/>
              </w:rPr>
              <w:t>о</w:t>
            </w:r>
            <w:r w:rsidRPr="00197487">
              <w:rPr>
                <w:color w:val="000000"/>
              </w:rPr>
              <w:t xml:space="preserve">го самоуправления </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2210102100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2725,335</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2693,</w:t>
            </w:r>
            <w:r>
              <w:t>8</w:t>
            </w:r>
            <w:r w:rsidRPr="00197487">
              <w:t>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2801,</w:t>
            </w:r>
            <w:r>
              <w:t>5</w:t>
            </w:r>
            <w:r w:rsidRPr="00197487">
              <w:t>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Расходы на выплаты по оплате труда рабо</w:t>
            </w:r>
            <w:r w:rsidRPr="00197487">
              <w:rPr>
                <w:color w:val="000000"/>
              </w:rPr>
              <w:t>т</w:t>
            </w:r>
            <w:r w:rsidRPr="00197487">
              <w:rPr>
                <w:color w:val="000000"/>
              </w:rPr>
              <w:t xml:space="preserve">ников муниципальных </w:t>
            </w:r>
            <w:r w:rsidRPr="00197487">
              <w:rPr>
                <w:color w:val="000000"/>
              </w:rPr>
              <w:lastRenderedPageBreak/>
              <w:t>органов по обеспечению деятельности а</w:t>
            </w:r>
            <w:r w:rsidRPr="00197487">
              <w:rPr>
                <w:color w:val="000000"/>
              </w:rPr>
              <w:t>п</w:t>
            </w:r>
            <w:r w:rsidRPr="00197487">
              <w:rPr>
                <w:color w:val="000000"/>
              </w:rPr>
              <w:t xml:space="preserve">парата </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lastRenderedPageBreak/>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2210102100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100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2725,335</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2693,</w:t>
            </w:r>
            <w:r>
              <w:t>8</w:t>
            </w:r>
            <w:r w:rsidRPr="00197487">
              <w:t>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2801,</w:t>
            </w:r>
            <w:r>
              <w:t>5</w:t>
            </w:r>
            <w:r w:rsidRPr="00197487">
              <w:t>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lastRenderedPageBreak/>
              <w:t>Расходы на выплаты персоналу муниципальных орг</w:t>
            </w:r>
            <w:r w:rsidRPr="00197487">
              <w:rPr>
                <w:color w:val="000000"/>
              </w:rPr>
              <w:t>а</w:t>
            </w:r>
            <w:r w:rsidRPr="00197487">
              <w:rPr>
                <w:color w:val="000000"/>
              </w:rPr>
              <w:t>нов</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2210102100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120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2725,335</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2693,</w:t>
            </w:r>
            <w:r>
              <w:t>8</w:t>
            </w:r>
            <w:r w:rsidRPr="00197487">
              <w:t>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2801,</w:t>
            </w:r>
            <w:r>
              <w:t>5</w:t>
            </w:r>
            <w:r w:rsidRPr="00197487">
              <w:t>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Расходы на обеспечение функций муниципальных органов по обеспечению деятел</w:t>
            </w:r>
            <w:r w:rsidRPr="00197487">
              <w:rPr>
                <w:color w:val="000000"/>
              </w:rPr>
              <w:t>ь</w:t>
            </w:r>
            <w:r w:rsidRPr="00197487">
              <w:rPr>
                <w:color w:val="000000"/>
              </w:rPr>
              <w:t xml:space="preserve">ности аппарата </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2210102200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1311,865</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1191,500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1191,500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закупки товаров, работ и услуг для обеспечения муниц</w:t>
            </w:r>
            <w:r w:rsidRPr="00197487">
              <w:rPr>
                <w:color w:val="000000"/>
              </w:rPr>
              <w:t>и</w:t>
            </w:r>
            <w:r w:rsidRPr="00197487">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2210102200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1311,865</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1191,500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1191,500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Расходы на обеспечение функций муниципальных органов по обеспечению деятел</w:t>
            </w:r>
            <w:r w:rsidRPr="00197487">
              <w:rPr>
                <w:color w:val="000000"/>
              </w:rPr>
              <w:t>ь</w:t>
            </w:r>
            <w:r w:rsidRPr="00197487">
              <w:rPr>
                <w:color w:val="000000"/>
              </w:rPr>
              <w:t xml:space="preserve">ности аппарата </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2210102200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163,200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43,200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43,200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Уплата налогов, сборов и иных платежей</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2210102200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850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163,200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43,200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t>43,200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Подпрограмма «Развитие мун</w:t>
            </w:r>
            <w:r w:rsidRPr="00197487">
              <w:rPr>
                <w:b/>
                <w:color w:val="000000"/>
              </w:rPr>
              <w:t>и</w:t>
            </w:r>
            <w:r w:rsidRPr="00197487">
              <w:rPr>
                <w:b/>
                <w:color w:val="000000"/>
              </w:rPr>
              <w:t>ципальной службы рабочего поселка Лунино Лунинского района Пензенской обла</w:t>
            </w:r>
            <w:r w:rsidRPr="00197487">
              <w:rPr>
                <w:b/>
                <w:color w:val="000000"/>
              </w:rPr>
              <w:t>с</w:t>
            </w:r>
            <w:r w:rsidRPr="00197487">
              <w:rPr>
                <w:b/>
                <w:color w:val="000000"/>
              </w:rPr>
              <w:t>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2220000000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Основное мероприятие «Разв</w:t>
            </w:r>
            <w:r w:rsidRPr="00197487">
              <w:rPr>
                <w:b/>
                <w:color w:val="000000"/>
              </w:rPr>
              <w:t>и</w:t>
            </w:r>
            <w:r w:rsidRPr="00197487">
              <w:rPr>
                <w:b/>
                <w:color w:val="000000"/>
              </w:rPr>
              <w:t>тие муниципальной службы р</w:t>
            </w:r>
            <w:r w:rsidRPr="00197487">
              <w:rPr>
                <w:b/>
                <w:color w:val="000000"/>
              </w:rPr>
              <w:t>а</w:t>
            </w:r>
            <w:r w:rsidRPr="00197487">
              <w:rPr>
                <w:b/>
                <w:color w:val="000000"/>
              </w:rPr>
              <w:t>бочего поселка Лунино Луни</w:t>
            </w:r>
            <w:r w:rsidRPr="00197487">
              <w:rPr>
                <w:b/>
                <w:color w:val="000000"/>
              </w:rPr>
              <w:t>н</w:t>
            </w:r>
            <w:r w:rsidRPr="00197487">
              <w:rPr>
                <w:b/>
                <w:color w:val="000000"/>
              </w:rPr>
              <w:t>ского района Пензенской обл</w:t>
            </w:r>
            <w:r w:rsidRPr="00197487">
              <w:rPr>
                <w:b/>
                <w:color w:val="000000"/>
              </w:rPr>
              <w:t>а</w:t>
            </w:r>
            <w:r w:rsidRPr="00197487">
              <w:rPr>
                <w:b/>
                <w:color w:val="000000"/>
              </w:rPr>
              <w:t>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2220100000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proofErr w:type="gramStart"/>
            <w:r w:rsidRPr="00197487">
              <w:rPr>
                <w:color w:val="000000"/>
              </w:rPr>
              <w:t>Расходы</w:t>
            </w:r>
            <w:proofErr w:type="gramEnd"/>
            <w:r w:rsidRPr="00197487">
              <w:rPr>
                <w:color w:val="000000"/>
              </w:rPr>
              <w:t xml:space="preserve"> производимые в рамках подпрограммы «Развитие муниц</w:t>
            </w:r>
            <w:r w:rsidRPr="00197487">
              <w:rPr>
                <w:color w:val="000000"/>
              </w:rPr>
              <w:t>и</w:t>
            </w:r>
            <w:r w:rsidRPr="00197487">
              <w:rPr>
                <w:color w:val="000000"/>
              </w:rPr>
              <w:t>пальной службы рабочего поселка Лунино Лунинского района Пе</w:t>
            </w:r>
            <w:r w:rsidRPr="00197487">
              <w:rPr>
                <w:color w:val="000000"/>
              </w:rPr>
              <w:t>н</w:t>
            </w:r>
            <w:r w:rsidRPr="00197487">
              <w:rPr>
                <w:color w:val="000000"/>
              </w:rPr>
              <w:t>зенской области»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2220100100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закупки товаров, работ и услуг для обеспечения муниц</w:t>
            </w:r>
            <w:r w:rsidRPr="00197487">
              <w:rPr>
                <w:color w:val="000000"/>
              </w:rPr>
              <w:t>и</w:t>
            </w:r>
            <w:r w:rsidRPr="00197487">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0104</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2220100100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Резервные фонды</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0111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Резервные средства местных а</w:t>
            </w:r>
            <w:r w:rsidRPr="00197487">
              <w:rPr>
                <w:color w:val="000000"/>
              </w:rPr>
              <w:t>д</w:t>
            </w:r>
            <w:r w:rsidRPr="00197487">
              <w:rPr>
                <w:color w:val="000000"/>
              </w:rPr>
              <w:t>министраций</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0111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7210006020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Резервные средства</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0111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7210006020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870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Другие общегосударственные вопросы</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320,850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197,300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197,300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Подпрограмма «Совершенств</w:t>
            </w:r>
            <w:r w:rsidRPr="00197487">
              <w:rPr>
                <w:b/>
                <w:color w:val="000000"/>
              </w:rPr>
              <w:t>о</w:t>
            </w:r>
            <w:r w:rsidRPr="00197487">
              <w:rPr>
                <w:b/>
                <w:color w:val="000000"/>
              </w:rPr>
              <w:t>вание и реализация муниц</w:t>
            </w:r>
            <w:r w:rsidRPr="00197487">
              <w:rPr>
                <w:b/>
                <w:color w:val="000000"/>
              </w:rPr>
              <w:t>и</w:t>
            </w:r>
            <w:r w:rsidRPr="00197487">
              <w:rPr>
                <w:b/>
                <w:color w:val="000000"/>
              </w:rPr>
              <w:t>пальных функций в сфере градостроительства и землепольз</w:t>
            </w:r>
            <w:r w:rsidRPr="00197487">
              <w:rPr>
                <w:b/>
                <w:color w:val="000000"/>
              </w:rPr>
              <w:t>о</w:t>
            </w:r>
            <w:r w:rsidRPr="00197487">
              <w:rPr>
                <w:b/>
                <w:color w:val="000000"/>
              </w:rPr>
              <w:t>вания, финансирование оценочной де</w:t>
            </w:r>
            <w:r w:rsidRPr="00197487">
              <w:rPr>
                <w:b/>
                <w:color w:val="000000"/>
              </w:rPr>
              <w:t>я</w:t>
            </w:r>
            <w:r w:rsidRPr="00197487">
              <w:rPr>
                <w:b/>
                <w:color w:val="000000"/>
              </w:rPr>
              <w:t>тельности»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2290000000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112,000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150,000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Основное мероприятие «Сове</w:t>
            </w:r>
            <w:r w:rsidRPr="00197487">
              <w:rPr>
                <w:b/>
                <w:color w:val="000000"/>
              </w:rPr>
              <w:t>р</w:t>
            </w:r>
            <w:r w:rsidRPr="00197487">
              <w:rPr>
                <w:b/>
                <w:color w:val="000000"/>
              </w:rPr>
              <w:t>шенствование и реализация м</w:t>
            </w:r>
            <w:r w:rsidRPr="00197487">
              <w:rPr>
                <w:b/>
                <w:color w:val="000000"/>
              </w:rPr>
              <w:t>у</w:t>
            </w:r>
            <w:r w:rsidRPr="00197487">
              <w:rPr>
                <w:b/>
                <w:color w:val="000000"/>
              </w:rPr>
              <w:t>ниципальных функций в сфере градостроительства и земл</w:t>
            </w:r>
            <w:r w:rsidRPr="00197487">
              <w:rPr>
                <w:b/>
                <w:color w:val="000000"/>
              </w:rPr>
              <w:t>е</w:t>
            </w:r>
            <w:r w:rsidRPr="00197487">
              <w:rPr>
                <w:b/>
                <w:color w:val="000000"/>
              </w:rPr>
              <w:t xml:space="preserve">пользования, </w:t>
            </w:r>
            <w:r w:rsidRPr="00197487">
              <w:rPr>
                <w:b/>
                <w:color w:val="000000"/>
              </w:rPr>
              <w:lastRenderedPageBreak/>
              <w:t>финансирование оценочной де</w:t>
            </w:r>
            <w:r w:rsidRPr="00197487">
              <w:rPr>
                <w:b/>
                <w:color w:val="000000"/>
              </w:rPr>
              <w:t>я</w:t>
            </w:r>
            <w:r w:rsidRPr="00197487">
              <w:rPr>
                <w:b/>
                <w:color w:val="000000"/>
              </w:rPr>
              <w:t>тельности»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lastRenderedPageBreak/>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2290100000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112,000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150,000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lastRenderedPageBreak/>
              <w:t xml:space="preserve"> </w:t>
            </w:r>
            <w:proofErr w:type="gramStart"/>
            <w:r w:rsidRPr="00197487">
              <w:rPr>
                <w:color w:val="000000"/>
              </w:rPr>
              <w:t>Расходы</w:t>
            </w:r>
            <w:proofErr w:type="gramEnd"/>
            <w:r w:rsidRPr="00197487">
              <w:rPr>
                <w:color w:val="000000"/>
              </w:rPr>
              <w:t xml:space="preserve"> производимые в рамках подпрограмма «Совершенствов</w:t>
            </w:r>
            <w:r w:rsidRPr="00197487">
              <w:rPr>
                <w:color w:val="000000"/>
              </w:rPr>
              <w:t>а</w:t>
            </w:r>
            <w:r w:rsidRPr="00197487">
              <w:rPr>
                <w:color w:val="000000"/>
              </w:rPr>
              <w:t>ние и реализация муниципальных функций в сфере градостроител</w:t>
            </w:r>
            <w:r w:rsidRPr="00197487">
              <w:rPr>
                <w:color w:val="000000"/>
              </w:rPr>
              <w:t>ь</w:t>
            </w:r>
            <w:r w:rsidRPr="00197487">
              <w:rPr>
                <w:color w:val="000000"/>
              </w:rPr>
              <w:t>ства и землепользования, фина</w:t>
            </w:r>
            <w:r w:rsidRPr="00197487">
              <w:rPr>
                <w:color w:val="000000"/>
              </w:rPr>
              <w:t>н</w:t>
            </w:r>
            <w:r w:rsidRPr="00197487">
              <w:rPr>
                <w:color w:val="000000"/>
              </w:rPr>
              <w:t>сирование оценочной деятельн</w:t>
            </w:r>
            <w:r w:rsidRPr="00197487">
              <w:rPr>
                <w:color w:val="000000"/>
              </w:rPr>
              <w:t>о</w:t>
            </w:r>
            <w:r w:rsidRPr="00197487">
              <w:rPr>
                <w:color w:val="000000"/>
              </w:rPr>
              <w:t>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2290109000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112,000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150,000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закупки товаров, работ и услуг для обеспечения муниц</w:t>
            </w:r>
            <w:r w:rsidRPr="00197487">
              <w:rPr>
                <w:color w:val="000000"/>
              </w:rPr>
              <w:t>и</w:t>
            </w:r>
            <w:r w:rsidRPr="00197487">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2290109000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112,000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150,000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Подпрограмма «Социальная поддержка ветеранов рабочего поселка Лунино Лунинского района Пензенской обла</w:t>
            </w:r>
            <w:r w:rsidRPr="00197487">
              <w:rPr>
                <w:b/>
                <w:color w:val="000000"/>
              </w:rPr>
              <w:t>с</w:t>
            </w:r>
            <w:r w:rsidRPr="00197487">
              <w:rPr>
                <w:b/>
                <w:color w:val="000000"/>
              </w:rPr>
              <w:t>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2240108000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20,300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20,300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20,300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proofErr w:type="gramStart"/>
            <w:r w:rsidRPr="00197487">
              <w:rPr>
                <w:b/>
                <w:color w:val="000000"/>
              </w:rPr>
              <w:t>Расходы</w:t>
            </w:r>
            <w:proofErr w:type="gramEnd"/>
            <w:r w:rsidRPr="00197487">
              <w:rPr>
                <w:b/>
                <w:color w:val="000000"/>
              </w:rPr>
              <w:t xml:space="preserve"> производимые в ра</w:t>
            </w:r>
            <w:r w:rsidRPr="00197487">
              <w:rPr>
                <w:b/>
                <w:color w:val="000000"/>
              </w:rPr>
              <w:t>м</w:t>
            </w:r>
            <w:r w:rsidRPr="00197487">
              <w:rPr>
                <w:b/>
                <w:color w:val="000000"/>
              </w:rPr>
              <w:t>ках подпрограммы «Социальная поддержка ветеранов рабочего поселка Лунино Лунинского района Пензенской обла</w:t>
            </w:r>
            <w:r w:rsidRPr="00197487">
              <w:rPr>
                <w:b/>
                <w:color w:val="000000"/>
              </w:rPr>
              <w:t>с</w:t>
            </w:r>
            <w:r w:rsidRPr="00197487">
              <w:rPr>
                <w:b/>
                <w:color w:val="000000"/>
              </w:rPr>
              <w:t>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2240108000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20,300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20,300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20,300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закупки товаров, работ и услуг для обеспечения муниц</w:t>
            </w:r>
            <w:r w:rsidRPr="00197487">
              <w:rPr>
                <w:color w:val="000000"/>
              </w:rPr>
              <w:t>и</w:t>
            </w:r>
            <w:r w:rsidRPr="00197487">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2240108000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20,300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20,300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20,300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Подпрограмма «Комплексные меры противодействия злоуп</w:t>
            </w:r>
            <w:r w:rsidRPr="00197487">
              <w:rPr>
                <w:b/>
                <w:color w:val="000000"/>
              </w:rPr>
              <w:t>о</w:t>
            </w:r>
            <w:r w:rsidRPr="00197487">
              <w:rPr>
                <w:b/>
                <w:color w:val="000000"/>
              </w:rPr>
              <w:t>треблению наркотиками и их незаконному обороту, проф</w:t>
            </w:r>
            <w:r w:rsidRPr="00197487">
              <w:rPr>
                <w:b/>
                <w:color w:val="000000"/>
              </w:rPr>
              <w:t>и</w:t>
            </w:r>
            <w:r w:rsidRPr="00197487">
              <w:rPr>
                <w:b/>
                <w:color w:val="000000"/>
              </w:rPr>
              <w:t xml:space="preserve">лактики злоупотребления </w:t>
            </w:r>
            <w:proofErr w:type="spellStart"/>
            <w:r w:rsidRPr="00197487">
              <w:rPr>
                <w:b/>
                <w:color w:val="000000"/>
              </w:rPr>
              <w:t>психоактивными</w:t>
            </w:r>
            <w:proofErr w:type="spellEnd"/>
            <w:r w:rsidRPr="00197487">
              <w:rPr>
                <w:b/>
                <w:color w:val="000000"/>
              </w:rPr>
              <w:t xml:space="preserve"> веществами в рабочем поселке Лунино Луни</w:t>
            </w:r>
            <w:r w:rsidRPr="00197487">
              <w:rPr>
                <w:b/>
                <w:color w:val="000000"/>
              </w:rPr>
              <w:t>н</w:t>
            </w:r>
            <w:r w:rsidRPr="00197487">
              <w:rPr>
                <w:b/>
                <w:color w:val="000000"/>
              </w:rPr>
              <w:t>ского района Пензенской обл</w:t>
            </w:r>
            <w:r w:rsidRPr="00197487">
              <w:rPr>
                <w:b/>
                <w:color w:val="000000"/>
              </w:rPr>
              <w:t>а</w:t>
            </w:r>
            <w:r w:rsidRPr="00197487">
              <w:rPr>
                <w:b/>
                <w:color w:val="000000"/>
              </w:rPr>
              <w:t>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2250100200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8,000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8,000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8,000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proofErr w:type="gramStart"/>
            <w:r w:rsidRPr="00197487">
              <w:rPr>
                <w:color w:val="000000"/>
              </w:rPr>
              <w:t>Расходы</w:t>
            </w:r>
            <w:proofErr w:type="gramEnd"/>
            <w:r w:rsidRPr="00197487">
              <w:rPr>
                <w:color w:val="000000"/>
              </w:rPr>
              <w:t xml:space="preserve"> производимые в рамках подпрограммы «Комплексные меры противодействия злоупотре</w:t>
            </w:r>
            <w:r w:rsidRPr="00197487">
              <w:rPr>
                <w:color w:val="000000"/>
              </w:rPr>
              <w:t>б</w:t>
            </w:r>
            <w:r w:rsidRPr="00197487">
              <w:rPr>
                <w:color w:val="000000"/>
              </w:rPr>
              <w:t>лению наркотиками и их незако</w:t>
            </w:r>
            <w:r w:rsidRPr="00197487">
              <w:rPr>
                <w:color w:val="000000"/>
              </w:rPr>
              <w:t>н</w:t>
            </w:r>
            <w:r w:rsidRPr="00197487">
              <w:rPr>
                <w:color w:val="000000"/>
              </w:rPr>
              <w:t>ному обороту, профилактики зл</w:t>
            </w:r>
            <w:r w:rsidRPr="00197487">
              <w:rPr>
                <w:color w:val="000000"/>
              </w:rPr>
              <w:t>о</w:t>
            </w:r>
            <w:r w:rsidRPr="00197487">
              <w:rPr>
                <w:color w:val="000000"/>
              </w:rPr>
              <w:t xml:space="preserve">употребления </w:t>
            </w:r>
            <w:proofErr w:type="spellStart"/>
            <w:r w:rsidRPr="00197487">
              <w:rPr>
                <w:color w:val="000000"/>
              </w:rPr>
              <w:t>психоактивными</w:t>
            </w:r>
            <w:proofErr w:type="spellEnd"/>
            <w:r w:rsidRPr="00197487">
              <w:rPr>
                <w:color w:val="000000"/>
              </w:rPr>
              <w:t xml:space="preserve"> веществами в раб</w:t>
            </w:r>
            <w:r w:rsidRPr="00197487">
              <w:rPr>
                <w:color w:val="000000"/>
              </w:rPr>
              <w:t>о</w:t>
            </w:r>
            <w:r w:rsidRPr="00197487">
              <w:rPr>
                <w:color w:val="000000"/>
              </w:rPr>
              <w:t>чем поселке Лунино Лунинского района Пе</w:t>
            </w:r>
            <w:r w:rsidRPr="00197487">
              <w:rPr>
                <w:color w:val="000000"/>
              </w:rPr>
              <w:t>н</w:t>
            </w:r>
            <w:r w:rsidRPr="00197487">
              <w:rPr>
                <w:color w:val="000000"/>
              </w:rPr>
              <w:t>зенской обла</w:t>
            </w:r>
            <w:r w:rsidRPr="00197487">
              <w:rPr>
                <w:color w:val="000000"/>
              </w:rPr>
              <w:t>с</w:t>
            </w:r>
            <w:r w:rsidRPr="00197487">
              <w:rPr>
                <w:color w:val="000000"/>
              </w:rPr>
              <w:t>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2250100200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8,000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8,000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8,000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закупки товаров, работ и услуг для обеспечения муниц</w:t>
            </w:r>
            <w:r w:rsidRPr="00197487">
              <w:rPr>
                <w:color w:val="000000"/>
              </w:rPr>
              <w:t>и</w:t>
            </w:r>
            <w:r w:rsidRPr="00197487">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2250100200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8,000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8,000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8,000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Подпрограмма «Профилактика террористической и экстр</w:t>
            </w:r>
            <w:r w:rsidRPr="00197487">
              <w:rPr>
                <w:b/>
                <w:color w:val="000000"/>
              </w:rPr>
              <w:t>е</w:t>
            </w:r>
            <w:r w:rsidRPr="00197487">
              <w:rPr>
                <w:b/>
                <w:color w:val="000000"/>
              </w:rPr>
              <w:t>мисткой деятельности в рабочем поселке Лунино Лунинского района Пензенской о</w:t>
            </w:r>
            <w:r w:rsidRPr="00197487">
              <w:rPr>
                <w:b/>
                <w:color w:val="000000"/>
              </w:rPr>
              <w:t>б</w:t>
            </w:r>
            <w:r w:rsidRPr="00197487">
              <w:rPr>
                <w:b/>
                <w:color w:val="000000"/>
              </w:rPr>
              <w:t>ласти»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2260100300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proofErr w:type="gramStart"/>
            <w:r w:rsidRPr="00197487">
              <w:rPr>
                <w:color w:val="000000"/>
              </w:rPr>
              <w:t>Расходы</w:t>
            </w:r>
            <w:proofErr w:type="gramEnd"/>
            <w:r w:rsidRPr="00197487">
              <w:rPr>
                <w:color w:val="000000"/>
              </w:rPr>
              <w:t xml:space="preserve"> производимые в рамках подпрограммы «Пр</w:t>
            </w:r>
            <w:r w:rsidRPr="00197487">
              <w:rPr>
                <w:color w:val="000000"/>
              </w:rPr>
              <w:t>о</w:t>
            </w:r>
            <w:r w:rsidRPr="00197487">
              <w:rPr>
                <w:color w:val="000000"/>
              </w:rPr>
              <w:t xml:space="preserve">филактика </w:t>
            </w:r>
            <w:r w:rsidRPr="00197487">
              <w:rPr>
                <w:color w:val="000000"/>
              </w:rPr>
              <w:lastRenderedPageBreak/>
              <w:t>террористической и экстремис</w:t>
            </w:r>
            <w:r w:rsidRPr="00197487">
              <w:rPr>
                <w:color w:val="000000"/>
              </w:rPr>
              <w:t>т</w:t>
            </w:r>
            <w:r w:rsidRPr="00197487">
              <w:rPr>
                <w:color w:val="000000"/>
              </w:rPr>
              <w:t>кой деятельности в рабочем п</w:t>
            </w:r>
            <w:r w:rsidRPr="00197487">
              <w:rPr>
                <w:color w:val="000000"/>
              </w:rPr>
              <w:t>о</w:t>
            </w:r>
            <w:r w:rsidRPr="00197487">
              <w:rPr>
                <w:color w:val="000000"/>
              </w:rPr>
              <w:t>селке Лунино Лунинского района Пензе</w:t>
            </w:r>
            <w:r w:rsidRPr="00197487">
              <w:rPr>
                <w:color w:val="000000"/>
              </w:rPr>
              <w:t>н</w:t>
            </w:r>
            <w:r w:rsidRPr="00197487">
              <w:rPr>
                <w:color w:val="000000"/>
              </w:rPr>
              <w:t>ской области»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lastRenderedPageBreak/>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2260100300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lastRenderedPageBreak/>
              <w:t>Иные закупки товаров, работ и услуг для обеспечения муниц</w:t>
            </w:r>
            <w:r w:rsidRPr="00197487">
              <w:rPr>
                <w:color w:val="000000"/>
              </w:rPr>
              <w:t>и</w:t>
            </w:r>
            <w:r w:rsidRPr="00197487">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2260100300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Подпрограмма «Профилактика преступлений и иных правон</w:t>
            </w:r>
            <w:r w:rsidRPr="00197487">
              <w:rPr>
                <w:b/>
                <w:color w:val="000000"/>
              </w:rPr>
              <w:t>а</w:t>
            </w:r>
            <w:r w:rsidRPr="00197487">
              <w:rPr>
                <w:b/>
                <w:color w:val="000000"/>
              </w:rPr>
              <w:t>рушений в рабочем поселке Л</w:t>
            </w:r>
            <w:r w:rsidRPr="00197487">
              <w:rPr>
                <w:b/>
                <w:color w:val="000000"/>
              </w:rPr>
              <w:t>у</w:t>
            </w:r>
            <w:r w:rsidRPr="00197487">
              <w:rPr>
                <w:b/>
                <w:color w:val="000000"/>
              </w:rPr>
              <w:t>нино Лунинского района Пе</w:t>
            </w:r>
            <w:r w:rsidRPr="00197487">
              <w:rPr>
                <w:b/>
                <w:color w:val="000000"/>
              </w:rPr>
              <w:t>н</w:t>
            </w:r>
            <w:r w:rsidRPr="00197487">
              <w:rPr>
                <w:b/>
                <w:color w:val="000000"/>
              </w:rPr>
              <w:t>зенской области»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2270100400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5,000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5,000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5,000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proofErr w:type="gramStart"/>
            <w:r w:rsidRPr="00197487">
              <w:rPr>
                <w:color w:val="000000"/>
              </w:rPr>
              <w:t>Расходы</w:t>
            </w:r>
            <w:proofErr w:type="gramEnd"/>
            <w:r w:rsidRPr="00197487">
              <w:rPr>
                <w:color w:val="000000"/>
              </w:rPr>
              <w:t xml:space="preserve"> производимые в рамках подпрограммы «Пр</w:t>
            </w:r>
            <w:r w:rsidRPr="00197487">
              <w:rPr>
                <w:color w:val="000000"/>
              </w:rPr>
              <w:t>о</w:t>
            </w:r>
            <w:r w:rsidRPr="00197487">
              <w:rPr>
                <w:color w:val="000000"/>
              </w:rPr>
              <w:t>филактика преступлений и иных правонарушений в р</w:t>
            </w:r>
            <w:r w:rsidRPr="00197487">
              <w:rPr>
                <w:color w:val="000000"/>
              </w:rPr>
              <w:t>а</w:t>
            </w:r>
            <w:r w:rsidRPr="00197487">
              <w:rPr>
                <w:color w:val="000000"/>
              </w:rPr>
              <w:t>бочем поселке Лунино Лунинского района Пензенской о</w:t>
            </w:r>
            <w:r w:rsidRPr="00197487">
              <w:rPr>
                <w:color w:val="000000"/>
              </w:rPr>
              <w:t>б</w:t>
            </w:r>
            <w:r w:rsidRPr="00197487">
              <w:rPr>
                <w:color w:val="000000"/>
              </w:rPr>
              <w:t xml:space="preserve">ласти» </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2270100400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5,000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5,000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5,000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закупки товаров, работ и услуг для обеспечения муниц</w:t>
            </w:r>
            <w:r w:rsidRPr="00197487">
              <w:rPr>
                <w:color w:val="000000"/>
              </w:rPr>
              <w:t>и</w:t>
            </w:r>
            <w:r w:rsidRPr="00197487">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2270100400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5,000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5,000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5,000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Подпрограмма «Профилактика коррупции в рабочем поселке Лунино Лунинского района Пензе</w:t>
            </w:r>
            <w:r w:rsidRPr="00197487">
              <w:rPr>
                <w:b/>
                <w:color w:val="000000"/>
              </w:rPr>
              <w:t>н</w:t>
            </w:r>
            <w:r w:rsidRPr="00197487">
              <w:rPr>
                <w:b/>
                <w:color w:val="000000"/>
              </w:rPr>
              <w:t>ской области»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2280100500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4,000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4,000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4,000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proofErr w:type="gramStart"/>
            <w:r w:rsidRPr="00197487">
              <w:rPr>
                <w:color w:val="000000"/>
              </w:rPr>
              <w:t>Расходы</w:t>
            </w:r>
            <w:proofErr w:type="gramEnd"/>
            <w:r w:rsidRPr="00197487">
              <w:rPr>
                <w:color w:val="000000"/>
              </w:rPr>
              <w:t xml:space="preserve"> производимые в рамках подпрограммы «Пр</w:t>
            </w:r>
            <w:r w:rsidRPr="00197487">
              <w:rPr>
                <w:color w:val="000000"/>
              </w:rPr>
              <w:t>о</w:t>
            </w:r>
            <w:r w:rsidRPr="00197487">
              <w:rPr>
                <w:color w:val="000000"/>
              </w:rPr>
              <w:t>филактика коррупции в рабочем поселке Лунино Лунинского района Пензенской о</w:t>
            </w:r>
            <w:r w:rsidRPr="00197487">
              <w:rPr>
                <w:color w:val="000000"/>
              </w:rPr>
              <w:t>б</w:t>
            </w:r>
            <w:r w:rsidRPr="00197487">
              <w:rPr>
                <w:color w:val="000000"/>
              </w:rPr>
              <w:t xml:space="preserve">ласти» </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2280100500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4,000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4,000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4,000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закупки товаров, работ и услуг для обеспечения муниц</w:t>
            </w:r>
            <w:r w:rsidRPr="00197487">
              <w:rPr>
                <w:color w:val="000000"/>
              </w:rPr>
              <w:t>и</w:t>
            </w:r>
            <w:r w:rsidRPr="00197487">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2280100500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4,000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4,000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4,000</w:t>
            </w:r>
          </w:p>
        </w:tc>
      </w:tr>
      <w:tr w:rsidR="00DE56E8" w:rsidRPr="00011539"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011539" w:rsidRDefault="00DE56E8" w:rsidP="00CC0020">
            <w:pPr>
              <w:outlineLvl w:val="1"/>
              <w:rPr>
                <w:b/>
                <w:color w:val="000000"/>
              </w:rPr>
            </w:pPr>
            <w:r w:rsidRPr="00011539">
              <w:rPr>
                <w:b/>
                <w:color w:val="000000"/>
              </w:rPr>
              <w:t>Мероприятия в области сове</w:t>
            </w:r>
            <w:r w:rsidRPr="00011539">
              <w:rPr>
                <w:b/>
                <w:color w:val="000000"/>
              </w:rPr>
              <w:t>р</w:t>
            </w:r>
            <w:r w:rsidRPr="00011539">
              <w:rPr>
                <w:b/>
                <w:color w:val="000000"/>
              </w:rPr>
              <w:t>шенствование и реализация муниц</w:t>
            </w:r>
            <w:r w:rsidRPr="00011539">
              <w:rPr>
                <w:b/>
                <w:color w:val="000000"/>
              </w:rPr>
              <w:t>и</w:t>
            </w:r>
            <w:r w:rsidRPr="00011539">
              <w:rPr>
                <w:b/>
                <w:color w:val="000000"/>
              </w:rPr>
              <w:t>пальных функций в сфере градостроительства и землепользования, финанс</w:t>
            </w:r>
            <w:r w:rsidRPr="00011539">
              <w:rPr>
                <w:b/>
                <w:color w:val="000000"/>
              </w:rPr>
              <w:t>и</w:t>
            </w:r>
            <w:r w:rsidRPr="00011539">
              <w:rPr>
                <w:b/>
                <w:color w:val="000000"/>
              </w:rPr>
              <w:t>рование оценочной деятельн</w:t>
            </w:r>
            <w:r w:rsidRPr="00011539">
              <w:rPr>
                <w:b/>
                <w:color w:val="000000"/>
              </w:rPr>
              <w:t>о</w:t>
            </w:r>
            <w:r w:rsidRPr="00011539">
              <w:rPr>
                <w:b/>
                <w:color w:val="000000"/>
              </w:rPr>
              <w:t>сти</w:t>
            </w:r>
          </w:p>
        </w:tc>
        <w:tc>
          <w:tcPr>
            <w:tcW w:w="708" w:type="dxa"/>
            <w:tcBorders>
              <w:top w:val="single" w:sz="4" w:space="0" w:color="auto"/>
              <w:left w:val="nil"/>
              <w:bottom w:val="single" w:sz="4" w:space="0" w:color="auto"/>
              <w:right w:val="single" w:sz="4" w:space="0" w:color="auto"/>
            </w:tcBorders>
            <w:vAlign w:val="center"/>
          </w:tcPr>
          <w:p w:rsidR="00DE56E8" w:rsidRPr="00011539" w:rsidRDefault="00DE56E8" w:rsidP="00CC0020">
            <w:pPr>
              <w:jc w:val="center"/>
              <w:outlineLvl w:val="1"/>
              <w:rPr>
                <w:b/>
              </w:rPr>
            </w:pPr>
            <w:r w:rsidRPr="00011539">
              <w:rPr>
                <w:b/>
              </w:rPr>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011539" w:rsidRDefault="00DE56E8" w:rsidP="00CC0020">
            <w:pPr>
              <w:jc w:val="center"/>
              <w:outlineLvl w:val="1"/>
              <w:rPr>
                <w:b/>
              </w:rPr>
            </w:pPr>
            <w:r w:rsidRPr="00011539">
              <w:rPr>
                <w:b/>
              </w:rPr>
              <w:t>7210006090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011539"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011539" w:rsidRDefault="00DE56E8" w:rsidP="00CC0020">
            <w:pPr>
              <w:jc w:val="center"/>
              <w:outlineLvl w:val="1"/>
              <w:rPr>
                <w:b/>
              </w:rPr>
            </w:pPr>
            <w:r>
              <w:rPr>
                <w:b/>
              </w:rPr>
              <w:t>161,550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011539" w:rsidRDefault="00DE56E8" w:rsidP="00CC0020">
            <w:pPr>
              <w:jc w:val="center"/>
              <w:outlineLvl w:val="1"/>
              <w:rPr>
                <w:b/>
              </w:rPr>
            </w:pPr>
            <w:r w:rsidRPr="00011539">
              <w:rPr>
                <w:b/>
              </w:rPr>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011539" w:rsidRDefault="00DE56E8" w:rsidP="00CC0020">
            <w:pPr>
              <w:jc w:val="center"/>
              <w:outlineLvl w:val="1"/>
              <w:rPr>
                <w:b/>
              </w:rPr>
            </w:pPr>
            <w:r w:rsidRPr="00011539">
              <w:rPr>
                <w:b/>
              </w:rPr>
              <w:t>0,000</w:t>
            </w:r>
          </w:p>
        </w:tc>
      </w:tr>
      <w:tr w:rsidR="00DE56E8" w:rsidRPr="000C3AD8"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0C3AD8" w:rsidRDefault="00DE56E8" w:rsidP="00CC0020">
            <w:pPr>
              <w:outlineLvl w:val="1"/>
              <w:rPr>
                <w:color w:val="000000"/>
              </w:rPr>
            </w:pPr>
            <w:r>
              <w:rPr>
                <w:color w:val="000000"/>
              </w:rPr>
              <w:t>Исполнение судебных актов Ро</w:t>
            </w:r>
            <w:r>
              <w:rPr>
                <w:color w:val="000000"/>
              </w:rPr>
              <w:t>с</w:t>
            </w:r>
            <w:r>
              <w:rPr>
                <w:color w:val="000000"/>
              </w:rPr>
              <w:t>сийской Федерации и мировых соглашений  по возмещению вр</w:t>
            </w:r>
            <w:r>
              <w:rPr>
                <w:color w:val="000000"/>
              </w:rPr>
              <w:t>е</w:t>
            </w:r>
            <w:r>
              <w:rPr>
                <w:color w:val="000000"/>
              </w:rPr>
              <w:t>да, причиненного в результате незаконных действий  (безде</w:t>
            </w:r>
            <w:r>
              <w:rPr>
                <w:color w:val="000000"/>
              </w:rPr>
              <w:t>й</w:t>
            </w:r>
            <w:r>
              <w:rPr>
                <w:color w:val="000000"/>
              </w:rPr>
              <w:t>ствия) органов государственной  власти (государственных органов), органов местного самоуправления</w:t>
            </w:r>
          </w:p>
        </w:tc>
        <w:tc>
          <w:tcPr>
            <w:tcW w:w="708" w:type="dxa"/>
            <w:tcBorders>
              <w:top w:val="single" w:sz="4" w:space="0" w:color="auto"/>
              <w:left w:val="nil"/>
              <w:bottom w:val="single" w:sz="4" w:space="0" w:color="auto"/>
              <w:right w:val="single" w:sz="4" w:space="0" w:color="auto"/>
            </w:tcBorders>
            <w:vAlign w:val="center"/>
          </w:tcPr>
          <w:p w:rsidR="00DE56E8" w:rsidRPr="000C3AD8" w:rsidRDefault="00DE56E8" w:rsidP="00CC0020">
            <w:pPr>
              <w:jc w:val="center"/>
              <w:outlineLvl w:val="1"/>
            </w:pPr>
            <w:r>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0C3AD8" w:rsidRDefault="00DE56E8" w:rsidP="00CC0020">
            <w:pPr>
              <w:jc w:val="center"/>
              <w:outlineLvl w:val="1"/>
            </w:pPr>
            <w:r>
              <w:t>7210006090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0C3AD8" w:rsidRDefault="00DE56E8" w:rsidP="00CC0020">
            <w:pPr>
              <w:jc w:val="center"/>
              <w:outlineLvl w:val="1"/>
            </w:pPr>
            <w:r>
              <w:t>831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Default="00DE56E8" w:rsidP="00CC0020">
            <w:pPr>
              <w:jc w:val="center"/>
              <w:outlineLvl w:val="1"/>
            </w:pPr>
            <w:r>
              <w:t>123,550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Default="00DE56E8" w:rsidP="00CC0020">
            <w:pPr>
              <w:jc w:val="center"/>
              <w:outlineLvl w:val="1"/>
            </w:pPr>
            <w:r>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Default="00DE56E8" w:rsidP="00CC0020">
            <w:pPr>
              <w:jc w:val="center"/>
              <w:outlineLvl w:val="1"/>
            </w:pPr>
            <w:r>
              <w:t>0,000</w:t>
            </w:r>
          </w:p>
        </w:tc>
      </w:tr>
      <w:tr w:rsidR="00DE56E8" w:rsidRPr="000C3AD8"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0C3AD8" w:rsidRDefault="00DE56E8" w:rsidP="00CC0020">
            <w:pPr>
              <w:outlineLvl w:val="1"/>
              <w:rPr>
                <w:color w:val="000000"/>
              </w:rPr>
            </w:pPr>
            <w:r w:rsidRPr="000C3AD8">
              <w:rPr>
                <w:color w:val="000000"/>
              </w:rPr>
              <w:t>Иные закупки товаров, работ и услуг для обеспечения муниц</w:t>
            </w:r>
            <w:r w:rsidRPr="000C3AD8">
              <w:rPr>
                <w:color w:val="000000"/>
              </w:rPr>
              <w:t>и</w:t>
            </w:r>
            <w:r w:rsidRPr="000C3AD8">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Default="00DE56E8" w:rsidP="00CC0020">
            <w:pPr>
              <w:jc w:val="center"/>
              <w:outlineLvl w:val="1"/>
            </w:pPr>
            <w:r>
              <w:t>0113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Default="00DE56E8" w:rsidP="00CC0020">
            <w:pPr>
              <w:jc w:val="center"/>
              <w:outlineLvl w:val="1"/>
            </w:pPr>
            <w:r>
              <w:t>7210006090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Default="00DE56E8" w:rsidP="00CC0020">
            <w:pPr>
              <w:jc w:val="center"/>
              <w:outlineLvl w:val="1"/>
            </w:pPr>
            <w: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Default="00DE56E8" w:rsidP="00CC0020">
            <w:pPr>
              <w:jc w:val="center"/>
              <w:outlineLvl w:val="1"/>
            </w:pPr>
            <w:r>
              <w:t>38,000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Default="00DE56E8" w:rsidP="00CC0020">
            <w:pPr>
              <w:jc w:val="center"/>
              <w:outlineLvl w:val="1"/>
            </w:pPr>
            <w:r>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Default="00DE56E8" w:rsidP="00CC0020">
            <w:pPr>
              <w:jc w:val="center"/>
              <w:outlineLvl w:val="1"/>
            </w:pPr>
            <w:r>
              <w:t>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 xml:space="preserve">Национальная безопасность и правоохранительная </w:t>
            </w:r>
            <w:r w:rsidRPr="00197487">
              <w:rPr>
                <w:b/>
                <w:color w:val="000000"/>
              </w:rPr>
              <w:lastRenderedPageBreak/>
              <w:t>деятел</w:t>
            </w:r>
            <w:r w:rsidRPr="00197487">
              <w:rPr>
                <w:b/>
                <w:color w:val="000000"/>
              </w:rPr>
              <w:t>ь</w:t>
            </w:r>
            <w:r w:rsidRPr="00197487">
              <w:rPr>
                <w:b/>
                <w:color w:val="000000"/>
              </w:rPr>
              <w:t>ность</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lastRenderedPageBreak/>
              <w:t>0300</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2537,136</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2537,136</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2537,136</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lastRenderedPageBreak/>
              <w:t>Обеспечение пожарной деятел</w:t>
            </w:r>
            <w:r w:rsidRPr="00197487">
              <w:rPr>
                <w:b/>
                <w:color w:val="000000"/>
              </w:rPr>
              <w:t>ь</w:t>
            </w:r>
            <w:r w:rsidRPr="00197487">
              <w:rPr>
                <w:b/>
                <w:color w:val="000000"/>
              </w:rPr>
              <w:t>ности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0310</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2537,136</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2537,136</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2537,136</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Подпрограмма «Пожарная безопасность рабочего поселка Лунино Лунинского ра</w:t>
            </w:r>
            <w:r w:rsidRPr="00197487">
              <w:rPr>
                <w:color w:val="000000"/>
              </w:rPr>
              <w:t>й</w:t>
            </w:r>
            <w:r w:rsidRPr="00197487">
              <w:rPr>
                <w:color w:val="000000"/>
              </w:rPr>
              <w:t>она Пензенской обла</w:t>
            </w:r>
            <w:r w:rsidRPr="00197487">
              <w:rPr>
                <w:color w:val="000000"/>
              </w:rPr>
              <w:t>с</w:t>
            </w:r>
            <w:r w:rsidRPr="00197487">
              <w:rPr>
                <w:color w:val="000000"/>
              </w:rPr>
              <w:t>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0310</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2280000000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2537,136</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2537,136</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2537,136</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Основное мероприятие «Обеспечение пожарной без</w:t>
            </w:r>
            <w:r w:rsidRPr="00197487">
              <w:rPr>
                <w:color w:val="000000"/>
              </w:rPr>
              <w:t>о</w:t>
            </w:r>
            <w:r w:rsidRPr="00197487">
              <w:rPr>
                <w:color w:val="000000"/>
              </w:rPr>
              <w:t>пасности»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0310</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2280100000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2537,136</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2537,136</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2537,136</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Межбюджетные трансферты</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0310</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2280124360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500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2537,136</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2537,136</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2537,136</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межбюджетные трансферты</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0310</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2280124360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540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2537,136</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2537,136</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2537,136</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Национальная экономика</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0400</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12682,000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2143</w:t>
            </w:r>
            <w:r w:rsidRPr="00197487">
              <w:rPr>
                <w:b/>
              </w:rPr>
              <w:t>,000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2253</w:t>
            </w:r>
            <w:r w:rsidRPr="00197487">
              <w:rPr>
                <w:b/>
              </w:rPr>
              <w:t>,000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Муниципальная программа «Развитие те</w:t>
            </w:r>
            <w:r w:rsidRPr="00197487">
              <w:rPr>
                <w:color w:val="000000"/>
              </w:rPr>
              <w:t>р</w:t>
            </w:r>
            <w:r w:rsidRPr="00197487">
              <w:rPr>
                <w:color w:val="000000"/>
              </w:rPr>
              <w:t>риторий, социальной и инженерной инфраструктуры, обеспечение транспортных услуг в рабочем поселке Лунино Лунинского района пензенской о</w:t>
            </w:r>
            <w:r w:rsidRPr="00197487">
              <w:rPr>
                <w:color w:val="000000"/>
              </w:rPr>
              <w:t>б</w:t>
            </w:r>
            <w:r w:rsidRPr="00197487">
              <w:rPr>
                <w:color w:val="000000"/>
              </w:rPr>
              <w:t>ласти на 2014-2024 годы»</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0400</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230000000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11732</w:t>
            </w:r>
            <w:r w:rsidRPr="00197487">
              <w:t>,000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1793</w:t>
            </w:r>
            <w:r w:rsidRPr="00197487">
              <w:t>,000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t>1903</w:t>
            </w:r>
            <w:r w:rsidRPr="00197487">
              <w:t>,000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Транспорт</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0408</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150,000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Подпрограмма «Развитие территорий, обеспечение тран</w:t>
            </w:r>
            <w:r w:rsidRPr="00197487">
              <w:rPr>
                <w:b/>
                <w:color w:val="000000"/>
              </w:rPr>
              <w:t>с</w:t>
            </w:r>
            <w:r w:rsidRPr="00197487">
              <w:rPr>
                <w:b/>
                <w:color w:val="000000"/>
              </w:rPr>
              <w:t>портных услуг в рабочем поселке Лунино Л</w:t>
            </w:r>
            <w:r w:rsidRPr="00197487">
              <w:rPr>
                <w:b/>
                <w:color w:val="000000"/>
              </w:rPr>
              <w:t>у</w:t>
            </w:r>
            <w:r w:rsidRPr="00197487">
              <w:rPr>
                <w:b/>
                <w:color w:val="000000"/>
              </w:rPr>
              <w:t>нинского района Пензе</w:t>
            </w:r>
            <w:r w:rsidRPr="00197487">
              <w:rPr>
                <w:b/>
                <w:color w:val="000000"/>
              </w:rPr>
              <w:t>н</w:t>
            </w:r>
            <w:r w:rsidRPr="00197487">
              <w:rPr>
                <w:b/>
                <w:color w:val="000000"/>
              </w:rPr>
              <w:t>ской области»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0408</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2320000000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150,000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Основное мероприятие «Развитие территорий, обе</w:t>
            </w:r>
            <w:r w:rsidRPr="00197487">
              <w:rPr>
                <w:b/>
                <w:color w:val="000000"/>
              </w:rPr>
              <w:t>с</w:t>
            </w:r>
            <w:r w:rsidRPr="00197487">
              <w:rPr>
                <w:b/>
                <w:color w:val="000000"/>
              </w:rPr>
              <w:t>печение транспортных услуг в рабочем поселке Лунино Лунинского района Пензе</w:t>
            </w:r>
            <w:r w:rsidRPr="00197487">
              <w:rPr>
                <w:b/>
                <w:color w:val="000000"/>
              </w:rPr>
              <w:t>н</w:t>
            </w:r>
            <w:r w:rsidRPr="00197487">
              <w:rPr>
                <w:b/>
                <w:color w:val="000000"/>
              </w:rPr>
              <w:t>ской области»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0408</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2320100000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150,000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межбюджетные ассигнов</w:t>
            </w:r>
            <w:r w:rsidRPr="00197487">
              <w:rPr>
                <w:color w:val="000000"/>
              </w:rPr>
              <w:t>а</w:t>
            </w:r>
            <w:r w:rsidRPr="00197487">
              <w:rPr>
                <w:color w:val="000000"/>
              </w:rPr>
              <w:t>ния</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0408</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2320124440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800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150,000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rPr>
                <w:color w:val="000000"/>
              </w:rPr>
            </w:pPr>
            <w:r w:rsidRPr="00197487">
              <w:rPr>
                <w:color w:val="000000"/>
              </w:rPr>
              <w:t>Субсидии юридическим лицам, индивидуальным предпринимат</w:t>
            </w:r>
            <w:r w:rsidRPr="00197487">
              <w:rPr>
                <w:color w:val="000000"/>
              </w:rPr>
              <w:t>е</w:t>
            </w:r>
            <w:r w:rsidRPr="00197487">
              <w:rPr>
                <w:color w:val="000000"/>
              </w:rPr>
              <w:t>лям, физическим лицам-производителям т</w:t>
            </w:r>
            <w:r w:rsidRPr="00197487">
              <w:rPr>
                <w:color w:val="000000"/>
              </w:rPr>
              <w:t>о</w:t>
            </w:r>
            <w:r w:rsidRPr="00197487">
              <w:rPr>
                <w:color w:val="000000"/>
              </w:rPr>
              <w:t>варов, работ, услуг</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0408</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2320124440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811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150,000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Дорожное хозяйство</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0409</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11582</w:t>
            </w:r>
            <w:r w:rsidRPr="00197487">
              <w:rPr>
                <w:b/>
              </w:rPr>
              <w:t>,000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1741</w:t>
            </w:r>
            <w:r w:rsidRPr="00197487">
              <w:rPr>
                <w:b/>
              </w:rPr>
              <w:t>,000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1753</w:t>
            </w:r>
            <w:r w:rsidRPr="00197487">
              <w:rPr>
                <w:b/>
              </w:rPr>
              <w:t>,000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Подпрограмма «Модернизация и разв</w:t>
            </w:r>
            <w:r w:rsidRPr="00197487">
              <w:rPr>
                <w:b/>
                <w:color w:val="000000"/>
              </w:rPr>
              <w:t>и</w:t>
            </w:r>
            <w:r w:rsidRPr="00197487">
              <w:rPr>
                <w:b/>
                <w:color w:val="000000"/>
              </w:rPr>
              <w:t>тие территориальной сети автомобил</w:t>
            </w:r>
            <w:r w:rsidRPr="00197487">
              <w:rPr>
                <w:b/>
                <w:color w:val="000000"/>
              </w:rPr>
              <w:t>ь</w:t>
            </w:r>
            <w:r w:rsidRPr="00197487">
              <w:rPr>
                <w:b/>
                <w:color w:val="000000"/>
              </w:rPr>
              <w:t>ных дорог»</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0409</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2310000000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11582</w:t>
            </w:r>
            <w:r w:rsidRPr="00197487">
              <w:rPr>
                <w:b/>
              </w:rPr>
              <w:t>,000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1741</w:t>
            </w:r>
            <w:r w:rsidRPr="00197487">
              <w:rPr>
                <w:b/>
              </w:rPr>
              <w:t>,000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1753</w:t>
            </w:r>
            <w:r w:rsidRPr="00197487">
              <w:rPr>
                <w:b/>
              </w:rPr>
              <w:t>,000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Основное мероприятие «Моде</w:t>
            </w:r>
            <w:r w:rsidRPr="00197487">
              <w:rPr>
                <w:b/>
                <w:color w:val="000000"/>
              </w:rPr>
              <w:t>р</w:t>
            </w:r>
            <w:r w:rsidRPr="00197487">
              <w:rPr>
                <w:b/>
                <w:color w:val="000000"/>
              </w:rPr>
              <w:t>низация и развитие территор</w:t>
            </w:r>
            <w:r w:rsidRPr="00197487">
              <w:rPr>
                <w:b/>
                <w:color w:val="000000"/>
              </w:rPr>
              <w:t>и</w:t>
            </w:r>
            <w:r w:rsidRPr="00197487">
              <w:rPr>
                <w:b/>
                <w:color w:val="000000"/>
              </w:rPr>
              <w:t>альной сети автомобильных д</w:t>
            </w:r>
            <w:r w:rsidRPr="00197487">
              <w:rPr>
                <w:b/>
                <w:color w:val="000000"/>
              </w:rPr>
              <w:t>о</w:t>
            </w:r>
            <w:r w:rsidRPr="00197487">
              <w:rPr>
                <w:b/>
                <w:color w:val="000000"/>
              </w:rPr>
              <w:t>рог»</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0409</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2310100000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11582</w:t>
            </w:r>
            <w:r w:rsidRPr="00197487">
              <w:rPr>
                <w:b/>
              </w:rPr>
              <w:t>,000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1741</w:t>
            </w:r>
            <w:r w:rsidRPr="00197487">
              <w:rPr>
                <w:b/>
              </w:rPr>
              <w:t>,000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1753</w:t>
            </w:r>
            <w:r w:rsidRPr="00197487">
              <w:rPr>
                <w:b/>
              </w:rPr>
              <w:t>,000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proofErr w:type="gramStart"/>
            <w:r w:rsidRPr="00197487">
              <w:rPr>
                <w:color w:val="000000"/>
              </w:rPr>
              <w:t>Расходы</w:t>
            </w:r>
            <w:proofErr w:type="gramEnd"/>
            <w:r w:rsidRPr="00197487">
              <w:rPr>
                <w:color w:val="000000"/>
              </w:rPr>
              <w:t xml:space="preserve"> производимые в рамках подпр</w:t>
            </w:r>
            <w:r w:rsidRPr="00197487">
              <w:rPr>
                <w:color w:val="000000"/>
              </w:rPr>
              <w:t>о</w:t>
            </w:r>
            <w:r w:rsidRPr="00197487">
              <w:rPr>
                <w:color w:val="000000"/>
              </w:rPr>
              <w:t>граммы «Модернизация и развитие террит</w:t>
            </w:r>
            <w:r w:rsidRPr="00197487">
              <w:rPr>
                <w:color w:val="000000"/>
              </w:rPr>
              <w:t>о</w:t>
            </w:r>
            <w:r w:rsidRPr="00197487">
              <w:rPr>
                <w:color w:val="000000"/>
              </w:rPr>
              <w:t>риальной сети автомобильных дорог» содерж</w:t>
            </w:r>
            <w:r w:rsidRPr="00197487">
              <w:rPr>
                <w:color w:val="000000"/>
              </w:rPr>
              <w:t>а</w:t>
            </w:r>
            <w:r w:rsidRPr="00197487">
              <w:rPr>
                <w:color w:val="000000"/>
              </w:rPr>
              <w:t>ние существующей сети автомобил</w:t>
            </w:r>
            <w:r w:rsidRPr="00197487">
              <w:rPr>
                <w:color w:val="000000"/>
              </w:rPr>
              <w:t>ь</w:t>
            </w:r>
            <w:r w:rsidRPr="00197487">
              <w:rPr>
                <w:color w:val="000000"/>
              </w:rPr>
              <w:t>ных дорог</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0409</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2310146020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1582</w:t>
            </w:r>
            <w:r w:rsidRPr="00197487">
              <w:t>,000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1741</w:t>
            </w:r>
            <w:r w:rsidRPr="00197487">
              <w:t>,000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t>1753</w:t>
            </w:r>
            <w:r w:rsidRPr="00197487">
              <w:t>,000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 xml:space="preserve">Иные закупки товаров, работ и </w:t>
            </w:r>
            <w:r w:rsidRPr="00197487">
              <w:rPr>
                <w:color w:val="000000"/>
              </w:rPr>
              <w:lastRenderedPageBreak/>
              <w:t>услуг для обеспечения муниц</w:t>
            </w:r>
            <w:r w:rsidRPr="00197487">
              <w:rPr>
                <w:color w:val="000000"/>
              </w:rPr>
              <w:t>и</w:t>
            </w:r>
            <w:r w:rsidRPr="00197487">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lastRenderedPageBreak/>
              <w:t>0409</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2310146020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1582</w:t>
            </w:r>
            <w:r w:rsidRPr="00197487">
              <w:t>,000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1741</w:t>
            </w:r>
            <w:r w:rsidRPr="00197487">
              <w:t>,000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t>1753,</w:t>
            </w:r>
            <w:r w:rsidRPr="00197487">
              <w:t>000</w:t>
            </w:r>
          </w:p>
        </w:tc>
      </w:tr>
      <w:tr w:rsidR="00DE56E8" w:rsidRPr="000C3AD8"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325F15" w:rsidRDefault="00DE56E8" w:rsidP="00CC0020">
            <w:pPr>
              <w:outlineLvl w:val="1"/>
              <w:rPr>
                <w:color w:val="000000"/>
              </w:rPr>
            </w:pPr>
            <w:r w:rsidRPr="00325F15">
              <w:rPr>
                <w:color w:val="000000"/>
              </w:rPr>
              <w:lastRenderedPageBreak/>
              <w:t>Субсидия на ремонт и содержания автомобильных дорог общего польз</w:t>
            </w:r>
            <w:r w:rsidRPr="00325F15">
              <w:rPr>
                <w:color w:val="000000"/>
              </w:rPr>
              <w:t>о</w:t>
            </w:r>
            <w:r w:rsidRPr="00325F15">
              <w:rPr>
                <w:color w:val="000000"/>
              </w:rPr>
              <w:t>вания местного значения</w:t>
            </w:r>
          </w:p>
        </w:tc>
        <w:tc>
          <w:tcPr>
            <w:tcW w:w="708" w:type="dxa"/>
            <w:tcBorders>
              <w:top w:val="single" w:sz="4" w:space="0" w:color="auto"/>
              <w:left w:val="nil"/>
              <w:bottom w:val="single" w:sz="4" w:space="0" w:color="auto"/>
              <w:right w:val="single" w:sz="4" w:space="0" w:color="auto"/>
            </w:tcBorders>
            <w:vAlign w:val="center"/>
          </w:tcPr>
          <w:p w:rsidR="00DE56E8" w:rsidRDefault="00DE56E8" w:rsidP="00CC0020">
            <w:pPr>
              <w:jc w:val="center"/>
              <w:outlineLvl w:val="1"/>
            </w:pPr>
            <w:r>
              <w:t>0409</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Default="00DE56E8" w:rsidP="00CC0020">
            <w:pPr>
              <w:jc w:val="center"/>
              <w:outlineLvl w:val="1"/>
            </w:pPr>
            <w:r>
              <w:t>23101</w:t>
            </w:r>
            <w:r>
              <w:rPr>
                <w:lang w:val="en-US"/>
              </w:rPr>
              <w:t>S</w:t>
            </w:r>
            <w:r>
              <w:t>3080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Default="00DE56E8" w:rsidP="00CC0020">
            <w:pPr>
              <w:jc w:val="center"/>
              <w:outlineLvl w:val="1"/>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Default="00DE56E8" w:rsidP="00CC0020">
            <w:pPr>
              <w:jc w:val="center"/>
              <w:outlineLvl w:val="1"/>
            </w:pPr>
            <w:r>
              <w:t>10000,000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Default="00DE56E8" w:rsidP="00CC0020">
            <w:pPr>
              <w:jc w:val="center"/>
              <w:outlineLvl w:val="1"/>
            </w:pP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Default="00DE56E8" w:rsidP="00CC0020">
            <w:pPr>
              <w:jc w:val="center"/>
              <w:outlineLvl w:val="1"/>
            </w:pPr>
          </w:p>
        </w:tc>
      </w:tr>
      <w:tr w:rsidR="00DE56E8" w:rsidRPr="000C3AD8"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325F15" w:rsidRDefault="00DE56E8" w:rsidP="00CC0020">
            <w:pPr>
              <w:outlineLvl w:val="1"/>
              <w:rPr>
                <w:color w:val="000000"/>
              </w:rPr>
            </w:pPr>
            <w:r w:rsidRPr="00325F15">
              <w:rPr>
                <w:color w:val="000000"/>
              </w:rPr>
              <w:t>Расходы на ремонт и содержания автомобильных дорог общего польз</w:t>
            </w:r>
            <w:r w:rsidRPr="00325F15">
              <w:rPr>
                <w:color w:val="000000"/>
              </w:rPr>
              <w:t>о</w:t>
            </w:r>
            <w:r w:rsidRPr="00325F15">
              <w:rPr>
                <w:color w:val="000000"/>
              </w:rPr>
              <w:t>вания местного значения</w:t>
            </w:r>
          </w:p>
        </w:tc>
        <w:tc>
          <w:tcPr>
            <w:tcW w:w="708" w:type="dxa"/>
            <w:tcBorders>
              <w:top w:val="single" w:sz="4" w:space="0" w:color="auto"/>
              <w:left w:val="nil"/>
              <w:bottom w:val="single" w:sz="4" w:space="0" w:color="auto"/>
              <w:right w:val="single" w:sz="4" w:space="0" w:color="auto"/>
            </w:tcBorders>
            <w:vAlign w:val="center"/>
          </w:tcPr>
          <w:p w:rsidR="00DE56E8" w:rsidRDefault="00DE56E8" w:rsidP="00CC0020">
            <w:pPr>
              <w:jc w:val="center"/>
              <w:outlineLvl w:val="1"/>
            </w:pPr>
            <w:r>
              <w:t>0409</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Default="00DE56E8" w:rsidP="00CC0020">
            <w:pPr>
              <w:jc w:val="center"/>
              <w:outlineLvl w:val="1"/>
            </w:pPr>
            <w:r>
              <w:t>23101</w:t>
            </w:r>
            <w:r>
              <w:rPr>
                <w:lang w:val="en-US"/>
              </w:rPr>
              <w:t>S</w:t>
            </w:r>
            <w:r>
              <w:t>3080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Default="00DE56E8" w:rsidP="00CC0020">
            <w:pPr>
              <w:jc w:val="center"/>
              <w:outlineLvl w:val="1"/>
            </w:pPr>
            <w: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916683" w:rsidRDefault="00DE56E8" w:rsidP="00CC0020">
            <w:pPr>
              <w:jc w:val="center"/>
              <w:outlineLvl w:val="1"/>
            </w:pPr>
            <w:r>
              <w:t>10000,000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Default="00DE56E8" w:rsidP="00CC0020">
            <w:pPr>
              <w:jc w:val="center"/>
              <w:outlineLvl w:val="1"/>
            </w:pP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Default="00DE56E8" w:rsidP="00CC0020">
            <w:pPr>
              <w:jc w:val="center"/>
              <w:outlineLvl w:val="1"/>
            </w:pPr>
          </w:p>
        </w:tc>
      </w:tr>
      <w:tr w:rsidR="00DE56E8" w:rsidRPr="000C3AD8"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325F15" w:rsidRDefault="00DE56E8" w:rsidP="00CC0020">
            <w:pPr>
              <w:outlineLvl w:val="1"/>
              <w:rPr>
                <w:color w:val="000000"/>
              </w:rPr>
            </w:pPr>
            <w:r w:rsidRPr="00325F15">
              <w:rPr>
                <w:color w:val="000000"/>
              </w:rPr>
              <w:t>Иные закупки товаров, работ и услуг для обеспечения муниц</w:t>
            </w:r>
            <w:r w:rsidRPr="00325F15">
              <w:rPr>
                <w:color w:val="000000"/>
              </w:rPr>
              <w:t>и</w:t>
            </w:r>
            <w:r w:rsidRPr="00325F15">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Default="00DE56E8" w:rsidP="00CC0020">
            <w:pPr>
              <w:jc w:val="center"/>
              <w:outlineLvl w:val="1"/>
            </w:pPr>
            <w:r>
              <w:t>0409</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Default="00DE56E8" w:rsidP="00CC0020">
            <w:pPr>
              <w:jc w:val="center"/>
              <w:outlineLvl w:val="1"/>
            </w:pPr>
            <w:r>
              <w:t>23101</w:t>
            </w:r>
            <w:r>
              <w:rPr>
                <w:lang w:val="en-US"/>
              </w:rPr>
              <w:t>S</w:t>
            </w:r>
            <w:r>
              <w:t>3080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Default="00DE56E8" w:rsidP="00CC0020">
            <w:pPr>
              <w:jc w:val="center"/>
              <w:outlineLvl w:val="1"/>
            </w:pPr>
            <w:r>
              <w:t>244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Default="00DE56E8" w:rsidP="00CC0020">
            <w:pPr>
              <w:jc w:val="center"/>
              <w:outlineLvl w:val="1"/>
            </w:pPr>
            <w:r>
              <w:t>10000,000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Default="00DE56E8" w:rsidP="00CC0020">
            <w:pPr>
              <w:jc w:val="center"/>
              <w:outlineLvl w:val="1"/>
            </w:pP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Default="00DE56E8" w:rsidP="00CC0020">
            <w:pPr>
              <w:jc w:val="center"/>
              <w:outlineLvl w:val="1"/>
            </w:pP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Другие вопросы в области национальной экон</w:t>
            </w:r>
            <w:r w:rsidRPr="00197487">
              <w:rPr>
                <w:b/>
                <w:color w:val="000000"/>
              </w:rPr>
              <w:t>о</w:t>
            </w:r>
            <w:r w:rsidRPr="00197487">
              <w:rPr>
                <w:b/>
                <w:color w:val="000000"/>
              </w:rPr>
              <w:t>мики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0412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950,000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350,000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Подпрограмма «Совершенств</w:t>
            </w:r>
            <w:r w:rsidRPr="00197487">
              <w:rPr>
                <w:b/>
                <w:color w:val="000000"/>
              </w:rPr>
              <w:t>о</w:t>
            </w:r>
            <w:r w:rsidRPr="00197487">
              <w:rPr>
                <w:b/>
                <w:color w:val="000000"/>
              </w:rPr>
              <w:t>вание и реализация муниц</w:t>
            </w:r>
            <w:r w:rsidRPr="00197487">
              <w:rPr>
                <w:b/>
                <w:color w:val="000000"/>
              </w:rPr>
              <w:t>и</w:t>
            </w:r>
            <w:r w:rsidRPr="00197487">
              <w:rPr>
                <w:b/>
                <w:color w:val="000000"/>
              </w:rPr>
              <w:t>пальных функций в сфере градостроительства и землепольз</w:t>
            </w:r>
            <w:r w:rsidRPr="00197487">
              <w:rPr>
                <w:b/>
                <w:color w:val="000000"/>
              </w:rPr>
              <w:t>о</w:t>
            </w:r>
            <w:r w:rsidRPr="00197487">
              <w:rPr>
                <w:b/>
                <w:color w:val="000000"/>
              </w:rPr>
              <w:t>вания, финансирование оцено</w:t>
            </w:r>
            <w:r w:rsidRPr="00197487">
              <w:rPr>
                <w:b/>
                <w:color w:val="000000"/>
              </w:rPr>
              <w:t>ч</w:t>
            </w:r>
            <w:r w:rsidRPr="00197487">
              <w:rPr>
                <w:b/>
                <w:color w:val="000000"/>
              </w:rPr>
              <w:t>ной деятельн</w:t>
            </w:r>
            <w:r w:rsidRPr="00197487">
              <w:rPr>
                <w:b/>
                <w:color w:val="000000"/>
              </w:rPr>
              <w:t>о</w:t>
            </w:r>
            <w:r w:rsidRPr="00197487">
              <w:rPr>
                <w:b/>
                <w:color w:val="000000"/>
              </w:rPr>
              <w:t>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0412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2290000000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950,000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350,000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Основное мероприятие «Сове</w:t>
            </w:r>
            <w:r w:rsidRPr="00197487">
              <w:rPr>
                <w:b/>
                <w:color w:val="000000"/>
              </w:rPr>
              <w:t>р</w:t>
            </w:r>
            <w:r w:rsidRPr="00197487">
              <w:rPr>
                <w:b/>
                <w:color w:val="000000"/>
              </w:rPr>
              <w:t>шенствование и реализация м</w:t>
            </w:r>
            <w:r w:rsidRPr="00197487">
              <w:rPr>
                <w:b/>
                <w:color w:val="000000"/>
              </w:rPr>
              <w:t>у</w:t>
            </w:r>
            <w:r w:rsidRPr="00197487">
              <w:rPr>
                <w:b/>
                <w:color w:val="000000"/>
              </w:rPr>
              <w:t>ниципальных функций в сфере градостроительства и земл</w:t>
            </w:r>
            <w:r w:rsidRPr="00197487">
              <w:rPr>
                <w:b/>
                <w:color w:val="000000"/>
              </w:rPr>
              <w:t>е</w:t>
            </w:r>
            <w:r w:rsidRPr="00197487">
              <w:rPr>
                <w:b/>
                <w:color w:val="000000"/>
              </w:rPr>
              <w:t>пользования, финансирование оценочной де</w:t>
            </w:r>
            <w:r w:rsidRPr="00197487">
              <w:rPr>
                <w:b/>
                <w:color w:val="000000"/>
              </w:rPr>
              <w:t>я</w:t>
            </w:r>
            <w:r w:rsidRPr="00197487">
              <w:rPr>
                <w:b/>
                <w:color w:val="000000"/>
              </w:rPr>
              <w:t>тельности»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0412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2290100000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950,000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350,00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350,000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proofErr w:type="gramStart"/>
            <w:r w:rsidRPr="00197487">
              <w:rPr>
                <w:color w:val="000000"/>
              </w:rPr>
              <w:t>Расходы</w:t>
            </w:r>
            <w:proofErr w:type="gramEnd"/>
            <w:r w:rsidRPr="00197487">
              <w:rPr>
                <w:color w:val="000000"/>
              </w:rPr>
              <w:t xml:space="preserve"> производимые в рамках подпрограммы «Совершенствов</w:t>
            </w:r>
            <w:r w:rsidRPr="00197487">
              <w:rPr>
                <w:color w:val="000000"/>
              </w:rPr>
              <w:t>а</w:t>
            </w:r>
            <w:r w:rsidRPr="00197487">
              <w:rPr>
                <w:color w:val="000000"/>
              </w:rPr>
              <w:t>ние и реализация муниципальных функций в сфере градостроител</w:t>
            </w:r>
            <w:r w:rsidRPr="00197487">
              <w:rPr>
                <w:color w:val="000000"/>
              </w:rPr>
              <w:t>ь</w:t>
            </w:r>
            <w:r w:rsidRPr="00197487">
              <w:rPr>
                <w:color w:val="000000"/>
              </w:rPr>
              <w:t>ства и землепользования, фина</w:t>
            </w:r>
            <w:r w:rsidRPr="00197487">
              <w:rPr>
                <w:color w:val="000000"/>
              </w:rPr>
              <w:t>н</w:t>
            </w:r>
            <w:r w:rsidRPr="00197487">
              <w:rPr>
                <w:color w:val="000000"/>
              </w:rPr>
              <w:t>сирование оценочной деятельн</w:t>
            </w:r>
            <w:r w:rsidRPr="00197487">
              <w:rPr>
                <w:color w:val="000000"/>
              </w:rPr>
              <w:t>о</w:t>
            </w:r>
            <w:r w:rsidRPr="00197487">
              <w:rPr>
                <w:color w:val="000000"/>
              </w:rPr>
              <w:t xml:space="preserve">сти» </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0412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2290109000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950,000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350,000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закупки товаров, работ и услуг для обеспечения муниц</w:t>
            </w:r>
            <w:r w:rsidRPr="00197487">
              <w:rPr>
                <w:color w:val="000000"/>
              </w:rPr>
              <w:t>и</w:t>
            </w:r>
            <w:r w:rsidRPr="00197487">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0412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2290109000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950,000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350,000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350,000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Жилищно-коммунальное хозя</w:t>
            </w:r>
            <w:r w:rsidRPr="00197487">
              <w:rPr>
                <w:b/>
                <w:color w:val="000000"/>
              </w:rPr>
              <w:t>й</w:t>
            </w:r>
            <w:r w:rsidRPr="00197487">
              <w:rPr>
                <w:b/>
                <w:color w:val="000000"/>
              </w:rPr>
              <w:t>ство</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0500</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14688,158</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12301,</w:t>
            </w:r>
            <w:r>
              <w:rPr>
                <w:b/>
              </w:rPr>
              <w:t>0</w:t>
            </w:r>
            <w:r w:rsidRPr="00197487">
              <w:rPr>
                <w:b/>
              </w:rPr>
              <w:t>8</w:t>
            </w:r>
            <w:r>
              <w:rPr>
                <w:b/>
              </w:rPr>
              <w:t>8</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11701,</w:t>
            </w:r>
            <w:r>
              <w:rPr>
                <w:b/>
              </w:rPr>
              <w:t>201</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Муниципальная программа «Модернизация и развитие комм</w:t>
            </w:r>
            <w:r w:rsidRPr="00197487">
              <w:rPr>
                <w:color w:val="000000"/>
              </w:rPr>
              <w:t>у</w:t>
            </w:r>
            <w:r w:rsidRPr="00197487">
              <w:rPr>
                <w:color w:val="000000"/>
              </w:rPr>
              <w:t>нальной инфраструктуры, обесп</w:t>
            </w:r>
            <w:r w:rsidRPr="00197487">
              <w:rPr>
                <w:color w:val="000000"/>
              </w:rPr>
              <w:t>е</w:t>
            </w:r>
            <w:r w:rsidRPr="00197487">
              <w:rPr>
                <w:color w:val="000000"/>
              </w:rPr>
              <w:t>чение энергосбережения и пов</w:t>
            </w:r>
            <w:r w:rsidRPr="00197487">
              <w:rPr>
                <w:color w:val="000000"/>
              </w:rPr>
              <w:t>ы</w:t>
            </w:r>
            <w:r w:rsidRPr="00197487">
              <w:rPr>
                <w:color w:val="000000"/>
              </w:rPr>
              <w:t>шения энергетической эффекти</w:t>
            </w:r>
            <w:r w:rsidRPr="00197487">
              <w:rPr>
                <w:color w:val="000000"/>
              </w:rPr>
              <w:t>в</w:t>
            </w:r>
            <w:r w:rsidRPr="00197487">
              <w:rPr>
                <w:color w:val="000000"/>
              </w:rPr>
              <w:t>ности на 2014-2024 годы»</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0500</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2500000000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5209,169</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4999,</w:t>
            </w:r>
            <w:r>
              <w:t>4</w:t>
            </w:r>
            <w:r w:rsidRPr="00197487">
              <w:t>81</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4399,</w:t>
            </w:r>
            <w:r>
              <w:t>5</w:t>
            </w:r>
            <w:r w:rsidRPr="00197487">
              <w:t>94</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Жилищное хозяйство</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0501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277,500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50,900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50,900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Взносы на капитальный ремонт общего имущества в многоква</w:t>
            </w:r>
            <w:r w:rsidRPr="00197487">
              <w:rPr>
                <w:color w:val="000000"/>
              </w:rPr>
              <w:t>р</w:t>
            </w:r>
            <w:r w:rsidRPr="00197487">
              <w:rPr>
                <w:color w:val="000000"/>
              </w:rPr>
              <w:t>тирных домах, в части жилых и не жилых помещений находящихся в муниципальной собственн</w:t>
            </w:r>
            <w:r w:rsidRPr="00197487">
              <w:rPr>
                <w:color w:val="000000"/>
              </w:rPr>
              <w:t>о</w:t>
            </w:r>
            <w:r w:rsidRPr="00197487">
              <w:rPr>
                <w:color w:val="000000"/>
              </w:rPr>
              <w:t xml:space="preserve">сти администрации </w:t>
            </w:r>
            <w:r w:rsidRPr="00197487">
              <w:rPr>
                <w:color w:val="000000"/>
              </w:rPr>
              <w:lastRenderedPageBreak/>
              <w:t>рабочего поселка Лунино Лунинского района Пе</w:t>
            </w:r>
            <w:r w:rsidRPr="00197487">
              <w:rPr>
                <w:color w:val="000000"/>
              </w:rPr>
              <w:t>н</w:t>
            </w:r>
            <w:r w:rsidRPr="00197487">
              <w:rPr>
                <w:color w:val="000000"/>
              </w:rPr>
              <w:t>зенской области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lastRenderedPageBreak/>
              <w:t>0501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7210006080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277,500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50,900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50,900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lastRenderedPageBreak/>
              <w:t>Финансирование взносов на капитальный ремонт общего имущ</w:t>
            </w:r>
            <w:r w:rsidRPr="00197487">
              <w:rPr>
                <w:color w:val="000000"/>
              </w:rPr>
              <w:t>е</w:t>
            </w:r>
            <w:r w:rsidRPr="00197487">
              <w:rPr>
                <w:color w:val="000000"/>
              </w:rPr>
              <w:t>ства в многоквартирных домах, в части жилых и не жилых помещ</w:t>
            </w:r>
            <w:r w:rsidRPr="00197487">
              <w:rPr>
                <w:color w:val="000000"/>
              </w:rPr>
              <w:t>е</w:t>
            </w:r>
            <w:r w:rsidRPr="00197487">
              <w:rPr>
                <w:color w:val="000000"/>
              </w:rPr>
              <w:t>ний находящихся в муниципал</w:t>
            </w:r>
            <w:r w:rsidRPr="00197487">
              <w:rPr>
                <w:color w:val="000000"/>
              </w:rPr>
              <w:t>ь</w:t>
            </w:r>
            <w:r w:rsidRPr="00197487">
              <w:rPr>
                <w:color w:val="000000"/>
              </w:rPr>
              <w:t>ной собственности администрации рабочего поселка Лунино Луни</w:t>
            </w:r>
            <w:r w:rsidRPr="00197487">
              <w:rPr>
                <w:color w:val="000000"/>
              </w:rPr>
              <w:t>н</w:t>
            </w:r>
            <w:r w:rsidRPr="00197487">
              <w:rPr>
                <w:color w:val="000000"/>
              </w:rPr>
              <w:t>ского района Пензенской области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7210006080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277,500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50,900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50,900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закупки товаров, работ и услуг для обеспечения муниц</w:t>
            </w:r>
            <w:r w:rsidRPr="00197487">
              <w:rPr>
                <w:color w:val="000000"/>
              </w:rPr>
              <w:t>и</w:t>
            </w:r>
            <w:r w:rsidRPr="00197487">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7210006080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277,500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50,900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50,900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Коммунальное хозяйство</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0502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2801,500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1180,000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1180,000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Подпрограмма «Комплексная программа модернизации и реформирования ж</w:t>
            </w:r>
            <w:r w:rsidRPr="00197487">
              <w:rPr>
                <w:b/>
                <w:color w:val="000000"/>
              </w:rPr>
              <w:t>и</w:t>
            </w:r>
            <w:r w:rsidRPr="00197487">
              <w:rPr>
                <w:b/>
                <w:color w:val="000000"/>
              </w:rPr>
              <w:t>лищно-коммунального хозяйства раб</w:t>
            </w:r>
            <w:r w:rsidRPr="00197487">
              <w:rPr>
                <w:b/>
                <w:color w:val="000000"/>
              </w:rPr>
              <w:t>о</w:t>
            </w:r>
            <w:r w:rsidRPr="00197487">
              <w:rPr>
                <w:b/>
                <w:color w:val="000000"/>
              </w:rPr>
              <w:t>чего поселка Лунино Лунинского района Пензенской о</w:t>
            </w:r>
            <w:r w:rsidRPr="00197487">
              <w:rPr>
                <w:b/>
                <w:color w:val="000000"/>
              </w:rPr>
              <w:t>б</w:t>
            </w:r>
            <w:r w:rsidRPr="00197487">
              <w:rPr>
                <w:b/>
                <w:color w:val="000000"/>
              </w:rPr>
              <w:t>ласти»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0500</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2520000000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2287,500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1000,000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Основное мероприятие «Ко</w:t>
            </w:r>
            <w:r w:rsidRPr="00197487">
              <w:rPr>
                <w:b/>
                <w:color w:val="000000"/>
              </w:rPr>
              <w:t>м</w:t>
            </w:r>
            <w:r w:rsidRPr="00197487">
              <w:rPr>
                <w:b/>
                <w:color w:val="000000"/>
              </w:rPr>
              <w:t>плексная программа модерниз</w:t>
            </w:r>
            <w:r w:rsidRPr="00197487">
              <w:rPr>
                <w:b/>
                <w:color w:val="000000"/>
              </w:rPr>
              <w:t>а</w:t>
            </w:r>
            <w:r w:rsidRPr="00197487">
              <w:rPr>
                <w:b/>
                <w:color w:val="000000"/>
              </w:rPr>
              <w:t>ции и реформирования жилищно-коммунального хозяйс</w:t>
            </w:r>
            <w:r w:rsidRPr="00197487">
              <w:rPr>
                <w:b/>
                <w:color w:val="000000"/>
              </w:rPr>
              <w:t>т</w:t>
            </w:r>
            <w:r w:rsidRPr="00197487">
              <w:rPr>
                <w:b/>
                <w:color w:val="000000"/>
              </w:rPr>
              <w:t>ва рабочего поселка Лунино Л</w:t>
            </w:r>
            <w:r w:rsidRPr="00197487">
              <w:rPr>
                <w:b/>
                <w:color w:val="000000"/>
              </w:rPr>
              <w:t>у</w:t>
            </w:r>
            <w:r w:rsidRPr="00197487">
              <w:rPr>
                <w:b/>
                <w:color w:val="000000"/>
              </w:rPr>
              <w:t>нинского района Пензенской области по Чистой воде»</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0502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2520100000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1000,000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proofErr w:type="gramStart"/>
            <w:r w:rsidRPr="00197487">
              <w:rPr>
                <w:color w:val="000000"/>
              </w:rPr>
              <w:t>Расходы</w:t>
            </w:r>
            <w:proofErr w:type="gramEnd"/>
            <w:r w:rsidRPr="00197487">
              <w:rPr>
                <w:color w:val="000000"/>
              </w:rPr>
              <w:t xml:space="preserve"> производимые в рамках подпрограммы «Комплексная программа модернизации и реформ</w:t>
            </w:r>
            <w:r w:rsidRPr="00197487">
              <w:rPr>
                <w:color w:val="000000"/>
              </w:rPr>
              <w:t>и</w:t>
            </w:r>
            <w:r w:rsidRPr="00197487">
              <w:rPr>
                <w:color w:val="000000"/>
              </w:rPr>
              <w:t>рования жилищно-коммунального хозяйства рабочего поселка Лун</w:t>
            </w:r>
            <w:r w:rsidRPr="00197487">
              <w:rPr>
                <w:color w:val="000000"/>
              </w:rPr>
              <w:t>и</w:t>
            </w:r>
            <w:r w:rsidRPr="00197487">
              <w:rPr>
                <w:color w:val="000000"/>
              </w:rPr>
              <w:t>но Лунинского района Пензенской обла</w:t>
            </w:r>
            <w:r w:rsidRPr="00197487">
              <w:rPr>
                <w:color w:val="000000"/>
              </w:rPr>
              <w:t>с</w:t>
            </w:r>
            <w:r w:rsidRPr="00197487">
              <w:rPr>
                <w:color w:val="000000"/>
              </w:rPr>
              <w:t>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2520103000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закупки товаров, работ и услуг для обеспечения муниц</w:t>
            </w:r>
            <w:r w:rsidRPr="00197487">
              <w:rPr>
                <w:color w:val="000000"/>
              </w:rPr>
              <w:t>и</w:t>
            </w:r>
            <w:r w:rsidRPr="00197487">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2520103000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1000,000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Субсидии на закупку коммунал</w:t>
            </w:r>
            <w:r w:rsidRPr="00197487">
              <w:rPr>
                <w:color w:val="000000"/>
              </w:rPr>
              <w:t>ь</w:t>
            </w:r>
            <w:r w:rsidRPr="00197487">
              <w:rPr>
                <w:color w:val="000000"/>
              </w:rPr>
              <w:t>ной техники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25203</w:t>
            </w:r>
            <w:r>
              <w:rPr>
                <w:lang w:val="en-US"/>
              </w:rPr>
              <w:t>S</w:t>
            </w:r>
            <w:r w:rsidRPr="00197487">
              <w:t>1380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2058,750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Основное мероприятие  «Закупка коммунальной техники»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25203</w:t>
            </w:r>
            <w:r>
              <w:rPr>
                <w:lang w:val="en-US"/>
              </w:rPr>
              <w:t>S</w:t>
            </w:r>
            <w:r w:rsidRPr="00197487">
              <w:t>1380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2058,750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proofErr w:type="gramStart"/>
            <w:r w:rsidRPr="00197487">
              <w:rPr>
                <w:color w:val="000000"/>
              </w:rPr>
              <w:t>Расходы</w:t>
            </w:r>
            <w:proofErr w:type="gramEnd"/>
            <w:r w:rsidRPr="00197487">
              <w:rPr>
                <w:color w:val="000000"/>
              </w:rPr>
              <w:t xml:space="preserve"> производимые в рамках подпрограммы «Комплексная программа модернизации и реформ</w:t>
            </w:r>
            <w:r w:rsidRPr="00197487">
              <w:rPr>
                <w:color w:val="000000"/>
              </w:rPr>
              <w:t>и</w:t>
            </w:r>
            <w:r w:rsidRPr="00197487">
              <w:rPr>
                <w:color w:val="000000"/>
              </w:rPr>
              <w:t>рования жилищно-коммунального хозяйства рабочего поселка Лун</w:t>
            </w:r>
            <w:r w:rsidRPr="00197487">
              <w:rPr>
                <w:color w:val="000000"/>
              </w:rPr>
              <w:t>и</w:t>
            </w:r>
            <w:r w:rsidRPr="00197487">
              <w:rPr>
                <w:color w:val="000000"/>
              </w:rPr>
              <w:t>но Лунинского района Пензенской обла</w:t>
            </w:r>
            <w:r w:rsidRPr="00197487">
              <w:rPr>
                <w:color w:val="000000"/>
              </w:rPr>
              <w:t>с</w:t>
            </w:r>
            <w:r w:rsidRPr="00197487">
              <w:rPr>
                <w:color w:val="000000"/>
              </w:rPr>
              <w:t>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25203</w:t>
            </w:r>
            <w:r>
              <w:rPr>
                <w:lang w:val="en-US"/>
              </w:rPr>
              <w:t>S</w:t>
            </w:r>
            <w:r w:rsidRPr="00197487">
              <w:t>1380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2058,750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Субсидии на закупку коммунал</w:t>
            </w:r>
            <w:r w:rsidRPr="00197487">
              <w:rPr>
                <w:color w:val="000000"/>
              </w:rPr>
              <w:t>ь</w:t>
            </w:r>
            <w:r w:rsidRPr="00197487">
              <w:rPr>
                <w:color w:val="000000"/>
              </w:rPr>
              <w:t>ной техники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25203</w:t>
            </w:r>
            <w:r w:rsidRPr="00197487">
              <w:rPr>
                <w:lang w:val="en-US"/>
              </w:rPr>
              <w:t>S</w:t>
            </w:r>
            <w:r w:rsidRPr="00197487">
              <w:t>1380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228,750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lastRenderedPageBreak/>
              <w:t>Основное мероприятие  «Закупка коммунальной техники»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25203</w:t>
            </w:r>
            <w:r w:rsidRPr="00197487">
              <w:rPr>
                <w:lang w:val="en-US"/>
              </w:rPr>
              <w:t>S</w:t>
            </w:r>
            <w:r w:rsidRPr="00197487">
              <w:t>1380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228,750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proofErr w:type="gramStart"/>
            <w:r w:rsidRPr="00197487">
              <w:rPr>
                <w:color w:val="000000"/>
              </w:rPr>
              <w:t>Расходы</w:t>
            </w:r>
            <w:proofErr w:type="gramEnd"/>
            <w:r w:rsidRPr="00197487">
              <w:rPr>
                <w:color w:val="000000"/>
              </w:rPr>
              <w:t xml:space="preserve"> производимые в рамках подпрограммы «Комплексная программа модернизации и реформ</w:t>
            </w:r>
            <w:r w:rsidRPr="00197487">
              <w:rPr>
                <w:color w:val="000000"/>
              </w:rPr>
              <w:t>и</w:t>
            </w:r>
            <w:r w:rsidRPr="00197487">
              <w:rPr>
                <w:color w:val="000000"/>
              </w:rPr>
              <w:t>рования жилищно-коммунального хозяйства рабочего поселка Лун</w:t>
            </w:r>
            <w:r w:rsidRPr="00197487">
              <w:rPr>
                <w:color w:val="000000"/>
              </w:rPr>
              <w:t>и</w:t>
            </w:r>
            <w:r w:rsidRPr="00197487">
              <w:rPr>
                <w:color w:val="000000"/>
              </w:rPr>
              <w:t>но Лунинского района Пензенской обла</w:t>
            </w:r>
            <w:r w:rsidRPr="00197487">
              <w:rPr>
                <w:color w:val="000000"/>
              </w:rPr>
              <w:t>с</w:t>
            </w:r>
            <w:r w:rsidRPr="00197487">
              <w:rPr>
                <w:color w:val="000000"/>
              </w:rPr>
              <w:t>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25203</w:t>
            </w:r>
            <w:r w:rsidRPr="00197487">
              <w:rPr>
                <w:lang w:val="en-US"/>
              </w:rPr>
              <w:t>S</w:t>
            </w:r>
            <w:r w:rsidRPr="00197487">
              <w:t>1380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228,750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Мероприятия в области коммунального хозяйс</w:t>
            </w:r>
            <w:r w:rsidRPr="00197487">
              <w:rPr>
                <w:b/>
                <w:color w:val="000000"/>
              </w:rPr>
              <w:t>т</w:t>
            </w:r>
            <w:r w:rsidRPr="00197487">
              <w:rPr>
                <w:b/>
                <w:color w:val="000000"/>
              </w:rPr>
              <w:t>ва</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0502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7210006050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514,000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180,000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180,000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Закупка товаров, работ и услуг для обеспечения мун</w:t>
            </w:r>
            <w:r w:rsidRPr="00197487">
              <w:rPr>
                <w:color w:val="000000"/>
              </w:rPr>
              <w:t>и</w:t>
            </w:r>
            <w:r w:rsidRPr="00197487">
              <w:rPr>
                <w:color w:val="000000"/>
              </w:rPr>
              <w:t xml:space="preserve">ципальных нужд </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7210006050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514,000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180,000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180,000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закупки товаров, работ и услуг для обеспечения муниц</w:t>
            </w:r>
            <w:r w:rsidRPr="00197487">
              <w:rPr>
                <w:color w:val="000000"/>
              </w:rPr>
              <w:t>и</w:t>
            </w:r>
            <w:r w:rsidRPr="00197487">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0502</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7210006050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514,000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180,000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180,000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Благоустройство</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11609,158</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11070,</w:t>
            </w:r>
            <w:r>
              <w:rPr>
                <w:b/>
              </w:rPr>
              <w:t>1</w:t>
            </w:r>
            <w:r w:rsidRPr="00197487">
              <w:rPr>
                <w:b/>
              </w:rPr>
              <w:t>8</w:t>
            </w:r>
            <w:r>
              <w:rPr>
                <w:b/>
              </w:rPr>
              <w:t>8</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10470,</w:t>
            </w:r>
            <w:r>
              <w:rPr>
                <w:b/>
              </w:rPr>
              <w:t>301</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Муниципальная программа «Модернизация и развитие коммунальной инфраструкт</w:t>
            </w:r>
            <w:r w:rsidRPr="00197487">
              <w:rPr>
                <w:b/>
                <w:color w:val="000000"/>
              </w:rPr>
              <w:t>у</w:t>
            </w:r>
            <w:r w:rsidRPr="00197487">
              <w:rPr>
                <w:b/>
                <w:color w:val="000000"/>
              </w:rPr>
              <w:t>ры, обеспечение энергосбереж</w:t>
            </w:r>
            <w:r w:rsidRPr="00197487">
              <w:rPr>
                <w:b/>
                <w:color w:val="000000"/>
              </w:rPr>
              <w:t>е</w:t>
            </w:r>
            <w:r w:rsidRPr="00197487">
              <w:rPr>
                <w:b/>
                <w:color w:val="000000"/>
              </w:rPr>
              <w:t>ния и повышения энергетич</w:t>
            </w:r>
            <w:r w:rsidRPr="00197487">
              <w:rPr>
                <w:b/>
                <w:color w:val="000000"/>
              </w:rPr>
              <w:t>е</w:t>
            </w:r>
            <w:r w:rsidRPr="00197487">
              <w:rPr>
                <w:b/>
                <w:color w:val="000000"/>
              </w:rPr>
              <w:t>ской эффекти</w:t>
            </w:r>
            <w:r w:rsidRPr="00197487">
              <w:rPr>
                <w:b/>
                <w:color w:val="000000"/>
              </w:rPr>
              <w:t>в</w:t>
            </w:r>
            <w:r w:rsidRPr="00197487">
              <w:rPr>
                <w:b/>
                <w:color w:val="000000"/>
              </w:rPr>
              <w:t>ности на 2014-2024 годы»</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2500000000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2921,669</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3999,</w:t>
            </w:r>
            <w:r>
              <w:rPr>
                <w:b/>
              </w:rPr>
              <w:t>4</w:t>
            </w:r>
            <w:r w:rsidRPr="00197487">
              <w:rPr>
                <w:b/>
              </w:rPr>
              <w:t>81</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3399,</w:t>
            </w:r>
            <w:r>
              <w:rPr>
                <w:b/>
              </w:rPr>
              <w:t>5</w:t>
            </w:r>
            <w:r w:rsidRPr="00197487">
              <w:rPr>
                <w:b/>
              </w:rPr>
              <w:t>94</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Подпрограмма «Энергосбереж</w:t>
            </w:r>
            <w:r w:rsidRPr="00197487">
              <w:rPr>
                <w:b/>
                <w:color w:val="000000"/>
              </w:rPr>
              <w:t>е</w:t>
            </w:r>
            <w:r w:rsidRPr="00197487">
              <w:rPr>
                <w:b/>
                <w:color w:val="000000"/>
              </w:rPr>
              <w:t>ние и повышение энергетич</w:t>
            </w:r>
            <w:r w:rsidRPr="00197487">
              <w:rPr>
                <w:b/>
                <w:color w:val="000000"/>
              </w:rPr>
              <w:t>е</w:t>
            </w:r>
            <w:r w:rsidRPr="00197487">
              <w:rPr>
                <w:b/>
                <w:color w:val="000000"/>
              </w:rPr>
              <w:t>ской эффективности в рабочем поселке Лунино Лунинского района Пензенской обла</w:t>
            </w:r>
            <w:r w:rsidRPr="00197487">
              <w:rPr>
                <w:b/>
                <w:color w:val="000000"/>
              </w:rPr>
              <w:t>с</w:t>
            </w:r>
            <w:r w:rsidRPr="00197487">
              <w:rPr>
                <w:b/>
                <w:color w:val="000000"/>
              </w:rPr>
              <w:t>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2520000000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300,000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Основное мероприятие «Энерг</w:t>
            </w:r>
            <w:r w:rsidRPr="00197487">
              <w:rPr>
                <w:b/>
                <w:color w:val="000000"/>
              </w:rPr>
              <w:t>о</w:t>
            </w:r>
            <w:r w:rsidRPr="00197487">
              <w:rPr>
                <w:b/>
                <w:color w:val="000000"/>
              </w:rPr>
              <w:t>сбережение и повышение энергетической эффе</w:t>
            </w:r>
            <w:r w:rsidRPr="00197487">
              <w:rPr>
                <w:b/>
                <w:color w:val="000000"/>
              </w:rPr>
              <w:t>к</w:t>
            </w:r>
            <w:r w:rsidRPr="00197487">
              <w:rPr>
                <w:b/>
                <w:color w:val="000000"/>
              </w:rPr>
              <w:t>тивности в рабочем поселке Лунино Луни</w:t>
            </w:r>
            <w:r w:rsidRPr="00197487">
              <w:rPr>
                <w:b/>
                <w:color w:val="000000"/>
              </w:rPr>
              <w:t>н</w:t>
            </w:r>
            <w:r w:rsidRPr="00197487">
              <w:rPr>
                <w:b/>
                <w:color w:val="000000"/>
              </w:rPr>
              <w:t>ского района Пензенской обл</w:t>
            </w:r>
            <w:r w:rsidRPr="00197487">
              <w:rPr>
                <w:b/>
                <w:color w:val="000000"/>
              </w:rPr>
              <w:t>а</w:t>
            </w:r>
            <w:r w:rsidRPr="00197487">
              <w:rPr>
                <w:b/>
                <w:color w:val="000000"/>
              </w:rPr>
              <w:t>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2520100000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300,000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Расходы, производимые в рамках подпрограммы «Энергосбереж</w:t>
            </w:r>
            <w:r w:rsidRPr="00197487">
              <w:rPr>
                <w:color w:val="000000"/>
              </w:rPr>
              <w:t>е</w:t>
            </w:r>
            <w:r w:rsidRPr="00197487">
              <w:rPr>
                <w:color w:val="000000"/>
              </w:rPr>
              <w:t>ние и повышение энергетической эффективн</w:t>
            </w:r>
            <w:r w:rsidRPr="00197487">
              <w:rPr>
                <w:color w:val="000000"/>
              </w:rPr>
              <w:t>о</w:t>
            </w:r>
            <w:r w:rsidRPr="00197487">
              <w:rPr>
                <w:color w:val="000000"/>
              </w:rPr>
              <w:t>сти в рабочем поселке Лунино Лунинского района Пе</w:t>
            </w:r>
            <w:r w:rsidRPr="00197487">
              <w:rPr>
                <w:color w:val="000000"/>
              </w:rPr>
              <w:t>н</w:t>
            </w:r>
            <w:r w:rsidRPr="00197487">
              <w:rPr>
                <w:color w:val="000000"/>
              </w:rPr>
              <w:t xml:space="preserve">зенской области» </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25201</w:t>
            </w:r>
            <w:r w:rsidRPr="00197487">
              <w:rPr>
                <w:lang w:val="en-US"/>
              </w:rPr>
              <w:t>S</w:t>
            </w:r>
            <w:r w:rsidRPr="00197487">
              <w:t>1400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300,000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закупки товаров, работ и услуг для обеспечения муниц</w:t>
            </w:r>
            <w:r w:rsidRPr="00197487">
              <w:rPr>
                <w:color w:val="000000"/>
              </w:rPr>
              <w:t>и</w:t>
            </w:r>
            <w:r w:rsidRPr="00197487">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 xml:space="preserve">0503 </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25201</w:t>
            </w:r>
            <w:r w:rsidRPr="00197487">
              <w:rPr>
                <w:lang w:val="en-US"/>
              </w:rPr>
              <w:t>S</w:t>
            </w:r>
            <w:r w:rsidRPr="00197487">
              <w:t>1400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300,000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300,000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300,000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Подпрограмма «Благоустро</w:t>
            </w:r>
            <w:r w:rsidRPr="00197487">
              <w:rPr>
                <w:b/>
                <w:color w:val="000000"/>
              </w:rPr>
              <w:t>й</w:t>
            </w:r>
            <w:r w:rsidRPr="00197487">
              <w:rPr>
                <w:b/>
                <w:color w:val="000000"/>
              </w:rPr>
              <w:t>ство территорий рабочего п</w:t>
            </w:r>
            <w:r w:rsidRPr="00197487">
              <w:rPr>
                <w:b/>
                <w:color w:val="000000"/>
              </w:rPr>
              <w:t>о</w:t>
            </w:r>
            <w:r w:rsidRPr="00197487">
              <w:rPr>
                <w:b/>
                <w:color w:val="000000"/>
              </w:rPr>
              <w:t>селка Лунино Лунинского рай</w:t>
            </w:r>
            <w:r w:rsidRPr="00197487">
              <w:rPr>
                <w:b/>
                <w:color w:val="000000"/>
              </w:rPr>
              <w:t>о</w:t>
            </w:r>
            <w:r w:rsidRPr="00197487">
              <w:rPr>
                <w:b/>
                <w:color w:val="000000"/>
              </w:rPr>
              <w:t>на Пензенской обла</w:t>
            </w:r>
            <w:r w:rsidRPr="00197487">
              <w:rPr>
                <w:b/>
                <w:color w:val="000000"/>
              </w:rPr>
              <w:t>с</w:t>
            </w:r>
            <w:r w:rsidRPr="00197487">
              <w:rPr>
                <w:b/>
                <w:color w:val="000000"/>
              </w:rPr>
              <w:t>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2530000000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2621,669</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3699,</w:t>
            </w:r>
            <w:r>
              <w:rPr>
                <w:b/>
              </w:rPr>
              <w:t>4</w:t>
            </w:r>
            <w:r w:rsidRPr="00197487">
              <w:rPr>
                <w:b/>
              </w:rPr>
              <w:t>81</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3099,</w:t>
            </w:r>
            <w:r>
              <w:rPr>
                <w:b/>
              </w:rPr>
              <w:t>5</w:t>
            </w:r>
            <w:r w:rsidRPr="00197487">
              <w:rPr>
                <w:b/>
              </w:rPr>
              <w:t>94</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Основное мероприятие «Благ</w:t>
            </w:r>
            <w:r w:rsidRPr="00197487">
              <w:rPr>
                <w:b/>
                <w:color w:val="000000"/>
              </w:rPr>
              <w:t>о</w:t>
            </w:r>
            <w:r w:rsidRPr="00197487">
              <w:rPr>
                <w:b/>
                <w:color w:val="000000"/>
              </w:rPr>
              <w:t>устройство территорий рабочего поселка Лунино Л</w:t>
            </w:r>
            <w:r w:rsidRPr="00197487">
              <w:rPr>
                <w:b/>
                <w:color w:val="000000"/>
              </w:rPr>
              <w:t>у</w:t>
            </w:r>
            <w:r w:rsidRPr="00197487">
              <w:rPr>
                <w:b/>
                <w:color w:val="000000"/>
              </w:rPr>
              <w:t>нинского района Пензенской обла</w:t>
            </w:r>
            <w:r w:rsidRPr="00197487">
              <w:rPr>
                <w:b/>
                <w:color w:val="000000"/>
              </w:rPr>
              <w:t>с</w:t>
            </w:r>
            <w:r w:rsidRPr="00197487">
              <w:rPr>
                <w:b/>
                <w:color w:val="000000"/>
              </w:rPr>
              <w:t>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2530100000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2621,669</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3699,</w:t>
            </w:r>
            <w:r>
              <w:rPr>
                <w:b/>
              </w:rPr>
              <w:t>4</w:t>
            </w:r>
            <w:r w:rsidRPr="00197487">
              <w:rPr>
                <w:b/>
              </w:rPr>
              <w:t>81</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3099,</w:t>
            </w:r>
            <w:r>
              <w:rPr>
                <w:b/>
              </w:rPr>
              <w:t>5</w:t>
            </w:r>
            <w:r w:rsidRPr="00197487">
              <w:rPr>
                <w:b/>
              </w:rPr>
              <w:t>94</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proofErr w:type="gramStart"/>
            <w:r w:rsidRPr="00197487">
              <w:rPr>
                <w:color w:val="000000"/>
              </w:rPr>
              <w:lastRenderedPageBreak/>
              <w:t>Расходы</w:t>
            </w:r>
            <w:proofErr w:type="gramEnd"/>
            <w:r w:rsidRPr="00197487">
              <w:rPr>
                <w:color w:val="000000"/>
              </w:rPr>
              <w:t xml:space="preserve"> производимые в рамках подпр</w:t>
            </w:r>
            <w:r w:rsidRPr="00197487">
              <w:rPr>
                <w:color w:val="000000"/>
              </w:rPr>
              <w:t>о</w:t>
            </w:r>
            <w:r w:rsidRPr="00197487">
              <w:rPr>
                <w:color w:val="000000"/>
              </w:rPr>
              <w:t>граммы «Благоустройство территорий рабочего поселка Лунино Лунинского района Пензе</w:t>
            </w:r>
            <w:r w:rsidRPr="00197487">
              <w:rPr>
                <w:color w:val="000000"/>
              </w:rPr>
              <w:t>н</w:t>
            </w:r>
            <w:r w:rsidRPr="00197487">
              <w:rPr>
                <w:color w:val="000000"/>
              </w:rPr>
              <w:t xml:space="preserve">ской области» </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2530107000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2621,669</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3699,</w:t>
            </w:r>
            <w:r>
              <w:t>4</w:t>
            </w:r>
            <w:r w:rsidRPr="00197487">
              <w:t>81</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3099,</w:t>
            </w:r>
            <w:r>
              <w:t>5</w:t>
            </w:r>
            <w:r w:rsidRPr="00197487">
              <w:t>94</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закупки товаров, работ и услуг для обеспечения муниц</w:t>
            </w:r>
            <w:r w:rsidRPr="00197487">
              <w:rPr>
                <w:color w:val="000000"/>
              </w:rPr>
              <w:t>и</w:t>
            </w:r>
            <w:r w:rsidRPr="00197487">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2530107000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2621,669</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3699,</w:t>
            </w:r>
            <w:r>
              <w:t>4</w:t>
            </w:r>
            <w:r w:rsidRPr="00197487">
              <w:t>81</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3099,</w:t>
            </w:r>
            <w:r>
              <w:t>5</w:t>
            </w:r>
            <w:r w:rsidRPr="00197487">
              <w:t>94</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Программа «Формирование комфортной городской среды на территории рабочего поселка Лунино Лунинского района Пензенской обл</w:t>
            </w:r>
            <w:r w:rsidRPr="00197487">
              <w:rPr>
                <w:b/>
                <w:color w:val="000000"/>
              </w:rPr>
              <w:t>а</w:t>
            </w:r>
            <w:r w:rsidRPr="00197487">
              <w:rPr>
                <w:b/>
                <w:color w:val="000000"/>
              </w:rPr>
              <w:t>сти на 2018-2024 годы»</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2600000000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8687,489</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7070,70</w:t>
            </w:r>
            <w:r>
              <w:rPr>
                <w:b/>
              </w:rPr>
              <w:t>7</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7070,70</w:t>
            </w:r>
            <w:r>
              <w:rPr>
                <w:b/>
              </w:rPr>
              <w:t>7</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Субсидии на поддержку муниц</w:t>
            </w:r>
            <w:r w:rsidRPr="00197487">
              <w:rPr>
                <w:color w:val="000000"/>
              </w:rPr>
              <w:t>и</w:t>
            </w:r>
            <w:r w:rsidRPr="00197487">
              <w:rPr>
                <w:color w:val="000000"/>
              </w:rPr>
              <w:t>пальных программ формирования комфортной</w:t>
            </w:r>
          </w:p>
          <w:p w:rsidR="00DE56E8" w:rsidRPr="00197487" w:rsidRDefault="00DE56E8" w:rsidP="00CC0020">
            <w:pPr>
              <w:outlineLvl w:val="1"/>
              <w:rPr>
                <w:color w:val="000000"/>
              </w:rPr>
            </w:pPr>
            <w:r w:rsidRPr="00197487">
              <w:rPr>
                <w:color w:val="000000"/>
              </w:rPr>
              <w:t>городской  среды</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262</w:t>
            </w:r>
            <w:r w:rsidRPr="00197487">
              <w:rPr>
                <w:lang w:val="en-US"/>
              </w:rPr>
              <w:t>F</w:t>
            </w:r>
            <w:r w:rsidRPr="00197487">
              <w:t>255550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7685,327</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7070,70</w:t>
            </w:r>
            <w:r>
              <w:t>7</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7070,70</w:t>
            </w:r>
            <w:r>
              <w:t>7</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Субсидии на поддержку муниц</w:t>
            </w:r>
            <w:r w:rsidRPr="00197487">
              <w:rPr>
                <w:color w:val="000000"/>
              </w:rPr>
              <w:t>и</w:t>
            </w:r>
            <w:r w:rsidRPr="00197487">
              <w:rPr>
                <w:color w:val="000000"/>
              </w:rPr>
              <w:t>пальных программ формирования комфортной</w:t>
            </w:r>
          </w:p>
          <w:p w:rsidR="00DE56E8" w:rsidRPr="00197487" w:rsidRDefault="00DE56E8" w:rsidP="00CC0020">
            <w:pPr>
              <w:outlineLvl w:val="1"/>
              <w:rPr>
                <w:color w:val="000000"/>
              </w:rPr>
            </w:pPr>
            <w:r w:rsidRPr="00197487">
              <w:rPr>
                <w:color w:val="000000"/>
              </w:rPr>
              <w:t>городской  среды</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lang w:val="en-US"/>
              </w:rPr>
            </w:pPr>
            <w:r w:rsidRPr="00197487">
              <w:t>262</w:t>
            </w:r>
            <w:r w:rsidRPr="00197487">
              <w:rPr>
                <w:lang w:val="en-US"/>
              </w:rPr>
              <w:t>F</w:t>
            </w:r>
            <w:r w:rsidRPr="00197487">
              <w:t>2</w:t>
            </w:r>
            <w:r w:rsidRPr="00197487">
              <w:rPr>
                <w:lang w:val="en-US"/>
              </w:rPr>
              <w:t>555</w:t>
            </w:r>
            <w:r w:rsidRPr="00197487">
              <w:t>5</w:t>
            </w:r>
            <w:r w:rsidRPr="00197487">
              <w:rPr>
                <w:lang w:val="en-US"/>
              </w:rPr>
              <w:t>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lang w:val="en-US"/>
              </w:rPr>
            </w:pPr>
            <w:r w:rsidRPr="00197487">
              <w:rPr>
                <w:lang w:val="en-US"/>
              </w:rPr>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7685,327</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7070,70</w:t>
            </w:r>
            <w:r>
              <w:t>7</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7070,70</w:t>
            </w:r>
            <w:r>
              <w:t>7</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закупки товаров, работ и услуг для обеспечения муниц</w:t>
            </w:r>
            <w:r w:rsidRPr="00197487">
              <w:rPr>
                <w:color w:val="000000"/>
              </w:rPr>
              <w:t>и</w:t>
            </w:r>
            <w:r w:rsidRPr="00197487">
              <w:rPr>
                <w:color w:val="000000"/>
              </w:rPr>
              <w:t xml:space="preserve">пальных нужд </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lang w:val="en-US"/>
              </w:rPr>
            </w:pPr>
            <w:r w:rsidRPr="00197487">
              <w:rPr>
                <w:lang w:val="en-US"/>
              </w:rPr>
              <w:t>0503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lang w:val="en-US"/>
              </w:rPr>
            </w:pPr>
            <w:r w:rsidRPr="00197487">
              <w:rPr>
                <w:lang w:val="en-US"/>
              </w:rPr>
              <w:t>262F</w:t>
            </w:r>
            <w:r w:rsidRPr="00197487">
              <w:t>2</w:t>
            </w:r>
            <w:r w:rsidRPr="00197487">
              <w:rPr>
                <w:lang w:val="en-US"/>
              </w:rPr>
              <w:t>555</w:t>
            </w:r>
            <w:r w:rsidRPr="00197487">
              <w:t>5</w:t>
            </w:r>
            <w:r w:rsidRPr="00197487">
              <w:rPr>
                <w:lang w:val="en-US"/>
              </w:rPr>
              <w:t>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lang w:val="en-US"/>
              </w:rPr>
            </w:pPr>
            <w:r w:rsidRPr="00197487">
              <w:rPr>
                <w:lang w:val="en-US"/>
              </w:rPr>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7685,327</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7070,70</w:t>
            </w:r>
            <w:r>
              <w:t>7</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7070,70</w:t>
            </w:r>
            <w:r>
              <w:t>7</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Подпрограмма «Увековечение памяти погибших при защите От</w:t>
            </w:r>
            <w:r w:rsidRPr="00197487">
              <w:rPr>
                <w:color w:val="000000"/>
              </w:rPr>
              <w:t>е</w:t>
            </w:r>
            <w:r w:rsidRPr="00197487">
              <w:rPr>
                <w:color w:val="000000"/>
              </w:rPr>
              <w:t>чества»</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2630100000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1002,162</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Основное мероприятие « Об</w:t>
            </w:r>
            <w:r w:rsidRPr="00197487">
              <w:rPr>
                <w:color w:val="000000"/>
              </w:rPr>
              <w:t>у</w:t>
            </w:r>
            <w:r w:rsidRPr="00197487">
              <w:rPr>
                <w:color w:val="000000"/>
              </w:rPr>
              <w:t>стройство и восстановление вои</w:t>
            </w:r>
            <w:r w:rsidRPr="00197487">
              <w:rPr>
                <w:color w:val="000000"/>
              </w:rPr>
              <w:t>н</w:t>
            </w:r>
            <w:r w:rsidRPr="00197487">
              <w:rPr>
                <w:color w:val="000000"/>
              </w:rPr>
              <w:t>ских захоронений»</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lang w:val="en-US"/>
              </w:rPr>
            </w:pPr>
            <w:r w:rsidRPr="00197487">
              <w:t>0503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rPr>
                <w:lang w:val="en-US"/>
              </w:rPr>
              <w:t>26301L</w:t>
            </w:r>
            <w:r w:rsidRPr="00197487">
              <w:t>2990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1002,162</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закупки товаров, работ и услуг для обеспечения муниц</w:t>
            </w:r>
            <w:r w:rsidRPr="00197487">
              <w:rPr>
                <w:color w:val="000000"/>
              </w:rPr>
              <w:t>и</w:t>
            </w:r>
            <w:r w:rsidRPr="00197487">
              <w:rPr>
                <w:color w:val="000000"/>
              </w:rPr>
              <w:t xml:space="preserve">пальных нужд </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0503</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rPr>
                <w:lang w:val="en-US"/>
              </w:rPr>
              <w:t>26301L</w:t>
            </w:r>
            <w:r w:rsidRPr="00197487">
              <w:t>2990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1002,162</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Культура, кинематография</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0800</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2929,600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3464,100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3605,800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Муниципальная программа «Развитие культуры рабочего поселка Лунино Л</w:t>
            </w:r>
            <w:r w:rsidRPr="00197487">
              <w:rPr>
                <w:b/>
                <w:color w:val="000000"/>
              </w:rPr>
              <w:t>у</w:t>
            </w:r>
            <w:r w:rsidRPr="00197487">
              <w:rPr>
                <w:b/>
                <w:color w:val="000000"/>
              </w:rPr>
              <w:t>нинского района Пе</w:t>
            </w:r>
            <w:r w:rsidRPr="00197487">
              <w:rPr>
                <w:b/>
                <w:color w:val="000000"/>
              </w:rPr>
              <w:t>н</w:t>
            </w:r>
            <w:r w:rsidRPr="00197487">
              <w:rPr>
                <w:b/>
                <w:color w:val="000000"/>
              </w:rPr>
              <w:t xml:space="preserve">зенской области на 2014-2024 годы» </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0800</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2400000000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2929,600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3464,100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3605,800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Подпрограмма «Культурно-досуговая деятельность рабоч</w:t>
            </w:r>
            <w:r w:rsidRPr="00197487">
              <w:rPr>
                <w:b/>
                <w:color w:val="000000"/>
              </w:rPr>
              <w:t>е</w:t>
            </w:r>
            <w:r w:rsidRPr="00197487">
              <w:rPr>
                <w:b/>
                <w:color w:val="000000"/>
              </w:rPr>
              <w:t>го поселка Лунино Лунинского района Пе</w:t>
            </w:r>
            <w:r w:rsidRPr="00197487">
              <w:rPr>
                <w:b/>
                <w:color w:val="000000"/>
              </w:rPr>
              <w:t>н</w:t>
            </w:r>
            <w:r w:rsidRPr="00197487">
              <w:rPr>
                <w:b/>
                <w:color w:val="000000"/>
              </w:rPr>
              <w:t>зенской области»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0801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2410000000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2929,600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3464,100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3605,800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Основное мероприятие «Обе</w:t>
            </w:r>
            <w:r w:rsidRPr="00197487">
              <w:rPr>
                <w:b/>
                <w:color w:val="000000"/>
              </w:rPr>
              <w:t>с</w:t>
            </w:r>
            <w:r w:rsidRPr="00197487">
              <w:rPr>
                <w:b/>
                <w:color w:val="000000"/>
              </w:rPr>
              <w:t>печение деятельности в сфере культуры»</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0801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2410100000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Pr>
                <w:b/>
              </w:rPr>
              <w:t>2929,600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3464,100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3605,800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Расходы на обеспечение деятел</w:t>
            </w:r>
            <w:r w:rsidRPr="00197487">
              <w:rPr>
                <w:color w:val="000000"/>
              </w:rPr>
              <w:t>ь</w:t>
            </w:r>
            <w:r w:rsidRPr="00197487">
              <w:rPr>
                <w:color w:val="000000"/>
              </w:rPr>
              <w:t>ности муниципального учрежд</w:t>
            </w:r>
            <w:r w:rsidRPr="00197487">
              <w:rPr>
                <w:color w:val="000000"/>
              </w:rPr>
              <w:t>е</w:t>
            </w:r>
            <w:r w:rsidRPr="00197487">
              <w:rPr>
                <w:color w:val="000000"/>
              </w:rPr>
              <w:t>ния культуры</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0801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2410105210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610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1366,912</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1827,379</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t>1872,301</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Субсидии бюджетным учреждениям на ф</w:t>
            </w:r>
            <w:r w:rsidRPr="00197487">
              <w:rPr>
                <w:color w:val="000000"/>
              </w:rPr>
              <w:t>и</w:t>
            </w:r>
            <w:r w:rsidRPr="00197487">
              <w:rPr>
                <w:color w:val="000000"/>
              </w:rPr>
              <w:t>нансовое обеспечение муниципального задания на оказ</w:t>
            </w:r>
            <w:r w:rsidRPr="00197487">
              <w:rPr>
                <w:color w:val="000000"/>
              </w:rPr>
              <w:t>а</w:t>
            </w:r>
            <w:r w:rsidRPr="00197487">
              <w:rPr>
                <w:color w:val="000000"/>
              </w:rPr>
              <w:t xml:space="preserve">ние </w:t>
            </w:r>
            <w:r w:rsidRPr="00197487">
              <w:rPr>
                <w:color w:val="000000"/>
              </w:rPr>
              <w:lastRenderedPageBreak/>
              <w:t>муниципальных услуг (в</w:t>
            </w:r>
            <w:r w:rsidRPr="00197487">
              <w:rPr>
                <w:color w:val="000000"/>
              </w:rPr>
              <w:t>ы</w:t>
            </w:r>
            <w:r w:rsidRPr="00197487">
              <w:rPr>
                <w:color w:val="000000"/>
              </w:rPr>
              <w:t>полнение работ)</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lastRenderedPageBreak/>
              <w:t>0801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2410105210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611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1361,112</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1827,379</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t>1872,301</w:t>
            </w:r>
          </w:p>
        </w:tc>
      </w:tr>
      <w:tr w:rsidR="00DE56E8" w:rsidRPr="000C3AD8"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Default="00DE56E8" w:rsidP="00CC0020">
            <w:pPr>
              <w:outlineLvl w:val="1"/>
              <w:rPr>
                <w:color w:val="000000"/>
              </w:rPr>
            </w:pPr>
            <w:r>
              <w:rPr>
                <w:color w:val="000000"/>
              </w:rPr>
              <w:lastRenderedPageBreak/>
              <w:t>Субсидии бюджетным учрежден</w:t>
            </w:r>
            <w:r>
              <w:rPr>
                <w:color w:val="000000"/>
              </w:rPr>
              <w:t>и</w:t>
            </w:r>
            <w:r>
              <w:rPr>
                <w:color w:val="000000"/>
              </w:rPr>
              <w:t>ям на иные цели</w:t>
            </w:r>
          </w:p>
        </w:tc>
        <w:tc>
          <w:tcPr>
            <w:tcW w:w="708" w:type="dxa"/>
            <w:tcBorders>
              <w:top w:val="single" w:sz="4" w:space="0" w:color="auto"/>
              <w:left w:val="nil"/>
              <w:bottom w:val="single" w:sz="4" w:space="0" w:color="auto"/>
              <w:right w:val="single" w:sz="4" w:space="0" w:color="auto"/>
            </w:tcBorders>
            <w:vAlign w:val="center"/>
          </w:tcPr>
          <w:p w:rsidR="00DE56E8" w:rsidRDefault="00DE56E8" w:rsidP="00CC0020">
            <w:pPr>
              <w:jc w:val="center"/>
              <w:outlineLvl w:val="1"/>
            </w:pPr>
            <w:r>
              <w:t>0801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Default="00DE56E8" w:rsidP="00CC0020">
            <w:pPr>
              <w:jc w:val="center"/>
              <w:outlineLvl w:val="1"/>
            </w:pPr>
            <w:r>
              <w:t>2410105210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Default="00DE56E8" w:rsidP="00CC0020">
            <w:pPr>
              <w:jc w:val="center"/>
              <w:outlineLvl w:val="1"/>
            </w:pPr>
            <w:r>
              <w:t>612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Default="00DE56E8" w:rsidP="00CC0020">
            <w:pPr>
              <w:jc w:val="center"/>
              <w:outlineLvl w:val="1"/>
            </w:pPr>
            <w:r>
              <w:t>5,800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Default="00DE56E8" w:rsidP="00CC0020">
            <w:pPr>
              <w:jc w:val="center"/>
              <w:outlineLvl w:val="1"/>
            </w:pPr>
            <w:r>
              <w:t>0,000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Default="00DE56E8" w:rsidP="00CC0020">
            <w:pPr>
              <w:jc w:val="center"/>
              <w:outlineLvl w:val="1"/>
            </w:pPr>
            <w:r>
              <w:t>0,000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 xml:space="preserve">Субсидия на повышение </w:t>
            </w:r>
            <w:proofErr w:type="gramStart"/>
            <w:r w:rsidRPr="00197487">
              <w:rPr>
                <w:color w:val="000000"/>
              </w:rPr>
              <w:t>оплаты труда работников муниципальных учреждений культуры</w:t>
            </w:r>
            <w:proofErr w:type="gramEnd"/>
            <w:r w:rsidRPr="00197487">
              <w:rPr>
                <w:color w:val="000000"/>
              </w:rPr>
              <w:t xml:space="preserve"> в соотве</w:t>
            </w:r>
            <w:r w:rsidRPr="00197487">
              <w:rPr>
                <w:color w:val="000000"/>
              </w:rPr>
              <w:t>т</w:t>
            </w:r>
            <w:r w:rsidRPr="00197487">
              <w:rPr>
                <w:color w:val="000000"/>
              </w:rPr>
              <w:t>ствии с Указом Президента Ро</w:t>
            </w:r>
            <w:r w:rsidRPr="00197487">
              <w:rPr>
                <w:color w:val="000000"/>
              </w:rPr>
              <w:t>с</w:t>
            </w:r>
            <w:r w:rsidRPr="00197487">
              <w:rPr>
                <w:color w:val="000000"/>
              </w:rPr>
              <w:t>сийской Федерации от 7 мая 2012 года №597 «О мероприятиях по реализации государственной соц</w:t>
            </w:r>
            <w:r w:rsidRPr="00197487">
              <w:rPr>
                <w:color w:val="000000"/>
              </w:rPr>
              <w:t>и</w:t>
            </w:r>
            <w:r w:rsidRPr="00197487">
              <w:rPr>
                <w:color w:val="000000"/>
              </w:rPr>
              <w:t>альной политики»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0801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2410171051</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611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220,000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243,000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t>257,000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proofErr w:type="spellStart"/>
            <w:r w:rsidRPr="00197487">
              <w:rPr>
                <w:color w:val="000000"/>
              </w:rPr>
              <w:t>Софинансирование</w:t>
            </w:r>
            <w:proofErr w:type="spellEnd"/>
            <w:r w:rsidRPr="00197487">
              <w:rPr>
                <w:color w:val="000000"/>
              </w:rPr>
              <w:t xml:space="preserve"> расходов на повышение </w:t>
            </w:r>
            <w:proofErr w:type="gramStart"/>
            <w:r w:rsidRPr="00197487">
              <w:rPr>
                <w:color w:val="000000"/>
              </w:rPr>
              <w:t>оплаты труда рабо</w:t>
            </w:r>
            <w:r w:rsidRPr="00197487">
              <w:rPr>
                <w:color w:val="000000"/>
              </w:rPr>
              <w:t>т</w:t>
            </w:r>
            <w:r w:rsidRPr="00197487">
              <w:rPr>
                <w:color w:val="000000"/>
              </w:rPr>
              <w:t>ников муниципальных учреждений кул</w:t>
            </w:r>
            <w:r w:rsidRPr="00197487">
              <w:rPr>
                <w:color w:val="000000"/>
              </w:rPr>
              <w:t>ь</w:t>
            </w:r>
            <w:r w:rsidRPr="00197487">
              <w:rPr>
                <w:color w:val="000000"/>
              </w:rPr>
              <w:t>туры</w:t>
            </w:r>
            <w:proofErr w:type="gramEnd"/>
            <w:r w:rsidRPr="00197487">
              <w:rPr>
                <w:color w:val="000000"/>
              </w:rPr>
              <w:t xml:space="preserve"> в соответствии с Указом Президента Российской Федерации от 7 мая 2012 года №597 «О мероприятиях по реал</w:t>
            </w:r>
            <w:r w:rsidRPr="00197487">
              <w:rPr>
                <w:color w:val="000000"/>
              </w:rPr>
              <w:t>и</w:t>
            </w:r>
            <w:r w:rsidRPr="00197487">
              <w:rPr>
                <w:color w:val="000000"/>
              </w:rPr>
              <w:t>зации государственной социальной полит</w:t>
            </w:r>
            <w:r w:rsidRPr="00197487">
              <w:rPr>
                <w:color w:val="000000"/>
              </w:rPr>
              <w:t>и</w:t>
            </w:r>
            <w:r w:rsidRPr="00197487">
              <w:rPr>
                <w:color w:val="000000"/>
              </w:rPr>
              <w:t>ки»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0801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24101</w:t>
            </w:r>
            <w:r w:rsidRPr="00197487">
              <w:rPr>
                <w:lang w:val="en-US"/>
              </w:rPr>
              <w:t>Z</w:t>
            </w:r>
            <w:r w:rsidRPr="00197487">
              <w:t>1051</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610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1120,288</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1168,321</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t>1238,999</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Субсидии бюджетным учреждениям на ф</w:t>
            </w:r>
            <w:r w:rsidRPr="00197487">
              <w:rPr>
                <w:color w:val="000000"/>
              </w:rPr>
              <w:t>и</w:t>
            </w:r>
            <w:r w:rsidRPr="00197487">
              <w:rPr>
                <w:color w:val="000000"/>
              </w:rPr>
              <w:t>нансовое обеспечение муниципального задания на оказ</w:t>
            </w:r>
            <w:r w:rsidRPr="00197487">
              <w:rPr>
                <w:color w:val="000000"/>
              </w:rPr>
              <w:t>а</w:t>
            </w:r>
            <w:r w:rsidRPr="00197487">
              <w:rPr>
                <w:color w:val="000000"/>
              </w:rPr>
              <w:t>ние муниципальных услуг (в</w:t>
            </w:r>
            <w:r w:rsidRPr="00197487">
              <w:rPr>
                <w:color w:val="000000"/>
              </w:rPr>
              <w:t>ы</w:t>
            </w:r>
            <w:r w:rsidRPr="00197487">
              <w:rPr>
                <w:color w:val="000000"/>
              </w:rPr>
              <w:t>полнение работ)</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0801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24101</w:t>
            </w:r>
            <w:r w:rsidRPr="00197487">
              <w:rPr>
                <w:lang w:val="en-US"/>
              </w:rPr>
              <w:t>Z</w:t>
            </w:r>
            <w:r w:rsidRPr="00197487">
              <w:t>1051</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611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1120,288</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1168,321</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t>1238,999</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Расходы на повышение оплаты труда работников бюджетной сферы в связи с увеличением мин</w:t>
            </w:r>
            <w:r w:rsidRPr="00197487">
              <w:rPr>
                <w:color w:val="000000"/>
              </w:rPr>
              <w:t>и</w:t>
            </w:r>
            <w:r w:rsidRPr="00197487">
              <w:rPr>
                <w:color w:val="000000"/>
              </w:rPr>
              <w:t xml:space="preserve">мального </w:t>
            </w:r>
            <w:proofErr w:type="gramStart"/>
            <w:r w:rsidRPr="00197487">
              <w:rPr>
                <w:color w:val="000000"/>
              </w:rPr>
              <w:t>размера оплаты труда</w:t>
            </w:r>
            <w:proofErr w:type="gramEnd"/>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0801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2410101053</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610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222,400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225,400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t>237,500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Субсидии бюджетным учреждениям на ф</w:t>
            </w:r>
            <w:r w:rsidRPr="00197487">
              <w:rPr>
                <w:color w:val="000000"/>
              </w:rPr>
              <w:t>и</w:t>
            </w:r>
            <w:r w:rsidRPr="00197487">
              <w:rPr>
                <w:color w:val="000000"/>
              </w:rPr>
              <w:t>нансовое обеспечение муниципального задания на оказ</w:t>
            </w:r>
            <w:r w:rsidRPr="00197487">
              <w:rPr>
                <w:color w:val="000000"/>
              </w:rPr>
              <w:t>а</w:t>
            </w:r>
            <w:r w:rsidRPr="00197487">
              <w:rPr>
                <w:color w:val="000000"/>
              </w:rPr>
              <w:t>ние муниципальных услуг (в</w:t>
            </w:r>
            <w:r w:rsidRPr="00197487">
              <w:rPr>
                <w:color w:val="000000"/>
              </w:rPr>
              <w:t>ы</w:t>
            </w:r>
            <w:r w:rsidRPr="00197487">
              <w:rPr>
                <w:color w:val="000000"/>
              </w:rPr>
              <w:t>полнение работ)</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0801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2410101053</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611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222,400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t>225,400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t>237,500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Социальная политика</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1000</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245,500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245,500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245,500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Пенсионное обеспечение за выслугу лет муниципальных служащих рабочего п</w:t>
            </w:r>
            <w:r w:rsidRPr="00197487">
              <w:rPr>
                <w:b/>
                <w:color w:val="000000"/>
              </w:rPr>
              <w:t>о</w:t>
            </w:r>
            <w:r w:rsidRPr="00197487">
              <w:rPr>
                <w:b/>
                <w:color w:val="000000"/>
              </w:rPr>
              <w:t>селка Лунино Лунинского района Пе</w:t>
            </w:r>
            <w:r w:rsidRPr="00197487">
              <w:rPr>
                <w:b/>
                <w:color w:val="000000"/>
              </w:rPr>
              <w:t>н</w:t>
            </w:r>
            <w:r w:rsidRPr="00197487">
              <w:rPr>
                <w:b/>
                <w:color w:val="000000"/>
              </w:rPr>
              <w:t>зенской области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1001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7210010750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245,500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245,500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245,500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Пенсионное обеспечение</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1001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7210010750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245,500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245,500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245,500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Иные пенсии, социальные допл</w:t>
            </w:r>
            <w:r w:rsidRPr="00197487">
              <w:rPr>
                <w:color w:val="000000"/>
              </w:rPr>
              <w:t>а</w:t>
            </w:r>
            <w:r w:rsidRPr="00197487">
              <w:rPr>
                <w:color w:val="000000"/>
              </w:rPr>
              <w:t>ты к пенсии</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1001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7210010750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lang w:val="en-US"/>
              </w:rPr>
            </w:pPr>
            <w:r w:rsidRPr="00197487">
              <w:rPr>
                <w:lang w:val="en-US"/>
              </w:rPr>
              <w:t>312</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245,500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245,500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245,500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b/>
                <w:color w:val="000000"/>
              </w:rPr>
            </w:pPr>
            <w:r w:rsidRPr="00197487">
              <w:rPr>
                <w:b/>
                <w:color w:val="000000"/>
              </w:rPr>
              <w:t>Физическая культура</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rPr>
                <w:b/>
              </w:rPr>
            </w:pPr>
            <w:r w:rsidRPr="00197487">
              <w:rPr>
                <w:b/>
              </w:rPr>
              <w:t>1100</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rPr>
                <w:b/>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320,600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159,000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rPr>
                <w:b/>
              </w:rPr>
            </w:pPr>
            <w:r w:rsidRPr="00197487">
              <w:rPr>
                <w:b/>
              </w:rPr>
              <w:t>159,000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Мероприятия в области здравоохранения, спорта и ф</w:t>
            </w:r>
            <w:r w:rsidRPr="00197487">
              <w:rPr>
                <w:color w:val="000000"/>
              </w:rPr>
              <w:t>и</w:t>
            </w:r>
            <w:r w:rsidRPr="00197487">
              <w:rPr>
                <w:color w:val="000000"/>
              </w:rPr>
              <w:t>зической культуры, туризма</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1101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7210006040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320,600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159,000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159,000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Закупка товаров, работ и услуг для обеспечения мун</w:t>
            </w:r>
            <w:r w:rsidRPr="00197487">
              <w:rPr>
                <w:color w:val="000000"/>
              </w:rPr>
              <w:t>и</w:t>
            </w:r>
            <w:r w:rsidRPr="00197487">
              <w:rPr>
                <w:color w:val="000000"/>
              </w:rPr>
              <w:t xml:space="preserve">ципальных нужд </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t>1101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7210006040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200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320,600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159,000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159,000</w:t>
            </w:r>
          </w:p>
        </w:tc>
      </w:tr>
      <w:tr w:rsidR="00DE56E8" w:rsidRPr="00197487" w:rsidTr="00CC0020">
        <w:trPr>
          <w:trHeight w:val="20"/>
        </w:trPr>
        <w:tc>
          <w:tcPr>
            <w:tcW w:w="3666"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outlineLvl w:val="1"/>
              <w:rPr>
                <w:color w:val="000000"/>
              </w:rPr>
            </w:pPr>
            <w:r w:rsidRPr="00197487">
              <w:rPr>
                <w:color w:val="000000"/>
              </w:rPr>
              <w:t xml:space="preserve">Иные закупки товаров, работ и </w:t>
            </w:r>
            <w:r w:rsidRPr="00197487">
              <w:rPr>
                <w:color w:val="000000"/>
              </w:rPr>
              <w:lastRenderedPageBreak/>
              <w:t>услуг для обеспечения муниц</w:t>
            </w:r>
            <w:r w:rsidRPr="00197487">
              <w:rPr>
                <w:color w:val="000000"/>
              </w:rPr>
              <w:t>и</w:t>
            </w:r>
            <w:r w:rsidRPr="00197487">
              <w:rPr>
                <w:color w:val="000000"/>
              </w:rPr>
              <w:t>пальных нужд</w:t>
            </w:r>
          </w:p>
        </w:tc>
        <w:tc>
          <w:tcPr>
            <w:tcW w:w="708" w:type="dxa"/>
            <w:tcBorders>
              <w:top w:val="single" w:sz="4" w:space="0" w:color="auto"/>
              <w:left w:val="nil"/>
              <w:bottom w:val="single" w:sz="4" w:space="0" w:color="auto"/>
              <w:right w:val="single" w:sz="4" w:space="0" w:color="auto"/>
            </w:tcBorders>
            <w:vAlign w:val="center"/>
          </w:tcPr>
          <w:p w:rsidR="00DE56E8" w:rsidRPr="00197487" w:rsidRDefault="00DE56E8" w:rsidP="00CC0020">
            <w:pPr>
              <w:jc w:val="center"/>
              <w:outlineLvl w:val="1"/>
            </w:pPr>
            <w:r w:rsidRPr="00197487">
              <w:lastRenderedPageBreak/>
              <w:t>1101</w:t>
            </w:r>
          </w:p>
        </w:tc>
        <w:tc>
          <w:tcPr>
            <w:tcW w:w="1418"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7210006040</w:t>
            </w:r>
          </w:p>
        </w:tc>
        <w:tc>
          <w:tcPr>
            <w:tcW w:w="709" w:type="dxa"/>
            <w:tcBorders>
              <w:top w:val="single" w:sz="4" w:space="0" w:color="auto"/>
              <w:left w:val="single" w:sz="4" w:space="0" w:color="auto"/>
              <w:bottom w:val="single" w:sz="4" w:space="0" w:color="auto"/>
              <w:right w:val="single" w:sz="4" w:space="0" w:color="auto"/>
            </w:tcBorders>
            <w:vAlign w:val="center"/>
          </w:tcPr>
          <w:p w:rsidR="00DE56E8" w:rsidRPr="00197487" w:rsidRDefault="00DE56E8" w:rsidP="00CC0020">
            <w:pPr>
              <w:jc w:val="center"/>
              <w:outlineLvl w:val="1"/>
            </w:pPr>
            <w:r w:rsidRPr="00197487">
              <w:t>240</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320,600</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159,000</w:t>
            </w:r>
          </w:p>
        </w:tc>
        <w:tc>
          <w:tcPr>
            <w:tcW w:w="1148" w:type="dxa"/>
            <w:tcBorders>
              <w:top w:val="single" w:sz="4" w:space="0" w:color="auto"/>
              <w:left w:val="nil"/>
              <w:bottom w:val="single" w:sz="4" w:space="0" w:color="auto"/>
              <w:right w:val="single" w:sz="4" w:space="0" w:color="auto"/>
            </w:tcBorders>
            <w:shd w:val="clear" w:color="auto" w:fill="auto"/>
            <w:vAlign w:val="center"/>
          </w:tcPr>
          <w:p w:rsidR="00DE56E8" w:rsidRPr="00197487" w:rsidRDefault="00DE56E8" w:rsidP="00CC0020">
            <w:pPr>
              <w:jc w:val="center"/>
              <w:outlineLvl w:val="1"/>
            </w:pPr>
            <w:r w:rsidRPr="00197487">
              <w:t>159,000</w:t>
            </w:r>
          </w:p>
        </w:tc>
      </w:tr>
    </w:tbl>
    <w:p w:rsidR="00DE56E8" w:rsidRPr="004B00A5" w:rsidRDefault="00DE56E8" w:rsidP="00DE56E8">
      <w:pPr>
        <w:ind w:left="-134"/>
        <w:jc w:val="right"/>
        <w:rPr>
          <w:sz w:val="28"/>
          <w:szCs w:val="28"/>
        </w:rPr>
      </w:pPr>
      <w:r w:rsidRPr="004B00A5">
        <w:rPr>
          <w:sz w:val="28"/>
          <w:szCs w:val="28"/>
        </w:rPr>
        <w:lastRenderedPageBreak/>
        <w:t>»;</w:t>
      </w:r>
    </w:p>
    <w:p w:rsidR="00DE56E8" w:rsidRPr="00197487" w:rsidRDefault="00DE56E8" w:rsidP="00DE56E8">
      <w:pPr>
        <w:ind w:left="2835"/>
        <w:jc w:val="center"/>
        <w:rPr>
          <w:bCs/>
        </w:rPr>
      </w:pPr>
    </w:p>
    <w:p w:rsidR="00DE56E8" w:rsidRDefault="00DE56E8" w:rsidP="00DE56E8">
      <w:pPr>
        <w:pStyle w:val="ConsPlusTitle"/>
        <w:rPr>
          <w:b w:val="0"/>
        </w:rPr>
      </w:pPr>
    </w:p>
    <w:p w:rsidR="00DE56E8" w:rsidRPr="00F1089E" w:rsidRDefault="00DE56E8" w:rsidP="00DE56E8">
      <w:pPr>
        <w:pStyle w:val="ConsPlusTitle"/>
        <w:rPr>
          <w:b w:val="0"/>
        </w:rPr>
      </w:pPr>
      <w:r w:rsidRPr="00F1089E">
        <w:rPr>
          <w:b w:val="0"/>
        </w:rPr>
        <w:t>1.</w:t>
      </w:r>
      <w:r>
        <w:rPr>
          <w:b w:val="0"/>
        </w:rPr>
        <w:t>3</w:t>
      </w:r>
      <w:r w:rsidRPr="00F1089E">
        <w:rPr>
          <w:b w:val="0"/>
        </w:rPr>
        <w:t xml:space="preserve">. Приложение </w:t>
      </w:r>
      <w:r>
        <w:rPr>
          <w:b w:val="0"/>
        </w:rPr>
        <w:t>10</w:t>
      </w:r>
      <w:r w:rsidRPr="00F1089E">
        <w:rPr>
          <w:b w:val="0"/>
        </w:rPr>
        <w:t xml:space="preserve"> к решению изложить в следу</w:t>
      </w:r>
      <w:r w:rsidRPr="00F1089E">
        <w:rPr>
          <w:b w:val="0"/>
        </w:rPr>
        <w:t>ю</w:t>
      </w:r>
      <w:r w:rsidRPr="00F1089E">
        <w:rPr>
          <w:b w:val="0"/>
        </w:rPr>
        <w:t>щей редакции:</w:t>
      </w:r>
    </w:p>
    <w:p w:rsidR="00DE56E8" w:rsidRDefault="00DE56E8" w:rsidP="00DE56E8">
      <w:pPr>
        <w:jc w:val="center"/>
        <w:rPr>
          <w:sz w:val="28"/>
          <w:szCs w:val="28"/>
        </w:rPr>
      </w:pPr>
      <w:r w:rsidRPr="00A81024">
        <w:rPr>
          <w:sz w:val="28"/>
          <w:szCs w:val="28"/>
        </w:rPr>
        <w:t xml:space="preserve"> </w:t>
      </w:r>
      <w:r>
        <w:rPr>
          <w:sz w:val="28"/>
          <w:szCs w:val="28"/>
        </w:rPr>
        <w:t>«</w:t>
      </w:r>
      <w:r w:rsidRPr="00A81024">
        <w:rPr>
          <w:sz w:val="28"/>
        </w:rPr>
        <w:t xml:space="preserve"> </w:t>
      </w:r>
      <w:r w:rsidRPr="00F90A2D">
        <w:rPr>
          <w:sz w:val="28"/>
          <w:szCs w:val="28"/>
        </w:rPr>
        <w:t>Ведомственная структура расходов бюджета рабочего поселка Лунино</w:t>
      </w:r>
    </w:p>
    <w:p w:rsidR="00DE56E8" w:rsidRPr="00F90A2D" w:rsidRDefault="00DE56E8" w:rsidP="00DE56E8">
      <w:pPr>
        <w:jc w:val="center"/>
        <w:rPr>
          <w:sz w:val="28"/>
          <w:szCs w:val="28"/>
        </w:rPr>
      </w:pPr>
      <w:r w:rsidRPr="00F90A2D">
        <w:rPr>
          <w:sz w:val="28"/>
          <w:szCs w:val="28"/>
        </w:rPr>
        <w:t xml:space="preserve"> Л</w:t>
      </w:r>
      <w:r w:rsidRPr="00F90A2D">
        <w:rPr>
          <w:sz w:val="28"/>
          <w:szCs w:val="28"/>
        </w:rPr>
        <w:t>у</w:t>
      </w:r>
      <w:r w:rsidRPr="00F90A2D">
        <w:rPr>
          <w:sz w:val="28"/>
          <w:szCs w:val="28"/>
        </w:rPr>
        <w:t>нинского района Пензенской области на 2021 год и</w:t>
      </w:r>
    </w:p>
    <w:p w:rsidR="00DE56E8" w:rsidRPr="00F90A2D" w:rsidRDefault="00DE56E8" w:rsidP="00DE56E8">
      <w:pPr>
        <w:jc w:val="center"/>
        <w:rPr>
          <w:sz w:val="28"/>
          <w:szCs w:val="28"/>
        </w:rPr>
      </w:pPr>
      <w:r w:rsidRPr="00F90A2D">
        <w:rPr>
          <w:sz w:val="28"/>
          <w:szCs w:val="28"/>
        </w:rPr>
        <w:t>на плановый период 2022 и 2023 годов</w:t>
      </w:r>
    </w:p>
    <w:p w:rsidR="00DE56E8" w:rsidRDefault="00DE56E8" w:rsidP="00DE56E8">
      <w:pPr>
        <w:jc w:val="right"/>
      </w:pPr>
      <w:r>
        <w:rPr>
          <w:sz w:val="28"/>
          <w:szCs w:val="28"/>
        </w:rPr>
        <w:t>т</w:t>
      </w:r>
      <w:r w:rsidRPr="00A921A1">
        <w:t>ыс.</w:t>
      </w:r>
      <w:r>
        <w:t xml:space="preserve"> </w:t>
      </w:r>
      <w:r w:rsidRPr="00A921A1">
        <w:t>руб.</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1"/>
        <w:gridCol w:w="580"/>
        <w:gridCol w:w="580"/>
        <w:gridCol w:w="1304"/>
        <w:gridCol w:w="580"/>
        <w:gridCol w:w="1159"/>
        <w:gridCol w:w="13"/>
        <w:gridCol w:w="1146"/>
        <w:gridCol w:w="28"/>
        <w:gridCol w:w="1159"/>
      </w:tblGrid>
      <w:tr w:rsidR="00DE56E8" w:rsidRPr="000C3AD8" w:rsidTr="00CC0020">
        <w:trPr>
          <w:trHeight w:val="20"/>
        </w:trPr>
        <w:tc>
          <w:tcPr>
            <w:tcW w:w="3005" w:type="dxa"/>
            <w:shd w:val="clear" w:color="auto" w:fill="auto"/>
            <w:vAlign w:val="center"/>
          </w:tcPr>
          <w:p w:rsidR="00DE56E8" w:rsidRPr="000C3AD8" w:rsidRDefault="00DE56E8" w:rsidP="00CC0020">
            <w:pPr>
              <w:outlineLvl w:val="1"/>
              <w:rPr>
                <w:b/>
                <w:color w:val="000000"/>
                <w:sz w:val="22"/>
                <w:szCs w:val="22"/>
              </w:rPr>
            </w:pPr>
            <w:r w:rsidRPr="000C3AD8">
              <w:rPr>
                <w:b/>
                <w:color w:val="000000"/>
                <w:sz w:val="22"/>
                <w:szCs w:val="22"/>
              </w:rPr>
              <w:t>Наименование</w:t>
            </w:r>
          </w:p>
        </w:tc>
        <w:tc>
          <w:tcPr>
            <w:tcW w:w="567" w:type="dxa"/>
            <w:vAlign w:val="center"/>
          </w:tcPr>
          <w:p w:rsidR="00DE56E8" w:rsidRPr="00BC5539" w:rsidRDefault="00DE56E8" w:rsidP="00CC0020">
            <w:pPr>
              <w:jc w:val="center"/>
              <w:rPr>
                <w:bCs/>
              </w:rPr>
            </w:pPr>
            <w:r w:rsidRPr="00BC5539">
              <w:rPr>
                <w:bCs/>
              </w:rPr>
              <w:t>Вед</w:t>
            </w:r>
          </w:p>
        </w:tc>
        <w:tc>
          <w:tcPr>
            <w:tcW w:w="567" w:type="dxa"/>
            <w:vAlign w:val="center"/>
          </w:tcPr>
          <w:p w:rsidR="00DE56E8" w:rsidRPr="00BC5539" w:rsidRDefault="00DE56E8" w:rsidP="00CC0020">
            <w:pPr>
              <w:jc w:val="center"/>
              <w:rPr>
                <w:bCs/>
              </w:rPr>
            </w:pPr>
            <w:proofErr w:type="spellStart"/>
            <w:r w:rsidRPr="00BC5539">
              <w:rPr>
                <w:bCs/>
              </w:rPr>
              <w:t>РзПР</w:t>
            </w:r>
            <w:proofErr w:type="spellEnd"/>
          </w:p>
        </w:tc>
        <w:tc>
          <w:tcPr>
            <w:tcW w:w="1276" w:type="dxa"/>
            <w:vAlign w:val="center"/>
          </w:tcPr>
          <w:p w:rsidR="00DE56E8" w:rsidRPr="00BC5539" w:rsidRDefault="00DE56E8" w:rsidP="00CC0020">
            <w:pPr>
              <w:jc w:val="center"/>
              <w:rPr>
                <w:bCs/>
              </w:rPr>
            </w:pPr>
            <w:r w:rsidRPr="00BC5539">
              <w:rPr>
                <w:bCs/>
              </w:rPr>
              <w:t>ЦСР</w:t>
            </w:r>
          </w:p>
        </w:tc>
        <w:tc>
          <w:tcPr>
            <w:tcW w:w="567" w:type="dxa"/>
            <w:vAlign w:val="center"/>
          </w:tcPr>
          <w:p w:rsidR="00DE56E8" w:rsidRPr="00BC5539" w:rsidRDefault="00DE56E8" w:rsidP="00CC0020">
            <w:pPr>
              <w:jc w:val="center"/>
              <w:rPr>
                <w:bCs/>
              </w:rPr>
            </w:pPr>
            <w:r w:rsidRPr="00BC5539">
              <w:rPr>
                <w:bCs/>
              </w:rPr>
              <w:t>ВР</w:t>
            </w:r>
          </w:p>
        </w:tc>
        <w:tc>
          <w:tcPr>
            <w:tcW w:w="1147" w:type="dxa"/>
            <w:gridSpan w:val="2"/>
            <w:shd w:val="clear" w:color="auto" w:fill="auto"/>
            <w:vAlign w:val="center"/>
          </w:tcPr>
          <w:p w:rsidR="00DE56E8" w:rsidRDefault="00DE56E8" w:rsidP="00CC0020">
            <w:pPr>
              <w:jc w:val="center"/>
              <w:outlineLvl w:val="1"/>
            </w:pPr>
            <w:r w:rsidRPr="009D0B70">
              <w:t>Сумма</w:t>
            </w:r>
          </w:p>
          <w:p w:rsidR="00DE56E8" w:rsidRPr="009D0B70" w:rsidRDefault="00DE56E8" w:rsidP="00CC0020">
            <w:pPr>
              <w:jc w:val="center"/>
              <w:outlineLvl w:val="1"/>
            </w:pPr>
            <w:r>
              <w:t>2021 год</w:t>
            </w:r>
            <w:r w:rsidRPr="009D0B70">
              <w:t xml:space="preserve"> </w:t>
            </w:r>
          </w:p>
        </w:tc>
        <w:tc>
          <w:tcPr>
            <w:tcW w:w="1148" w:type="dxa"/>
            <w:gridSpan w:val="2"/>
            <w:shd w:val="clear" w:color="auto" w:fill="auto"/>
            <w:vAlign w:val="center"/>
          </w:tcPr>
          <w:p w:rsidR="00DE56E8" w:rsidRDefault="00DE56E8" w:rsidP="00CC0020">
            <w:pPr>
              <w:jc w:val="center"/>
              <w:outlineLvl w:val="1"/>
            </w:pPr>
            <w:r w:rsidRPr="009D0B70">
              <w:t>Сумма</w:t>
            </w:r>
          </w:p>
          <w:p w:rsidR="00DE56E8" w:rsidRPr="009D0B70" w:rsidRDefault="00DE56E8" w:rsidP="00CC0020">
            <w:pPr>
              <w:jc w:val="center"/>
              <w:outlineLvl w:val="1"/>
            </w:pPr>
            <w:r>
              <w:t>2022 год</w:t>
            </w:r>
          </w:p>
        </w:tc>
        <w:tc>
          <w:tcPr>
            <w:tcW w:w="1134" w:type="dxa"/>
            <w:shd w:val="clear" w:color="auto" w:fill="auto"/>
            <w:vAlign w:val="center"/>
          </w:tcPr>
          <w:p w:rsidR="00DE56E8" w:rsidRPr="009E59AB" w:rsidRDefault="00DE56E8" w:rsidP="00CC0020">
            <w:pPr>
              <w:jc w:val="center"/>
              <w:outlineLvl w:val="1"/>
            </w:pPr>
            <w:r w:rsidRPr="009E59AB">
              <w:t xml:space="preserve">Сумма </w:t>
            </w:r>
            <w:r>
              <w:t>2023 год</w:t>
            </w:r>
          </w:p>
        </w:tc>
      </w:tr>
      <w:tr w:rsidR="00DE56E8" w:rsidRPr="000C3AD8" w:rsidTr="00CC0020">
        <w:trPr>
          <w:trHeight w:val="20"/>
        </w:trPr>
        <w:tc>
          <w:tcPr>
            <w:tcW w:w="3005" w:type="dxa"/>
            <w:shd w:val="clear" w:color="auto" w:fill="auto"/>
            <w:vAlign w:val="center"/>
          </w:tcPr>
          <w:p w:rsidR="00DE56E8" w:rsidRPr="00C60D86" w:rsidRDefault="00DE56E8" w:rsidP="00CC0020">
            <w:pPr>
              <w:outlineLvl w:val="1"/>
              <w:rPr>
                <w:b/>
                <w:color w:val="000000"/>
                <w:sz w:val="22"/>
                <w:szCs w:val="22"/>
              </w:rPr>
            </w:pPr>
            <w:r w:rsidRPr="00C60D86">
              <w:rPr>
                <w:b/>
                <w:color w:val="000000"/>
                <w:sz w:val="22"/>
                <w:szCs w:val="22"/>
              </w:rPr>
              <w:t>ВСЕГО</w:t>
            </w:r>
          </w:p>
        </w:tc>
        <w:tc>
          <w:tcPr>
            <w:tcW w:w="567" w:type="dxa"/>
            <w:vAlign w:val="center"/>
          </w:tcPr>
          <w:p w:rsidR="00DE56E8" w:rsidRPr="000C3AD8" w:rsidRDefault="00DE56E8" w:rsidP="00CC0020">
            <w:pPr>
              <w:jc w:val="center"/>
              <w:outlineLvl w:val="1"/>
              <w:rPr>
                <w:b/>
                <w:sz w:val="22"/>
                <w:szCs w:val="22"/>
              </w:rPr>
            </w:pPr>
          </w:p>
        </w:tc>
        <w:tc>
          <w:tcPr>
            <w:tcW w:w="567" w:type="dxa"/>
            <w:vAlign w:val="center"/>
          </w:tcPr>
          <w:p w:rsidR="00DE56E8" w:rsidRPr="000C3AD8" w:rsidRDefault="00DE56E8" w:rsidP="00CC0020">
            <w:pPr>
              <w:jc w:val="center"/>
              <w:outlineLvl w:val="1"/>
              <w:rPr>
                <w:b/>
                <w:sz w:val="22"/>
                <w:szCs w:val="22"/>
              </w:rPr>
            </w:pPr>
          </w:p>
        </w:tc>
        <w:tc>
          <w:tcPr>
            <w:tcW w:w="1276" w:type="dxa"/>
            <w:vAlign w:val="center"/>
          </w:tcPr>
          <w:p w:rsidR="00DE56E8" w:rsidRPr="000C3AD8" w:rsidRDefault="00DE56E8" w:rsidP="00CC0020">
            <w:pPr>
              <w:jc w:val="center"/>
              <w:outlineLvl w:val="1"/>
              <w:rPr>
                <w:b/>
                <w:sz w:val="22"/>
                <w:szCs w:val="22"/>
              </w:rPr>
            </w:pP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C60D86" w:rsidRDefault="00DE56E8" w:rsidP="00CC0020">
            <w:pPr>
              <w:jc w:val="center"/>
              <w:outlineLvl w:val="1"/>
              <w:rPr>
                <w:b/>
                <w:sz w:val="22"/>
                <w:szCs w:val="22"/>
              </w:rPr>
            </w:pPr>
            <w:r>
              <w:rPr>
                <w:b/>
                <w:sz w:val="22"/>
                <w:szCs w:val="22"/>
              </w:rPr>
              <w:t>38966,244</w:t>
            </w:r>
          </w:p>
        </w:tc>
        <w:tc>
          <w:tcPr>
            <w:tcW w:w="1148" w:type="dxa"/>
            <w:gridSpan w:val="2"/>
            <w:shd w:val="clear" w:color="auto" w:fill="auto"/>
            <w:vAlign w:val="center"/>
          </w:tcPr>
          <w:p w:rsidR="00DE56E8" w:rsidRPr="00C60D86" w:rsidRDefault="00DE56E8" w:rsidP="00CC0020">
            <w:pPr>
              <w:jc w:val="center"/>
              <w:outlineLvl w:val="1"/>
              <w:rPr>
                <w:b/>
                <w:sz w:val="22"/>
                <w:szCs w:val="22"/>
              </w:rPr>
            </w:pPr>
            <w:r>
              <w:rPr>
                <w:b/>
                <w:sz w:val="22"/>
                <w:szCs w:val="22"/>
              </w:rPr>
              <w:t>26026,924</w:t>
            </w:r>
          </w:p>
        </w:tc>
        <w:tc>
          <w:tcPr>
            <w:tcW w:w="1134" w:type="dxa"/>
            <w:shd w:val="clear" w:color="auto" w:fill="auto"/>
            <w:vAlign w:val="center"/>
          </w:tcPr>
          <w:p w:rsidR="00DE56E8" w:rsidRPr="00C60D86" w:rsidRDefault="00DE56E8" w:rsidP="00CC0020">
            <w:pPr>
              <w:jc w:val="center"/>
              <w:outlineLvl w:val="1"/>
              <w:rPr>
                <w:b/>
                <w:sz w:val="22"/>
                <w:szCs w:val="22"/>
              </w:rPr>
            </w:pPr>
            <w:r>
              <w:rPr>
                <w:b/>
                <w:sz w:val="22"/>
                <w:szCs w:val="22"/>
              </w:rPr>
              <w:t>25823,837</w:t>
            </w:r>
          </w:p>
        </w:tc>
      </w:tr>
      <w:tr w:rsidR="00DE56E8" w:rsidRPr="000C3AD8" w:rsidTr="00CC0020">
        <w:trPr>
          <w:trHeight w:val="20"/>
        </w:trPr>
        <w:tc>
          <w:tcPr>
            <w:tcW w:w="3005" w:type="dxa"/>
            <w:shd w:val="clear" w:color="auto" w:fill="auto"/>
            <w:vAlign w:val="center"/>
          </w:tcPr>
          <w:p w:rsidR="00DE56E8" w:rsidRPr="000C3AD8" w:rsidRDefault="00DE56E8" w:rsidP="00CC0020">
            <w:pPr>
              <w:outlineLvl w:val="1"/>
              <w:rPr>
                <w:b/>
                <w:color w:val="000000"/>
                <w:sz w:val="22"/>
                <w:szCs w:val="22"/>
              </w:rPr>
            </w:pPr>
            <w:r w:rsidRPr="000C3AD8">
              <w:rPr>
                <w:b/>
                <w:color w:val="000000"/>
                <w:sz w:val="22"/>
                <w:szCs w:val="22"/>
              </w:rPr>
              <w:t>Администрация рабочего поселка Л</w:t>
            </w:r>
            <w:r w:rsidRPr="000C3AD8">
              <w:rPr>
                <w:b/>
                <w:color w:val="000000"/>
                <w:sz w:val="22"/>
                <w:szCs w:val="22"/>
              </w:rPr>
              <w:t>у</w:t>
            </w:r>
            <w:r w:rsidRPr="000C3AD8">
              <w:rPr>
                <w:b/>
                <w:color w:val="000000"/>
                <w:sz w:val="22"/>
                <w:szCs w:val="22"/>
              </w:rPr>
              <w:t>нино Лунинского района Пензенской обл</w:t>
            </w:r>
            <w:r w:rsidRPr="000C3AD8">
              <w:rPr>
                <w:b/>
                <w:color w:val="000000"/>
                <w:sz w:val="22"/>
                <w:szCs w:val="22"/>
              </w:rPr>
              <w:t>а</w:t>
            </w:r>
            <w:r w:rsidRPr="000C3AD8">
              <w:rPr>
                <w:b/>
                <w:color w:val="000000"/>
                <w:sz w:val="22"/>
                <w:szCs w:val="22"/>
              </w:rPr>
              <w:t>сти</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p>
        </w:tc>
        <w:tc>
          <w:tcPr>
            <w:tcW w:w="1276" w:type="dxa"/>
            <w:vAlign w:val="center"/>
          </w:tcPr>
          <w:p w:rsidR="00DE56E8" w:rsidRPr="000C3AD8" w:rsidRDefault="00DE56E8" w:rsidP="00CC0020">
            <w:pPr>
              <w:jc w:val="center"/>
              <w:outlineLvl w:val="1"/>
              <w:rPr>
                <w:b/>
                <w:sz w:val="22"/>
                <w:szCs w:val="22"/>
              </w:rPr>
            </w:pP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5563,250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26026,924</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25823,837</w:t>
            </w:r>
          </w:p>
        </w:tc>
      </w:tr>
      <w:tr w:rsidR="00DE56E8" w:rsidRPr="000C3AD8" w:rsidTr="00CC0020">
        <w:trPr>
          <w:trHeight w:val="20"/>
        </w:trPr>
        <w:tc>
          <w:tcPr>
            <w:tcW w:w="3005" w:type="dxa"/>
            <w:shd w:val="clear" w:color="auto" w:fill="auto"/>
            <w:vAlign w:val="center"/>
          </w:tcPr>
          <w:p w:rsidR="00DE56E8" w:rsidRPr="000C3AD8" w:rsidRDefault="00DE56E8" w:rsidP="00CC0020">
            <w:pPr>
              <w:outlineLvl w:val="1"/>
              <w:rPr>
                <w:b/>
                <w:color w:val="000000"/>
                <w:sz w:val="22"/>
                <w:szCs w:val="22"/>
              </w:rPr>
            </w:pPr>
            <w:r w:rsidRPr="000C3AD8">
              <w:rPr>
                <w:b/>
                <w:color w:val="000000"/>
                <w:sz w:val="22"/>
                <w:szCs w:val="22"/>
              </w:rPr>
              <w:t>Общегосударственные в</w:t>
            </w:r>
            <w:r w:rsidRPr="000C3AD8">
              <w:rPr>
                <w:b/>
                <w:color w:val="000000"/>
                <w:sz w:val="22"/>
                <w:szCs w:val="22"/>
              </w:rPr>
              <w:t>о</w:t>
            </w:r>
            <w:r w:rsidRPr="000C3AD8">
              <w:rPr>
                <w:b/>
                <w:color w:val="000000"/>
                <w:sz w:val="22"/>
                <w:szCs w:val="22"/>
              </w:rPr>
              <w:t>просы</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010</w:t>
            </w:r>
            <w:r>
              <w:rPr>
                <w:b/>
                <w:sz w:val="22"/>
                <w:szCs w:val="22"/>
              </w:rPr>
              <w:t>0</w:t>
            </w:r>
          </w:p>
        </w:tc>
        <w:tc>
          <w:tcPr>
            <w:tcW w:w="1276" w:type="dxa"/>
            <w:vAlign w:val="center"/>
          </w:tcPr>
          <w:p w:rsidR="00DE56E8" w:rsidRPr="000C3AD8" w:rsidRDefault="00DE56E8" w:rsidP="00CC0020">
            <w:pPr>
              <w:jc w:val="center"/>
              <w:outlineLvl w:val="1"/>
              <w:rPr>
                <w:b/>
                <w:sz w:val="22"/>
                <w:szCs w:val="22"/>
              </w:rPr>
            </w:pP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5142,400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5177,100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5322,200</w:t>
            </w:r>
          </w:p>
        </w:tc>
      </w:tr>
      <w:tr w:rsidR="00DE56E8" w:rsidRPr="00300D2A" w:rsidTr="00CC0020">
        <w:trPr>
          <w:trHeight w:val="20"/>
        </w:trPr>
        <w:tc>
          <w:tcPr>
            <w:tcW w:w="3005" w:type="dxa"/>
            <w:shd w:val="clear" w:color="auto" w:fill="auto"/>
            <w:vAlign w:val="center"/>
          </w:tcPr>
          <w:p w:rsidR="00DE56E8" w:rsidRPr="00300D2A" w:rsidRDefault="00DE56E8" w:rsidP="00CC0020">
            <w:pPr>
              <w:outlineLvl w:val="1"/>
              <w:rPr>
                <w:color w:val="000000"/>
                <w:sz w:val="22"/>
                <w:szCs w:val="22"/>
              </w:rPr>
            </w:pPr>
            <w:r w:rsidRPr="00300D2A">
              <w:rPr>
                <w:color w:val="000000"/>
                <w:sz w:val="22"/>
                <w:szCs w:val="22"/>
              </w:rPr>
              <w:t>Функционирование Прав</w:t>
            </w:r>
            <w:r w:rsidRPr="00300D2A">
              <w:rPr>
                <w:color w:val="000000"/>
                <w:sz w:val="22"/>
                <w:szCs w:val="22"/>
              </w:rPr>
              <w:t>и</w:t>
            </w:r>
            <w:r w:rsidRPr="00300D2A">
              <w:rPr>
                <w:color w:val="000000"/>
                <w:sz w:val="22"/>
                <w:szCs w:val="22"/>
              </w:rPr>
              <w:t>тельства Российской Федерации, высших исполн</w:t>
            </w:r>
            <w:r w:rsidRPr="00300D2A">
              <w:rPr>
                <w:color w:val="000000"/>
                <w:sz w:val="22"/>
                <w:szCs w:val="22"/>
              </w:rPr>
              <w:t>и</w:t>
            </w:r>
            <w:r w:rsidRPr="00300D2A">
              <w:rPr>
                <w:color w:val="000000"/>
                <w:sz w:val="22"/>
                <w:szCs w:val="22"/>
              </w:rPr>
              <w:t>тельных органов государственной вл</w:t>
            </w:r>
            <w:r w:rsidRPr="00300D2A">
              <w:rPr>
                <w:color w:val="000000"/>
                <w:sz w:val="22"/>
                <w:szCs w:val="22"/>
              </w:rPr>
              <w:t>а</w:t>
            </w:r>
            <w:r w:rsidRPr="00300D2A">
              <w:rPr>
                <w:color w:val="000000"/>
                <w:sz w:val="22"/>
                <w:szCs w:val="22"/>
              </w:rPr>
              <w:t>сти субъектов Российской Федерации, местных админ</w:t>
            </w:r>
            <w:r w:rsidRPr="00300D2A">
              <w:rPr>
                <w:color w:val="000000"/>
                <w:sz w:val="22"/>
                <w:szCs w:val="22"/>
              </w:rPr>
              <w:t>и</w:t>
            </w:r>
            <w:r w:rsidRPr="00300D2A">
              <w:rPr>
                <w:color w:val="000000"/>
                <w:sz w:val="22"/>
                <w:szCs w:val="22"/>
              </w:rPr>
              <w:t>страций</w:t>
            </w:r>
          </w:p>
        </w:tc>
        <w:tc>
          <w:tcPr>
            <w:tcW w:w="567" w:type="dxa"/>
            <w:vAlign w:val="center"/>
          </w:tcPr>
          <w:p w:rsidR="00DE56E8" w:rsidRPr="00300D2A" w:rsidRDefault="00DE56E8" w:rsidP="00CC0020">
            <w:pPr>
              <w:jc w:val="center"/>
              <w:outlineLvl w:val="1"/>
              <w:rPr>
                <w:sz w:val="22"/>
                <w:szCs w:val="22"/>
              </w:rPr>
            </w:pPr>
            <w:r w:rsidRPr="00300D2A">
              <w:rPr>
                <w:sz w:val="22"/>
                <w:szCs w:val="22"/>
              </w:rPr>
              <w:t>901</w:t>
            </w:r>
          </w:p>
        </w:tc>
        <w:tc>
          <w:tcPr>
            <w:tcW w:w="567" w:type="dxa"/>
            <w:vAlign w:val="center"/>
          </w:tcPr>
          <w:p w:rsidR="00DE56E8" w:rsidRPr="00300D2A" w:rsidRDefault="00DE56E8" w:rsidP="00CC0020">
            <w:pPr>
              <w:jc w:val="center"/>
              <w:outlineLvl w:val="1"/>
              <w:rPr>
                <w:sz w:val="22"/>
                <w:szCs w:val="22"/>
              </w:rPr>
            </w:pPr>
            <w:r w:rsidRPr="00300D2A">
              <w:rPr>
                <w:sz w:val="22"/>
                <w:szCs w:val="22"/>
              </w:rPr>
              <w:t>0104</w:t>
            </w:r>
          </w:p>
        </w:tc>
        <w:tc>
          <w:tcPr>
            <w:tcW w:w="1276" w:type="dxa"/>
            <w:vAlign w:val="center"/>
          </w:tcPr>
          <w:p w:rsidR="00DE56E8" w:rsidRPr="00300D2A" w:rsidRDefault="00DE56E8" w:rsidP="00CC0020">
            <w:pPr>
              <w:jc w:val="center"/>
              <w:outlineLvl w:val="1"/>
              <w:rPr>
                <w:sz w:val="22"/>
                <w:szCs w:val="22"/>
              </w:rPr>
            </w:pPr>
          </w:p>
        </w:tc>
        <w:tc>
          <w:tcPr>
            <w:tcW w:w="567" w:type="dxa"/>
            <w:vAlign w:val="center"/>
          </w:tcPr>
          <w:p w:rsidR="00DE56E8" w:rsidRPr="00300D2A" w:rsidRDefault="00DE56E8" w:rsidP="00CC0020">
            <w:pPr>
              <w:jc w:val="center"/>
              <w:outlineLvl w:val="1"/>
              <w:rPr>
                <w:sz w:val="22"/>
                <w:szCs w:val="22"/>
              </w:rPr>
            </w:pPr>
          </w:p>
        </w:tc>
        <w:tc>
          <w:tcPr>
            <w:tcW w:w="1147" w:type="dxa"/>
            <w:gridSpan w:val="2"/>
            <w:shd w:val="clear" w:color="auto" w:fill="auto"/>
            <w:vAlign w:val="center"/>
          </w:tcPr>
          <w:p w:rsidR="00DE56E8" w:rsidRPr="00300D2A" w:rsidRDefault="00DE56E8" w:rsidP="00CC0020">
            <w:pPr>
              <w:jc w:val="center"/>
              <w:outlineLvl w:val="1"/>
              <w:rPr>
                <w:sz w:val="22"/>
                <w:szCs w:val="22"/>
              </w:rPr>
            </w:pPr>
            <w:r>
              <w:rPr>
                <w:sz w:val="22"/>
                <w:szCs w:val="22"/>
              </w:rPr>
              <w:t>5142,400</w:t>
            </w:r>
          </w:p>
        </w:tc>
        <w:tc>
          <w:tcPr>
            <w:tcW w:w="1148" w:type="dxa"/>
            <w:gridSpan w:val="2"/>
            <w:shd w:val="clear" w:color="auto" w:fill="auto"/>
            <w:vAlign w:val="center"/>
          </w:tcPr>
          <w:p w:rsidR="00DE56E8" w:rsidRPr="00300D2A" w:rsidRDefault="00DE56E8" w:rsidP="00CC0020">
            <w:pPr>
              <w:jc w:val="center"/>
              <w:outlineLvl w:val="1"/>
              <w:rPr>
                <w:sz w:val="22"/>
                <w:szCs w:val="22"/>
              </w:rPr>
            </w:pPr>
            <w:r>
              <w:rPr>
                <w:sz w:val="22"/>
                <w:szCs w:val="22"/>
              </w:rPr>
              <w:t>4879,800</w:t>
            </w:r>
          </w:p>
        </w:tc>
        <w:tc>
          <w:tcPr>
            <w:tcW w:w="1134" w:type="dxa"/>
            <w:shd w:val="clear" w:color="auto" w:fill="auto"/>
            <w:vAlign w:val="center"/>
          </w:tcPr>
          <w:p w:rsidR="00DE56E8" w:rsidRPr="00300D2A" w:rsidRDefault="00DE56E8" w:rsidP="00CC0020">
            <w:pPr>
              <w:jc w:val="center"/>
              <w:outlineLvl w:val="1"/>
              <w:rPr>
                <w:sz w:val="22"/>
                <w:szCs w:val="22"/>
              </w:rPr>
            </w:pPr>
            <w:r>
              <w:rPr>
                <w:sz w:val="22"/>
                <w:szCs w:val="22"/>
              </w:rPr>
              <w:t>5024,900</w:t>
            </w:r>
          </w:p>
        </w:tc>
      </w:tr>
      <w:tr w:rsidR="00DE56E8" w:rsidRPr="000C3AD8" w:rsidTr="00CC0020">
        <w:trPr>
          <w:trHeight w:val="20"/>
        </w:trPr>
        <w:tc>
          <w:tcPr>
            <w:tcW w:w="3005" w:type="dxa"/>
            <w:shd w:val="clear" w:color="auto" w:fill="auto"/>
            <w:vAlign w:val="center"/>
          </w:tcPr>
          <w:p w:rsidR="00DE56E8" w:rsidRPr="000C3AD8" w:rsidRDefault="00DE56E8" w:rsidP="00CC0020">
            <w:pPr>
              <w:outlineLvl w:val="1"/>
              <w:rPr>
                <w:b/>
                <w:color w:val="000000"/>
                <w:sz w:val="22"/>
                <w:szCs w:val="22"/>
              </w:rPr>
            </w:pPr>
            <w:r w:rsidRPr="000C3AD8">
              <w:rPr>
                <w:b/>
                <w:color w:val="000000"/>
                <w:sz w:val="22"/>
                <w:szCs w:val="22"/>
              </w:rPr>
              <w:t>Муниципальная программа «Разв</w:t>
            </w:r>
            <w:r w:rsidRPr="000C3AD8">
              <w:rPr>
                <w:b/>
                <w:color w:val="000000"/>
                <w:sz w:val="22"/>
                <w:szCs w:val="22"/>
              </w:rPr>
              <w:t>и</w:t>
            </w:r>
            <w:r w:rsidRPr="000C3AD8">
              <w:rPr>
                <w:b/>
                <w:color w:val="000000"/>
                <w:sz w:val="22"/>
                <w:szCs w:val="22"/>
              </w:rPr>
              <w:t>тие муниципального управления в рабочем п</w:t>
            </w:r>
            <w:r w:rsidRPr="000C3AD8">
              <w:rPr>
                <w:b/>
                <w:color w:val="000000"/>
                <w:sz w:val="22"/>
                <w:szCs w:val="22"/>
              </w:rPr>
              <w:t>о</w:t>
            </w:r>
            <w:r w:rsidRPr="000C3AD8">
              <w:rPr>
                <w:b/>
                <w:color w:val="000000"/>
                <w:sz w:val="22"/>
                <w:szCs w:val="22"/>
              </w:rPr>
              <w:t>селке Лунино Лунинского района Пензенской о</w:t>
            </w:r>
            <w:r w:rsidRPr="000C3AD8">
              <w:rPr>
                <w:b/>
                <w:color w:val="000000"/>
                <w:sz w:val="22"/>
                <w:szCs w:val="22"/>
              </w:rPr>
              <w:t>б</w:t>
            </w:r>
            <w:r w:rsidRPr="000C3AD8">
              <w:rPr>
                <w:b/>
                <w:color w:val="000000"/>
                <w:sz w:val="22"/>
                <w:szCs w:val="22"/>
              </w:rPr>
              <w:t>ласти на 2014-202</w:t>
            </w:r>
            <w:r>
              <w:rPr>
                <w:b/>
                <w:color w:val="000000"/>
                <w:sz w:val="22"/>
                <w:szCs w:val="22"/>
              </w:rPr>
              <w:t>4</w:t>
            </w:r>
            <w:r w:rsidRPr="000C3AD8">
              <w:rPr>
                <w:b/>
                <w:color w:val="000000"/>
                <w:sz w:val="22"/>
                <w:szCs w:val="22"/>
              </w:rPr>
              <w:t xml:space="preserve"> годы»</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0104</w:t>
            </w:r>
          </w:p>
        </w:tc>
        <w:tc>
          <w:tcPr>
            <w:tcW w:w="1276" w:type="dxa"/>
            <w:vAlign w:val="center"/>
          </w:tcPr>
          <w:p w:rsidR="00DE56E8" w:rsidRPr="000C3AD8" w:rsidRDefault="00DE56E8" w:rsidP="00CC0020">
            <w:pPr>
              <w:jc w:val="center"/>
              <w:outlineLvl w:val="1"/>
              <w:rPr>
                <w:b/>
                <w:sz w:val="22"/>
                <w:szCs w:val="22"/>
              </w:rPr>
            </w:pPr>
            <w:r w:rsidRPr="000C3AD8">
              <w:rPr>
                <w:b/>
                <w:sz w:val="22"/>
                <w:szCs w:val="22"/>
              </w:rPr>
              <w:t>220000</w:t>
            </w:r>
            <w:r>
              <w:rPr>
                <w:b/>
                <w:sz w:val="22"/>
                <w:szCs w:val="22"/>
              </w:rPr>
              <w:t>000</w:t>
            </w:r>
            <w:r w:rsidRPr="000C3AD8">
              <w:rPr>
                <w:b/>
                <w:sz w:val="22"/>
                <w:szCs w:val="22"/>
              </w:rPr>
              <w:t>0</w:t>
            </w: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6D324F" w:rsidRDefault="00DE56E8" w:rsidP="00CC0020">
            <w:pPr>
              <w:jc w:val="center"/>
              <w:outlineLvl w:val="1"/>
              <w:rPr>
                <w:b/>
                <w:sz w:val="22"/>
                <w:szCs w:val="22"/>
              </w:rPr>
            </w:pPr>
            <w:r>
              <w:rPr>
                <w:b/>
                <w:sz w:val="22"/>
                <w:szCs w:val="22"/>
              </w:rPr>
              <w:t>5142,400</w:t>
            </w:r>
          </w:p>
        </w:tc>
        <w:tc>
          <w:tcPr>
            <w:tcW w:w="1148" w:type="dxa"/>
            <w:gridSpan w:val="2"/>
            <w:shd w:val="clear" w:color="auto" w:fill="auto"/>
            <w:vAlign w:val="center"/>
          </w:tcPr>
          <w:p w:rsidR="00DE56E8" w:rsidRPr="006D324F" w:rsidRDefault="00DE56E8" w:rsidP="00CC0020">
            <w:pPr>
              <w:jc w:val="center"/>
              <w:outlineLvl w:val="1"/>
              <w:rPr>
                <w:b/>
                <w:sz w:val="22"/>
                <w:szCs w:val="22"/>
              </w:rPr>
            </w:pPr>
            <w:r>
              <w:rPr>
                <w:b/>
                <w:sz w:val="22"/>
                <w:szCs w:val="22"/>
              </w:rPr>
              <w:t>4879,800</w:t>
            </w:r>
          </w:p>
        </w:tc>
        <w:tc>
          <w:tcPr>
            <w:tcW w:w="1134" w:type="dxa"/>
            <w:shd w:val="clear" w:color="auto" w:fill="auto"/>
            <w:vAlign w:val="center"/>
          </w:tcPr>
          <w:p w:rsidR="00DE56E8" w:rsidRPr="006D324F" w:rsidRDefault="00DE56E8" w:rsidP="00CC0020">
            <w:pPr>
              <w:jc w:val="center"/>
              <w:outlineLvl w:val="1"/>
              <w:rPr>
                <w:b/>
                <w:sz w:val="22"/>
                <w:szCs w:val="22"/>
              </w:rPr>
            </w:pPr>
            <w:r w:rsidRPr="006D324F">
              <w:rPr>
                <w:b/>
                <w:sz w:val="22"/>
                <w:szCs w:val="22"/>
              </w:rPr>
              <w:t>5</w:t>
            </w:r>
            <w:r>
              <w:rPr>
                <w:b/>
                <w:sz w:val="22"/>
                <w:szCs w:val="22"/>
              </w:rPr>
              <w:t>0</w:t>
            </w:r>
            <w:r w:rsidRPr="006D324F">
              <w:rPr>
                <w:b/>
                <w:sz w:val="22"/>
                <w:szCs w:val="22"/>
              </w:rPr>
              <w:t>24,</w:t>
            </w:r>
            <w:r>
              <w:rPr>
                <w:b/>
                <w:sz w:val="22"/>
                <w:szCs w:val="22"/>
              </w:rPr>
              <w:t>9</w:t>
            </w:r>
            <w:r w:rsidRPr="006D324F">
              <w:rPr>
                <w:b/>
                <w:sz w:val="22"/>
                <w:szCs w:val="22"/>
              </w:rPr>
              <w:t>00</w:t>
            </w:r>
          </w:p>
        </w:tc>
      </w:tr>
      <w:tr w:rsidR="00DE56E8" w:rsidRPr="000C3AD8" w:rsidTr="00CC0020">
        <w:trPr>
          <w:trHeight w:val="20"/>
        </w:trPr>
        <w:tc>
          <w:tcPr>
            <w:tcW w:w="3005" w:type="dxa"/>
            <w:shd w:val="clear" w:color="auto" w:fill="auto"/>
            <w:vAlign w:val="center"/>
          </w:tcPr>
          <w:p w:rsidR="00DE56E8" w:rsidRPr="000C3AD8" w:rsidRDefault="00DE56E8" w:rsidP="00CC0020">
            <w:pPr>
              <w:outlineLvl w:val="1"/>
              <w:rPr>
                <w:b/>
                <w:sz w:val="22"/>
                <w:szCs w:val="22"/>
              </w:rPr>
            </w:pPr>
            <w:r w:rsidRPr="000C3AD8">
              <w:rPr>
                <w:b/>
                <w:color w:val="000000"/>
                <w:sz w:val="22"/>
                <w:szCs w:val="22"/>
              </w:rPr>
              <w:t>Подпрограмма "Обеспечение деятельности администр</w:t>
            </w:r>
            <w:r w:rsidRPr="000C3AD8">
              <w:rPr>
                <w:b/>
                <w:color w:val="000000"/>
                <w:sz w:val="22"/>
                <w:szCs w:val="22"/>
              </w:rPr>
              <w:t>а</w:t>
            </w:r>
            <w:r w:rsidRPr="000C3AD8">
              <w:rPr>
                <w:b/>
                <w:color w:val="000000"/>
                <w:sz w:val="22"/>
                <w:szCs w:val="22"/>
              </w:rPr>
              <w:t>ции рабочего поселка Лун</w:t>
            </w:r>
            <w:r w:rsidRPr="000C3AD8">
              <w:rPr>
                <w:b/>
                <w:color w:val="000000"/>
                <w:sz w:val="22"/>
                <w:szCs w:val="22"/>
              </w:rPr>
              <w:t>и</w:t>
            </w:r>
            <w:r w:rsidRPr="000C3AD8">
              <w:rPr>
                <w:b/>
                <w:color w:val="000000"/>
                <w:sz w:val="22"/>
                <w:szCs w:val="22"/>
              </w:rPr>
              <w:t>но Лунинского района Пе</w:t>
            </w:r>
            <w:r w:rsidRPr="000C3AD8">
              <w:rPr>
                <w:b/>
                <w:color w:val="000000"/>
                <w:sz w:val="22"/>
                <w:szCs w:val="22"/>
              </w:rPr>
              <w:t>н</w:t>
            </w:r>
            <w:r w:rsidRPr="000C3AD8">
              <w:rPr>
                <w:b/>
                <w:color w:val="000000"/>
                <w:sz w:val="22"/>
                <w:szCs w:val="22"/>
              </w:rPr>
              <w:t>зенской области на 2014-202</w:t>
            </w:r>
            <w:r>
              <w:rPr>
                <w:b/>
                <w:color w:val="000000"/>
                <w:sz w:val="22"/>
                <w:szCs w:val="22"/>
              </w:rPr>
              <w:t>4</w:t>
            </w:r>
            <w:r w:rsidRPr="000C3AD8">
              <w:rPr>
                <w:b/>
                <w:color w:val="000000"/>
                <w:sz w:val="22"/>
                <w:szCs w:val="22"/>
              </w:rPr>
              <w:t xml:space="preserve"> г</w:t>
            </w:r>
            <w:r w:rsidRPr="000C3AD8">
              <w:rPr>
                <w:b/>
                <w:color w:val="000000"/>
                <w:sz w:val="22"/>
                <w:szCs w:val="22"/>
              </w:rPr>
              <w:t>о</w:t>
            </w:r>
            <w:r w:rsidRPr="000C3AD8">
              <w:rPr>
                <w:b/>
                <w:color w:val="000000"/>
                <w:sz w:val="22"/>
                <w:szCs w:val="22"/>
              </w:rPr>
              <w:t>ды"</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0104</w:t>
            </w:r>
          </w:p>
        </w:tc>
        <w:tc>
          <w:tcPr>
            <w:tcW w:w="1276" w:type="dxa"/>
            <w:vAlign w:val="center"/>
          </w:tcPr>
          <w:p w:rsidR="00DE56E8" w:rsidRPr="000C3AD8" w:rsidRDefault="00DE56E8" w:rsidP="00CC0020">
            <w:pPr>
              <w:jc w:val="center"/>
              <w:outlineLvl w:val="1"/>
              <w:rPr>
                <w:b/>
                <w:sz w:val="22"/>
                <w:szCs w:val="22"/>
              </w:rPr>
            </w:pPr>
            <w:r w:rsidRPr="000C3AD8">
              <w:rPr>
                <w:b/>
                <w:sz w:val="22"/>
                <w:szCs w:val="22"/>
              </w:rPr>
              <w:t>221000</w:t>
            </w:r>
            <w:r>
              <w:rPr>
                <w:b/>
                <w:sz w:val="22"/>
                <w:szCs w:val="22"/>
              </w:rPr>
              <w:t>000</w:t>
            </w:r>
            <w:r w:rsidRPr="000C3AD8">
              <w:rPr>
                <w:b/>
                <w:sz w:val="22"/>
                <w:szCs w:val="22"/>
              </w:rPr>
              <w:t>0</w:t>
            </w: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5132,400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4869,800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5014,900</w:t>
            </w:r>
          </w:p>
        </w:tc>
      </w:tr>
      <w:tr w:rsidR="00DE56E8" w:rsidRPr="000A6E2D" w:rsidTr="00CC0020">
        <w:trPr>
          <w:trHeight w:val="20"/>
        </w:trPr>
        <w:tc>
          <w:tcPr>
            <w:tcW w:w="3005" w:type="dxa"/>
            <w:shd w:val="clear" w:color="auto" w:fill="auto"/>
            <w:vAlign w:val="center"/>
          </w:tcPr>
          <w:p w:rsidR="00DE56E8" w:rsidRPr="000A6E2D" w:rsidRDefault="00DE56E8" w:rsidP="00CC0020">
            <w:pPr>
              <w:outlineLvl w:val="1"/>
              <w:rPr>
                <w:b/>
                <w:color w:val="000000"/>
                <w:sz w:val="22"/>
                <w:szCs w:val="22"/>
              </w:rPr>
            </w:pPr>
            <w:r w:rsidRPr="000A6E2D">
              <w:rPr>
                <w:b/>
                <w:color w:val="000000"/>
                <w:sz w:val="22"/>
                <w:szCs w:val="22"/>
              </w:rPr>
              <w:t>Основное мероприятие "Обеспечение деятельности администрации рабоч</w:t>
            </w:r>
            <w:r w:rsidRPr="000A6E2D">
              <w:rPr>
                <w:b/>
                <w:color w:val="000000"/>
                <w:sz w:val="22"/>
                <w:szCs w:val="22"/>
              </w:rPr>
              <w:t>е</w:t>
            </w:r>
            <w:r w:rsidRPr="000A6E2D">
              <w:rPr>
                <w:b/>
                <w:color w:val="000000"/>
                <w:sz w:val="22"/>
                <w:szCs w:val="22"/>
              </w:rPr>
              <w:t>го поселка Лунино Лунинского ра</w:t>
            </w:r>
            <w:r w:rsidRPr="000A6E2D">
              <w:rPr>
                <w:b/>
                <w:color w:val="000000"/>
                <w:sz w:val="22"/>
                <w:szCs w:val="22"/>
              </w:rPr>
              <w:t>й</w:t>
            </w:r>
            <w:r w:rsidRPr="000A6E2D">
              <w:rPr>
                <w:b/>
                <w:color w:val="000000"/>
                <w:sz w:val="22"/>
                <w:szCs w:val="22"/>
              </w:rPr>
              <w:t>она Пензенской области»</w:t>
            </w:r>
          </w:p>
        </w:tc>
        <w:tc>
          <w:tcPr>
            <w:tcW w:w="567" w:type="dxa"/>
            <w:vAlign w:val="center"/>
          </w:tcPr>
          <w:p w:rsidR="00DE56E8" w:rsidRPr="000A6E2D" w:rsidRDefault="00DE56E8" w:rsidP="00CC0020">
            <w:pPr>
              <w:jc w:val="center"/>
              <w:outlineLvl w:val="1"/>
              <w:rPr>
                <w:b/>
                <w:sz w:val="22"/>
                <w:szCs w:val="22"/>
              </w:rPr>
            </w:pPr>
            <w:r w:rsidRPr="000A6E2D">
              <w:rPr>
                <w:b/>
                <w:sz w:val="22"/>
                <w:szCs w:val="22"/>
              </w:rPr>
              <w:t>901</w:t>
            </w:r>
          </w:p>
        </w:tc>
        <w:tc>
          <w:tcPr>
            <w:tcW w:w="567" w:type="dxa"/>
            <w:vAlign w:val="center"/>
          </w:tcPr>
          <w:p w:rsidR="00DE56E8" w:rsidRPr="000A6E2D" w:rsidRDefault="00DE56E8" w:rsidP="00CC0020">
            <w:pPr>
              <w:jc w:val="center"/>
              <w:outlineLvl w:val="1"/>
              <w:rPr>
                <w:b/>
                <w:sz w:val="22"/>
                <w:szCs w:val="22"/>
              </w:rPr>
            </w:pPr>
            <w:r w:rsidRPr="000A6E2D">
              <w:rPr>
                <w:b/>
                <w:sz w:val="22"/>
                <w:szCs w:val="22"/>
              </w:rPr>
              <w:t>0104</w:t>
            </w:r>
          </w:p>
        </w:tc>
        <w:tc>
          <w:tcPr>
            <w:tcW w:w="1276" w:type="dxa"/>
            <w:vAlign w:val="center"/>
          </w:tcPr>
          <w:p w:rsidR="00DE56E8" w:rsidRPr="000A6E2D" w:rsidRDefault="00DE56E8" w:rsidP="00CC0020">
            <w:pPr>
              <w:jc w:val="center"/>
              <w:outlineLvl w:val="1"/>
              <w:rPr>
                <w:b/>
                <w:sz w:val="22"/>
                <w:szCs w:val="22"/>
              </w:rPr>
            </w:pPr>
            <w:r w:rsidRPr="000A6E2D">
              <w:rPr>
                <w:b/>
                <w:sz w:val="22"/>
                <w:szCs w:val="22"/>
              </w:rPr>
              <w:t>2210100000</w:t>
            </w:r>
          </w:p>
        </w:tc>
        <w:tc>
          <w:tcPr>
            <w:tcW w:w="567" w:type="dxa"/>
            <w:vAlign w:val="center"/>
          </w:tcPr>
          <w:p w:rsidR="00DE56E8" w:rsidRPr="000A6E2D"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5132,400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4869,800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5014,900</w:t>
            </w:r>
          </w:p>
        </w:tc>
      </w:tr>
      <w:tr w:rsidR="00DE56E8" w:rsidRPr="000C3AD8" w:rsidTr="00CC0020">
        <w:trPr>
          <w:trHeight w:val="20"/>
        </w:trPr>
        <w:tc>
          <w:tcPr>
            <w:tcW w:w="3005" w:type="dxa"/>
            <w:shd w:val="clear" w:color="auto" w:fill="auto"/>
            <w:vAlign w:val="center"/>
          </w:tcPr>
          <w:p w:rsidR="00DE56E8" w:rsidRPr="000C3AD8" w:rsidRDefault="00DE56E8" w:rsidP="00CC0020">
            <w:pPr>
              <w:outlineLvl w:val="1"/>
              <w:rPr>
                <w:sz w:val="22"/>
                <w:szCs w:val="22"/>
                <w:highlight w:val="yellow"/>
              </w:rPr>
            </w:pPr>
            <w:r w:rsidRPr="000C3AD8">
              <w:rPr>
                <w:sz w:val="22"/>
                <w:szCs w:val="22"/>
              </w:rPr>
              <w:t>Глава администрации муниц</w:t>
            </w:r>
            <w:r w:rsidRPr="000C3AD8">
              <w:rPr>
                <w:sz w:val="22"/>
                <w:szCs w:val="22"/>
              </w:rPr>
              <w:t>и</w:t>
            </w:r>
            <w:r w:rsidRPr="000C3AD8">
              <w:rPr>
                <w:sz w:val="22"/>
                <w:szCs w:val="22"/>
              </w:rPr>
              <w:t>пального образования раб</w:t>
            </w:r>
            <w:r w:rsidRPr="000C3AD8">
              <w:rPr>
                <w:sz w:val="22"/>
                <w:szCs w:val="22"/>
              </w:rPr>
              <w:t>о</w:t>
            </w:r>
            <w:r w:rsidRPr="000C3AD8">
              <w:rPr>
                <w:sz w:val="22"/>
                <w:szCs w:val="22"/>
              </w:rPr>
              <w:t>чий поселок Лунино Лунинского района Пензенской о</w:t>
            </w:r>
            <w:r w:rsidRPr="000C3AD8">
              <w:rPr>
                <w:sz w:val="22"/>
                <w:szCs w:val="22"/>
              </w:rPr>
              <w:t>б</w:t>
            </w:r>
            <w:r w:rsidRPr="000C3AD8">
              <w:rPr>
                <w:sz w:val="22"/>
                <w:szCs w:val="22"/>
              </w:rPr>
              <w:t>ласти</w:t>
            </w:r>
          </w:p>
        </w:tc>
        <w:tc>
          <w:tcPr>
            <w:tcW w:w="567" w:type="dxa"/>
            <w:vAlign w:val="center"/>
          </w:tcPr>
          <w:p w:rsidR="00DE56E8" w:rsidRPr="000C3AD8" w:rsidRDefault="00DE56E8" w:rsidP="00CC0020">
            <w:pPr>
              <w:jc w:val="center"/>
              <w:outlineLvl w:val="1"/>
              <w:rPr>
                <w:sz w:val="22"/>
                <w:szCs w:val="22"/>
              </w:rPr>
            </w:pPr>
            <w:r w:rsidRPr="000C3AD8">
              <w:rPr>
                <w:sz w:val="22"/>
                <w:szCs w:val="22"/>
              </w:rPr>
              <w:t xml:space="preserve">901 </w:t>
            </w:r>
          </w:p>
        </w:tc>
        <w:tc>
          <w:tcPr>
            <w:tcW w:w="567" w:type="dxa"/>
            <w:vAlign w:val="center"/>
          </w:tcPr>
          <w:p w:rsidR="00DE56E8" w:rsidRPr="000C3AD8" w:rsidRDefault="00DE56E8" w:rsidP="00CC0020">
            <w:pPr>
              <w:jc w:val="center"/>
              <w:outlineLvl w:val="1"/>
              <w:rPr>
                <w:sz w:val="22"/>
                <w:szCs w:val="22"/>
              </w:rPr>
            </w:pPr>
            <w:r w:rsidRPr="000C3AD8">
              <w:rPr>
                <w:sz w:val="22"/>
                <w:szCs w:val="22"/>
              </w:rPr>
              <w:t>0104</w:t>
            </w:r>
          </w:p>
        </w:tc>
        <w:tc>
          <w:tcPr>
            <w:tcW w:w="1276"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0214</w:t>
            </w:r>
            <w:r>
              <w:rPr>
                <w:sz w:val="22"/>
                <w:szCs w:val="22"/>
              </w:rPr>
              <w:t>0</w:t>
            </w:r>
          </w:p>
        </w:tc>
        <w:tc>
          <w:tcPr>
            <w:tcW w:w="567" w:type="dxa"/>
            <w:vAlign w:val="center"/>
          </w:tcPr>
          <w:p w:rsidR="00DE56E8" w:rsidRPr="000C3AD8" w:rsidRDefault="00DE56E8" w:rsidP="00CC0020">
            <w:pPr>
              <w:jc w:val="center"/>
              <w:outlineLvl w:val="1"/>
              <w:rPr>
                <w:sz w:val="22"/>
                <w:szCs w:val="22"/>
              </w:rPr>
            </w:pP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932,000</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941,300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978,700</w:t>
            </w:r>
          </w:p>
        </w:tc>
      </w:tr>
      <w:tr w:rsidR="00DE56E8" w:rsidRPr="000C3AD8" w:rsidTr="00CC0020">
        <w:trPr>
          <w:trHeight w:val="20"/>
        </w:trPr>
        <w:tc>
          <w:tcPr>
            <w:tcW w:w="3005" w:type="dxa"/>
            <w:shd w:val="clear" w:color="auto" w:fill="auto"/>
            <w:vAlign w:val="center"/>
          </w:tcPr>
          <w:p w:rsidR="00DE56E8" w:rsidRPr="000C3AD8" w:rsidRDefault="00DE56E8" w:rsidP="00CC0020">
            <w:pPr>
              <w:outlineLvl w:val="1"/>
              <w:rPr>
                <w:sz w:val="22"/>
                <w:szCs w:val="22"/>
              </w:rPr>
            </w:pPr>
            <w:r w:rsidRPr="000C3AD8">
              <w:rPr>
                <w:color w:val="000000"/>
                <w:sz w:val="22"/>
                <w:szCs w:val="22"/>
              </w:rPr>
              <w:t>Расходы на выплаты по оплате труда гл</w:t>
            </w:r>
            <w:r w:rsidRPr="000C3AD8">
              <w:rPr>
                <w:color w:val="000000"/>
                <w:sz w:val="22"/>
                <w:szCs w:val="22"/>
              </w:rPr>
              <w:t>а</w:t>
            </w:r>
            <w:r w:rsidRPr="000C3AD8">
              <w:rPr>
                <w:color w:val="000000"/>
                <w:sz w:val="22"/>
                <w:szCs w:val="22"/>
              </w:rPr>
              <w:t>ве администрации муниципального обр</w:t>
            </w:r>
            <w:r w:rsidRPr="000C3AD8">
              <w:rPr>
                <w:color w:val="000000"/>
                <w:sz w:val="22"/>
                <w:szCs w:val="22"/>
              </w:rPr>
              <w:t>а</w:t>
            </w:r>
            <w:r w:rsidRPr="000C3AD8">
              <w:rPr>
                <w:color w:val="000000"/>
                <w:sz w:val="22"/>
                <w:szCs w:val="22"/>
              </w:rPr>
              <w:t>зования рабочий поселок Лунино Л</w:t>
            </w:r>
            <w:r w:rsidRPr="000C3AD8">
              <w:rPr>
                <w:color w:val="000000"/>
                <w:sz w:val="22"/>
                <w:szCs w:val="22"/>
              </w:rPr>
              <w:t>у</w:t>
            </w:r>
            <w:r w:rsidRPr="000C3AD8">
              <w:rPr>
                <w:color w:val="000000"/>
                <w:sz w:val="22"/>
                <w:szCs w:val="22"/>
              </w:rPr>
              <w:t>нинского района Пензенской области</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0104</w:t>
            </w:r>
          </w:p>
        </w:tc>
        <w:tc>
          <w:tcPr>
            <w:tcW w:w="1276"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0214</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100</w:t>
            </w: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932,000</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941,300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978,700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Расходы на выплаты персон</w:t>
            </w:r>
            <w:r w:rsidRPr="000C3AD8">
              <w:rPr>
                <w:color w:val="000000"/>
                <w:sz w:val="22"/>
                <w:szCs w:val="22"/>
              </w:rPr>
              <w:t>а</w:t>
            </w:r>
            <w:r w:rsidRPr="000C3AD8">
              <w:rPr>
                <w:color w:val="000000"/>
                <w:sz w:val="22"/>
                <w:szCs w:val="22"/>
              </w:rPr>
              <w:t>лу муниципал</w:t>
            </w:r>
            <w:r w:rsidRPr="000C3AD8">
              <w:rPr>
                <w:color w:val="000000"/>
                <w:sz w:val="22"/>
                <w:szCs w:val="22"/>
              </w:rPr>
              <w:t>ь</w:t>
            </w:r>
            <w:r w:rsidRPr="000C3AD8">
              <w:rPr>
                <w:color w:val="000000"/>
                <w:sz w:val="22"/>
                <w:szCs w:val="22"/>
              </w:rPr>
              <w:t>ных органов</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0104</w:t>
            </w:r>
          </w:p>
        </w:tc>
        <w:tc>
          <w:tcPr>
            <w:tcW w:w="1276"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0214</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120</w:t>
            </w: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932,000</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941,300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978,700</w:t>
            </w:r>
          </w:p>
        </w:tc>
      </w:tr>
      <w:tr w:rsidR="00DE56E8" w:rsidRPr="000C3AD8" w:rsidTr="00CC0020">
        <w:trPr>
          <w:trHeight w:val="20"/>
        </w:trPr>
        <w:tc>
          <w:tcPr>
            <w:tcW w:w="3005" w:type="dxa"/>
            <w:shd w:val="clear" w:color="auto" w:fill="auto"/>
            <w:vAlign w:val="center"/>
          </w:tcPr>
          <w:p w:rsidR="00DE56E8" w:rsidRPr="000C3AD8" w:rsidRDefault="00DE56E8" w:rsidP="00CC0020">
            <w:pPr>
              <w:outlineLvl w:val="1"/>
              <w:rPr>
                <w:sz w:val="22"/>
                <w:szCs w:val="22"/>
              </w:rPr>
            </w:pPr>
            <w:r w:rsidRPr="000C3AD8">
              <w:rPr>
                <w:color w:val="000000"/>
                <w:sz w:val="22"/>
                <w:szCs w:val="22"/>
              </w:rPr>
              <w:lastRenderedPageBreak/>
              <w:t>Обеспечение функционирования руков</w:t>
            </w:r>
            <w:r w:rsidRPr="000C3AD8">
              <w:rPr>
                <w:color w:val="000000"/>
                <w:sz w:val="22"/>
                <w:szCs w:val="22"/>
              </w:rPr>
              <w:t>о</w:t>
            </w:r>
            <w:r w:rsidRPr="000C3AD8">
              <w:rPr>
                <w:color w:val="000000"/>
                <w:sz w:val="22"/>
                <w:szCs w:val="22"/>
              </w:rPr>
              <w:t>дства и управление в сфере установленных фун</w:t>
            </w:r>
            <w:r w:rsidRPr="000C3AD8">
              <w:rPr>
                <w:color w:val="000000"/>
                <w:sz w:val="22"/>
                <w:szCs w:val="22"/>
              </w:rPr>
              <w:t>к</w:t>
            </w:r>
            <w:r w:rsidRPr="000C3AD8">
              <w:rPr>
                <w:color w:val="000000"/>
                <w:sz w:val="22"/>
                <w:szCs w:val="22"/>
              </w:rPr>
              <w:t>ций органов местного сам</w:t>
            </w:r>
            <w:r w:rsidRPr="000C3AD8">
              <w:rPr>
                <w:color w:val="000000"/>
                <w:sz w:val="22"/>
                <w:szCs w:val="22"/>
              </w:rPr>
              <w:t>о</w:t>
            </w:r>
            <w:r w:rsidRPr="000C3AD8">
              <w:rPr>
                <w:color w:val="000000"/>
                <w:sz w:val="22"/>
                <w:szCs w:val="22"/>
              </w:rPr>
              <w:t xml:space="preserve">управления </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0104</w:t>
            </w:r>
          </w:p>
        </w:tc>
        <w:tc>
          <w:tcPr>
            <w:tcW w:w="1276"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0210</w:t>
            </w:r>
            <w:r>
              <w:rPr>
                <w:sz w:val="22"/>
                <w:szCs w:val="22"/>
              </w:rPr>
              <w:t>0</w:t>
            </w:r>
          </w:p>
        </w:tc>
        <w:tc>
          <w:tcPr>
            <w:tcW w:w="567" w:type="dxa"/>
            <w:vAlign w:val="center"/>
          </w:tcPr>
          <w:p w:rsidR="00DE56E8" w:rsidRPr="000C3AD8" w:rsidRDefault="00DE56E8" w:rsidP="00CC0020">
            <w:pPr>
              <w:jc w:val="center"/>
              <w:outlineLvl w:val="1"/>
              <w:rPr>
                <w:sz w:val="22"/>
                <w:szCs w:val="22"/>
              </w:rPr>
            </w:pP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2725,335</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2693,800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2801,400</w:t>
            </w:r>
          </w:p>
        </w:tc>
      </w:tr>
      <w:tr w:rsidR="00DE56E8" w:rsidRPr="000C3AD8" w:rsidTr="00CC0020">
        <w:trPr>
          <w:trHeight w:val="20"/>
        </w:trPr>
        <w:tc>
          <w:tcPr>
            <w:tcW w:w="3005" w:type="dxa"/>
            <w:shd w:val="clear" w:color="auto" w:fill="auto"/>
            <w:vAlign w:val="center"/>
          </w:tcPr>
          <w:p w:rsidR="00DE56E8" w:rsidRPr="000C3AD8" w:rsidRDefault="00DE56E8" w:rsidP="00CC0020">
            <w:pPr>
              <w:outlineLvl w:val="1"/>
              <w:rPr>
                <w:sz w:val="22"/>
                <w:szCs w:val="22"/>
              </w:rPr>
            </w:pPr>
            <w:r w:rsidRPr="000C3AD8">
              <w:rPr>
                <w:color w:val="000000"/>
                <w:sz w:val="22"/>
                <w:szCs w:val="22"/>
              </w:rPr>
              <w:t>Расходы на выплаты по оплате труда работников муниц</w:t>
            </w:r>
            <w:r w:rsidRPr="000C3AD8">
              <w:rPr>
                <w:color w:val="000000"/>
                <w:sz w:val="22"/>
                <w:szCs w:val="22"/>
              </w:rPr>
              <w:t>и</w:t>
            </w:r>
            <w:r w:rsidRPr="000C3AD8">
              <w:rPr>
                <w:color w:val="000000"/>
                <w:sz w:val="22"/>
                <w:szCs w:val="22"/>
              </w:rPr>
              <w:t>пальных органов по обеспеч</w:t>
            </w:r>
            <w:r w:rsidRPr="000C3AD8">
              <w:rPr>
                <w:color w:val="000000"/>
                <w:sz w:val="22"/>
                <w:szCs w:val="22"/>
              </w:rPr>
              <w:t>е</w:t>
            </w:r>
            <w:r w:rsidRPr="000C3AD8">
              <w:rPr>
                <w:color w:val="000000"/>
                <w:sz w:val="22"/>
                <w:szCs w:val="22"/>
              </w:rPr>
              <w:t>нию деятельности</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0104</w:t>
            </w:r>
          </w:p>
        </w:tc>
        <w:tc>
          <w:tcPr>
            <w:tcW w:w="1276"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0210</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100</w:t>
            </w: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2725,335</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2693,800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2801,500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Расходы на выплаты персон</w:t>
            </w:r>
            <w:r w:rsidRPr="000C3AD8">
              <w:rPr>
                <w:color w:val="000000"/>
                <w:sz w:val="22"/>
                <w:szCs w:val="22"/>
              </w:rPr>
              <w:t>а</w:t>
            </w:r>
            <w:r w:rsidRPr="000C3AD8">
              <w:rPr>
                <w:color w:val="000000"/>
                <w:sz w:val="22"/>
                <w:szCs w:val="22"/>
              </w:rPr>
              <w:t>лу муниципал</w:t>
            </w:r>
            <w:r w:rsidRPr="000C3AD8">
              <w:rPr>
                <w:color w:val="000000"/>
                <w:sz w:val="22"/>
                <w:szCs w:val="22"/>
              </w:rPr>
              <w:t>ь</w:t>
            </w:r>
            <w:r w:rsidRPr="000C3AD8">
              <w:rPr>
                <w:color w:val="000000"/>
                <w:sz w:val="22"/>
                <w:szCs w:val="22"/>
              </w:rPr>
              <w:t>ных органов</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0104</w:t>
            </w:r>
          </w:p>
        </w:tc>
        <w:tc>
          <w:tcPr>
            <w:tcW w:w="1276"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0210</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120</w:t>
            </w: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2725,335</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2693,800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2801,500</w:t>
            </w:r>
          </w:p>
        </w:tc>
      </w:tr>
      <w:tr w:rsidR="00DE56E8" w:rsidRPr="000C3AD8" w:rsidTr="00CC0020">
        <w:trPr>
          <w:trHeight w:val="20"/>
        </w:trPr>
        <w:tc>
          <w:tcPr>
            <w:tcW w:w="3005" w:type="dxa"/>
            <w:shd w:val="clear" w:color="auto" w:fill="auto"/>
            <w:vAlign w:val="center"/>
          </w:tcPr>
          <w:p w:rsidR="00DE56E8" w:rsidRPr="000C3AD8" w:rsidRDefault="00DE56E8" w:rsidP="00CC0020">
            <w:pPr>
              <w:outlineLvl w:val="1"/>
              <w:rPr>
                <w:sz w:val="22"/>
                <w:szCs w:val="22"/>
              </w:rPr>
            </w:pPr>
            <w:r w:rsidRPr="000C3AD8">
              <w:rPr>
                <w:color w:val="000000"/>
                <w:sz w:val="22"/>
                <w:szCs w:val="22"/>
              </w:rPr>
              <w:t>Расходы на обеспечение функций мун</w:t>
            </w:r>
            <w:r w:rsidRPr="000C3AD8">
              <w:rPr>
                <w:color w:val="000000"/>
                <w:sz w:val="22"/>
                <w:szCs w:val="22"/>
              </w:rPr>
              <w:t>и</w:t>
            </w:r>
            <w:r w:rsidRPr="000C3AD8">
              <w:rPr>
                <w:color w:val="000000"/>
                <w:sz w:val="22"/>
                <w:szCs w:val="22"/>
              </w:rPr>
              <w:t>ципальных органов по обеспечению деятельн</w:t>
            </w:r>
            <w:r w:rsidRPr="000C3AD8">
              <w:rPr>
                <w:color w:val="000000"/>
                <w:sz w:val="22"/>
                <w:szCs w:val="22"/>
              </w:rPr>
              <w:t>о</w:t>
            </w:r>
            <w:r w:rsidRPr="000C3AD8">
              <w:rPr>
                <w:color w:val="000000"/>
                <w:sz w:val="22"/>
                <w:szCs w:val="22"/>
              </w:rPr>
              <w:t xml:space="preserve">сти аппарата </w:t>
            </w:r>
          </w:p>
        </w:tc>
        <w:tc>
          <w:tcPr>
            <w:tcW w:w="567" w:type="dxa"/>
            <w:vAlign w:val="center"/>
          </w:tcPr>
          <w:p w:rsidR="00DE56E8" w:rsidRPr="000C3AD8" w:rsidRDefault="00DE56E8" w:rsidP="00CC0020">
            <w:pPr>
              <w:jc w:val="center"/>
              <w:outlineLvl w:val="1"/>
              <w:rPr>
                <w:sz w:val="22"/>
                <w:szCs w:val="22"/>
              </w:rPr>
            </w:pPr>
            <w:r w:rsidRPr="000C3AD8">
              <w:rPr>
                <w:sz w:val="22"/>
                <w:szCs w:val="22"/>
              </w:rPr>
              <w:t xml:space="preserve">901 </w:t>
            </w:r>
          </w:p>
        </w:tc>
        <w:tc>
          <w:tcPr>
            <w:tcW w:w="567" w:type="dxa"/>
            <w:vAlign w:val="center"/>
          </w:tcPr>
          <w:p w:rsidR="00DE56E8" w:rsidRPr="000C3AD8" w:rsidRDefault="00DE56E8" w:rsidP="00CC0020">
            <w:pPr>
              <w:jc w:val="center"/>
              <w:outlineLvl w:val="1"/>
              <w:rPr>
                <w:sz w:val="22"/>
                <w:szCs w:val="22"/>
              </w:rPr>
            </w:pPr>
            <w:r w:rsidRPr="000C3AD8">
              <w:rPr>
                <w:sz w:val="22"/>
                <w:szCs w:val="22"/>
              </w:rPr>
              <w:t>0104</w:t>
            </w:r>
          </w:p>
        </w:tc>
        <w:tc>
          <w:tcPr>
            <w:tcW w:w="1276"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0220</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200</w:t>
            </w: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1311,865</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1191,500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1191,500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0104</w:t>
            </w:r>
          </w:p>
        </w:tc>
        <w:tc>
          <w:tcPr>
            <w:tcW w:w="1276"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0220</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240</w:t>
            </w: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1311,865</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1191,500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1191,500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Расходы на обеспечение функций мун</w:t>
            </w:r>
            <w:r w:rsidRPr="000C3AD8">
              <w:rPr>
                <w:color w:val="000000"/>
                <w:sz w:val="22"/>
                <w:szCs w:val="22"/>
              </w:rPr>
              <w:t>и</w:t>
            </w:r>
            <w:r w:rsidRPr="000C3AD8">
              <w:rPr>
                <w:color w:val="000000"/>
                <w:sz w:val="22"/>
                <w:szCs w:val="22"/>
              </w:rPr>
              <w:t>ципальных органов по обеспечению деятельн</w:t>
            </w:r>
            <w:r w:rsidRPr="000C3AD8">
              <w:rPr>
                <w:color w:val="000000"/>
                <w:sz w:val="22"/>
                <w:szCs w:val="22"/>
              </w:rPr>
              <w:t>о</w:t>
            </w:r>
            <w:r w:rsidRPr="000C3AD8">
              <w:rPr>
                <w:color w:val="000000"/>
                <w:sz w:val="22"/>
                <w:szCs w:val="22"/>
              </w:rPr>
              <w:t>сти аппарата</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0104</w:t>
            </w:r>
          </w:p>
        </w:tc>
        <w:tc>
          <w:tcPr>
            <w:tcW w:w="1276"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0220</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800</w:t>
            </w: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163,200</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43,200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43,200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Уплата налогов, сборов и иных плат</w:t>
            </w:r>
            <w:r w:rsidRPr="000C3AD8">
              <w:rPr>
                <w:color w:val="000000"/>
                <w:sz w:val="22"/>
                <w:szCs w:val="22"/>
              </w:rPr>
              <w:t>е</w:t>
            </w:r>
            <w:r w:rsidRPr="000C3AD8">
              <w:rPr>
                <w:color w:val="000000"/>
                <w:sz w:val="22"/>
                <w:szCs w:val="22"/>
              </w:rPr>
              <w:t>жей</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0104</w:t>
            </w:r>
          </w:p>
        </w:tc>
        <w:tc>
          <w:tcPr>
            <w:tcW w:w="1276"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0220</w:t>
            </w:r>
          </w:p>
        </w:tc>
        <w:tc>
          <w:tcPr>
            <w:tcW w:w="567" w:type="dxa"/>
            <w:vAlign w:val="center"/>
          </w:tcPr>
          <w:p w:rsidR="00DE56E8" w:rsidRPr="000C3AD8" w:rsidRDefault="00DE56E8" w:rsidP="00CC0020">
            <w:pPr>
              <w:jc w:val="center"/>
              <w:outlineLvl w:val="1"/>
              <w:rPr>
                <w:sz w:val="22"/>
                <w:szCs w:val="22"/>
              </w:rPr>
            </w:pPr>
            <w:r w:rsidRPr="000C3AD8">
              <w:rPr>
                <w:sz w:val="22"/>
                <w:szCs w:val="22"/>
              </w:rPr>
              <w:t>850</w:t>
            </w: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163,200</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43,200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43,200</w:t>
            </w: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Подпрограмма «Развитие муниципальной службы рабочего поселка Лунино Л</w:t>
            </w:r>
            <w:r w:rsidRPr="000C3AD8">
              <w:rPr>
                <w:b/>
                <w:color w:val="000000"/>
                <w:sz w:val="22"/>
                <w:szCs w:val="22"/>
              </w:rPr>
              <w:t>у</w:t>
            </w:r>
            <w:r w:rsidRPr="000C3AD8">
              <w:rPr>
                <w:b/>
                <w:color w:val="000000"/>
                <w:sz w:val="22"/>
                <w:szCs w:val="22"/>
              </w:rPr>
              <w:t>нинского района Пензенской обл</w:t>
            </w:r>
            <w:r w:rsidRPr="000C3AD8">
              <w:rPr>
                <w:b/>
                <w:color w:val="000000"/>
                <w:sz w:val="22"/>
                <w:szCs w:val="22"/>
              </w:rPr>
              <w:t>а</w:t>
            </w:r>
            <w:r w:rsidRPr="000C3AD8">
              <w:rPr>
                <w:b/>
                <w:color w:val="000000"/>
                <w:sz w:val="22"/>
                <w:szCs w:val="22"/>
              </w:rPr>
              <w:t>сти»</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0104</w:t>
            </w:r>
          </w:p>
        </w:tc>
        <w:tc>
          <w:tcPr>
            <w:tcW w:w="1276" w:type="dxa"/>
            <w:vAlign w:val="center"/>
          </w:tcPr>
          <w:p w:rsidR="00DE56E8" w:rsidRPr="000C3AD8" w:rsidRDefault="00DE56E8" w:rsidP="00CC0020">
            <w:pPr>
              <w:jc w:val="center"/>
              <w:outlineLvl w:val="1"/>
              <w:rPr>
                <w:b/>
                <w:sz w:val="22"/>
                <w:szCs w:val="22"/>
              </w:rPr>
            </w:pPr>
            <w:r w:rsidRPr="000C3AD8">
              <w:rPr>
                <w:b/>
                <w:sz w:val="22"/>
                <w:szCs w:val="22"/>
              </w:rPr>
              <w:t>222</w:t>
            </w:r>
            <w:r>
              <w:rPr>
                <w:b/>
                <w:sz w:val="22"/>
                <w:szCs w:val="22"/>
              </w:rPr>
              <w:t>000</w:t>
            </w:r>
            <w:r w:rsidRPr="000C3AD8">
              <w:rPr>
                <w:b/>
                <w:sz w:val="22"/>
                <w:szCs w:val="22"/>
              </w:rPr>
              <w:t>0000</w:t>
            </w:r>
          </w:p>
        </w:tc>
        <w:tc>
          <w:tcPr>
            <w:tcW w:w="567" w:type="dxa"/>
            <w:vAlign w:val="center"/>
          </w:tcPr>
          <w:p w:rsidR="00DE56E8" w:rsidRPr="000C3AD8" w:rsidRDefault="00DE56E8" w:rsidP="00CC0020">
            <w:pP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10,000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10,000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10,000</w:t>
            </w:r>
          </w:p>
        </w:tc>
      </w:tr>
      <w:tr w:rsidR="00DE56E8" w:rsidRPr="000A6E2D" w:rsidTr="00CC0020">
        <w:trPr>
          <w:trHeight w:val="20"/>
        </w:trPr>
        <w:tc>
          <w:tcPr>
            <w:tcW w:w="3005" w:type="dxa"/>
            <w:shd w:val="clear" w:color="auto" w:fill="auto"/>
            <w:vAlign w:val="center"/>
          </w:tcPr>
          <w:p w:rsidR="00DE56E8" w:rsidRPr="000A6E2D" w:rsidRDefault="00DE56E8" w:rsidP="00CC0020">
            <w:pPr>
              <w:outlineLvl w:val="1"/>
              <w:rPr>
                <w:b/>
                <w:color w:val="000000"/>
                <w:sz w:val="22"/>
                <w:szCs w:val="22"/>
              </w:rPr>
            </w:pPr>
            <w:r w:rsidRPr="000A6E2D">
              <w:rPr>
                <w:b/>
                <w:color w:val="000000"/>
                <w:sz w:val="22"/>
                <w:szCs w:val="22"/>
              </w:rPr>
              <w:t>Основное мероприятие «Ра</w:t>
            </w:r>
            <w:r w:rsidRPr="000A6E2D">
              <w:rPr>
                <w:b/>
                <w:color w:val="000000"/>
                <w:sz w:val="22"/>
                <w:szCs w:val="22"/>
              </w:rPr>
              <w:t>з</w:t>
            </w:r>
            <w:r w:rsidRPr="000A6E2D">
              <w:rPr>
                <w:b/>
                <w:color w:val="000000"/>
                <w:sz w:val="22"/>
                <w:szCs w:val="22"/>
              </w:rPr>
              <w:t>витие муниципальной слу</w:t>
            </w:r>
            <w:r w:rsidRPr="000A6E2D">
              <w:rPr>
                <w:b/>
                <w:color w:val="000000"/>
                <w:sz w:val="22"/>
                <w:szCs w:val="22"/>
              </w:rPr>
              <w:t>ж</w:t>
            </w:r>
            <w:r w:rsidRPr="000A6E2D">
              <w:rPr>
                <w:b/>
                <w:color w:val="000000"/>
                <w:sz w:val="22"/>
                <w:szCs w:val="22"/>
              </w:rPr>
              <w:t>бы рабочего поселка Лунино Лунинского района Пензенской обла</w:t>
            </w:r>
            <w:r w:rsidRPr="000A6E2D">
              <w:rPr>
                <w:b/>
                <w:color w:val="000000"/>
                <w:sz w:val="22"/>
                <w:szCs w:val="22"/>
              </w:rPr>
              <w:t>с</w:t>
            </w:r>
            <w:r w:rsidRPr="000A6E2D">
              <w:rPr>
                <w:b/>
                <w:color w:val="000000"/>
                <w:sz w:val="22"/>
                <w:szCs w:val="22"/>
              </w:rPr>
              <w:t>ти»</w:t>
            </w:r>
          </w:p>
        </w:tc>
        <w:tc>
          <w:tcPr>
            <w:tcW w:w="567" w:type="dxa"/>
            <w:vAlign w:val="center"/>
          </w:tcPr>
          <w:p w:rsidR="00DE56E8" w:rsidRPr="000A6E2D" w:rsidRDefault="00DE56E8" w:rsidP="00CC0020">
            <w:pPr>
              <w:jc w:val="center"/>
              <w:outlineLvl w:val="1"/>
              <w:rPr>
                <w:b/>
                <w:sz w:val="22"/>
                <w:szCs w:val="22"/>
              </w:rPr>
            </w:pPr>
            <w:r w:rsidRPr="000A6E2D">
              <w:rPr>
                <w:b/>
                <w:sz w:val="22"/>
                <w:szCs w:val="22"/>
              </w:rPr>
              <w:t>901</w:t>
            </w:r>
          </w:p>
        </w:tc>
        <w:tc>
          <w:tcPr>
            <w:tcW w:w="567" w:type="dxa"/>
            <w:vAlign w:val="center"/>
          </w:tcPr>
          <w:p w:rsidR="00DE56E8" w:rsidRPr="000A6E2D" w:rsidRDefault="00DE56E8" w:rsidP="00CC0020">
            <w:pPr>
              <w:jc w:val="center"/>
              <w:outlineLvl w:val="1"/>
              <w:rPr>
                <w:b/>
                <w:sz w:val="22"/>
                <w:szCs w:val="22"/>
              </w:rPr>
            </w:pPr>
            <w:r w:rsidRPr="000A6E2D">
              <w:rPr>
                <w:b/>
                <w:sz w:val="22"/>
                <w:szCs w:val="22"/>
              </w:rPr>
              <w:t>0104</w:t>
            </w:r>
          </w:p>
        </w:tc>
        <w:tc>
          <w:tcPr>
            <w:tcW w:w="1276" w:type="dxa"/>
            <w:vAlign w:val="center"/>
          </w:tcPr>
          <w:p w:rsidR="00DE56E8" w:rsidRPr="000A6E2D" w:rsidRDefault="00DE56E8" w:rsidP="00CC0020">
            <w:pPr>
              <w:jc w:val="center"/>
              <w:outlineLvl w:val="1"/>
              <w:rPr>
                <w:b/>
                <w:sz w:val="22"/>
                <w:szCs w:val="22"/>
              </w:rPr>
            </w:pPr>
            <w:r w:rsidRPr="000A6E2D">
              <w:rPr>
                <w:b/>
                <w:sz w:val="22"/>
                <w:szCs w:val="22"/>
              </w:rPr>
              <w:t>2220100000</w:t>
            </w:r>
          </w:p>
        </w:tc>
        <w:tc>
          <w:tcPr>
            <w:tcW w:w="567" w:type="dxa"/>
            <w:vAlign w:val="center"/>
          </w:tcPr>
          <w:p w:rsidR="00DE56E8" w:rsidRPr="000A6E2D" w:rsidRDefault="00DE56E8" w:rsidP="00CC0020">
            <w:pPr>
              <w:jc w:val="center"/>
              <w:outlineLvl w:val="1"/>
              <w:rPr>
                <w:b/>
                <w:sz w:val="22"/>
                <w:szCs w:val="22"/>
              </w:rPr>
            </w:pPr>
          </w:p>
        </w:tc>
        <w:tc>
          <w:tcPr>
            <w:tcW w:w="1147" w:type="dxa"/>
            <w:gridSpan w:val="2"/>
            <w:shd w:val="clear" w:color="auto" w:fill="auto"/>
            <w:vAlign w:val="center"/>
          </w:tcPr>
          <w:p w:rsidR="00DE56E8" w:rsidRPr="000A6E2D" w:rsidRDefault="00DE56E8" w:rsidP="00CC0020">
            <w:pPr>
              <w:jc w:val="center"/>
              <w:outlineLvl w:val="1"/>
              <w:rPr>
                <w:b/>
                <w:sz w:val="22"/>
                <w:szCs w:val="22"/>
              </w:rPr>
            </w:pPr>
            <w:r>
              <w:rPr>
                <w:b/>
                <w:sz w:val="22"/>
                <w:szCs w:val="22"/>
              </w:rPr>
              <w:t>10,000</w:t>
            </w:r>
          </w:p>
        </w:tc>
        <w:tc>
          <w:tcPr>
            <w:tcW w:w="1148" w:type="dxa"/>
            <w:gridSpan w:val="2"/>
            <w:shd w:val="clear" w:color="auto" w:fill="auto"/>
            <w:vAlign w:val="center"/>
          </w:tcPr>
          <w:p w:rsidR="00DE56E8" w:rsidRPr="000A6E2D" w:rsidRDefault="00DE56E8" w:rsidP="00CC0020">
            <w:pPr>
              <w:jc w:val="center"/>
              <w:outlineLvl w:val="1"/>
              <w:rPr>
                <w:b/>
                <w:sz w:val="22"/>
                <w:szCs w:val="22"/>
              </w:rPr>
            </w:pPr>
            <w:r>
              <w:rPr>
                <w:b/>
                <w:sz w:val="22"/>
                <w:szCs w:val="22"/>
              </w:rPr>
              <w:t>10,000</w:t>
            </w:r>
          </w:p>
        </w:tc>
        <w:tc>
          <w:tcPr>
            <w:tcW w:w="1134" w:type="dxa"/>
            <w:shd w:val="clear" w:color="auto" w:fill="auto"/>
            <w:vAlign w:val="center"/>
          </w:tcPr>
          <w:p w:rsidR="00DE56E8" w:rsidRPr="000A6E2D" w:rsidRDefault="00DE56E8" w:rsidP="00CC0020">
            <w:pPr>
              <w:jc w:val="center"/>
              <w:outlineLvl w:val="1"/>
              <w:rPr>
                <w:b/>
                <w:sz w:val="22"/>
                <w:szCs w:val="22"/>
              </w:rPr>
            </w:pPr>
            <w:r>
              <w:rPr>
                <w:b/>
                <w:sz w:val="22"/>
                <w:szCs w:val="22"/>
              </w:rPr>
              <w:t>10,000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Расходы на обеспечение программы по развитию муниципальной слу</w:t>
            </w:r>
            <w:r w:rsidRPr="000C3AD8">
              <w:rPr>
                <w:color w:val="000000"/>
                <w:sz w:val="22"/>
                <w:szCs w:val="22"/>
              </w:rPr>
              <w:t>ж</w:t>
            </w:r>
            <w:r w:rsidRPr="000C3AD8">
              <w:rPr>
                <w:color w:val="000000"/>
                <w:sz w:val="22"/>
                <w:szCs w:val="22"/>
              </w:rPr>
              <w:t>бы</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0104</w:t>
            </w:r>
          </w:p>
        </w:tc>
        <w:tc>
          <w:tcPr>
            <w:tcW w:w="1276" w:type="dxa"/>
            <w:vAlign w:val="center"/>
          </w:tcPr>
          <w:p w:rsidR="00DE56E8" w:rsidRPr="000C3AD8" w:rsidRDefault="00DE56E8" w:rsidP="00CC0020">
            <w:pPr>
              <w:jc w:val="center"/>
              <w:outlineLvl w:val="1"/>
              <w:rPr>
                <w:sz w:val="22"/>
                <w:szCs w:val="22"/>
              </w:rPr>
            </w:pPr>
            <w:r w:rsidRPr="000C3AD8">
              <w:rPr>
                <w:sz w:val="22"/>
                <w:szCs w:val="22"/>
              </w:rPr>
              <w:t>222</w:t>
            </w:r>
            <w:r>
              <w:rPr>
                <w:sz w:val="22"/>
                <w:szCs w:val="22"/>
              </w:rPr>
              <w:t>01</w:t>
            </w:r>
            <w:r w:rsidRPr="000C3AD8">
              <w:rPr>
                <w:sz w:val="22"/>
                <w:szCs w:val="22"/>
              </w:rPr>
              <w:t>0010</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200</w:t>
            </w: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10,000</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10,000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10,000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0104</w:t>
            </w:r>
          </w:p>
        </w:tc>
        <w:tc>
          <w:tcPr>
            <w:tcW w:w="1276" w:type="dxa"/>
            <w:vAlign w:val="center"/>
          </w:tcPr>
          <w:p w:rsidR="00DE56E8" w:rsidRPr="000C3AD8" w:rsidRDefault="00DE56E8" w:rsidP="00CC0020">
            <w:pPr>
              <w:jc w:val="center"/>
              <w:outlineLvl w:val="1"/>
              <w:rPr>
                <w:sz w:val="22"/>
                <w:szCs w:val="22"/>
              </w:rPr>
            </w:pPr>
            <w:r w:rsidRPr="000C3AD8">
              <w:rPr>
                <w:sz w:val="22"/>
                <w:szCs w:val="22"/>
              </w:rPr>
              <w:t>222</w:t>
            </w:r>
            <w:r>
              <w:rPr>
                <w:sz w:val="22"/>
                <w:szCs w:val="22"/>
              </w:rPr>
              <w:t>01</w:t>
            </w:r>
            <w:r w:rsidRPr="000C3AD8">
              <w:rPr>
                <w:sz w:val="22"/>
                <w:szCs w:val="22"/>
              </w:rPr>
              <w:t>0010</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240</w:t>
            </w: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10,000</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10,000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10,000</w:t>
            </w: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Резервные фонды</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0111</w:t>
            </w:r>
          </w:p>
        </w:tc>
        <w:tc>
          <w:tcPr>
            <w:tcW w:w="1276" w:type="dxa"/>
            <w:vAlign w:val="center"/>
          </w:tcPr>
          <w:p w:rsidR="00DE56E8" w:rsidRPr="000C3AD8" w:rsidRDefault="00DE56E8" w:rsidP="00CC0020">
            <w:pPr>
              <w:jc w:val="center"/>
              <w:outlineLvl w:val="1"/>
              <w:rPr>
                <w:b/>
                <w:sz w:val="22"/>
                <w:szCs w:val="22"/>
              </w:rPr>
            </w:pP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100,000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100,000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100,000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Резервные средства местных админис</w:t>
            </w:r>
            <w:r w:rsidRPr="000C3AD8">
              <w:rPr>
                <w:color w:val="000000"/>
                <w:sz w:val="22"/>
                <w:szCs w:val="22"/>
              </w:rPr>
              <w:t>т</w:t>
            </w:r>
            <w:r w:rsidRPr="000C3AD8">
              <w:rPr>
                <w:color w:val="000000"/>
                <w:sz w:val="22"/>
                <w:szCs w:val="22"/>
              </w:rPr>
              <w:t>раций</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0111</w:t>
            </w:r>
          </w:p>
        </w:tc>
        <w:tc>
          <w:tcPr>
            <w:tcW w:w="1276" w:type="dxa"/>
            <w:vAlign w:val="center"/>
          </w:tcPr>
          <w:p w:rsidR="00DE56E8" w:rsidRPr="000C3AD8" w:rsidRDefault="00DE56E8" w:rsidP="00CC0020">
            <w:pPr>
              <w:jc w:val="center"/>
              <w:outlineLvl w:val="1"/>
              <w:rPr>
                <w:sz w:val="22"/>
                <w:szCs w:val="22"/>
              </w:rPr>
            </w:pPr>
            <w:r w:rsidRPr="000C3AD8">
              <w:rPr>
                <w:sz w:val="22"/>
                <w:szCs w:val="22"/>
              </w:rPr>
              <w:t>721</w:t>
            </w:r>
            <w:r>
              <w:rPr>
                <w:sz w:val="22"/>
                <w:szCs w:val="22"/>
              </w:rPr>
              <w:t>00</w:t>
            </w:r>
            <w:r w:rsidRPr="000C3AD8">
              <w:rPr>
                <w:sz w:val="22"/>
                <w:szCs w:val="22"/>
              </w:rPr>
              <w:t>0602</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800</w:t>
            </w: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100,000</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100,000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100,000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Резервные средства</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0111</w:t>
            </w:r>
          </w:p>
        </w:tc>
        <w:tc>
          <w:tcPr>
            <w:tcW w:w="1276" w:type="dxa"/>
            <w:vAlign w:val="center"/>
          </w:tcPr>
          <w:p w:rsidR="00DE56E8" w:rsidRPr="000C3AD8" w:rsidRDefault="00DE56E8" w:rsidP="00CC0020">
            <w:pPr>
              <w:jc w:val="center"/>
              <w:outlineLvl w:val="1"/>
              <w:rPr>
                <w:sz w:val="22"/>
                <w:szCs w:val="22"/>
              </w:rPr>
            </w:pPr>
            <w:r w:rsidRPr="000C3AD8">
              <w:rPr>
                <w:sz w:val="22"/>
                <w:szCs w:val="22"/>
              </w:rPr>
              <w:t>721</w:t>
            </w:r>
            <w:r>
              <w:rPr>
                <w:sz w:val="22"/>
                <w:szCs w:val="22"/>
              </w:rPr>
              <w:t>00</w:t>
            </w:r>
            <w:r w:rsidRPr="000C3AD8">
              <w:rPr>
                <w:sz w:val="22"/>
                <w:szCs w:val="22"/>
              </w:rPr>
              <w:t>0602</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870</w:t>
            </w: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100,000</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100,000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100,000</w:t>
            </w: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Другие общегосударстве</w:t>
            </w:r>
            <w:r w:rsidRPr="000C3AD8">
              <w:rPr>
                <w:b/>
                <w:color w:val="000000"/>
                <w:sz w:val="22"/>
                <w:szCs w:val="22"/>
              </w:rPr>
              <w:t>н</w:t>
            </w:r>
            <w:r w:rsidRPr="000C3AD8">
              <w:rPr>
                <w:b/>
                <w:color w:val="000000"/>
                <w:sz w:val="22"/>
                <w:szCs w:val="22"/>
              </w:rPr>
              <w:t>ные расх</w:t>
            </w:r>
            <w:r w:rsidRPr="000C3AD8">
              <w:rPr>
                <w:b/>
                <w:color w:val="000000"/>
                <w:sz w:val="22"/>
                <w:szCs w:val="22"/>
              </w:rPr>
              <w:t>о</w:t>
            </w:r>
            <w:r w:rsidRPr="000C3AD8">
              <w:rPr>
                <w:b/>
                <w:color w:val="000000"/>
                <w:sz w:val="22"/>
                <w:szCs w:val="22"/>
              </w:rPr>
              <w:t>ды</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0113</w:t>
            </w:r>
          </w:p>
        </w:tc>
        <w:tc>
          <w:tcPr>
            <w:tcW w:w="1276" w:type="dxa"/>
            <w:vAlign w:val="center"/>
          </w:tcPr>
          <w:p w:rsidR="00DE56E8" w:rsidRPr="000C3AD8" w:rsidRDefault="00DE56E8" w:rsidP="00CC0020">
            <w:pPr>
              <w:jc w:val="center"/>
              <w:outlineLvl w:val="1"/>
              <w:rPr>
                <w:b/>
                <w:sz w:val="22"/>
                <w:szCs w:val="22"/>
              </w:rPr>
            </w:pP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320,850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197,300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197,300</w:t>
            </w: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Подпрограмма «Соверше</w:t>
            </w:r>
            <w:r w:rsidRPr="000C3AD8">
              <w:rPr>
                <w:b/>
                <w:color w:val="000000"/>
                <w:sz w:val="22"/>
                <w:szCs w:val="22"/>
              </w:rPr>
              <w:t>н</w:t>
            </w:r>
            <w:r w:rsidRPr="000C3AD8">
              <w:rPr>
                <w:b/>
                <w:color w:val="000000"/>
                <w:sz w:val="22"/>
                <w:szCs w:val="22"/>
              </w:rPr>
              <w:t>ствование и реализация м</w:t>
            </w:r>
            <w:r w:rsidRPr="000C3AD8">
              <w:rPr>
                <w:b/>
                <w:color w:val="000000"/>
                <w:sz w:val="22"/>
                <w:szCs w:val="22"/>
              </w:rPr>
              <w:t>у</w:t>
            </w:r>
            <w:r w:rsidRPr="000C3AD8">
              <w:rPr>
                <w:b/>
                <w:color w:val="000000"/>
                <w:sz w:val="22"/>
                <w:szCs w:val="22"/>
              </w:rPr>
              <w:t>ниципальных фун</w:t>
            </w:r>
            <w:r w:rsidRPr="000C3AD8">
              <w:rPr>
                <w:b/>
                <w:color w:val="000000"/>
                <w:sz w:val="22"/>
                <w:szCs w:val="22"/>
              </w:rPr>
              <w:t>к</w:t>
            </w:r>
            <w:r w:rsidRPr="000C3AD8">
              <w:rPr>
                <w:b/>
                <w:color w:val="000000"/>
                <w:sz w:val="22"/>
                <w:szCs w:val="22"/>
              </w:rPr>
              <w:t>ций в сфере градостроительства и землепользования, финанс</w:t>
            </w:r>
            <w:r w:rsidRPr="000C3AD8">
              <w:rPr>
                <w:b/>
                <w:color w:val="000000"/>
                <w:sz w:val="22"/>
                <w:szCs w:val="22"/>
              </w:rPr>
              <w:t>и</w:t>
            </w:r>
            <w:r w:rsidRPr="000C3AD8">
              <w:rPr>
                <w:b/>
                <w:color w:val="000000"/>
                <w:sz w:val="22"/>
                <w:szCs w:val="22"/>
              </w:rPr>
              <w:t>рование оценочной деятел</w:t>
            </w:r>
            <w:r w:rsidRPr="000C3AD8">
              <w:rPr>
                <w:b/>
                <w:color w:val="000000"/>
                <w:sz w:val="22"/>
                <w:szCs w:val="22"/>
              </w:rPr>
              <w:t>ь</w:t>
            </w:r>
            <w:r w:rsidRPr="000C3AD8">
              <w:rPr>
                <w:b/>
                <w:color w:val="000000"/>
                <w:sz w:val="22"/>
                <w:szCs w:val="22"/>
              </w:rPr>
              <w:t>ности»</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0113</w:t>
            </w:r>
          </w:p>
        </w:tc>
        <w:tc>
          <w:tcPr>
            <w:tcW w:w="1276" w:type="dxa"/>
            <w:vAlign w:val="center"/>
          </w:tcPr>
          <w:p w:rsidR="00DE56E8" w:rsidRPr="000C3AD8" w:rsidRDefault="00DE56E8" w:rsidP="00CC0020">
            <w:pPr>
              <w:jc w:val="center"/>
              <w:outlineLvl w:val="1"/>
              <w:rPr>
                <w:b/>
                <w:sz w:val="22"/>
                <w:szCs w:val="22"/>
              </w:rPr>
            </w:pPr>
            <w:r w:rsidRPr="000C3AD8">
              <w:rPr>
                <w:b/>
                <w:sz w:val="22"/>
                <w:szCs w:val="22"/>
              </w:rPr>
              <w:t>2290</w:t>
            </w:r>
            <w:r>
              <w:rPr>
                <w:b/>
                <w:sz w:val="22"/>
                <w:szCs w:val="22"/>
              </w:rPr>
              <w:t>0000</w:t>
            </w:r>
            <w:r w:rsidRPr="000C3AD8">
              <w:rPr>
                <w:b/>
                <w:sz w:val="22"/>
                <w:szCs w:val="22"/>
              </w:rPr>
              <w:t>00</w:t>
            </w:r>
          </w:p>
        </w:tc>
        <w:tc>
          <w:tcPr>
            <w:tcW w:w="567" w:type="dxa"/>
            <w:vAlign w:val="center"/>
          </w:tcPr>
          <w:p w:rsidR="00DE56E8" w:rsidRPr="000C3AD8" w:rsidRDefault="00DE56E8" w:rsidP="00CC0020">
            <w:pPr>
              <w:jc w:val="center"/>
              <w:outlineLvl w:val="1"/>
              <w:rPr>
                <w:sz w:val="22"/>
                <w:szCs w:val="22"/>
              </w:rPr>
            </w:pPr>
          </w:p>
        </w:tc>
        <w:tc>
          <w:tcPr>
            <w:tcW w:w="1147" w:type="dxa"/>
            <w:gridSpan w:val="2"/>
            <w:shd w:val="clear" w:color="auto" w:fill="auto"/>
            <w:vAlign w:val="center"/>
          </w:tcPr>
          <w:p w:rsidR="00DE56E8" w:rsidRPr="00296DD7" w:rsidRDefault="00DE56E8" w:rsidP="00CC0020">
            <w:pPr>
              <w:jc w:val="center"/>
              <w:outlineLvl w:val="1"/>
              <w:rPr>
                <w:b/>
                <w:sz w:val="22"/>
                <w:szCs w:val="22"/>
              </w:rPr>
            </w:pPr>
            <w:r>
              <w:rPr>
                <w:b/>
                <w:sz w:val="22"/>
                <w:szCs w:val="22"/>
              </w:rPr>
              <w:t>112,000</w:t>
            </w:r>
          </w:p>
        </w:tc>
        <w:tc>
          <w:tcPr>
            <w:tcW w:w="1148" w:type="dxa"/>
            <w:gridSpan w:val="2"/>
            <w:shd w:val="clear" w:color="auto" w:fill="auto"/>
            <w:vAlign w:val="center"/>
          </w:tcPr>
          <w:p w:rsidR="00DE56E8" w:rsidRPr="00296DD7" w:rsidRDefault="00DE56E8" w:rsidP="00CC0020">
            <w:pPr>
              <w:jc w:val="center"/>
              <w:outlineLvl w:val="1"/>
              <w:rPr>
                <w:b/>
                <w:sz w:val="22"/>
                <w:szCs w:val="22"/>
              </w:rPr>
            </w:pPr>
            <w:r>
              <w:rPr>
                <w:b/>
                <w:sz w:val="22"/>
                <w:szCs w:val="22"/>
              </w:rPr>
              <w:t>150,00</w:t>
            </w:r>
          </w:p>
        </w:tc>
        <w:tc>
          <w:tcPr>
            <w:tcW w:w="1134" w:type="dxa"/>
            <w:shd w:val="clear" w:color="auto" w:fill="auto"/>
            <w:vAlign w:val="center"/>
          </w:tcPr>
          <w:p w:rsidR="00DE56E8" w:rsidRPr="00296DD7" w:rsidRDefault="00DE56E8" w:rsidP="00CC0020">
            <w:pPr>
              <w:jc w:val="center"/>
              <w:outlineLvl w:val="1"/>
              <w:rPr>
                <w:b/>
                <w:sz w:val="22"/>
                <w:szCs w:val="22"/>
              </w:rPr>
            </w:pPr>
            <w:r>
              <w:rPr>
                <w:b/>
                <w:sz w:val="22"/>
                <w:szCs w:val="22"/>
              </w:rPr>
              <w:t>150,000</w:t>
            </w:r>
          </w:p>
        </w:tc>
      </w:tr>
      <w:tr w:rsidR="00DE56E8" w:rsidRPr="000A6E2D" w:rsidTr="00CC0020">
        <w:trPr>
          <w:trHeight w:val="20"/>
        </w:trPr>
        <w:tc>
          <w:tcPr>
            <w:tcW w:w="3005" w:type="dxa"/>
            <w:shd w:val="clear" w:color="auto" w:fill="auto"/>
            <w:vAlign w:val="center"/>
          </w:tcPr>
          <w:p w:rsidR="00DE56E8" w:rsidRPr="000A6E2D" w:rsidRDefault="00DE56E8" w:rsidP="00CC0020">
            <w:pPr>
              <w:outlineLvl w:val="1"/>
              <w:rPr>
                <w:b/>
                <w:color w:val="000000"/>
                <w:sz w:val="22"/>
                <w:szCs w:val="22"/>
              </w:rPr>
            </w:pPr>
            <w:r w:rsidRPr="000A6E2D">
              <w:rPr>
                <w:b/>
                <w:color w:val="000000"/>
                <w:sz w:val="22"/>
                <w:szCs w:val="22"/>
              </w:rPr>
              <w:t>Основное мероприятие «С</w:t>
            </w:r>
            <w:r w:rsidRPr="000A6E2D">
              <w:rPr>
                <w:b/>
                <w:color w:val="000000"/>
                <w:sz w:val="22"/>
                <w:szCs w:val="22"/>
              </w:rPr>
              <w:t>о</w:t>
            </w:r>
            <w:r w:rsidRPr="000A6E2D">
              <w:rPr>
                <w:b/>
                <w:color w:val="000000"/>
                <w:sz w:val="22"/>
                <w:szCs w:val="22"/>
              </w:rPr>
              <w:t>вершенствование и реализ</w:t>
            </w:r>
            <w:r w:rsidRPr="000A6E2D">
              <w:rPr>
                <w:b/>
                <w:color w:val="000000"/>
                <w:sz w:val="22"/>
                <w:szCs w:val="22"/>
              </w:rPr>
              <w:t>а</w:t>
            </w:r>
            <w:r w:rsidRPr="000A6E2D">
              <w:rPr>
                <w:b/>
                <w:color w:val="000000"/>
                <w:sz w:val="22"/>
                <w:szCs w:val="22"/>
              </w:rPr>
              <w:t>ция муниципальных фун</w:t>
            </w:r>
            <w:r w:rsidRPr="000A6E2D">
              <w:rPr>
                <w:b/>
                <w:color w:val="000000"/>
                <w:sz w:val="22"/>
                <w:szCs w:val="22"/>
              </w:rPr>
              <w:t>к</w:t>
            </w:r>
            <w:r w:rsidRPr="000A6E2D">
              <w:rPr>
                <w:b/>
                <w:color w:val="000000"/>
                <w:sz w:val="22"/>
                <w:szCs w:val="22"/>
              </w:rPr>
              <w:t xml:space="preserve">ций в сфере </w:t>
            </w:r>
            <w:r w:rsidRPr="000A6E2D">
              <w:rPr>
                <w:b/>
                <w:color w:val="000000"/>
                <w:sz w:val="22"/>
                <w:szCs w:val="22"/>
              </w:rPr>
              <w:lastRenderedPageBreak/>
              <w:t>градостроител</w:t>
            </w:r>
            <w:r w:rsidRPr="000A6E2D">
              <w:rPr>
                <w:b/>
                <w:color w:val="000000"/>
                <w:sz w:val="22"/>
                <w:szCs w:val="22"/>
              </w:rPr>
              <w:t>ь</w:t>
            </w:r>
            <w:r w:rsidRPr="000A6E2D">
              <w:rPr>
                <w:b/>
                <w:color w:val="000000"/>
                <w:sz w:val="22"/>
                <w:szCs w:val="22"/>
              </w:rPr>
              <w:t>ства и землепольз</w:t>
            </w:r>
            <w:r w:rsidRPr="000A6E2D">
              <w:rPr>
                <w:b/>
                <w:color w:val="000000"/>
                <w:sz w:val="22"/>
                <w:szCs w:val="22"/>
              </w:rPr>
              <w:t>о</w:t>
            </w:r>
            <w:r w:rsidRPr="000A6E2D">
              <w:rPr>
                <w:b/>
                <w:color w:val="000000"/>
                <w:sz w:val="22"/>
                <w:szCs w:val="22"/>
              </w:rPr>
              <w:t>вания, финансирование оценочной деятел</w:t>
            </w:r>
            <w:r w:rsidRPr="000A6E2D">
              <w:rPr>
                <w:b/>
                <w:color w:val="000000"/>
                <w:sz w:val="22"/>
                <w:szCs w:val="22"/>
              </w:rPr>
              <w:t>ь</w:t>
            </w:r>
            <w:r w:rsidRPr="000A6E2D">
              <w:rPr>
                <w:b/>
                <w:color w:val="000000"/>
                <w:sz w:val="22"/>
                <w:szCs w:val="22"/>
              </w:rPr>
              <w:t>ности»</w:t>
            </w:r>
          </w:p>
        </w:tc>
        <w:tc>
          <w:tcPr>
            <w:tcW w:w="567" w:type="dxa"/>
            <w:vAlign w:val="center"/>
          </w:tcPr>
          <w:p w:rsidR="00DE56E8" w:rsidRPr="000A6E2D" w:rsidRDefault="00DE56E8" w:rsidP="00CC0020">
            <w:pPr>
              <w:jc w:val="center"/>
              <w:outlineLvl w:val="1"/>
              <w:rPr>
                <w:b/>
                <w:sz w:val="22"/>
                <w:szCs w:val="22"/>
              </w:rPr>
            </w:pPr>
            <w:r w:rsidRPr="000A6E2D">
              <w:rPr>
                <w:b/>
                <w:sz w:val="22"/>
                <w:szCs w:val="22"/>
              </w:rPr>
              <w:lastRenderedPageBreak/>
              <w:t>901</w:t>
            </w:r>
          </w:p>
        </w:tc>
        <w:tc>
          <w:tcPr>
            <w:tcW w:w="567" w:type="dxa"/>
            <w:vAlign w:val="center"/>
          </w:tcPr>
          <w:p w:rsidR="00DE56E8" w:rsidRPr="000A6E2D" w:rsidRDefault="00DE56E8" w:rsidP="00CC0020">
            <w:pPr>
              <w:jc w:val="center"/>
              <w:outlineLvl w:val="1"/>
              <w:rPr>
                <w:b/>
                <w:sz w:val="22"/>
                <w:szCs w:val="22"/>
              </w:rPr>
            </w:pPr>
            <w:r w:rsidRPr="000A6E2D">
              <w:rPr>
                <w:b/>
                <w:sz w:val="22"/>
                <w:szCs w:val="22"/>
              </w:rPr>
              <w:t>0113</w:t>
            </w:r>
          </w:p>
        </w:tc>
        <w:tc>
          <w:tcPr>
            <w:tcW w:w="1276" w:type="dxa"/>
            <w:vAlign w:val="center"/>
          </w:tcPr>
          <w:p w:rsidR="00DE56E8" w:rsidRPr="000A6E2D" w:rsidRDefault="00DE56E8" w:rsidP="00CC0020">
            <w:pPr>
              <w:jc w:val="center"/>
              <w:outlineLvl w:val="1"/>
              <w:rPr>
                <w:b/>
                <w:sz w:val="22"/>
                <w:szCs w:val="22"/>
              </w:rPr>
            </w:pPr>
            <w:r w:rsidRPr="000A6E2D">
              <w:rPr>
                <w:b/>
                <w:sz w:val="22"/>
                <w:szCs w:val="22"/>
              </w:rPr>
              <w:t>2290100000</w:t>
            </w:r>
          </w:p>
        </w:tc>
        <w:tc>
          <w:tcPr>
            <w:tcW w:w="567" w:type="dxa"/>
            <w:vAlign w:val="center"/>
          </w:tcPr>
          <w:p w:rsidR="00DE56E8" w:rsidRPr="000A6E2D" w:rsidRDefault="00DE56E8" w:rsidP="00CC0020">
            <w:pPr>
              <w:jc w:val="center"/>
              <w:outlineLvl w:val="1"/>
              <w:rPr>
                <w:b/>
                <w:sz w:val="22"/>
                <w:szCs w:val="22"/>
              </w:rPr>
            </w:pPr>
          </w:p>
        </w:tc>
        <w:tc>
          <w:tcPr>
            <w:tcW w:w="1147" w:type="dxa"/>
            <w:gridSpan w:val="2"/>
            <w:shd w:val="clear" w:color="auto" w:fill="auto"/>
            <w:vAlign w:val="center"/>
          </w:tcPr>
          <w:p w:rsidR="00DE56E8" w:rsidRPr="00296DD7" w:rsidRDefault="00DE56E8" w:rsidP="00CC0020">
            <w:pPr>
              <w:jc w:val="center"/>
              <w:outlineLvl w:val="1"/>
              <w:rPr>
                <w:b/>
                <w:sz w:val="22"/>
                <w:szCs w:val="22"/>
              </w:rPr>
            </w:pPr>
            <w:r>
              <w:rPr>
                <w:b/>
                <w:sz w:val="22"/>
                <w:szCs w:val="22"/>
              </w:rPr>
              <w:t>112,000</w:t>
            </w:r>
          </w:p>
        </w:tc>
        <w:tc>
          <w:tcPr>
            <w:tcW w:w="1148" w:type="dxa"/>
            <w:gridSpan w:val="2"/>
            <w:shd w:val="clear" w:color="auto" w:fill="auto"/>
            <w:vAlign w:val="center"/>
          </w:tcPr>
          <w:p w:rsidR="00DE56E8" w:rsidRPr="00296DD7" w:rsidRDefault="00DE56E8" w:rsidP="00CC0020">
            <w:pPr>
              <w:jc w:val="center"/>
              <w:outlineLvl w:val="1"/>
              <w:rPr>
                <w:b/>
                <w:sz w:val="22"/>
                <w:szCs w:val="22"/>
              </w:rPr>
            </w:pPr>
            <w:r>
              <w:rPr>
                <w:b/>
                <w:sz w:val="22"/>
                <w:szCs w:val="22"/>
              </w:rPr>
              <w:t>150,00</w:t>
            </w:r>
          </w:p>
        </w:tc>
        <w:tc>
          <w:tcPr>
            <w:tcW w:w="1134" w:type="dxa"/>
            <w:shd w:val="clear" w:color="auto" w:fill="auto"/>
            <w:vAlign w:val="center"/>
          </w:tcPr>
          <w:p w:rsidR="00DE56E8" w:rsidRPr="00296DD7" w:rsidRDefault="00DE56E8" w:rsidP="00CC0020">
            <w:pPr>
              <w:jc w:val="center"/>
              <w:outlineLvl w:val="1"/>
              <w:rPr>
                <w:b/>
                <w:sz w:val="22"/>
                <w:szCs w:val="22"/>
              </w:rPr>
            </w:pPr>
            <w:r>
              <w:rPr>
                <w:b/>
                <w:sz w:val="22"/>
                <w:szCs w:val="22"/>
              </w:rPr>
              <w:t>150,000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lastRenderedPageBreak/>
              <w:t>Расходы, производимые в рамках подпрограммы «Сове</w:t>
            </w:r>
            <w:r w:rsidRPr="000C3AD8">
              <w:rPr>
                <w:color w:val="000000"/>
                <w:sz w:val="22"/>
                <w:szCs w:val="22"/>
              </w:rPr>
              <w:t>р</w:t>
            </w:r>
            <w:r w:rsidRPr="000C3AD8">
              <w:rPr>
                <w:color w:val="000000"/>
                <w:sz w:val="22"/>
                <w:szCs w:val="22"/>
              </w:rPr>
              <w:t>шенствование и реализация мун</w:t>
            </w:r>
            <w:r w:rsidRPr="000C3AD8">
              <w:rPr>
                <w:color w:val="000000"/>
                <w:sz w:val="22"/>
                <w:szCs w:val="22"/>
              </w:rPr>
              <w:t>и</w:t>
            </w:r>
            <w:r w:rsidRPr="000C3AD8">
              <w:rPr>
                <w:color w:val="000000"/>
                <w:sz w:val="22"/>
                <w:szCs w:val="22"/>
              </w:rPr>
              <w:t>ципальных функций в сфере градостроительства и землепользования, финансир</w:t>
            </w:r>
            <w:r w:rsidRPr="000C3AD8">
              <w:rPr>
                <w:color w:val="000000"/>
                <w:sz w:val="22"/>
                <w:szCs w:val="22"/>
              </w:rPr>
              <w:t>о</w:t>
            </w:r>
            <w:r w:rsidRPr="000C3AD8">
              <w:rPr>
                <w:color w:val="000000"/>
                <w:sz w:val="22"/>
                <w:szCs w:val="22"/>
              </w:rPr>
              <w:t>вание оценочной деятельн</w:t>
            </w:r>
            <w:r w:rsidRPr="000C3AD8">
              <w:rPr>
                <w:color w:val="000000"/>
                <w:sz w:val="22"/>
                <w:szCs w:val="22"/>
              </w:rPr>
              <w:t>о</w:t>
            </w:r>
            <w:r w:rsidRPr="000C3AD8">
              <w:rPr>
                <w:color w:val="000000"/>
                <w:sz w:val="22"/>
                <w:szCs w:val="22"/>
              </w:rPr>
              <w:t>сти»</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0113</w:t>
            </w:r>
          </w:p>
        </w:tc>
        <w:tc>
          <w:tcPr>
            <w:tcW w:w="1276" w:type="dxa"/>
            <w:vAlign w:val="center"/>
          </w:tcPr>
          <w:p w:rsidR="00DE56E8" w:rsidRPr="000C3AD8" w:rsidRDefault="00DE56E8" w:rsidP="00CC0020">
            <w:pPr>
              <w:jc w:val="center"/>
              <w:outlineLvl w:val="1"/>
              <w:rPr>
                <w:sz w:val="22"/>
                <w:szCs w:val="22"/>
              </w:rPr>
            </w:pPr>
            <w:r w:rsidRPr="000C3AD8">
              <w:rPr>
                <w:sz w:val="22"/>
                <w:szCs w:val="22"/>
              </w:rPr>
              <w:t>229</w:t>
            </w:r>
            <w:r>
              <w:rPr>
                <w:sz w:val="22"/>
                <w:szCs w:val="22"/>
              </w:rPr>
              <w:t>01</w:t>
            </w:r>
            <w:r w:rsidRPr="000C3AD8">
              <w:rPr>
                <w:sz w:val="22"/>
                <w:szCs w:val="22"/>
              </w:rPr>
              <w:t>0900</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200</w:t>
            </w:r>
          </w:p>
        </w:tc>
        <w:tc>
          <w:tcPr>
            <w:tcW w:w="1147" w:type="dxa"/>
            <w:gridSpan w:val="2"/>
            <w:shd w:val="clear" w:color="auto" w:fill="auto"/>
            <w:vAlign w:val="center"/>
          </w:tcPr>
          <w:p w:rsidR="00DE56E8" w:rsidRPr="00552138" w:rsidRDefault="00DE56E8" w:rsidP="00CC0020">
            <w:pPr>
              <w:jc w:val="center"/>
              <w:outlineLvl w:val="1"/>
              <w:rPr>
                <w:sz w:val="22"/>
                <w:szCs w:val="22"/>
              </w:rPr>
            </w:pPr>
            <w:r w:rsidRPr="00552138">
              <w:rPr>
                <w:sz w:val="22"/>
                <w:szCs w:val="22"/>
              </w:rPr>
              <w:t>1</w:t>
            </w:r>
            <w:r>
              <w:rPr>
                <w:sz w:val="22"/>
                <w:szCs w:val="22"/>
              </w:rPr>
              <w:t>12</w:t>
            </w:r>
            <w:r w:rsidRPr="00552138">
              <w:rPr>
                <w:sz w:val="22"/>
                <w:szCs w:val="22"/>
              </w:rPr>
              <w:t>,000</w:t>
            </w:r>
          </w:p>
        </w:tc>
        <w:tc>
          <w:tcPr>
            <w:tcW w:w="1148" w:type="dxa"/>
            <w:gridSpan w:val="2"/>
            <w:shd w:val="clear" w:color="auto" w:fill="auto"/>
            <w:vAlign w:val="center"/>
          </w:tcPr>
          <w:p w:rsidR="00DE56E8" w:rsidRPr="00552138" w:rsidRDefault="00DE56E8" w:rsidP="00CC0020">
            <w:pPr>
              <w:jc w:val="center"/>
              <w:outlineLvl w:val="1"/>
              <w:rPr>
                <w:sz w:val="22"/>
                <w:szCs w:val="22"/>
              </w:rPr>
            </w:pPr>
            <w:r w:rsidRPr="00552138">
              <w:rPr>
                <w:sz w:val="22"/>
                <w:szCs w:val="22"/>
              </w:rPr>
              <w:t>1</w:t>
            </w:r>
            <w:r>
              <w:rPr>
                <w:sz w:val="22"/>
                <w:szCs w:val="22"/>
              </w:rPr>
              <w:t>5</w:t>
            </w:r>
            <w:r w:rsidRPr="00552138">
              <w:rPr>
                <w:sz w:val="22"/>
                <w:szCs w:val="22"/>
              </w:rPr>
              <w:t>0,00</w:t>
            </w:r>
          </w:p>
        </w:tc>
        <w:tc>
          <w:tcPr>
            <w:tcW w:w="1134" w:type="dxa"/>
            <w:shd w:val="clear" w:color="auto" w:fill="auto"/>
            <w:vAlign w:val="center"/>
          </w:tcPr>
          <w:p w:rsidR="00DE56E8" w:rsidRPr="00552138" w:rsidRDefault="00DE56E8" w:rsidP="00CC0020">
            <w:pPr>
              <w:jc w:val="center"/>
              <w:outlineLvl w:val="1"/>
              <w:rPr>
                <w:sz w:val="22"/>
                <w:szCs w:val="22"/>
              </w:rPr>
            </w:pPr>
            <w:r w:rsidRPr="00552138">
              <w:rPr>
                <w:sz w:val="22"/>
                <w:szCs w:val="22"/>
              </w:rPr>
              <w:t>150,000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0113</w:t>
            </w:r>
          </w:p>
        </w:tc>
        <w:tc>
          <w:tcPr>
            <w:tcW w:w="1276" w:type="dxa"/>
            <w:vAlign w:val="center"/>
          </w:tcPr>
          <w:p w:rsidR="00DE56E8" w:rsidRPr="000C3AD8" w:rsidRDefault="00DE56E8" w:rsidP="00CC0020">
            <w:pPr>
              <w:jc w:val="center"/>
              <w:outlineLvl w:val="1"/>
              <w:rPr>
                <w:sz w:val="22"/>
                <w:szCs w:val="22"/>
              </w:rPr>
            </w:pPr>
            <w:r w:rsidRPr="000C3AD8">
              <w:rPr>
                <w:sz w:val="22"/>
                <w:szCs w:val="22"/>
              </w:rPr>
              <w:t>229</w:t>
            </w:r>
            <w:r>
              <w:rPr>
                <w:sz w:val="22"/>
                <w:szCs w:val="22"/>
              </w:rPr>
              <w:t>01</w:t>
            </w:r>
            <w:r w:rsidRPr="000C3AD8">
              <w:rPr>
                <w:sz w:val="22"/>
                <w:szCs w:val="22"/>
              </w:rPr>
              <w:t>0900</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240</w:t>
            </w:r>
          </w:p>
        </w:tc>
        <w:tc>
          <w:tcPr>
            <w:tcW w:w="1147" w:type="dxa"/>
            <w:gridSpan w:val="2"/>
            <w:shd w:val="clear" w:color="auto" w:fill="auto"/>
            <w:vAlign w:val="center"/>
          </w:tcPr>
          <w:p w:rsidR="00DE56E8" w:rsidRPr="00552138" w:rsidRDefault="00DE56E8" w:rsidP="00CC0020">
            <w:pPr>
              <w:jc w:val="center"/>
              <w:outlineLvl w:val="1"/>
              <w:rPr>
                <w:sz w:val="22"/>
                <w:szCs w:val="22"/>
              </w:rPr>
            </w:pPr>
            <w:r w:rsidRPr="00552138">
              <w:rPr>
                <w:sz w:val="22"/>
                <w:szCs w:val="22"/>
              </w:rPr>
              <w:t>1</w:t>
            </w:r>
            <w:r>
              <w:rPr>
                <w:sz w:val="22"/>
                <w:szCs w:val="22"/>
              </w:rPr>
              <w:t>12</w:t>
            </w:r>
            <w:r w:rsidRPr="00552138">
              <w:rPr>
                <w:sz w:val="22"/>
                <w:szCs w:val="22"/>
              </w:rPr>
              <w:t>,000</w:t>
            </w:r>
          </w:p>
        </w:tc>
        <w:tc>
          <w:tcPr>
            <w:tcW w:w="1148" w:type="dxa"/>
            <w:gridSpan w:val="2"/>
            <w:shd w:val="clear" w:color="auto" w:fill="auto"/>
            <w:vAlign w:val="center"/>
          </w:tcPr>
          <w:p w:rsidR="00DE56E8" w:rsidRPr="00552138" w:rsidRDefault="00DE56E8" w:rsidP="00CC0020">
            <w:pPr>
              <w:jc w:val="center"/>
              <w:outlineLvl w:val="1"/>
              <w:rPr>
                <w:sz w:val="22"/>
                <w:szCs w:val="22"/>
              </w:rPr>
            </w:pPr>
            <w:r w:rsidRPr="00552138">
              <w:rPr>
                <w:sz w:val="22"/>
                <w:szCs w:val="22"/>
              </w:rPr>
              <w:t>1</w:t>
            </w:r>
            <w:r>
              <w:rPr>
                <w:sz w:val="22"/>
                <w:szCs w:val="22"/>
              </w:rPr>
              <w:t>5</w:t>
            </w:r>
            <w:r w:rsidRPr="00552138">
              <w:rPr>
                <w:sz w:val="22"/>
                <w:szCs w:val="22"/>
              </w:rPr>
              <w:t>0,00</w:t>
            </w:r>
          </w:p>
        </w:tc>
        <w:tc>
          <w:tcPr>
            <w:tcW w:w="1134" w:type="dxa"/>
            <w:shd w:val="clear" w:color="auto" w:fill="auto"/>
            <w:vAlign w:val="center"/>
          </w:tcPr>
          <w:p w:rsidR="00DE56E8" w:rsidRPr="00552138" w:rsidRDefault="00DE56E8" w:rsidP="00CC0020">
            <w:pPr>
              <w:jc w:val="center"/>
              <w:outlineLvl w:val="1"/>
              <w:rPr>
                <w:sz w:val="22"/>
                <w:szCs w:val="22"/>
              </w:rPr>
            </w:pPr>
            <w:r w:rsidRPr="00552138">
              <w:rPr>
                <w:sz w:val="22"/>
                <w:szCs w:val="22"/>
              </w:rPr>
              <w:t>150,000</w:t>
            </w:r>
          </w:p>
        </w:tc>
      </w:tr>
      <w:tr w:rsidR="00DE56E8" w:rsidRPr="000C3AD8" w:rsidTr="00CC0020">
        <w:trPr>
          <w:trHeight w:val="20"/>
        </w:trPr>
        <w:tc>
          <w:tcPr>
            <w:tcW w:w="3005" w:type="dxa"/>
            <w:shd w:val="clear" w:color="auto" w:fill="auto"/>
            <w:vAlign w:val="center"/>
          </w:tcPr>
          <w:p w:rsidR="00DE56E8" w:rsidRPr="00273212" w:rsidRDefault="00DE56E8" w:rsidP="00CC0020">
            <w:pPr>
              <w:outlineLvl w:val="1"/>
              <w:rPr>
                <w:b/>
                <w:color w:val="000000"/>
                <w:sz w:val="22"/>
                <w:szCs w:val="22"/>
              </w:rPr>
            </w:pPr>
            <w:r w:rsidRPr="00273212">
              <w:rPr>
                <w:b/>
                <w:color w:val="000000"/>
                <w:sz w:val="22"/>
                <w:szCs w:val="22"/>
              </w:rPr>
              <w:t>Подпрограмма «Социал</w:t>
            </w:r>
            <w:r w:rsidRPr="00273212">
              <w:rPr>
                <w:b/>
                <w:color w:val="000000"/>
                <w:sz w:val="22"/>
                <w:szCs w:val="22"/>
              </w:rPr>
              <w:t>ь</w:t>
            </w:r>
            <w:r w:rsidRPr="00273212">
              <w:rPr>
                <w:b/>
                <w:color w:val="000000"/>
                <w:sz w:val="22"/>
                <w:szCs w:val="22"/>
              </w:rPr>
              <w:t>ная поддержка ветеранов раб</w:t>
            </w:r>
            <w:r w:rsidRPr="00273212">
              <w:rPr>
                <w:b/>
                <w:color w:val="000000"/>
                <w:sz w:val="22"/>
                <w:szCs w:val="22"/>
              </w:rPr>
              <w:t>о</w:t>
            </w:r>
            <w:r w:rsidRPr="00273212">
              <w:rPr>
                <w:b/>
                <w:color w:val="000000"/>
                <w:sz w:val="22"/>
                <w:szCs w:val="22"/>
              </w:rPr>
              <w:t>чего поселка Лунино Луни</w:t>
            </w:r>
            <w:r w:rsidRPr="00273212">
              <w:rPr>
                <w:b/>
                <w:color w:val="000000"/>
                <w:sz w:val="22"/>
                <w:szCs w:val="22"/>
              </w:rPr>
              <w:t>н</w:t>
            </w:r>
            <w:r w:rsidRPr="00273212">
              <w:rPr>
                <w:b/>
                <w:color w:val="000000"/>
                <w:sz w:val="22"/>
                <w:szCs w:val="22"/>
              </w:rPr>
              <w:t>ского района Пензенской обла</w:t>
            </w:r>
            <w:r w:rsidRPr="00273212">
              <w:rPr>
                <w:b/>
                <w:color w:val="000000"/>
                <w:sz w:val="22"/>
                <w:szCs w:val="22"/>
              </w:rPr>
              <w:t>с</w:t>
            </w:r>
            <w:r w:rsidRPr="00273212">
              <w:rPr>
                <w:b/>
                <w:color w:val="000000"/>
                <w:sz w:val="22"/>
                <w:szCs w:val="22"/>
              </w:rPr>
              <w:t>ти»</w:t>
            </w:r>
          </w:p>
        </w:tc>
        <w:tc>
          <w:tcPr>
            <w:tcW w:w="567" w:type="dxa"/>
            <w:vAlign w:val="center"/>
          </w:tcPr>
          <w:p w:rsidR="00DE56E8" w:rsidRPr="000C3AD8" w:rsidRDefault="00DE56E8" w:rsidP="00CC0020">
            <w:pPr>
              <w:jc w:val="center"/>
              <w:outlineLvl w:val="1"/>
              <w:rPr>
                <w:b/>
                <w:sz w:val="22"/>
                <w:szCs w:val="22"/>
              </w:rPr>
            </w:pPr>
            <w:r>
              <w:rPr>
                <w:b/>
                <w:sz w:val="22"/>
                <w:szCs w:val="22"/>
              </w:rPr>
              <w:t>901</w:t>
            </w:r>
          </w:p>
        </w:tc>
        <w:tc>
          <w:tcPr>
            <w:tcW w:w="567" w:type="dxa"/>
            <w:vAlign w:val="center"/>
          </w:tcPr>
          <w:p w:rsidR="00DE56E8" w:rsidRPr="000C3AD8" w:rsidRDefault="00DE56E8" w:rsidP="00CC0020">
            <w:pPr>
              <w:jc w:val="center"/>
              <w:outlineLvl w:val="1"/>
              <w:rPr>
                <w:b/>
                <w:sz w:val="22"/>
                <w:szCs w:val="22"/>
              </w:rPr>
            </w:pPr>
            <w:r>
              <w:rPr>
                <w:b/>
                <w:sz w:val="22"/>
                <w:szCs w:val="22"/>
              </w:rPr>
              <w:t>0113</w:t>
            </w:r>
          </w:p>
        </w:tc>
        <w:tc>
          <w:tcPr>
            <w:tcW w:w="1276" w:type="dxa"/>
            <w:vAlign w:val="center"/>
          </w:tcPr>
          <w:p w:rsidR="00DE56E8" w:rsidRPr="000C3AD8" w:rsidRDefault="00DE56E8" w:rsidP="00CC0020">
            <w:pPr>
              <w:jc w:val="center"/>
              <w:outlineLvl w:val="1"/>
              <w:rPr>
                <w:b/>
                <w:sz w:val="22"/>
                <w:szCs w:val="22"/>
              </w:rPr>
            </w:pPr>
            <w:r>
              <w:rPr>
                <w:b/>
                <w:sz w:val="22"/>
                <w:szCs w:val="22"/>
              </w:rPr>
              <w:t>2240108000</w:t>
            </w: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20,300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20,300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20,300</w:t>
            </w:r>
          </w:p>
        </w:tc>
      </w:tr>
      <w:tr w:rsidR="00DE56E8" w:rsidRPr="00B502CE" w:rsidTr="00CC0020">
        <w:trPr>
          <w:trHeight w:val="20"/>
        </w:trPr>
        <w:tc>
          <w:tcPr>
            <w:tcW w:w="3005" w:type="dxa"/>
            <w:shd w:val="clear" w:color="auto" w:fill="auto"/>
            <w:vAlign w:val="center"/>
          </w:tcPr>
          <w:p w:rsidR="00DE56E8" w:rsidRPr="00273212" w:rsidRDefault="00DE56E8" w:rsidP="00CC0020">
            <w:pPr>
              <w:outlineLvl w:val="1"/>
              <w:rPr>
                <w:color w:val="000000"/>
                <w:sz w:val="22"/>
                <w:szCs w:val="22"/>
              </w:rPr>
            </w:pPr>
            <w:proofErr w:type="gramStart"/>
            <w:r w:rsidRPr="00273212">
              <w:rPr>
                <w:color w:val="000000"/>
                <w:sz w:val="22"/>
                <w:szCs w:val="22"/>
              </w:rPr>
              <w:t>Расходы</w:t>
            </w:r>
            <w:proofErr w:type="gramEnd"/>
            <w:r w:rsidRPr="00273212">
              <w:rPr>
                <w:color w:val="000000"/>
                <w:sz w:val="22"/>
                <w:szCs w:val="22"/>
              </w:rPr>
              <w:t xml:space="preserve"> производимые в рамках подпрограммы «Социал</w:t>
            </w:r>
            <w:r w:rsidRPr="00273212">
              <w:rPr>
                <w:color w:val="000000"/>
                <w:sz w:val="22"/>
                <w:szCs w:val="22"/>
              </w:rPr>
              <w:t>ь</w:t>
            </w:r>
            <w:r w:rsidRPr="00273212">
              <w:rPr>
                <w:color w:val="000000"/>
                <w:sz w:val="22"/>
                <w:szCs w:val="22"/>
              </w:rPr>
              <w:t>ная поддержка ветеранов р</w:t>
            </w:r>
            <w:r w:rsidRPr="00273212">
              <w:rPr>
                <w:color w:val="000000"/>
                <w:sz w:val="22"/>
                <w:szCs w:val="22"/>
              </w:rPr>
              <w:t>а</w:t>
            </w:r>
            <w:r w:rsidRPr="00273212">
              <w:rPr>
                <w:color w:val="000000"/>
                <w:sz w:val="22"/>
                <w:szCs w:val="22"/>
              </w:rPr>
              <w:t>бочего поселка Лунино Л</w:t>
            </w:r>
            <w:r w:rsidRPr="00273212">
              <w:rPr>
                <w:color w:val="000000"/>
                <w:sz w:val="22"/>
                <w:szCs w:val="22"/>
              </w:rPr>
              <w:t>у</w:t>
            </w:r>
            <w:r w:rsidRPr="00273212">
              <w:rPr>
                <w:color w:val="000000"/>
                <w:sz w:val="22"/>
                <w:szCs w:val="22"/>
              </w:rPr>
              <w:t>нинского района Пензенской обла</w:t>
            </w:r>
            <w:r w:rsidRPr="00273212">
              <w:rPr>
                <w:color w:val="000000"/>
                <w:sz w:val="22"/>
                <w:szCs w:val="22"/>
              </w:rPr>
              <w:t>с</w:t>
            </w:r>
            <w:r w:rsidRPr="00273212">
              <w:rPr>
                <w:color w:val="000000"/>
                <w:sz w:val="22"/>
                <w:szCs w:val="22"/>
              </w:rPr>
              <w:t>ти»</w:t>
            </w:r>
          </w:p>
        </w:tc>
        <w:tc>
          <w:tcPr>
            <w:tcW w:w="567" w:type="dxa"/>
            <w:vAlign w:val="center"/>
          </w:tcPr>
          <w:p w:rsidR="00DE56E8" w:rsidRPr="00B502CE" w:rsidRDefault="00DE56E8" w:rsidP="00CC0020">
            <w:pPr>
              <w:jc w:val="center"/>
              <w:outlineLvl w:val="1"/>
              <w:rPr>
                <w:sz w:val="22"/>
                <w:szCs w:val="22"/>
              </w:rPr>
            </w:pPr>
            <w:r w:rsidRPr="00B502CE">
              <w:rPr>
                <w:sz w:val="22"/>
                <w:szCs w:val="22"/>
              </w:rPr>
              <w:t>901</w:t>
            </w:r>
          </w:p>
        </w:tc>
        <w:tc>
          <w:tcPr>
            <w:tcW w:w="567" w:type="dxa"/>
            <w:vAlign w:val="center"/>
          </w:tcPr>
          <w:p w:rsidR="00DE56E8" w:rsidRPr="00B502CE" w:rsidRDefault="00DE56E8" w:rsidP="00CC0020">
            <w:pPr>
              <w:jc w:val="center"/>
              <w:outlineLvl w:val="1"/>
              <w:rPr>
                <w:sz w:val="22"/>
                <w:szCs w:val="22"/>
              </w:rPr>
            </w:pPr>
            <w:r w:rsidRPr="00B502CE">
              <w:rPr>
                <w:sz w:val="22"/>
                <w:szCs w:val="22"/>
              </w:rPr>
              <w:t>0113</w:t>
            </w:r>
          </w:p>
        </w:tc>
        <w:tc>
          <w:tcPr>
            <w:tcW w:w="1276" w:type="dxa"/>
            <w:vAlign w:val="center"/>
          </w:tcPr>
          <w:p w:rsidR="00DE56E8" w:rsidRPr="00B502CE" w:rsidRDefault="00DE56E8" w:rsidP="00CC0020">
            <w:pPr>
              <w:jc w:val="center"/>
              <w:outlineLvl w:val="1"/>
              <w:rPr>
                <w:sz w:val="22"/>
                <w:szCs w:val="22"/>
              </w:rPr>
            </w:pPr>
            <w:r>
              <w:rPr>
                <w:sz w:val="22"/>
                <w:szCs w:val="22"/>
              </w:rPr>
              <w:t>2240108000</w:t>
            </w:r>
          </w:p>
        </w:tc>
        <w:tc>
          <w:tcPr>
            <w:tcW w:w="567" w:type="dxa"/>
            <w:vAlign w:val="center"/>
          </w:tcPr>
          <w:p w:rsidR="00DE56E8" w:rsidRPr="00B502CE" w:rsidRDefault="00DE56E8" w:rsidP="00CC0020">
            <w:pPr>
              <w:jc w:val="center"/>
              <w:outlineLvl w:val="1"/>
              <w:rPr>
                <w:sz w:val="22"/>
                <w:szCs w:val="22"/>
              </w:rPr>
            </w:pPr>
            <w:r w:rsidRPr="00B502CE">
              <w:rPr>
                <w:sz w:val="22"/>
                <w:szCs w:val="22"/>
              </w:rPr>
              <w:t>200</w:t>
            </w:r>
          </w:p>
        </w:tc>
        <w:tc>
          <w:tcPr>
            <w:tcW w:w="1147" w:type="dxa"/>
            <w:gridSpan w:val="2"/>
            <w:shd w:val="clear" w:color="auto" w:fill="auto"/>
            <w:vAlign w:val="center"/>
          </w:tcPr>
          <w:p w:rsidR="00DE56E8" w:rsidRPr="00B502CE" w:rsidRDefault="00DE56E8" w:rsidP="00CC0020">
            <w:pPr>
              <w:jc w:val="center"/>
              <w:outlineLvl w:val="1"/>
              <w:rPr>
                <w:sz w:val="22"/>
                <w:szCs w:val="22"/>
              </w:rPr>
            </w:pPr>
            <w:r>
              <w:rPr>
                <w:sz w:val="22"/>
                <w:szCs w:val="22"/>
              </w:rPr>
              <w:t>20,300</w:t>
            </w:r>
          </w:p>
        </w:tc>
        <w:tc>
          <w:tcPr>
            <w:tcW w:w="1148" w:type="dxa"/>
            <w:gridSpan w:val="2"/>
            <w:shd w:val="clear" w:color="auto" w:fill="auto"/>
            <w:vAlign w:val="center"/>
          </w:tcPr>
          <w:p w:rsidR="00DE56E8" w:rsidRPr="00B502CE" w:rsidRDefault="00DE56E8" w:rsidP="00CC0020">
            <w:pPr>
              <w:jc w:val="center"/>
              <w:outlineLvl w:val="1"/>
              <w:rPr>
                <w:sz w:val="22"/>
                <w:szCs w:val="22"/>
              </w:rPr>
            </w:pPr>
            <w:r>
              <w:rPr>
                <w:sz w:val="22"/>
                <w:szCs w:val="22"/>
              </w:rPr>
              <w:t>20,300</w:t>
            </w:r>
          </w:p>
        </w:tc>
        <w:tc>
          <w:tcPr>
            <w:tcW w:w="1134" w:type="dxa"/>
            <w:shd w:val="clear" w:color="auto" w:fill="auto"/>
            <w:vAlign w:val="center"/>
          </w:tcPr>
          <w:p w:rsidR="00DE56E8" w:rsidRPr="00B502CE" w:rsidRDefault="00DE56E8" w:rsidP="00CC0020">
            <w:pPr>
              <w:jc w:val="center"/>
              <w:outlineLvl w:val="1"/>
              <w:rPr>
                <w:sz w:val="22"/>
                <w:szCs w:val="22"/>
              </w:rPr>
            </w:pPr>
            <w:r>
              <w:rPr>
                <w:sz w:val="22"/>
                <w:szCs w:val="22"/>
              </w:rPr>
              <w:t>20,300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0113</w:t>
            </w:r>
          </w:p>
        </w:tc>
        <w:tc>
          <w:tcPr>
            <w:tcW w:w="1276" w:type="dxa"/>
            <w:vAlign w:val="center"/>
          </w:tcPr>
          <w:p w:rsidR="00DE56E8" w:rsidRPr="000C3AD8" w:rsidRDefault="00DE56E8" w:rsidP="00CC0020">
            <w:pPr>
              <w:jc w:val="center"/>
              <w:outlineLvl w:val="1"/>
              <w:rPr>
                <w:sz w:val="22"/>
                <w:szCs w:val="22"/>
              </w:rPr>
            </w:pPr>
            <w:r>
              <w:rPr>
                <w:sz w:val="22"/>
                <w:szCs w:val="22"/>
              </w:rPr>
              <w:t>2240108000</w:t>
            </w:r>
          </w:p>
        </w:tc>
        <w:tc>
          <w:tcPr>
            <w:tcW w:w="567" w:type="dxa"/>
            <w:vAlign w:val="center"/>
          </w:tcPr>
          <w:p w:rsidR="00DE56E8" w:rsidRPr="000C3AD8" w:rsidRDefault="00DE56E8" w:rsidP="00CC0020">
            <w:pPr>
              <w:jc w:val="center"/>
              <w:outlineLvl w:val="1"/>
              <w:rPr>
                <w:sz w:val="22"/>
                <w:szCs w:val="22"/>
              </w:rPr>
            </w:pPr>
            <w:r w:rsidRPr="000C3AD8">
              <w:rPr>
                <w:sz w:val="22"/>
                <w:szCs w:val="22"/>
              </w:rPr>
              <w:t>240</w:t>
            </w: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20,300</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20,300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20,300</w:t>
            </w:r>
          </w:p>
        </w:tc>
      </w:tr>
      <w:tr w:rsidR="00DE56E8" w:rsidRPr="000C3AD8" w:rsidTr="00CC0020">
        <w:trPr>
          <w:trHeight w:val="20"/>
        </w:trPr>
        <w:tc>
          <w:tcPr>
            <w:tcW w:w="3005" w:type="dxa"/>
            <w:shd w:val="clear" w:color="auto" w:fill="auto"/>
            <w:vAlign w:val="center"/>
          </w:tcPr>
          <w:p w:rsidR="00DE56E8" w:rsidRPr="00273212" w:rsidRDefault="00DE56E8" w:rsidP="00CC0020">
            <w:pPr>
              <w:outlineLvl w:val="1"/>
              <w:rPr>
                <w:b/>
                <w:color w:val="000000"/>
                <w:sz w:val="22"/>
                <w:szCs w:val="22"/>
              </w:rPr>
            </w:pPr>
            <w:r w:rsidRPr="00273212">
              <w:rPr>
                <w:b/>
                <w:color w:val="000000"/>
                <w:sz w:val="22"/>
                <w:szCs w:val="22"/>
              </w:rPr>
              <w:t>Подпрограмма «Комплексные меры против</w:t>
            </w:r>
            <w:r w:rsidRPr="00273212">
              <w:rPr>
                <w:b/>
                <w:color w:val="000000"/>
                <w:sz w:val="22"/>
                <w:szCs w:val="22"/>
              </w:rPr>
              <w:t>о</w:t>
            </w:r>
            <w:r w:rsidRPr="00273212">
              <w:rPr>
                <w:b/>
                <w:color w:val="000000"/>
                <w:sz w:val="22"/>
                <w:szCs w:val="22"/>
              </w:rPr>
              <w:t>действия злоупотреблению наркот</w:t>
            </w:r>
            <w:r w:rsidRPr="00273212">
              <w:rPr>
                <w:b/>
                <w:color w:val="000000"/>
                <w:sz w:val="22"/>
                <w:szCs w:val="22"/>
              </w:rPr>
              <w:t>и</w:t>
            </w:r>
            <w:r w:rsidRPr="00273212">
              <w:rPr>
                <w:b/>
                <w:color w:val="000000"/>
                <w:sz w:val="22"/>
                <w:szCs w:val="22"/>
              </w:rPr>
              <w:t>ками и их незаконному об</w:t>
            </w:r>
            <w:r w:rsidRPr="00273212">
              <w:rPr>
                <w:b/>
                <w:color w:val="000000"/>
                <w:sz w:val="22"/>
                <w:szCs w:val="22"/>
              </w:rPr>
              <w:t>о</w:t>
            </w:r>
            <w:r w:rsidRPr="00273212">
              <w:rPr>
                <w:b/>
                <w:color w:val="000000"/>
                <w:sz w:val="22"/>
                <w:szCs w:val="22"/>
              </w:rPr>
              <w:t xml:space="preserve">роту, профилактики злоупотребления </w:t>
            </w:r>
            <w:proofErr w:type="spellStart"/>
            <w:r w:rsidRPr="00273212">
              <w:rPr>
                <w:b/>
                <w:color w:val="000000"/>
                <w:sz w:val="22"/>
                <w:szCs w:val="22"/>
              </w:rPr>
              <w:t>психоакти</w:t>
            </w:r>
            <w:r w:rsidRPr="00273212">
              <w:rPr>
                <w:b/>
                <w:color w:val="000000"/>
                <w:sz w:val="22"/>
                <w:szCs w:val="22"/>
              </w:rPr>
              <w:t>в</w:t>
            </w:r>
            <w:r w:rsidRPr="00273212">
              <w:rPr>
                <w:b/>
                <w:color w:val="000000"/>
                <w:sz w:val="22"/>
                <w:szCs w:val="22"/>
              </w:rPr>
              <w:t>ными</w:t>
            </w:r>
            <w:proofErr w:type="spellEnd"/>
            <w:r w:rsidRPr="00273212">
              <w:rPr>
                <w:b/>
                <w:color w:val="000000"/>
                <w:sz w:val="22"/>
                <w:szCs w:val="22"/>
              </w:rPr>
              <w:t xml:space="preserve"> веществами в рабочем п</w:t>
            </w:r>
            <w:r w:rsidRPr="00273212">
              <w:rPr>
                <w:b/>
                <w:color w:val="000000"/>
                <w:sz w:val="22"/>
                <w:szCs w:val="22"/>
              </w:rPr>
              <w:t>о</w:t>
            </w:r>
            <w:r w:rsidRPr="00273212">
              <w:rPr>
                <w:b/>
                <w:color w:val="000000"/>
                <w:sz w:val="22"/>
                <w:szCs w:val="22"/>
              </w:rPr>
              <w:t>селке Лунино Луни</w:t>
            </w:r>
            <w:r w:rsidRPr="00273212">
              <w:rPr>
                <w:b/>
                <w:color w:val="000000"/>
                <w:sz w:val="22"/>
                <w:szCs w:val="22"/>
              </w:rPr>
              <w:t>н</w:t>
            </w:r>
            <w:r w:rsidRPr="00273212">
              <w:rPr>
                <w:b/>
                <w:color w:val="000000"/>
                <w:sz w:val="22"/>
                <w:szCs w:val="22"/>
              </w:rPr>
              <w:t>ского района Пензенской о</w:t>
            </w:r>
            <w:r w:rsidRPr="00273212">
              <w:rPr>
                <w:b/>
                <w:color w:val="000000"/>
                <w:sz w:val="22"/>
                <w:szCs w:val="22"/>
              </w:rPr>
              <w:t>б</w:t>
            </w:r>
            <w:r w:rsidRPr="00273212">
              <w:rPr>
                <w:b/>
                <w:color w:val="000000"/>
                <w:sz w:val="22"/>
                <w:szCs w:val="22"/>
              </w:rPr>
              <w:t>ласти»</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0113</w:t>
            </w:r>
          </w:p>
        </w:tc>
        <w:tc>
          <w:tcPr>
            <w:tcW w:w="1276" w:type="dxa"/>
            <w:vAlign w:val="center"/>
          </w:tcPr>
          <w:p w:rsidR="00DE56E8" w:rsidRPr="000C3AD8" w:rsidRDefault="00DE56E8" w:rsidP="00CC0020">
            <w:pPr>
              <w:jc w:val="center"/>
              <w:outlineLvl w:val="1"/>
              <w:rPr>
                <w:b/>
                <w:sz w:val="22"/>
                <w:szCs w:val="22"/>
              </w:rPr>
            </w:pPr>
            <w:r>
              <w:rPr>
                <w:b/>
                <w:sz w:val="22"/>
                <w:szCs w:val="22"/>
              </w:rPr>
              <w:t>2250100200</w:t>
            </w: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8,000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8,000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8,000</w:t>
            </w:r>
          </w:p>
        </w:tc>
      </w:tr>
      <w:tr w:rsidR="00DE56E8" w:rsidRPr="000C3AD8" w:rsidTr="00CC0020">
        <w:trPr>
          <w:trHeight w:val="20"/>
        </w:trPr>
        <w:tc>
          <w:tcPr>
            <w:tcW w:w="3005" w:type="dxa"/>
            <w:shd w:val="clear" w:color="auto" w:fill="auto"/>
            <w:vAlign w:val="center"/>
          </w:tcPr>
          <w:p w:rsidR="00DE56E8" w:rsidRPr="00273212" w:rsidRDefault="00DE56E8" w:rsidP="00CC0020">
            <w:pPr>
              <w:outlineLvl w:val="1"/>
              <w:rPr>
                <w:color w:val="000000"/>
                <w:sz w:val="22"/>
                <w:szCs w:val="22"/>
              </w:rPr>
            </w:pPr>
            <w:proofErr w:type="gramStart"/>
            <w:r w:rsidRPr="00273212">
              <w:rPr>
                <w:color w:val="000000"/>
                <w:sz w:val="22"/>
                <w:szCs w:val="22"/>
              </w:rPr>
              <w:t>Расходы</w:t>
            </w:r>
            <w:proofErr w:type="gramEnd"/>
            <w:r w:rsidRPr="00273212">
              <w:rPr>
                <w:color w:val="000000"/>
                <w:sz w:val="22"/>
                <w:szCs w:val="22"/>
              </w:rPr>
              <w:t xml:space="preserve"> производимые в рамках подпрограммы «Комплексные меры противоде</w:t>
            </w:r>
            <w:r w:rsidRPr="00273212">
              <w:rPr>
                <w:color w:val="000000"/>
                <w:sz w:val="22"/>
                <w:szCs w:val="22"/>
              </w:rPr>
              <w:t>й</w:t>
            </w:r>
            <w:r w:rsidRPr="00273212">
              <w:rPr>
                <w:color w:val="000000"/>
                <w:sz w:val="22"/>
                <w:szCs w:val="22"/>
              </w:rPr>
              <w:t>ствия злоупотреблению нарк</w:t>
            </w:r>
            <w:r w:rsidRPr="00273212">
              <w:rPr>
                <w:color w:val="000000"/>
                <w:sz w:val="22"/>
                <w:szCs w:val="22"/>
              </w:rPr>
              <w:t>о</w:t>
            </w:r>
            <w:r w:rsidRPr="00273212">
              <w:rPr>
                <w:color w:val="000000"/>
                <w:sz w:val="22"/>
                <w:szCs w:val="22"/>
              </w:rPr>
              <w:t>тиками и их незаконному об</w:t>
            </w:r>
            <w:r w:rsidRPr="00273212">
              <w:rPr>
                <w:color w:val="000000"/>
                <w:sz w:val="22"/>
                <w:szCs w:val="22"/>
              </w:rPr>
              <w:t>о</w:t>
            </w:r>
            <w:r w:rsidRPr="00273212">
              <w:rPr>
                <w:color w:val="000000"/>
                <w:sz w:val="22"/>
                <w:szCs w:val="22"/>
              </w:rPr>
              <w:t>роту, профилактики злоуп</w:t>
            </w:r>
            <w:r w:rsidRPr="00273212">
              <w:rPr>
                <w:color w:val="000000"/>
                <w:sz w:val="22"/>
                <w:szCs w:val="22"/>
              </w:rPr>
              <w:t>о</w:t>
            </w:r>
            <w:r w:rsidRPr="00273212">
              <w:rPr>
                <w:color w:val="000000"/>
                <w:sz w:val="22"/>
                <w:szCs w:val="22"/>
              </w:rPr>
              <w:t xml:space="preserve">требления </w:t>
            </w:r>
            <w:proofErr w:type="spellStart"/>
            <w:r w:rsidRPr="00273212">
              <w:rPr>
                <w:color w:val="000000"/>
                <w:sz w:val="22"/>
                <w:szCs w:val="22"/>
              </w:rPr>
              <w:t>психоактивными</w:t>
            </w:r>
            <w:proofErr w:type="spellEnd"/>
            <w:r w:rsidRPr="00273212">
              <w:rPr>
                <w:color w:val="000000"/>
                <w:sz w:val="22"/>
                <w:szCs w:val="22"/>
              </w:rPr>
              <w:t xml:space="preserve"> веществ</w:t>
            </w:r>
            <w:r w:rsidRPr="00273212">
              <w:rPr>
                <w:color w:val="000000"/>
                <w:sz w:val="22"/>
                <w:szCs w:val="22"/>
              </w:rPr>
              <w:t>а</w:t>
            </w:r>
            <w:r w:rsidRPr="00273212">
              <w:rPr>
                <w:color w:val="000000"/>
                <w:sz w:val="22"/>
                <w:szCs w:val="22"/>
              </w:rPr>
              <w:t>ми в рабочем поселке Л</w:t>
            </w:r>
            <w:r w:rsidRPr="00273212">
              <w:rPr>
                <w:color w:val="000000"/>
                <w:sz w:val="22"/>
                <w:szCs w:val="22"/>
              </w:rPr>
              <w:t>у</w:t>
            </w:r>
            <w:r w:rsidRPr="00273212">
              <w:rPr>
                <w:color w:val="000000"/>
                <w:sz w:val="22"/>
                <w:szCs w:val="22"/>
              </w:rPr>
              <w:t>нино Лунинского района Пензенской обла</w:t>
            </w:r>
            <w:r w:rsidRPr="00273212">
              <w:rPr>
                <w:color w:val="000000"/>
                <w:sz w:val="22"/>
                <w:szCs w:val="22"/>
              </w:rPr>
              <w:t>с</w:t>
            </w:r>
            <w:r w:rsidRPr="00273212">
              <w:rPr>
                <w:color w:val="000000"/>
                <w:sz w:val="22"/>
                <w:szCs w:val="22"/>
              </w:rPr>
              <w:t>ти»</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0113</w:t>
            </w:r>
          </w:p>
        </w:tc>
        <w:tc>
          <w:tcPr>
            <w:tcW w:w="1276" w:type="dxa"/>
            <w:vAlign w:val="center"/>
          </w:tcPr>
          <w:p w:rsidR="00DE56E8" w:rsidRPr="000C3AD8" w:rsidRDefault="00DE56E8" w:rsidP="00CC0020">
            <w:pPr>
              <w:jc w:val="center"/>
              <w:outlineLvl w:val="1"/>
              <w:rPr>
                <w:sz w:val="22"/>
                <w:szCs w:val="22"/>
              </w:rPr>
            </w:pPr>
            <w:r>
              <w:rPr>
                <w:sz w:val="22"/>
                <w:szCs w:val="22"/>
              </w:rPr>
              <w:t>2250100200</w:t>
            </w:r>
          </w:p>
        </w:tc>
        <w:tc>
          <w:tcPr>
            <w:tcW w:w="567" w:type="dxa"/>
            <w:vAlign w:val="center"/>
          </w:tcPr>
          <w:p w:rsidR="00DE56E8" w:rsidRPr="000C3AD8" w:rsidRDefault="00DE56E8" w:rsidP="00CC0020">
            <w:pPr>
              <w:jc w:val="center"/>
              <w:outlineLvl w:val="1"/>
              <w:rPr>
                <w:sz w:val="22"/>
                <w:szCs w:val="22"/>
              </w:rPr>
            </w:pPr>
            <w:r w:rsidRPr="000C3AD8">
              <w:rPr>
                <w:sz w:val="22"/>
                <w:szCs w:val="22"/>
              </w:rPr>
              <w:t>200</w:t>
            </w:r>
          </w:p>
        </w:tc>
        <w:tc>
          <w:tcPr>
            <w:tcW w:w="1147" w:type="dxa"/>
            <w:gridSpan w:val="2"/>
            <w:shd w:val="clear" w:color="auto" w:fill="auto"/>
            <w:vAlign w:val="center"/>
          </w:tcPr>
          <w:p w:rsidR="00DE56E8" w:rsidRPr="00552138" w:rsidRDefault="00DE56E8" w:rsidP="00CC0020">
            <w:pPr>
              <w:jc w:val="center"/>
              <w:outlineLvl w:val="1"/>
              <w:rPr>
                <w:sz w:val="22"/>
                <w:szCs w:val="22"/>
              </w:rPr>
            </w:pPr>
            <w:r>
              <w:rPr>
                <w:sz w:val="22"/>
                <w:szCs w:val="22"/>
              </w:rPr>
              <w:t>8</w:t>
            </w:r>
            <w:r w:rsidRPr="00552138">
              <w:rPr>
                <w:sz w:val="22"/>
                <w:szCs w:val="22"/>
              </w:rPr>
              <w:t>,000</w:t>
            </w:r>
          </w:p>
        </w:tc>
        <w:tc>
          <w:tcPr>
            <w:tcW w:w="1148" w:type="dxa"/>
            <w:gridSpan w:val="2"/>
            <w:shd w:val="clear" w:color="auto" w:fill="auto"/>
            <w:vAlign w:val="center"/>
          </w:tcPr>
          <w:p w:rsidR="00DE56E8" w:rsidRPr="00552138" w:rsidRDefault="00DE56E8" w:rsidP="00CC0020">
            <w:pPr>
              <w:jc w:val="center"/>
              <w:outlineLvl w:val="1"/>
              <w:rPr>
                <w:sz w:val="22"/>
                <w:szCs w:val="22"/>
              </w:rPr>
            </w:pPr>
            <w:r>
              <w:rPr>
                <w:sz w:val="22"/>
                <w:szCs w:val="22"/>
              </w:rPr>
              <w:t>8</w:t>
            </w:r>
            <w:r w:rsidRPr="00552138">
              <w:rPr>
                <w:sz w:val="22"/>
                <w:szCs w:val="22"/>
              </w:rPr>
              <w:t>,000</w:t>
            </w:r>
          </w:p>
        </w:tc>
        <w:tc>
          <w:tcPr>
            <w:tcW w:w="1134" w:type="dxa"/>
            <w:shd w:val="clear" w:color="auto" w:fill="auto"/>
            <w:vAlign w:val="center"/>
          </w:tcPr>
          <w:p w:rsidR="00DE56E8" w:rsidRPr="00552138" w:rsidRDefault="00DE56E8" w:rsidP="00CC0020">
            <w:pPr>
              <w:jc w:val="center"/>
              <w:outlineLvl w:val="1"/>
              <w:rPr>
                <w:sz w:val="22"/>
                <w:szCs w:val="22"/>
              </w:rPr>
            </w:pPr>
            <w:r>
              <w:rPr>
                <w:sz w:val="22"/>
                <w:szCs w:val="22"/>
              </w:rPr>
              <w:t>8</w:t>
            </w:r>
            <w:r w:rsidRPr="00552138">
              <w:rPr>
                <w:sz w:val="22"/>
                <w:szCs w:val="22"/>
              </w:rPr>
              <w:t>,000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0113</w:t>
            </w:r>
          </w:p>
        </w:tc>
        <w:tc>
          <w:tcPr>
            <w:tcW w:w="1276" w:type="dxa"/>
            <w:vAlign w:val="center"/>
          </w:tcPr>
          <w:p w:rsidR="00DE56E8" w:rsidRPr="000C3AD8" w:rsidRDefault="00DE56E8" w:rsidP="00CC0020">
            <w:pPr>
              <w:jc w:val="center"/>
              <w:outlineLvl w:val="1"/>
              <w:rPr>
                <w:sz w:val="22"/>
                <w:szCs w:val="22"/>
              </w:rPr>
            </w:pPr>
            <w:r>
              <w:rPr>
                <w:sz w:val="22"/>
                <w:szCs w:val="22"/>
              </w:rPr>
              <w:t>2250100200</w:t>
            </w:r>
          </w:p>
        </w:tc>
        <w:tc>
          <w:tcPr>
            <w:tcW w:w="567" w:type="dxa"/>
            <w:vAlign w:val="center"/>
          </w:tcPr>
          <w:p w:rsidR="00DE56E8" w:rsidRPr="000C3AD8" w:rsidRDefault="00DE56E8" w:rsidP="00CC0020">
            <w:pPr>
              <w:jc w:val="center"/>
              <w:outlineLvl w:val="1"/>
              <w:rPr>
                <w:sz w:val="22"/>
                <w:szCs w:val="22"/>
              </w:rPr>
            </w:pPr>
            <w:r w:rsidRPr="000C3AD8">
              <w:rPr>
                <w:sz w:val="22"/>
                <w:szCs w:val="22"/>
              </w:rPr>
              <w:t>240</w:t>
            </w:r>
          </w:p>
        </w:tc>
        <w:tc>
          <w:tcPr>
            <w:tcW w:w="1147" w:type="dxa"/>
            <w:gridSpan w:val="2"/>
            <w:shd w:val="clear" w:color="auto" w:fill="auto"/>
            <w:vAlign w:val="center"/>
          </w:tcPr>
          <w:p w:rsidR="00DE56E8" w:rsidRPr="00552138" w:rsidRDefault="00DE56E8" w:rsidP="00CC0020">
            <w:pPr>
              <w:jc w:val="center"/>
              <w:outlineLvl w:val="1"/>
              <w:rPr>
                <w:sz w:val="22"/>
                <w:szCs w:val="22"/>
              </w:rPr>
            </w:pPr>
            <w:r>
              <w:rPr>
                <w:sz w:val="22"/>
                <w:szCs w:val="22"/>
              </w:rPr>
              <w:t>8</w:t>
            </w:r>
            <w:r w:rsidRPr="00552138">
              <w:rPr>
                <w:sz w:val="22"/>
                <w:szCs w:val="22"/>
              </w:rPr>
              <w:t>,000</w:t>
            </w:r>
          </w:p>
        </w:tc>
        <w:tc>
          <w:tcPr>
            <w:tcW w:w="1148" w:type="dxa"/>
            <w:gridSpan w:val="2"/>
            <w:shd w:val="clear" w:color="auto" w:fill="auto"/>
            <w:vAlign w:val="center"/>
          </w:tcPr>
          <w:p w:rsidR="00DE56E8" w:rsidRPr="00552138" w:rsidRDefault="00DE56E8" w:rsidP="00CC0020">
            <w:pPr>
              <w:jc w:val="center"/>
              <w:outlineLvl w:val="1"/>
              <w:rPr>
                <w:sz w:val="22"/>
                <w:szCs w:val="22"/>
              </w:rPr>
            </w:pPr>
            <w:r>
              <w:rPr>
                <w:sz w:val="22"/>
                <w:szCs w:val="22"/>
              </w:rPr>
              <w:t>8</w:t>
            </w:r>
            <w:r w:rsidRPr="00552138">
              <w:rPr>
                <w:sz w:val="22"/>
                <w:szCs w:val="22"/>
              </w:rPr>
              <w:t>,000</w:t>
            </w:r>
          </w:p>
        </w:tc>
        <w:tc>
          <w:tcPr>
            <w:tcW w:w="1134" w:type="dxa"/>
            <w:shd w:val="clear" w:color="auto" w:fill="auto"/>
            <w:vAlign w:val="center"/>
          </w:tcPr>
          <w:p w:rsidR="00DE56E8" w:rsidRPr="00552138" w:rsidRDefault="00DE56E8" w:rsidP="00CC0020">
            <w:pPr>
              <w:jc w:val="center"/>
              <w:outlineLvl w:val="1"/>
              <w:rPr>
                <w:sz w:val="22"/>
                <w:szCs w:val="22"/>
              </w:rPr>
            </w:pPr>
            <w:r>
              <w:rPr>
                <w:sz w:val="22"/>
                <w:szCs w:val="22"/>
              </w:rPr>
              <w:t>8</w:t>
            </w:r>
            <w:r w:rsidRPr="00552138">
              <w:rPr>
                <w:sz w:val="22"/>
                <w:szCs w:val="22"/>
              </w:rPr>
              <w:t>,000</w:t>
            </w:r>
          </w:p>
        </w:tc>
      </w:tr>
      <w:tr w:rsidR="00DE56E8" w:rsidRPr="000C3AD8" w:rsidTr="00CC0020">
        <w:trPr>
          <w:trHeight w:val="20"/>
        </w:trPr>
        <w:tc>
          <w:tcPr>
            <w:tcW w:w="3005" w:type="dxa"/>
            <w:shd w:val="clear" w:color="auto" w:fill="auto"/>
            <w:vAlign w:val="center"/>
          </w:tcPr>
          <w:p w:rsidR="00DE56E8" w:rsidRPr="00273212" w:rsidRDefault="00DE56E8" w:rsidP="00CC0020">
            <w:pPr>
              <w:outlineLvl w:val="1"/>
              <w:rPr>
                <w:b/>
                <w:color w:val="000000"/>
                <w:sz w:val="22"/>
                <w:szCs w:val="22"/>
              </w:rPr>
            </w:pPr>
            <w:r w:rsidRPr="00273212">
              <w:rPr>
                <w:b/>
                <w:color w:val="000000"/>
                <w:sz w:val="22"/>
                <w:szCs w:val="22"/>
              </w:rPr>
              <w:t>Подпрограмма «Профилактика террористич</w:t>
            </w:r>
            <w:r w:rsidRPr="00273212">
              <w:rPr>
                <w:b/>
                <w:color w:val="000000"/>
                <w:sz w:val="22"/>
                <w:szCs w:val="22"/>
              </w:rPr>
              <w:t>е</w:t>
            </w:r>
            <w:r w:rsidRPr="00273212">
              <w:rPr>
                <w:b/>
                <w:color w:val="000000"/>
                <w:sz w:val="22"/>
                <w:szCs w:val="22"/>
              </w:rPr>
              <w:t xml:space="preserve">ской и </w:t>
            </w:r>
            <w:r w:rsidRPr="00273212">
              <w:rPr>
                <w:b/>
                <w:color w:val="000000"/>
                <w:sz w:val="22"/>
                <w:szCs w:val="22"/>
              </w:rPr>
              <w:lastRenderedPageBreak/>
              <w:t>экстремисткой де</w:t>
            </w:r>
            <w:r w:rsidRPr="00273212">
              <w:rPr>
                <w:b/>
                <w:color w:val="000000"/>
                <w:sz w:val="22"/>
                <w:szCs w:val="22"/>
              </w:rPr>
              <w:t>я</w:t>
            </w:r>
            <w:r w:rsidRPr="00273212">
              <w:rPr>
                <w:b/>
                <w:color w:val="000000"/>
                <w:sz w:val="22"/>
                <w:szCs w:val="22"/>
              </w:rPr>
              <w:t>тельности в рабочем поселке Л</w:t>
            </w:r>
            <w:r w:rsidRPr="00273212">
              <w:rPr>
                <w:b/>
                <w:color w:val="000000"/>
                <w:sz w:val="22"/>
                <w:szCs w:val="22"/>
              </w:rPr>
              <w:t>у</w:t>
            </w:r>
            <w:r w:rsidRPr="00273212">
              <w:rPr>
                <w:b/>
                <w:color w:val="000000"/>
                <w:sz w:val="22"/>
                <w:szCs w:val="22"/>
              </w:rPr>
              <w:t>нино Лунинского района Пензенской обла</w:t>
            </w:r>
            <w:r w:rsidRPr="00273212">
              <w:rPr>
                <w:b/>
                <w:color w:val="000000"/>
                <w:sz w:val="22"/>
                <w:szCs w:val="22"/>
              </w:rPr>
              <w:t>с</w:t>
            </w:r>
            <w:r w:rsidRPr="00273212">
              <w:rPr>
                <w:b/>
                <w:color w:val="000000"/>
                <w:sz w:val="22"/>
                <w:szCs w:val="22"/>
              </w:rPr>
              <w:t>ти»</w:t>
            </w:r>
          </w:p>
        </w:tc>
        <w:tc>
          <w:tcPr>
            <w:tcW w:w="567" w:type="dxa"/>
            <w:vAlign w:val="center"/>
          </w:tcPr>
          <w:p w:rsidR="00DE56E8" w:rsidRPr="000C3AD8" w:rsidRDefault="00DE56E8" w:rsidP="00CC0020">
            <w:pPr>
              <w:jc w:val="center"/>
              <w:outlineLvl w:val="1"/>
              <w:rPr>
                <w:b/>
                <w:sz w:val="22"/>
                <w:szCs w:val="22"/>
              </w:rPr>
            </w:pPr>
            <w:r w:rsidRPr="000C3AD8">
              <w:rPr>
                <w:b/>
                <w:sz w:val="22"/>
                <w:szCs w:val="22"/>
              </w:rPr>
              <w:lastRenderedPageBreak/>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0113</w:t>
            </w:r>
          </w:p>
        </w:tc>
        <w:tc>
          <w:tcPr>
            <w:tcW w:w="1276" w:type="dxa"/>
            <w:vAlign w:val="center"/>
          </w:tcPr>
          <w:p w:rsidR="00DE56E8" w:rsidRPr="000C3AD8" w:rsidRDefault="00DE56E8" w:rsidP="00CC0020">
            <w:pPr>
              <w:jc w:val="center"/>
              <w:outlineLvl w:val="1"/>
              <w:rPr>
                <w:b/>
                <w:sz w:val="22"/>
                <w:szCs w:val="22"/>
              </w:rPr>
            </w:pPr>
            <w:r>
              <w:rPr>
                <w:b/>
                <w:sz w:val="22"/>
                <w:szCs w:val="22"/>
              </w:rPr>
              <w:t>2260100300</w:t>
            </w: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10,000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10,000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10,000</w:t>
            </w:r>
          </w:p>
        </w:tc>
      </w:tr>
      <w:tr w:rsidR="00DE56E8" w:rsidRPr="000C3AD8" w:rsidTr="00CC0020">
        <w:trPr>
          <w:trHeight w:val="20"/>
        </w:trPr>
        <w:tc>
          <w:tcPr>
            <w:tcW w:w="3005" w:type="dxa"/>
            <w:shd w:val="clear" w:color="auto" w:fill="auto"/>
            <w:vAlign w:val="center"/>
          </w:tcPr>
          <w:p w:rsidR="00DE56E8" w:rsidRPr="00273212" w:rsidRDefault="00DE56E8" w:rsidP="00CC0020">
            <w:pPr>
              <w:outlineLvl w:val="1"/>
              <w:rPr>
                <w:color w:val="000000"/>
                <w:sz w:val="22"/>
                <w:szCs w:val="22"/>
              </w:rPr>
            </w:pPr>
            <w:proofErr w:type="gramStart"/>
            <w:r w:rsidRPr="00273212">
              <w:rPr>
                <w:color w:val="000000"/>
                <w:sz w:val="22"/>
                <w:szCs w:val="22"/>
              </w:rPr>
              <w:lastRenderedPageBreak/>
              <w:t>Расходы</w:t>
            </w:r>
            <w:proofErr w:type="gramEnd"/>
            <w:r w:rsidRPr="00273212">
              <w:rPr>
                <w:color w:val="000000"/>
                <w:sz w:val="22"/>
                <w:szCs w:val="22"/>
              </w:rPr>
              <w:t xml:space="preserve"> производимые в рамках подпрограммы «Проф</w:t>
            </w:r>
            <w:r w:rsidRPr="00273212">
              <w:rPr>
                <w:color w:val="000000"/>
                <w:sz w:val="22"/>
                <w:szCs w:val="22"/>
              </w:rPr>
              <w:t>и</w:t>
            </w:r>
            <w:r w:rsidRPr="00273212">
              <w:rPr>
                <w:color w:val="000000"/>
                <w:sz w:val="22"/>
                <w:szCs w:val="22"/>
              </w:rPr>
              <w:t>лактика террористической и экстремис</w:t>
            </w:r>
            <w:r w:rsidRPr="00273212">
              <w:rPr>
                <w:color w:val="000000"/>
                <w:sz w:val="22"/>
                <w:szCs w:val="22"/>
              </w:rPr>
              <w:t>т</w:t>
            </w:r>
            <w:r w:rsidRPr="00273212">
              <w:rPr>
                <w:color w:val="000000"/>
                <w:sz w:val="22"/>
                <w:szCs w:val="22"/>
              </w:rPr>
              <w:t>кой деятельности в рабочем поселке Лунино Л</w:t>
            </w:r>
            <w:r w:rsidRPr="00273212">
              <w:rPr>
                <w:color w:val="000000"/>
                <w:sz w:val="22"/>
                <w:szCs w:val="22"/>
              </w:rPr>
              <w:t>у</w:t>
            </w:r>
            <w:r w:rsidRPr="00273212">
              <w:rPr>
                <w:color w:val="000000"/>
                <w:sz w:val="22"/>
                <w:szCs w:val="22"/>
              </w:rPr>
              <w:t>нинского района Пензенской обла</w:t>
            </w:r>
            <w:r w:rsidRPr="00273212">
              <w:rPr>
                <w:color w:val="000000"/>
                <w:sz w:val="22"/>
                <w:szCs w:val="22"/>
              </w:rPr>
              <w:t>с</w:t>
            </w:r>
            <w:r w:rsidRPr="00273212">
              <w:rPr>
                <w:color w:val="000000"/>
                <w:sz w:val="22"/>
                <w:szCs w:val="22"/>
              </w:rPr>
              <w:t>ти»</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0113</w:t>
            </w:r>
          </w:p>
        </w:tc>
        <w:tc>
          <w:tcPr>
            <w:tcW w:w="1276" w:type="dxa"/>
            <w:vAlign w:val="center"/>
          </w:tcPr>
          <w:p w:rsidR="00DE56E8" w:rsidRPr="000C3AD8" w:rsidRDefault="00DE56E8" w:rsidP="00CC0020">
            <w:pPr>
              <w:jc w:val="center"/>
              <w:outlineLvl w:val="1"/>
              <w:rPr>
                <w:sz w:val="22"/>
                <w:szCs w:val="22"/>
              </w:rPr>
            </w:pPr>
            <w:r>
              <w:rPr>
                <w:sz w:val="22"/>
                <w:szCs w:val="22"/>
              </w:rPr>
              <w:t>2260100300</w:t>
            </w:r>
          </w:p>
        </w:tc>
        <w:tc>
          <w:tcPr>
            <w:tcW w:w="567" w:type="dxa"/>
            <w:vAlign w:val="center"/>
          </w:tcPr>
          <w:p w:rsidR="00DE56E8" w:rsidRPr="000C3AD8" w:rsidRDefault="00DE56E8" w:rsidP="00CC0020">
            <w:pPr>
              <w:jc w:val="center"/>
              <w:outlineLvl w:val="1"/>
              <w:rPr>
                <w:sz w:val="22"/>
                <w:szCs w:val="22"/>
              </w:rPr>
            </w:pPr>
            <w:r w:rsidRPr="000C3AD8">
              <w:rPr>
                <w:sz w:val="22"/>
                <w:szCs w:val="22"/>
              </w:rPr>
              <w:t>200</w:t>
            </w: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10</w:t>
            </w:r>
            <w:r w:rsidRPr="003459E0">
              <w:rPr>
                <w:sz w:val="22"/>
                <w:szCs w:val="22"/>
              </w:rPr>
              <w:t>,000</w:t>
            </w:r>
          </w:p>
        </w:tc>
        <w:tc>
          <w:tcPr>
            <w:tcW w:w="1148" w:type="dxa"/>
            <w:gridSpan w:val="2"/>
            <w:shd w:val="clear" w:color="auto" w:fill="auto"/>
            <w:vAlign w:val="center"/>
          </w:tcPr>
          <w:p w:rsidR="00DE56E8" w:rsidRPr="003459E0" w:rsidRDefault="00DE56E8" w:rsidP="00CC0020">
            <w:pPr>
              <w:jc w:val="center"/>
              <w:outlineLvl w:val="1"/>
              <w:rPr>
                <w:sz w:val="22"/>
                <w:szCs w:val="22"/>
              </w:rPr>
            </w:pPr>
            <w:r>
              <w:rPr>
                <w:sz w:val="22"/>
                <w:szCs w:val="22"/>
              </w:rPr>
              <w:t>10</w:t>
            </w:r>
            <w:r w:rsidRPr="003459E0">
              <w:rPr>
                <w:sz w:val="22"/>
                <w:szCs w:val="22"/>
              </w:rPr>
              <w:t>,000</w:t>
            </w:r>
          </w:p>
        </w:tc>
        <w:tc>
          <w:tcPr>
            <w:tcW w:w="1134" w:type="dxa"/>
            <w:shd w:val="clear" w:color="auto" w:fill="auto"/>
            <w:vAlign w:val="center"/>
          </w:tcPr>
          <w:p w:rsidR="00DE56E8" w:rsidRPr="003459E0" w:rsidRDefault="00DE56E8" w:rsidP="00CC0020">
            <w:pPr>
              <w:jc w:val="center"/>
              <w:outlineLvl w:val="1"/>
              <w:rPr>
                <w:sz w:val="22"/>
                <w:szCs w:val="22"/>
              </w:rPr>
            </w:pPr>
            <w:r>
              <w:rPr>
                <w:sz w:val="22"/>
                <w:szCs w:val="22"/>
              </w:rPr>
              <w:t>10</w:t>
            </w:r>
            <w:r w:rsidRPr="003459E0">
              <w:rPr>
                <w:sz w:val="22"/>
                <w:szCs w:val="22"/>
              </w:rPr>
              <w:t>,000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0113</w:t>
            </w:r>
          </w:p>
        </w:tc>
        <w:tc>
          <w:tcPr>
            <w:tcW w:w="1276" w:type="dxa"/>
            <w:vAlign w:val="center"/>
          </w:tcPr>
          <w:p w:rsidR="00DE56E8" w:rsidRPr="000C3AD8" w:rsidRDefault="00DE56E8" w:rsidP="00CC0020">
            <w:pPr>
              <w:jc w:val="center"/>
              <w:outlineLvl w:val="1"/>
              <w:rPr>
                <w:sz w:val="22"/>
                <w:szCs w:val="22"/>
              </w:rPr>
            </w:pPr>
            <w:r>
              <w:rPr>
                <w:sz w:val="22"/>
                <w:szCs w:val="22"/>
              </w:rPr>
              <w:t>2260100300</w:t>
            </w:r>
          </w:p>
        </w:tc>
        <w:tc>
          <w:tcPr>
            <w:tcW w:w="567" w:type="dxa"/>
            <w:vAlign w:val="center"/>
          </w:tcPr>
          <w:p w:rsidR="00DE56E8" w:rsidRPr="000C3AD8" w:rsidRDefault="00DE56E8" w:rsidP="00CC0020">
            <w:pPr>
              <w:jc w:val="center"/>
              <w:outlineLvl w:val="1"/>
              <w:rPr>
                <w:sz w:val="22"/>
                <w:szCs w:val="22"/>
              </w:rPr>
            </w:pPr>
            <w:r w:rsidRPr="000C3AD8">
              <w:rPr>
                <w:sz w:val="22"/>
                <w:szCs w:val="22"/>
              </w:rPr>
              <w:t>240</w:t>
            </w: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10</w:t>
            </w:r>
            <w:r w:rsidRPr="003459E0">
              <w:rPr>
                <w:sz w:val="22"/>
                <w:szCs w:val="22"/>
              </w:rPr>
              <w:t>,000</w:t>
            </w:r>
          </w:p>
        </w:tc>
        <w:tc>
          <w:tcPr>
            <w:tcW w:w="1148" w:type="dxa"/>
            <w:gridSpan w:val="2"/>
            <w:shd w:val="clear" w:color="auto" w:fill="auto"/>
            <w:vAlign w:val="center"/>
          </w:tcPr>
          <w:p w:rsidR="00DE56E8" w:rsidRPr="003459E0" w:rsidRDefault="00DE56E8" w:rsidP="00CC0020">
            <w:pPr>
              <w:jc w:val="center"/>
              <w:outlineLvl w:val="1"/>
              <w:rPr>
                <w:sz w:val="22"/>
                <w:szCs w:val="22"/>
              </w:rPr>
            </w:pPr>
            <w:r>
              <w:rPr>
                <w:sz w:val="22"/>
                <w:szCs w:val="22"/>
              </w:rPr>
              <w:t>10</w:t>
            </w:r>
            <w:r w:rsidRPr="003459E0">
              <w:rPr>
                <w:sz w:val="22"/>
                <w:szCs w:val="22"/>
              </w:rPr>
              <w:t>,000</w:t>
            </w:r>
          </w:p>
        </w:tc>
        <w:tc>
          <w:tcPr>
            <w:tcW w:w="1134" w:type="dxa"/>
            <w:shd w:val="clear" w:color="auto" w:fill="auto"/>
            <w:vAlign w:val="center"/>
          </w:tcPr>
          <w:p w:rsidR="00DE56E8" w:rsidRPr="003459E0" w:rsidRDefault="00DE56E8" w:rsidP="00CC0020">
            <w:pPr>
              <w:jc w:val="center"/>
              <w:outlineLvl w:val="1"/>
              <w:rPr>
                <w:sz w:val="22"/>
                <w:szCs w:val="22"/>
              </w:rPr>
            </w:pPr>
            <w:r>
              <w:rPr>
                <w:sz w:val="22"/>
                <w:szCs w:val="22"/>
              </w:rPr>
              <w:t>10</w:t>
            </w:r>
            <w:r w:rsidRPr="003459E0">
              <w:rPr>
                <w:sz w:val="22"/>
                <w:szCs w:val="22"/>
              </w:rPr>
              <w:t>,000</w:t>
            </w:r>
          </w:p>
        </w:tc>
      </w:tr>
      <w:tr w:rsidR="00DE56E8" w:rsidRPr="000C3AD8" w:rsidTr="00CC0020">
        <w:trPr>
          <w:trHeight w:val="20"/>
        </w:trPr>
        <w:tc>
          <w:tcPr>
            <w:tcW w:w="3005" w:type="dxa"/>
            <w:shd w:val="clear" w:color="auto" w:fill="auto"/>
            <w:vAlign w:val="center"/>
          </w:tcPr>
          <w:p w:rsidR="00DE56E8" w:rsidRPr="00C61340" w:rsidRDefault="00DE56E8" w:rsidP="00CC0020">
            <w:pPr>
              <w:outlineLvl w:val="1"/>
              <w:rPr>
                <w:b/>
                <w:color w:val="000000"/>
                <w:sz w:val="22"/>
                <w:szCs w:val="22"/>
              </w:rPr>
            </w:pPr>
            <w:r w:rsidRPr="00C61340">
              <w:rPr>
                <w:b/>
                <w:color w:val="000000"/>
                <w:sz w:val="22"/>
                <w:szCs w:val="22"/>
              </w:rPr>
              <w:t>Подпрограмма «Профила</w:t>
            </w:r>
            <w:r w:rsidRPr="00C61340">
              <w:rPr>
                <w:b/>
                <w:color w:val="000000"/>
                <w:sz w:val="22"/>
                <w:szCs w:val="22"/>
              </w:rPr>
              <w:t>к</w:t>
            </w:r>
            <w:r w:rsidRPr="00C61340">
              <w:rPr>
                <w:b/>
                <w:color w:val="000000"/>
                <w:sz w:val="22"/>
                <w:szCs w:val="22"/>
              </w:rPr>
              <w:t>тика преступлений и иных правон</w:t>
            </w:r>
            <w:r w:rsidRPr="00C61340">
              <w:rPr>
                <w:b/>
                <w:color w:val="000000"/>
                <w:sz w:val="22"/>
                <w:szCs w:val="22"/>
              </w:rPr>
              <w:t>а</w:t>
            </w:r>
            <w:r w:rsidRPr="00C61340">
              <w:rPr>
                <w:b/>
                <w:color w:val="000000"/>
                <w:sz w:val="22"/>
                <w:szCs w:val="22"/>
              </w:rPr>
              <w:t>рушений в рабочем поселке Л</w:t>
            </w:r>
            <w:r w:rsidRPr="00C61340">
              <w:rPr>
                <w:b/>
                <w:color w:val="000000"/>
                <w:sz w:val="22"/>
                <w:szCs w:val="22"/>
              </w:rPr>
              <w:t>у</w:t>
            </w:r>
            <w:r w:rsidRPr="00C61340">
              <w:rPr>
                <w:b/>
                <w:color w:val="000000"/>
                <w:sz w:val="22"/>
                <w:szCs w:val="22"/>
              </w:rPr>
              <w:t>нино Лунинского района Пе</w:t>
            </w:r>
            <w:r w:rsidRPr="00C61340">
              <w:rPr>
                <w:b/>
                <w:color w:val="000000"/>
                <w:sz w:val="22"/>
                <w:szCs w:val="22"/>
              </w:rPr>
              <w:t>н</w:t>
            </w:r>
            <w:r w:rsidRPr="00C61340">
              <w:rPr>
                <w:b/>
                <w:color w:val="000000"/>
                <w:sz w:val="22"/>
                <w:szCs w:val="22"/>
              </w:rPr>
              <w:t>зенской области»</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0113</w:t>
            </w:r>
          </w:p>
        </w:tc>
        <w:tc>
          <w:tcPr>
            <w:tcW w:w="1276" w:type="dxa"/>
            <w:vAlign w:val="center"/>
          </w:tcPr>
          <w:p w:rsidR="00DE56E8" w:rsidRPr="000C3AD8" w:rsidRDefault="00DE56E8" w:rsidP="00CC0020">
            <w:pPr>
              <w:jc w:val="center"/>
              <w:outlineLvl w:val="1"/>
              <w:rPr>
                <w:b/>
                <w:sz w:val="22"/>
                <w:szCs w:val="22"/>
              </w:rPr>
            </w:pPr>
            <w:r>
              <w:rPr>
                <w:b/>
                <w:sz w:val="22"/>
                <w:szCs w:val="22"/>
              </w:rPr>
              <w:t>2270100400</w:t>
            </w: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5,000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5,000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5,000</w:t>
            </w:r>
          </w:p>
        </w:tc>
      </w:tr>
      <w:tr w:rsidR="00DE56E8" w:rsidRPr="000C3AD8" w:rsidTr="00CC0020">
        <w:trPr>
          <w:trHeight w:val="20"/>
        </w:trPr>
        <w:tc>
          <w:tcPr>
            <w:tcW w:w="3005" w:type="dxa"/>
            <w:shd w:val="clear" w:color="auto" w:fill="auto"/>
            <w:vAlign w:val="center"/>
          </w:tcPr>
          <w:p w:rsidR="00DE56E8" w:rsidRPr="00C61340" w:rsidRDefault="00DE56E8" w:rsidP="00CC0020">
            <w:pPr>
              <w:outlineLvl w:val="1"/>
              <w:rPr>
                <w:color w:val="000000"/>
                <w:sz w:val="22"/>
                <w:szCs w:val="22"/>
              </w:rPr>
            </w:pPr>
            <w:proofErr w:type="gramStart"/>
            <w:r w:rsidRPr="00C61340">
              <w:rPr>
                <w:color w:val="000000"/>
                <w:sz w:val="22"/>
                <w:szCs w:val="22"/>
              </w:rPr>
              <w:t>Расходы</w:t>
            </w:r>
            <w:proofErr w:type="gramEnd"/>
            <w:r w:rsidRPr="00C61340">
              <w:rPr>
                <w:color w:val="000000"/>
                <w:sz w:val="22"/>
                <w:szCs w:val="22"/>
              </w:rPr>
              <w:t xml:space="preserve"> производимые в рамках подпрограммы «Профилактика преступл</w:t>
            </w:r>
            <w:r w:rsidRPr="00C61340">
              <w:rPr>
                <w:color w:val="000000"/>
                <w:sz w:val="22"/>
                <w:szCs w:val="22"/>
              </w:rPr>
              <w:t>е</w:t>
            </w:r>
            <w:r w:rsidRPr="00C61340">
              <w:rPr>
                <w:color w:val="000000"/>
                <w:sz w:val="22"/>
                <w:szCs w:val="22"/>
              </w:rPr>
              <w:t>ний и иных правонаруш</w:t>
            </w:r>
            <w:r w:rsidRPr="00C61340">
              <w:rPr>
                <w:color w:val="000000"/>
                <w:sz w:val="22"/>
                <w:szCs w:val="22"/>
              </w:rPr>
              <w:t>е</w:t>
            </w:r>
            <w:r w:rsidRPr="00C61340">
              <w:rPr>
                <w:color w:val="000000"/>
                <w:sz w:val="22"/>
                <w:szCs w:val="22"/>
              </w:rPr>
              <w:t>ний в рабочем поселке Л</w:t>
            </w:r>
            <w:r w:rsidRPr="00C61340">
              <w:rPr>
                <w:color w:val="000000"/>
                <w:sz w:val="22"/>
                <w:szCs w:val="22"/>
              </w:rPr>
              <w:t>у</w:t>
            </w:r>
            <w:r w:rsidRPr="00C61340">
              <w:rPr>
                <w:color w:val="000000"/>
                <w:sz w:val="22"/>
                <w:szCs w:val="22"/>
              </w:rPr>
              <w:t>нино Лунинского района Пензенской о</w:t>
            </w:r>
            <w:r w:rsidRPr="00C61340">
              <w:rPr>
                <w:color w:val="000000"/>
                <w:sz w:val="22"/>
                <w:szCs w:val="22"/>
              </w:rPr>
              <w:t>б</w:t>
            </w:r>
            <w:r w:rsidRPr="00C61340">
              <w:rPr>
                <w:color w:val="000000"/>
                <w:sz w:val="22"/>
                <w:szCs w:val="22"/>
              </w:rPr>
              <w:t xml:space="preserve">ласти» </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0113</w:t>
            </w:r>
          </w:p>
        </w:tc>
        <w:tc>
          <w:tcPr>
            <w:tcW w:w="1276" w:type="dxa"/>
            <w:vAlign w:val="center"/>
          </w:tcPr>
          <w:p w:rsidR="00DE56E8" w:rsidRPr="000C3AD8" w:rsidRDefault="00DE56E8" w:rsidP="00CC0020">
            <w:pPr>
              <w:jc w:val="center"/>
              <w:outlineLvl w:val="1"/>
              <w:rPr>
                <w:sz w:val="22"/>
                <w:szCs w:val="22"/>
              </w:rPr>
            </w:pPr>
            <w:r>
              <w:rPr>
                <w:sz w:val="22"/>
                <w:szCs w:val="22"/>
              </w:rPr>
              <w:t>2270100400</w:t>
            </w:r>
          </w:p>
        </w:tc>
        <w:tc>
          <w:tcPr>
            <w:tcW w:w="567" w:type="dxa"/>
            <w:vAlign w:val="center"/>
          </w:tcPr>
          <w:p w:rsidR="00DE56E8" w:rsidRPr="000C3AD8" w:rsidRDefault="00DE56E8" w:rsidP="00CC0020">
            <w:pPr>
              <w:jc w:val="center"/>
              <w:outlineLvl w:val="1"/>
              <w:rPr>
                <w:sz w:val="22"/>
                <w:szCs w:val="22"/>
              </w:rPr>
            </w:pPr>
            <w:r w:rsidRPr="000C3AD8">
              <w:rPr>
                <w:sz w:val="22"/>
                <w:szCs w:val="22"/>
              </w:rPr>
              <w:t>200</w:t>
            </w: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5</w:t>
            </w:r>
            <w:r w:rsidRPr="003459E0">
              <w:rPr>
                <w:sz w:val="22"/>
                <w:szCs w:val="22"/>
              </w:rPr>
              <w:t>,000</w:t>
            </w:r>
          </w:p>
        </w:tc>
        <w:tc>
          <w:tcPr>
            <w:tcW w:w="1148" w:type="dxa"/>
            <w:gridSpan w:val="2"/>
            <w:shd w:val="clear" w:color="auto" w:fill="auto"/>
            <w:vAlign w:val="center"/>
          </w:tcPr>
          <w:p w:rsidR="00DE56E8" w:rsidRPr="003459E0" w:rsidRDefault="00DE56E8" w:rsidP="00CC0020">
            <w:pPr>
              <w:jc w:val="center"/>
              <w:outlineLvl w:val="1"/>
              <w:rPr>
                <w:sz w:val="22"/>
                <w:szCs w:val="22"/>
              </w:rPr>
            </w:pPr>
            <w:r>
              <w:rPr>
                <w:sz w:val="22"/>
                <w:szCs w:val="22"/>
              </w:rPr>
              <w:t>5</w:t>
            </w:r>
            <w:r w:rsidRPr="003459E0">
              <w:rPr>
                <w:sz w:val="22"/>
                <w:szCs w:val="22"/>
              </w:rPr>
              <w:t>,000</w:t>
            </w:r>
          </w:p>
        </w:tc>
        <w:tc>
          <w:tcPr>
            <w:tcW w:w="1134" w:type="dxa"/>
            <w:shd w:val="clear" w:color="auto" w:fill="auto"/>
            <w:vAlign w:val="center"/>
          </w:tcPr>
          <w:p w:rsidR="00DE56E8" w:rsidRPr="003459E0" w:rsidRDefault="00DE56E8" w:rsidP="00CC0020">
            <w:pPr>
              <w:jc w:val="center"/>
              <w:outlineLvl w:val="1"/>
              <w:rPr>
                <w:sz w:val="22"/>
                <w:szCs w:val="22"/>
              </w:rPr>
            </w:pPr>
            <w:r>
              <w:rPr>
                <w:sz w:val="22"/>
                <w:szCs w:val="22"/>
              </w:rPr>
              <w:t>5</w:t>
            </w:r>
            <w:r w:rsidRPr="003459E0">
              <w:rPr>
                <w:sz w:val="22"/>
                <w:szCs w:val="22"/>
              </w:rPr>
              <w:t>,000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0113</w:t>
            </w:r>
          </w:p>
        </w:tc>
        <w:tc>
          <w:tcPr>
            <w:tcW w:w="1276" w:type="dxa"/>
            <w:vAlign w:val="center"/>
          </w:tcPr>
          <w:p w:rsidR="00DE56E8" w:rsidRPr="000C3AD8" w:rsidRDefault="00DE56E8" w:rsidP="00CC0020">
            <w:pPr>
              <w:jc w:val="center"/>
              <w:outlineLvl w:val="1"/>
              <w:rPr>
                <w:sz w:val="22"/>
                <w:szCs w:val="22"/>
              </w:rPr>
            </w:pPr>
            <w:r>
              <w:rPr>
                <w:sz w:val="22"/>
                <w:szCs w:val="22"/>
              </w:rPr>
              <w:t>2270100400</w:t>
            </w:r>
          </w:p>
        </w:tc>
        <w:tc>
          <w:tcPr>
            <w:tcW w:w="567" w:type="dxa"/>
            <w:vAlign w:val="center"/>
          </w:tcPr>
          <w:p w:rsidR="00DE56E8" w:rsidRPr="000C3AD8" w:rsidRDefault="00DE56E8" w:rsidP="00CC0020">
            <w:pPr>
              <w:jc w:val="center"/>
              <w:outlineLvl w:val="1"/>
              <w:rPr>
                <w:sz w:val="22"/>
                <w:szCs w:val="22"/>
              </w:rPr>
            </w:pPr>
            <w:r w:rsidRPr="000C3AD8">
              <w:rPr>
                <w:sz w:val="22"/>
                <w:szCs w:val="22"/>
              </w:rPr>
              <w:t>240</w:t>
            </w: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5</w:t>
            </w:r>
            <w:r w:rsidRPr="003459E0">
              <w:rPr>
                <w:sz w:val="22"/>
                <w:szCs w:val="22"/>
              </w:rPr>
              <w:t>,000</w:t>
            </w:r>
          </w:p>
        </w:tc>
        <w:tc>
          <w:tcPr>
            <w:tcW w:w="1148" w:type="dxa"/>
            <w:gridSpan w:val="2"/>
            <w:shd w:val="clear" w:color="auto" w:fill="auto"/>
            <w:vAlign w:val="center"/>
          </w:tcPr>
          <w:p w:rsidR="00DE56E8" w:rsidRPr="003459E0" w:rsidRDefault="00DE56E8" w:rsidP="00CC0020">
            <w:pPr>
              <w:jc w:val="center"/>
              <w:outlineLvl w:val="1"/>
              <w:rPr>
                <w:sz w:val="22"/>
                <w:szCs w:val="22"/>
              </w:rPr>
            </w:pPr>
            <w:r>
              <w:rPr>
                <w:sz w:val="22"/>
                <w:szCs w:val="22"/>
              </w:rPr>
              <w:t>5</w:t>
            </w:r>
            <w:r w:rsidRPr="003459E0">
              <w:rPr>
                <w:sz w:val="22"/>
                <w:szCs w:val="22"/>
              </w:rPr>
              <w:t>,000</w:t>
            </w:r>
          </w:p>
        </w:tc>
        <w:tc>
          <w:tcPr>
            <w:tcW w:w="1134" w:type="dxa"/>
            <w:shd w:val="clear" w:color="auto" w:fill="auto"/>
            <w:vAlign w:val="center"/>
          </w:tcPr>
          <w:p w:rsidR="00DE56E8" w:rsidRPr="003459E0" w:rsidRDefault="00DE56E8" w:rsidP="00CC0020">
            <w:pPr>
              <w:jc w:val="center"/>
              <w:outlineLvl w:val="1"/>
              <w:rPr>
                <w:sz w:val="22"/>
                <w:szCs w:val="22"/>
              </w:rPr>
            </w:pPr>
            <w:r>
              <w:rPr>
                <w:sz w:val="22"/>
                <w:szCs w:val="22"/>
              </w:rPr>
              <w:t>5</w:t>
            </w:r>
            <w:r w:rsidRPr="003459E0">
              <w:rPr>
                <w:sz w:val="22"/>
                <w:szCs w:val="22"/>
              </w:rPr>
              <w:t>,000</w:t>
            </w:r>
          </w:p>
        </w:tc>
      </w:tr>
      <w:tr w:rsidR="00DE56E8" w:rsidRPr="000C3AD8" w:rsidTr="00CC0020">
        <w:trPr>
          <w:trHeight w:val="20"/>
        </w:trPr>
        <w:tc>
          <w:tcPr>
            <w:tcW w:w="3005" w:type="dxa"/>
            <w:shd w:val="clear" w:color="auto" w:fill="auto"/>
            <w:vAlign w:val="center"/>
          </w:tcPr>
          <w:p w:rsidR="00DE56E8" w:rsidRPr="00C61340" w:rsidRDefault="00DE56E8" w:rsidP="00CC0020">
            <w:pPr>
              <w:outlineLvl w:val="1"/>
              <w:rPr>
                <w:b/>
                <w:color w:val="000000"/>
                <w:sz w:val="22"/>
                <w:szCs w:val="22"/>
              </w:rPr>
            </w:pPr>
            <w:r w:rsidRPr="00C61340">
              <w:rPr>
                <w:b/>
                <w:color w:val="000000"/>
                <w:sz w:val="22"/>
                <w:szCs w:val="22"/>
              </w:rPr>
              <w:t>Подпрограмма «Профила</w:t>
            </w:r>
            <w:r w:rsidRPr="00C61340">
              <w:rPr>
                <w:b/>
                <w:color w:val="000000"/>
                <w:sz w:val="22"/>
                <w:szCs w:val="22"/>
              </w:rPr>
              <w:t>к</w:t>
            </w:r>
            <w:r w:rsidRPr="00C61340">
              <w:rPr>
                <w:b/>
                <w:color w:val="000000"/>
                <w:sz w:val="22"/>
                <w:szCs w:val="22"/>
              </w:rPr>
              <w:t>тика коррупции в р</w:t>
            </w:r>
            <w:r w:rsidRPr="00C61340">
              <w:rPr>
                <w:b/>
                <w:color w:val="000000"/>
                <w:sz w:val="22"/>
                <w:szCs w:val="22"/>
              </w:rPr>
              <w:t>а</w:t>
            </w:r>
            <w:r>
              <w:rPr>
                <w:b/>
                <w:color w:val="000000"/>
                <w:sz w:val="22"/>
                <w:szCs w:val="22"/>
              </w:rPr>
              <w:t>бочем поселке Лунин</w:t>
            </w:r>
            <w:r w:rsidRPr="00C61340">
              <w:rPr>
                <w:b/>
                <w:color w:val="000000"/>
                <w:sz w:val="22"/>
                <w:szCs w:val="22"/>
              </w:rPr>
              <w:t>о Лунинск</w:t>
            </w:r>
            <w:r w:rsidRPr="00C61340">
              <w:rPr>
                <w:b/>
                <w:color w:val="000000"/>
                <w:sz w:val="22"/>
                <w:szCs w:val="22"/>
              </w:rPr>
              <w:t>о</w:t>
            </w:r>
            <w:r w:rsidRPr="00C61340">
              <w:rPr>
                <w:b/>
                <w:color w:val="000000"/>
                <w:sz w:val="22"/>
                <w:szCs w:val="22"/>
              </w:rPr>
              <w:t>го района Пензенской обл</w:t>
            </w:r>
            <w:r w:rsidRPr="00C61340">
              <w:rPr>
                <w:b/>
                <w:color w:val="000000"/>
                <w:sz w:val="22"/>
                <w:szCs w:val="22"/>
              </w:rPr>
              <w:t>а</w:t>
            </w:r>
            <w:r w:rsidRPr="00C61340">
              <w:rPr>
                <w:b/>
                <w:color w:val="000000"/>
                <w:sz w:val="22"/>
                <w:szCs w:val="22"/>
              </w:rPr>
              <w:t>сти»</w:t>
            </w:r>
          </w:p>
        </w:tc>
        <w:tc>
          <w:tcPr>
            <w:tcW w:w="567" w:type="dxa"/>
            <w:vAlign w:val="center"/>
          </w:tcPr>
          <w:p w:rsidR="00DE56E8" w:rsidRPr="00C61340" w:rsidRDefault="00DE56E8" w:rsidP="00CC0020">
            <w:pPr>
              <w:jc w:val="center"/>
              <w:outlineLvl w:val="1"/>
              <w:rPr>
                <w:b/>
                <w:sz w:val="22"/>
                <w:szCs w:val="22"/>
              </w:rPr>
            </w:pPr>
            <w:r w:rsidRPr="00C61340">
              <w:rPr>
                <w:b/>
                <w:sz w:val="22"/>
                <w:szCs w:val="22"/>
              </w:rPr>
              <w:t>901</w:t>
            </w:r>
          </w:p>
        </w:tc>
        <w:tc>
          <w:tcPr>
            <w:tcW w:w="567" w:type="dxa"/>
            <w:vAlign w:val="center"/>
          </w:tcPr>
          <w:p w:rsidR="00DE56E8" w:rsidRPr="00C61340" w:rsidRDefault="00DE56E8" w:rsidP="00CC0020">
            <w:pPr>
              <w:jc w:val="center"/>
              <w:outlineLvl w:val="1"/>
              <w:rPr>
                <w:b/>
                <w:sz w:val="22"/>
                <w:szCs w:val="22"/>
              </w:rPr>
            </w:pPr>
            <w:r w:rsidRPr="00C61340">
              <w:rPr>
                <w:b/>
                <w:sz w:val="22"/>
                <w:szCs w:val="22"/>
              </w:rPr>
              <w:t>0113</w:t>
            </w:r>
          </w:p>
        </w:tc>
        <w:tc>
          <w:tcPr>
            <w:tcW w:w="1276" w:type="dxa"/>
            <w:vAlign w:val="center"/>
          </w:tcPr>
          <w:p w:rsidR="00DE56E8" w:rsidRPr="00C61340" w:rsidRDefault="00DE56E8" w:rsidP="00CC0020">
            <w:pPr>
              <w:jc w:val="center"/>
              <w:outlineLvl w:val="1"/>
              <w:rPr>
                <w:b/>
                <w:sz w:val="22"/>
                <w:szCs w:val="22"/>
              </w:rPr>
            </w:pPr>
            <w:r w:rsidRPr="00C61340">
              <w:rPr>
                <w:b/>
                <w:sz w:val="22"/>
                <w:szCs w:val="22"/>
              </w:rPr>
              <w:t>2280100500</w:t>
            </w:r>
          </w:p>
        </w:tc>
        <w:tc>
          <w:tcPr>
            <w:tcW w:w="567" w:type="dxa"/>
            <w:vAlign w:val="center"/>
          </w:tcPr>
          <w:p w:rsidR="00DE56E8" w:rsidRPr="00C61340" w:rsidRDefault="00DE56E8" w:rsidP="00CC0020">
            <w:pPr>
              <w:jc w:val="center"/>
              <w:outlineLvl w:val="1"/>
              <w:rPr>
                <w:b/>
                <w:sz w:val="22"/>
                <w:szCs w:val="22"/>
              </w:rPr>
            </w:pPr>
          </w:p>
        </w:tc>
        <w:tc>
          <w:tcPr>
            <w:tcW w:w="1147" w:type="dxa"/>
            <w:gridSpan w:val="2"/>
            <w:shd w:val="clear" w:color="auto" w:fill="auto"/>
            <w:vAlign w:val="center"/>
          </w:tcPr>
          <w:p w:rsidR="00DE56E8" w:rsidRPr="00C61340" w:rsidRDefault="00DE56E8" w:rsidP="00CC0020">
            <w:pPr>
              <w:jc w:val="center"/>
              <w:outlineLvl w:val="1"/>
              <w:rPr>
                <w:b/>
                <w:sz w:val="22"/>
                <w:szCs w:val="22"/>
              </w:rPr>
            </w:pPr>
            <w:r>
              <w:rPr>
                <w:b/>
                <w:sz w:val="22"/>
                <w:szCs w:val="22"/>
              </w:rPr>
              <w:t>4,000</w:t>
            </w:r>
          </w:p>
        </w:tc>
        <w:tc>
          <w:tcPr>
            <w:tcW w:w="1148" w:type="dxa"/>
            <w:gridSpan w:val="2"/>
            <w:shd w:val="clear" w:color="auto" w:fill="auto"/>
            <w:vAlign w:val="center"/>
          </w:tcPr>
          <w:p w:rsidR="00DE56E8" w:rsidRPr="00C61340" w:rsidRDefault="00DE56E8" w:rsidP="00CC0020">
            <w:pPr>
              <w:jc w:val="center"/>
              <w:outlineLvl w:val="1"/>
              <w:rPr>
                <w:b/>
                <w:sz w:val="22"/>
                <w:szCs w:val="22"/>
              </w:rPr>
            </w:pPr>
            <w:r>
              <w:rPr>
                <w:b/>
                <w:sz w:val="22"/>
                <w:szCs w:val="22"/>
              </w:rPr>
              <w:t>4,000</w:t>
            </w:r>
          </w:p>
        </w:tc>
        <w:tc>
          <w:tcPr>
            <w:tcW w:w="1134" w:type="dxa"/>
            <w:shd w:val="clear" w:color="auto" w:fill="auto"/>
            <w:vAlign w:val="center"/>
          </w:tcPr>
          <w:p w:rsidR="00DE56E8" w:rsidRPr="00C61340" w:rsidRDefault="00DE56E8" w:rsidP="00CC0020">
            <w:pPr>
              <w:jc w:val="center"/>
              <w:outlineLvl w:val="1"/>
              <w:rPr>
                <w:b/>
                <w:sz w:val="22"/>
                <w:szCs w:val="22"/>
              </w:rPr>
            </w:pPr>
            <w:r>
              <w:rPr>
                <w:b/>
                <w:sz w:val="22"/>
                <w:szCs w:val="22"/>
              </w:rPr>
              <w:t>4,000</w:t>
            </w:r>
          </w:p>
        </w:tc>
      </w:tr>
      <w:tr w:rsidR="00DE56E8" w:rsidRPr="000C3AD8" w:rsidTr="00CC0020">
        <w:trPr>
          <w:trHeight w:val="20"/>
        </w:trPr>
        <w:tc>
          <w:tcPr>
            <w:tcW w:w="3005" w:type="dxa"/>
            <w:shd w:val="clear" w:color="auto" w:fill="auto"/>
            <w:vAlign w:val="center"/>
          </w:tcPr>
          <w:p w:rsidR="00DE56E8" w:rsidRPr="00C61340" w:rsidRDefault="00DE56E8" w:rsidP="00CC0020">
            <w:pPr>
              <w:outlineLvl w:val="1"/>
              <w:rPr>
                <w:color w:val="000000"/>
                <w:sz w:val="22"/>
                <w:szCs w:val="22"/>
              </w:rPr>
            </w:pPr>
            <w:proofErr w:type="gramStart"/>
            <w:r w:rsidRPr="00C61340">
              <w:rPr>
                <w:color w:val="000000"/>
                <w:sz w:val="22"/>
                <w:szCs w:val="22"/>
              </w:rPr>
              <w:t>Расходы</w:t>
            </w:r>
            <w:proofErr w:type="gramEnd"/>
            <w:r w:rsidRPr="00C61340">
              <w:rPr>
                <w:color w:val="000000"/>
                <w:sz w:val="22"/>
                <w:szCs w:val="22"/>
              </w:rPr>
              <w:t xml:space="preserve"> производимые в рамках подпрограммы «Проф</w:t>
            </w:r>
            <w:r w:rsidRPr="00C61340">
              <w:rPr>
                <w:color w:val="000000"/>
                <w:sz w:val="22"/>
                <w:szCs w:val="22"/>
              </w:rPr>
              <w:t>и</w:t>
            </w:r>
            <w:r w:rsidRPr="00C61340">
              <w:rPr>
                <w:color w:val="000000"/>
                <w:sz w:val="22"/>
                <w:szCs w:val="22"/>
              </w:rPr>
              <w:t>лактика коррупции в рабочем поселке Л</w:t>
            </w:r>
            <w:r w:rsidRPr="00C61340">
              <w:rPr>
                <w:color w:val="000000"/>
                <w:sz w:val="22"/>
                <w:szCs w:val="22"/>
              </w:rPr>
              <w:t>у</w:t>
            </w:r>
            <w:r w:rsidRPr="00C61340">
              <w:rPr>
                <w:color w:val="000000"/>
                <w:sz w:val="22"/>
                <w:szCs w:val="22"/>
              </w:rPr>
              <w:t>нино Лунинского района Пензенской о</w:t>
            </w:r>
            <w:r w:rsidRPr="00C61340">
              <w:rPr>
                <w:color w:val="000000"/>
                <w:sz w:val="22"/>
                <w:szCs w:val="22"/>
              </w:rPr>
              <w:t>б</w:t>
            </w:r>
            <w:r w:rsidRPr="00C61340">
              <w:rPr>
                <w:color w:val="000000"/>
                <w:sz w:val="22"/>
                <w:szCs w:val="22"/>
              </w:rPr>
              <w:t xml:space="preserve">ласти» </w:t>
            </w:r>
          </w:p>
        </w:tc>
        <w:tc>
          <w:tcPr>
            <w:tcW w:w="567" w:type="dxa"/>
            <w:vAlign w:val="center"/>
          </w:tcPr>
          <w:p w:rsidR="00DE56E8" w:rsidRPr="000C3AD8" w:rsidRDefault="00DE56E8" w:rsidP="00CC0020">
            <w:pPr>
              <w:jc w:val="center"/>
              <w:outlineLvl w:val="1"/>
              <w:rPr>
                <w:sz w:val="22"/>
                <w:szCs w:val="22"/>
              </w:rPr>
            </w:pPr>
            <w:r>
              <w:rPr>
                <w:sz w:val="22"/>
                <w:szCs w:val="22"/>
              </w:rPr>
              <w:t>901</w:t>
            </w:r>
          </w:p>
        </w:tc>
        <w:tc>
          <w:tcPr>
            <w:tcW w:w="567" w:type="dxa"/>
            <w:vAlign w:val="center"/>
          </w:tcPr>
          <w:p w:rsidR="00DE56E8" w:rsidRPr="000C3AD8" w:rsidRDefault="00DE56E8" w:rsidP="00CC0020">
            <w:pPr>
              <w:jc w:val="center"/>
              <w:outlineLvl w:val="1"/>
              <w:rPr>
                <w:sz w:val="22"/>
                <w:szCs w:val="22"/>
              </w:rPr>
            </w:pPr>
            <w:r>
              <w:rPr>
                <w:sz w:val="22"/>
                <w:szCs w:val="22"/>
              </w:rPr>
              <w:t>0113</w:t>
            </w:r>
          </w:p>
        </w:tc>
        <w:tc>
          <w:tcPr>
            <w:tcW w:w="1276" w:type="dxa"/>
            <w:vAlign w:val="center"/>
          </w:tcPr>
          <w:p w:rsidR="00DE56E8" w:rsidRDefault="00DE56E8" w:rsidP="00CC0020">
            <w:pPr>
              <w:jc w:val="center"/>
              <w:outlineLvl w:val="1"/>
              <w:rPr>
                <w:sz w:val="22"/>
                <w:szCs w:val="22"/>
              </w:rPr>
            </w:pPr>
            <w:r>
              <w:rPr>
                <w:sz w:val="22"/>
                <w:szCs w:val="22"/>
              </w:rPr>
              <w:t>2280100500</w:t>
            </w:r>
          </w:p>
        </w:tc>
        <w:tc>
          <w:tcPr>
            <w:tcW w:w="567" w:type="dxa"/>
            <w:vAlign w:val="center"/>
          </w:tcPr>
          <w:p w:rsidR="00DE56E8" w:rsidRPr="000C3AD8" w:rsidRDefault="00DE56E8" w:rsidP="00CC0020">
            <w:pPr>
              <w:jc w:val="center"/>
              <w:outlineLvl w:val="1"/>
              <w:rPr>
                <w:sz w:val="22"/>
                <w:szCs w:val="22"/>
              </w:rPr>
            </w:pP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4,000</w:t>
            </w:r>
          </w:p>
        </w:tc>
        <w:tc>
          <w:tcPr>
            <w:tcW w:w="1148" w:type="dxa"/>
            <w:gridSpan w:val="2"/>
            <w:shd w:val="clear" w:color="auto" w:fill="auto"/>
            <w:vAlign w:val="center"/>
          </w:tcPr>
          <w:p w:rsidR="00DE56E8" w:rsidRPr="003459E0" w:rsidRDefault="00DE56E8" w:rsidP="00CC0020">
            <w:pPr>
              <w:jc w:val="center"/>
              <w:outlineLvl w:val="1"/>
              <w:rPr>
                <w:sz w:val="22"/>
                <w:szCs w:val="22"/>
              </w:rPr>
            </w:pPr>
            <w:r>
              <w:rPr>
                <w:sz w:val="22"/>
                <w:szCs w:val="22"/>
              </w:rPr>
              <w:t>4,000</w:t>
            </w:r>
          </w:p>
        </w:tc>
        <w:tc>
          <w:tcPr>
            <w:tcW w:w="1134" w:type="dxa"/>
            <w:shd w:val="clear" w:color="auto" w:fill="auto"/>
            <w:vAlign w:val="center"/>
          </w:tcPr>
          <w:p w:rsidR="00DE56E8" w:rsidRPr="003459E0" w:rsidRDefault="00DE56E8" w:rsidP="00CC0020">
            <w:pPr>
              <w:jc w:val="center"/>
              <w:outlineLvl w:val="1"/>
              <w:rPr>
                <w:sz w:val="22"/>
                <w:szCs w:val="22"/>
              </w:rPr>
            </w:pPr>
            <w:r>
              <w:rPr>
                <w:sz w:val="22"/>
                <w:szCs w:val="22"/>
              </w:rPr>
              <w:t>4,000</w:t>
            </w:r>
          </w:p>
        </w:tc>
      </w:tr>
      <w:tr w:rsidR="00DE56E8" w:rsidRPr="000C3AD8" w:rsidTr="00CC0020">
        <w:trPr>
          <w:trHeight w:val="20"/>
        </w:trPr>
        <w:tc>
          <w:tcPr>
            <w:tcW w:w="3005" w:type="dxa"/>
            <w:shd w:val="clear" w:color="auto" w:fill="auto"/>
            <w:vAlign w:val="center"/>
          </w:tcPr>
          <w:p w:rsidR="00DE56E8" w:rsidRPr="00C61340" w:rsidRDefault="00DE56E8" w:rsidP="00CC0020">
            <w:pPr>
              <w:outlineLvl w:val="1"/>
              <w:rPr>
                <w:color w:val="000000"/>
                <w:sz w:val="22"/>
                <w:szCs w:val="22"/>
              </w:rPr>
            </w:pPr>
            <w:r w:rsidRPr="00C61340">
              <w:rPr>
                <w:color w:val="000000"/>
                <w:sz w:val="22"/>
                <w:szCs w:val="22"/>
              </w:rPr>
              <w:t>Иные закупки товаров, р</w:t>
            </w:r>
            <w:r w:rsidRPr="00C61340">
              <w:rPr>
                <w:color w:val="000000"/>
                <w:sz w:val="22"/>
                <w:szCs w:val="22"/>
              </w:rPr>
              <w:t>а</w:t>
            </w:r>
            <w:r w:rsidRPr="00C61340">
              <w:rPr>
                <w:color w:val="000000"/>
                <w:sz w:val="22"/>
                <w:szCs w:val="22"/>
              </w:rPr>
              <w:t>бот и услуг для обеспечения мун</w:t>
            </w:r>
            <w:r w:rsidRPr="00C61340">
              <w:rPr>
                <w:color w:val="000000"/>
                <w:sz w:val="22"/>
                <w:szCs w:val="22"/>
              </w:rPr>
              <w:t>и</w:t>
            </w:r>
            <w:r w:rsidRPr="00C61340">
              <w:rPr>
                <w:color w:val="000000"/>
                <w:sz w:val="22"/>
                <w:szCs w:val="22"/>
              </w:rPr>
              <w:t>ципальных нужд</w:t>
            </w:r>
          </w:p>
        </w:tc>
        <w:tc>
          <w:tcPr>
            <w:tcW w:w="567" w:type="dxa"/>
            <w:vAlign w:val="center"/>
          </w:tcPr>
          <w:p w:rsidR="00DE56E8" w:rsidRPr="000C3AD8" w:rsidRDefault="00DE56E8" w:rsidP="00CC0020">
            <w:pPr>
              <w:jc w:val="center"/>
              <w:outlineLvl w:val="1"/>
              <w:rPr>
                <w:sz w:val="22"/>
                <w:szCs w:val="22"/>
              </w:rPr>
            </w:pPr>
            <w:r>
              <w:rPr>
                <w:sz w:val="22"/>
                <w:szCs w:val="22"/>
              </w:rPr>
              <w:t>901</w:t>
            </w:r>
          </w:p>
        </w:tc>
        <w:tc>
          <w:tcPr>
            <w:tcW w:w="567" w:type="dxa"/>
            <w:vAlign w:val="center"/>
          </w:tcPr>
          <w:p w:rsidR="00DE56E8" w:rsidRPr="000C3AD8" w:rsidRDefault="00DE56E8" w:rsidP="00CC0020">
            <w:pPr>
              <w:jc w:val="center"/>
              <w:outlineLvl w:val="1"/>
              <w:rPr>
                <w:sz w:val="22"/>
                <w:szCs w:val="22"/>
              </w:rPr>
            </w:pPr>
            <w:r>
              <w:rPr>
                <w:sz w:val="22"/>
                <w:szCs w:val="22"/>
              </w:rPr>
              <w:t>0113</w:t>
            </w:r>
          </w:p>
        </w:tc>
        <w:tc>
          <w:tcPr>
            <w:tcW w:w="1276" w:type="dxa"/>
            <w:vAlign w:val="center"/>
          </w:tcPr>
          <w:p w:rsidR="00DE56E8" w:rsidRDefault="00DE56E8" w:rsidP="00CC0020">
            <w:pPr>
              <w:jc w:val="center"/>
              <w:outlineLvl w:val="1"/>
              <w:rPr>
                <w:sz w:val="22"/>
                <w:szCs w:val="22"/>
              </w:rPr>
            </w:pPr>
            <w:r>
              <w:rPr>
                <w:sz w:val="22"/>
                <w:szCs w:val="22"/>
              </w:rPr>
              <w:t>2280100500</w:t>
            </w:r>
          </w:p>
        </w:tc>
        <w:tc>
          <w:tcPr>
            <w:tcW w:w="567" w:type="dxa"/>
            <w:vAlign w:val="center"/>
          </w:tcPr>
          <w:p w:rsidR="00DE56E8" w:rsidRPr="000C3AD8" w:rsidRDefault="00DE56E8" w:rsidP="00CC0020">
            <w:pPr>
              <w:jc w:val="center"/>
              <w:outlineLvl w:val="1"/>
              <w:rPr>
                <w:sz w:val="22"/>
                <w:szCs w:val="22"/>
              </w:rPr>
            </w:pP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4,000</w:t>
            </w:r>
          </w:p>
        </w:tc>
        <w:tc>
          <w:tcPr>
            <w:tcW w:w="1148" w:type="dxa"/>
            <w:gridSpan w:val="2"/>
            <w:shd w:val="clear" w:color="auto" w:fill="auto"/>
            <w:vAlign w:val="center"/>
          </w:tcPr>
          <w:p w:rsidR="00DE56E8" w:rsidRPr="003459E0" w:rsidRDefault="00DE56E8" w:rsidP="00CC0020">
            <w:pPr>
              <w:jc w:val="center"/>
              <w:outlineLvl w:val="1"/>
              <w:rPr>
                <w:sz w:val="22"/>
                <w:szCs w:val="22"/>
              </w:rPr>
            </w:pPr>
            <w:r>
              <w:rPr>
                <w:sz w:val="22"/>
                <w:szCs w:val="22"/>
              </w:rPr>
              <w:t>4,000</w:t>
            </w:r>
          </w:p>
        </w:tc>
        <w:tc>
          <w:tcPr>
            <w:tcW w:w="1134" w:type="dxa"/>
            <w:shd w:val="clear" w:color="auto" w:fill="auto"/>
            <w:vAlign w:val="center"/>
          </w:tcPr>
          <w:p w:rsidR="00DE56E8" w:rsidRPr="003459E0" w:rsidRDefault="00DE56E8" w:rsidP="00CC0020">
            <w:pPr>
              <w:jc w:val="center"/>
              <w:outlineLvl w:val="1"/>
              <w:rPr>
                <w:sz w:val="22"/>
                <w:szCs w:val="22"/>
              </w:rPr>
            </w:pPr>
            <w:r>
              <w:rPr>
                <w:sz w:val="22"/>
                <w:szCs w:val="22"/>
              </w:rPr>
              <w:t>4,000</w:t>
            </w:r>
          </w:p>
        </w:tc>
      </w:tr>
      <w:tr w:rsidR="00DE56E8" w:rsidRPr="001A5542" w:rsidTr="00CC0020">
        <w:trPr>
          <w:trHeight w:val="20"/>
        </w:trPr>
        <w:tc>
          <w:tcPr>
            <w:tcW w:w="3005" w:type="dxa"/>
            <w:shd w:val="clear" w:color="auto" w:fill="auto"/>
            <w:vAlign w:val="center"/>
          </w:tcPr>
          <w:p w:rsidR="00DE56E8" w:rsidRPr="001A5542" w:rsidRDefault="00DE56E8" w:rsidP="00CC0020">
            <w:pPr>
              <w:outlineLvl w:val="1"/>
              <w:rPr>
                <w:b/>
                <w:color w:val="000000"/>
                <w:sz w:val="22"/>
                <w:szCs w:val="22"/>
              </w:rPr>
            </w:pPr>
            <w:r w:rsidRPr="001A5542">
              <w:rPr>
                <w:b/>
                <w:color w:val="000000"/>
                <w:sz w:val="22"/>
                <w:szCs w:val="22"/>
              </w:rPr>
              <w:t>Мероприятия в области совершенствование и реализ</w:t>
            </w:r>
            <w:r w:rsidRPr="001A5542">
              <w:rPr>
                <w:b/>
                <w:color w:val="000000"/>
                <w:sz w:val="22"/>
                <w:szCs w:val="22"/>
              </w:rPr>
              <w:t>а</w:t>
            </w:r>
            <w:r w:rsidRPr="001A5542">
              <w:rPr>
                <w:b/>
                <w:color w:val="000000"/>
                <w:sz w:val="22"/>
                <w:szCs w:val="22"/>
              </w:rPr>
              <w:t>ция муниципальных фун</w:t>
            </w:r>
            <w:r w:rsidRPr="001A5542">
              <w:rPr>
                <w:b/>
                <w:color w:val="000000"/>
                <w:sz w:val="22"/>
                <w:szCs w:val="22"/>
              </w:rPr>
              <w:t>к</w:t>
            </w:r>
            <w:r w:rsidRPr="001A5542">
              <w:rPr>
                <w:b/>
                <w:color w:val="000000"/>
                <w:sz w:val="22"/>
                <w:szCs w:val="22"/>
              </w:rPr>
              <w:t>ций в сфере градостроительства и землепользования, финансир</w:t>
            </w:r>
            <w:r w:rsidRPr="001A5542">
              <w:rPr>
                <w:b/>
                <w:color w:val="000000"/>
                <w:sz w:val="22"/>
                <w:szCs w:val="22"/>
              </w:rPr>
              <w:t>о</w:t>
            </w:r>
            <w:r w:rsidRPr="001A5542">
              <w:rPr>
                <w:b/>
                <w:color w:val="000000"/>
                <w:sz w:val="22"/>
                <w:szCs w:val="22"/>
              </w:rPr>
              <w:t>вание оценочной деятел</w:t>
            </w:r>
            <w:r w:rsidRPr="001A5542">
              <w:rPr>
                <w:b/>
                <w:color w:val="000000"/>
                <w:sz w:val="22"/>
                <w:szCs w:val="22"/>
              </w:rPr>
              <w:t>ь</w:t>
            </w:r>
            <w:r w:rsidRPr="001A5542">
              <w:rPr>
                <w:b/>
                <w:color w:val="000000"/>
                <w:sz w:val="22"/>
                <w:szCs w:val="22"/>
              </w:rPr>
              <w:t>ности</w:t>
            </w:r>
          </w:p>
        </w:tc>
        <w:tc>
          <w:tcPr>
            <w:tcW w:w="567" w:type="dxa"/>
            <w:vAlign w:val="center"/>
          </w:tcPr>
          <w:p w:rsidR="00DE56E8" w:rsidRPr="001A5542" w:rsidRDefault="00DE56E8" w:rsidP="00CC0020">
            <w:pPr>
              <w:jc w:val="center"/>
              <w:outlineLvl w:val="1"/>
              <w:rPr>
                <w:b/>
                <w:sz w:val="22"/>
                <w:szCs w:val="22"/>
              </w:rPr>
            </w:pPr>
            <w:r w:rsidRPr="001A5542">
              <w:rPr>
                <w:b/>
                <w:sz w:val="22"/>
                <w:szCs w:val="22"/>
              </w:rPr>
              <w:t>901</w:t>
            </w:r>
          </w:p>
        </w:tc>
        <w:tc>
          <w:tcPr>
            <w:tcW w:w="567" w:type="dxa"/>
            <w:vAlign w:val="center"/>
          </w:tcPr>
          <w:p w:rsidR="00DE56E8" w:rsidRPr="001A5542" w:rsidRDefault="00DE56E8" w:rsidP="00CC0020">
            <w:pPr>
              <w:jc w:val="center"/>
              <w:outlineLvl w:val="1"/>
              <w:rPr>
                <w:b/>
                <w:sz w:val="22"/>
                <w:szCs w:val="22"/>
              </w:rPr>
            </w:pPr>
            <w:r w:rsidRPr="001A5542">
              <w:rPr>
                <w:b/>
                <w:sz w:val="22"/>
                <w:szCs w:val="22"/>
              </w:rPr>
              <w:t>0113</w:t>
            </w:r>
          </w:p>
        </w:tc>
        <w:tc>
          <w:tcPr>
            <w:tcW w:w="1276" w:type="dxa"/>
            <w:vAlign w:val="center"/>
          </w:tcPr>
          <w:p w:rsidR="00DE56E8" w:rsidRPr="001A5542" w:rsidRDefault="00DE56E8" w:rsidP="00CC0020">
            <w:pPr>
              <w:jc w:val="center"/>
              <w:outlineLvl w:val="1"/>
              <w:rPr>
                <w:b/>
                <w:sz w:val="22"/>
                <w:szCs w:val="22"/>
              </w:rPr>
            </w:pPr>
            <w:r w:rsidRPr="001A5542">
              <w:rPr>
                <w:b/>
                <w:sz w:val="22"/>
                <w:szCs w:val="22"/>
              </w:rPr>
              <w:t>7210006090</w:t>
            </w:r>
          </w:p>
        </w:tc>
        <w:tc>
          <w:tcPr>
            <w:tcW w:w="567" w:type="dxa"/>
            <w:vAlign w:val="center"/>
          </w:tcPr>
          <w:p w:rsidR="00DE56E8" w:rsidRPr="001A5542" w:rsidRDefault="00DE56E8" w:rsidP="00CC0020">
            <w:pPr>
              <w:jc w:val="center"/>
              <w:outlineLvl w:val="1"/>
              <w:rPr>
                <w:b/>
                <w:sz w:val="22"/>
                <w:szCs w:val="22"/>
              </w:rPr>
            </w:pPr>
          </w:p>
        </w:tc>
        <w:tc>
          <w:tcPr>
            <w:tcW w:w="1147" w:type="dxa"/>
            <w:gridSpan w:val="2"/>
            <w:shd w:val="clear" w:color="auto" w:fill="auto"/>
            <w:vAlign w:val="center"/>
          </w:tcPr>
          <w:p w:rsidR="00DE56E8" w:rsidRPr="001A5542" w:rsidRDefault="00DE56E8" w:rsidP="00CC0020">
            <w:pPr>
              <w:jc w:val="center"/>
              <w:outlineLvl w:val="1"/>
              <w:rPr>
                <w:b/>
                <w:sz w:val="22"/>
                <w:szCs w:val="22"/>
              </w:rPr>
            </w:pPr>
            <w:r>
              <w:rPr>
                <w:b/>
                <w:sz w:val="22"/>
                <w:szCs w:val="22"/>
              </w:rPr>
              <w:t>161,550</w:t>
            </w:r>
          </w:p>
        </w:tc>
        <w:tc>
          <w:tcPr>
            <w:tcW w:w="1148" w:type="dxa"/>
            <w:gridSpan w:val="2"/>
            <w:shd w:val="clear" w:color="auto" w:fill="auto"/>
            <w:vAlign w:val="center"/>
          </w:tcPr>
          <w:p w:rsidR="00DE56E8" w:rsidRPr="001A5542" w:rsidRDefault="00DE56E8" w:rsidP="00CC0020">
            <w:pPr>
              <w:jc w:val="center"/>
              <w:outlineLvl w:val="1"/>
              <w:rPr>
                <w:b/>
                <w:sz w:val="22"/>
                <w:szCs w:val="22"/>
              </w:rPr>
            </w:pPr>
            <w:r w:rsidRPr="001A5542">
              <w:rPr>
                <w:b/>
                <w:sz w:val="22"/>
                <w:szCs w:val="22"/>
              </w:rPr>
              <w:t>0,000</w:t>
            </w:r>
          </w:p>
        </w:tc>
        <w:tc>
          <w:tcPr>
            <w:tcW w:w="1134" w:type="dxa"/>
            <w:shd w:val="clear" w:color="auto" w:fill="auto"/>
            <w:vAlign w:val="center"/>
          </w:tcPr>
          <w:p w:rsidR="00DE56E8" w:rsidRPr="001A5542" w:rsidRDefault="00DE56E8" w:rsidP="00CC0020">
            <w:pPr>
              <w:jc w:val="center"/>
              <w:outlineLvl w:val="1"/>
              <w:rPr>
                <w:b/>
                <w:sz w:val="22"/>
                <w:szCs w:val="22"/>
              </w:rPr>
            </w:pPr>
            <w:r w:rsidRPr="001A5542">
              <w:rPr>
                <w:b/>
                <w:sz w:val="22"/>
                <w:szCs w:val="22"/>
              </w:rPr>
              <w:t>0,000</w:t>
            </w:r>
          </w:p>
        </w:tc>
      </w:tr>
      <w:tr w:rsidR="00DE56E8" w:rsidRPr="001A5542" w:rsidTr="00CC0020">
        <w:trPr>
          <w:trHeight w:val="20"/>
        </w:trPr>
        <w:tc>
          <w:tcPr>
            <w:tcW w:w="3005" w:type="dxa"/>
            <w:shd w:val="clear" w:color="auto" w:fill="auto"/>
            <w:vAlign w:val="center"/>
          </w:tcPr>
          <w:p w:rsidR="00DE56E8" w:rsidRPr="001A5542" w:rsidRDefault="00DE56E8" w:rsidP="00CC0020">
            <w:pPr>
              <w:outlineLvl w:val="1"/>
              <w:rPr>
                <w:color w:val="000000"/>
                <w:sz w:val="22"/>
                <w:szCs w:val="22"/>
              </w:rPr>
            </w:pPr>
            <w:r w:rsidRPr="001A5542">
              <w:rPr>
                <w:color w:val="000000"/>
                <w:sz w:val="22"/>
                <w:szCs w:val="22"/>
              </w:rPr>
              <w:t>Исполнение судебных актов Российской Федерации и мировых соглашений  по возмещению вреда, прич</w:t>
            </w:r>
            <w:r w:rsidRPr="001A5542">
              <w:rPr>
                <w:color w:val="000000"/>
                <w:sz w:val="22"/>
                <w:szCs w:val="22"/>
              </w:rPr>
              <w:t>и</w:t>
            </w:r>
            <w:r w:rsidRPr="001A5542">
              <w:rPr>
                <w:color w:val="000000"/>
                <w:sz w:val="22"/>
                <w:szCs w:val="22"/>
              </w:rPr>
              <w:t xml:space="preserve">ненного в результате незаконных действий  </w:t>
            </w:r>
            <w:r w:rsidRPr="001A5542">
              <w:rPr>
                <w:color w:val="000000"/>
                <w:sz w:val="22"/>
                <w:szCs w:val="22"/>
              </w:rPr>
              <w:lastRenderedPageBreak/>
              <w:t>(безде</w:t>
            </w:r>
            <w:r w:rsidRPr="001A5542">
              <w:rPr>
                <w:color w:val="000000"/>
                <w:sz w:val="22"/>
                <w:szCs w:val="22"/>
              </w:rPr>
              <w:t>й</w:t>
            </w:r>
            <w:r w:rsidRPr="001A5542">
              <w:rPr>
                <w:color w:val="000000"/>
                <w:sz w:val="22"/>
                <w:szCs w:val="22"/>
              </w:rPr>
              <w:t>ствия) органов государственной  власти (государственных органов), орг</w:t>
            </w:r>
            <w:r w:rsidRPr="001A5542">
              <w:rPr>
                <w:color w:val="000000"/>
                <w:sz w:val="22"/>
                <w:szCs w:val="22"/>
              </w:rPr>
              <w:t>а</w:t>
            </w:r>
            <w:r w:rsidRPr="001A5542">
              <w:rPr>
                <w:color w:val="000000"/>
                <w:sz w:val="22"/>
                <w:szCs w:val="22"/>
              </w:rPr>
              <w:t>нов местного самоуправления</w:t>
            </w:r>
          </w:p>
        </w:tc>
        <w:tc>
          <w:tcPr>
            <w:tcW w:w="567" w:type="dxa"/>
            <w:vAlign w:val="center"/>
          </w:tcPr>
          <w:p w:rsidR="00DE56E8" w:rsidRPr="001A5542" w:rsidRDefault="00DE56E8" w:rsidP="00CC0020">
            <w:pPr>
              <w:jc w:val="center"/>
              <w:outlineLvl w:val="1"/>
              <w:rPr>
                <w:sz w:val="22"/>
                <w:szCs w:val="22"/>
              </w:rPr>
            </w:pPr>
            <w:r w:rsidRPr="001A5542">
              <w:rPr>
                <w:sz w:val="22"/>
                <w:szCs w:val="22"/>
              </w:rPr>
              <w:lastRenderedPageBreak/>
              <w:t>901</w:t>
            </w:r>
          </w:p>
        </w:tc>
        <w:tc>
          <w:tcPr>
            <w:tcW w:w="567" w:type="dxa"/>
            <w:vAlign w:val="center"/>
          </w:tcPr>
          <w:p w:rsidR="00DE56E8" w:rsidRPr="001A5542" w:rsidRDefault="00DE56E8" w:rsidP="00CC0020">
            <w:pPr>
              <w:jc w:val="center"/>
              <w:outlineLvl w:val="1"/>
              <w:rPr>
                <w:sz w:val="22"/>
                <w:szCs w:val="22"/>
              </w:rPr>
            </w:pPr>
            <w:r w:rsidRPr="001A5542">
              <w:rPr>
                <w:sz w:val="22"/>
                <w:szCs w:val="22"/>
              </w:rPr>
              <w:t>0113</w:t>
            </w:r>
          </w:p>
        </w:tc>
        <w:tc>
          <w:tcPr>
            <w:tcW w:w="1276" w:type="dxa"/>
            <w:vAlign w:val="center"/>
          </w:tcPr>
          <w:p w:rsidR="00DE56E8" w:rsidRPr="001A5542" w:rsidRDefault="00DE56E8" w:rsidP="00CC0020">
            <w:pPr>
              <w:jc w:val="center"/>
              <w:outlineLvl w:val="1"/>
              <w:rPr>
                <w:sz w:val="22"/>
                <w:szCs w:val="22"/>
              </w:rPr>
            </w:pPr>
            <w:r w:rsidRPr="001A5542">
              <w:rPr>
                <w:sz w:val="22"/>
                <w:szCs w:val="22"/>
              </w:rPr>
              <w:t>7210006090</w:t>
            </w:r>
          </w:p>
        </w:tc>
        <w:tc>
          <w:tcPr>
            <w:tcW w:w="567" w:type="dxa"/>
            <w:vAlign w:val="center"/>
          </w:tcPr>
          <w:p w:rsidR="00DE56E8" w:rsidRPr="001A5542" w:rsidRDefault="00DE56E8" w:rsidP="00CC0020">
            <w:pPr>
              <w:jc w:val="center"/>
              <w:outlineLvl w:val="1"/>
              <w:rPr>
                <w:sz w:val="22"/>
                <w:szCs w:val="22"/>
              </w:rPr>
            </w:pPr>
            <w:r w:rsidRPr="001A5542">
              <w:rPr>
                <w:sz w:val="22"/>
                <w:szCs w:val="22"/>
              </w:rPr>
              <w:t>831</w:t>
            </w:r>
          </w:p>
        </w:tc>
        <w:tc>
          <w:tcPr>
            <w:tcW w:w="1147" w:type="dxa"/>
            <w:gridSpan w:val="2"/>
            <w:shd w:val="clear" w:color="auto" w:fill="auto"/>
            <w:vAlign w:val="center"/>
          </w:tcPr>
          <w:p w:rsidR="00DE56E8" w:rsidRPr="001A5542" w:rsidRDefault="00DE56E8" w:rsidP="00CC0020">
            <w:pPr>
              <w:jc w:val="center"/>
              <w:outlineLvl w:val="1"/>
              <w:rPr>
                <w:sz w:val="22"/>
                <w:szCs w:val="22"/>
              </w:rPr>
            </w:pPr>
            <w:r>
              <w:rPr>
                <w:sz w:val="22"/>
                <w:szCs w:val="22"/>
              </w:rPr>
              <w:t>123,550</w:t>
            </w:r>
          </w:p>
        </w:tc>
        <w:tc>
          <w:tcPr>
            <w:tcW w:w="1148" w:type="dxa"/>
            <w:gridSpan w:val="2"/>
            <w:shd w:val="clear" w:color="auto" w:fill="auto"/>
            <w:vAlign w:val="center"/>
          </w:tcPr>
          <w:p w:rsidR="00DE56E8" w:rsidRPr="001A5542" w:rsidRDefault="00DE56E8" w:rsidP="00CC0020">
            <w:pPr>
              <w:jc w:val="center"/>
              <w:outlineLvl w:val="1"/>
              <w:rPr>
                <w:sz w:val="22"/>
                <w:szCs w:val="22"/>
              </w:rPr>
            </w:pPr>
            <w:r w:rsidRPr="001A5542">
              <w:rPr>
                <w:sz w:val="22"/>
                <w:szCs w:val="22"/>
              </w:rPr>
              <w:t>0,000</w:t>
            </w:r>
          </w:p>
        </w:tc>
        <w:tc>
          <w:tcPr>
            <w:tcW w:w="1134" w:type="dxa"/>
            <w:shd w:val="clear" w:color="auto" w:fill="auto"/>
            <w:vAlign w:val="center"/>
          </w:tcPr>
          <w:p w:rsidR="00DE56E8" w:rsidRPr="001A5542" w:rsidRDefault="00DE56E8" w:rsidP="00CC0020">
            <w:pPr>
              <w:jc w:val="center"/>
              <w:outlineLvl w:val="1"/>
              <w:rPr>
                <w:sz w:val="22"/>
                <w:szCs w:val="22"/>
              </w:rPr>
            </w:pPr>
            <w:r w:rsidRPr="001A5542">
              <w:rPr>
                <w:sz w:val="22"/>
                <w:szCs w:val="22"/>
              </w:rPr>
              <w:t>0,000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lastRenderedPageBreak/>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567" w:type="dxa"/>
            <w:vAlign w:val="center"/>
          </w:tcPr>
          <w:p w:rsidR="00DE56E8" w:rsidRDefault="00DE56E8" w:rsidP="00CC0020">
            <w:pPr>
              <w:jc w:val="center"/>
              <w:outlineLvl w:val="1"/>
              <w:rPr>
                <w:sz w:val="22"/>
                <w:szCs w:val="22"/>
              </w:rPr>
            </w:pPr>
            <w:r>
              <w:rPr>
                <w:sz w:val="22"/>
                <w:szCs w:val="22"/>
              </w:rPr>
              <w:t>901</w:t>
            </w:r>
          </w:p>
        </w:tc>
        <w:tc>
          <w:tcPr>
            <w:tcW w:w="567" w:type="dxa"/>
            <w:vAlign w:val="center"/>
          </w:tcPr>
          <w:p w:rsidR="00DE56E8" w:rsidRDefault="00DE56E8" w:rsidP="00CC0020">
            <w:pPr>
              <w:jc w:val="center"/>
              <w:outlineLvl w:val="1"/>
              <w:rPr>
                <w:sz w:val="22"/>
                <w:szCs w:val="22"/>
              </w:rPr>
            </w:pPr>
            <w:r>
              <w:rPr>
                <w:sz w:val="22"/>
                <w:szCs w:val="22"/>
              </w:rPr>
              <w:t>0113</w:t>
            </w:r>
          </w:p>
        </w:tc>
        <w:tc>
          <w:tcPr>
            <w:tcW w:w="1276" w:type="dxa"/>
            <w:vAlign w:val="center"/>
          </w:tcPr>
          <w:p w:rsidR="00DE56E8" w:rsidRDefault="00DE56E8" w:rsidP="00CC0020">
            <w:pPr>
              <w:jc w:val="center"/>
              <w:outlineLvl w:val="1"/>
              <w:rPr>
                <w:sz w:val="22"/>
                <w:szCs w:val="22"/>
              </w:rPr>
            </w:pPr>
            <w:r>
              <w:rPr>
                <w:sz w:val="22"/>
                <w:szCs w:val="22"/>
              </w:rPr>
              <w:t>7210006090</w:t>
            </w:r>
          </w:p>
        </w:tc>
        <w:tc>
          <w:tcPr>
            <w:tcW w:w="567" w:type="dxa"/>
            <w:vAlign w:val="center"/>
          </w:tcPr>
          <w:p w:rsidR="00DE56E8" w:rsidRPr="000C3AD8" w:rsidRDefault="00DE56E8" w:rsidP="00CC0020">
            <w:pPr>
              <w:jc w:val="center"/>
              <w:outlineLvl w:val="1"/>
              <w:rPr>
                <w:sz w:val="22"/>
                <w:szCs w:val="22"/>
              </w:rPr>
            </w:pPr>
            <w:r>
              <w:rPr>
                <w:sz w:val="22"/>
                <w:szCs w:val="22"/>
              </w:rPr>
              <w:t>240</w:t>
            </w:r>
          </w:p>
        </w:tc>
        <w:tc>
          <w:tcPr>
            <w:tcW w:w="1147" w:type="dxa"/>
            <w:gridSpan w:val="2"/>
            <w:shd w:val="clear" w:color="auto" w:fill="auto"/>
            <w:vAlign w:val="center"/>
          </w:tcPr>
          <w:p w:rsidR="00DE56E8" w:rsidRDefault="00DE56E8" w:rsidP="00CC0020">
            <w:pPr>
              <w:jc w:val="center"/>
              <w:outlineLvl w:val="1"/>
              <w:rPr>
                <w:sz w:val="22"/>
                <w:szCs w:val="22"/>
              </w:rPr>
            </w:pPr>
            <w:r>
              <w:rPr>
                <w:sz w:val="22"/>
                <w:szCs w:val="22"/>
              </w:rPr>
              <w:t>38,000</w:t>
            </w:r>
          </w:p>
        </w:tc>
        <w:tc>
          <w:tcPr>
            <w:tcW w:w="1148" w:type="dxa"/>
            <w:gridSpan w:val="2"/>
            <w:shd w:val="clear" w:color="auto" w:fill="auto"/>
            <w:vAlign w:val="center"/>
          </w:tcPr>
          <w:p w:rsidR="00DE56E8" w:rsidRDefault="00DE56E8" w:rsidP="00CC0020">
            <w:pPr>
              <w:jc w:val="center"/>
              <w:outlineLvl w:val="1"/>
              <w:rPr>
                <w:sz w:val="22"/>
                <w:szCs w:val="22"/>
              </w:rPr>
            </w:pPr>
            <w:r>
              <w:rPr>
                <w:sz w:val="22"/>
                <w:szCs w:val="22"/>
              </w:rPr>
              <w:t>0,000</w:t>
            </w:r>
          </w:p>
        </w:tc>
        <w:tc>
          <w:tcPr>
            <w:tcW w:w="1134" w:type="dxa"/>
            <w:shd w:val="clear" w:color="auto" w:fill="auto"/>
            <w:vAlign w:val="center"/>
          </w:tcPr>
          <w:p w:rsidR="00DE56E8" w:rsidRDefault="00DE56E8" w:rsidP="00CC0020">
            <w:pPr>
              <w:jc w:val="center"/>
              <w:outlineLvl w:val="1"/>
              <w:rPr>
                <w:sz w:val="22"/>
                <w:szCs w:val="22"/>
              </w:rPr>
            </w:pPr>
            <w:r>
              <w:rPr>
                <w:sz w:val="22"/>
                <w:szCs w:val="22"/>
              </w:rPr>
              <w:t>0,000</w:t>
            </w: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Обеспечение пожарной де</w:t>
            </w:r>
            <w:r w:rsidRPr="000C3AD8">
              <w:rPr>
                <w:b/>
                <w:color w:val="000000"/>
                <w:sz w:val="22"/>
                <w:szCs w:val="22"/>
              </w:rPr>
              <w:t>я</w:t>
            </w:r>
            <w:r w:rsidRPr="000C3AD8">
              <w:rPr>
                <w:b/>
                <w:color w:val="000000"/>
                <w:sz w:val="22"/>
                <w:szCs w:val="22"/>
              </w:rPr>
              <w:t>тельности</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0310</w:t>
            </w:r>
          </w:p>
        </w:tc>
        <w:tc>
          <w:tcPr>
            <w:tcW w:w="1276" w:type="dxa"/>
            <w:vAlign w:val="center"/>
          </w:tcPr>
          <w:p w:rsidR="00DE56E8" w:rsidRPr="000C3AD8" w:rsidRDefault="00DE56E8" w:rsidP="00CC0020">
            <w:pPr>
              <w:jc w:val="center"/>
              <w:outlineLvl w:val="1"/>
              <w:rPr>
                <w:b/>
                <w:sz w:val="22"/>
                <w:szCs w:val="22"/>
              </w:rPr>
            </w:pP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2537,136</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2537,136</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2537,136</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Подпрограмма «Пожарная безопасность раб</w:t>
            </w:r>
            <w:r w:rsidRPr="000C3AD8">
              <w:rPr>
                <w:color w:val="000000"/>
                <w:sz w:val="22"/>
                <w:szCs w:val="22"/>
              </w:rPr>
              <w:t>о</w:t>
            </w:r>
            <w:r w:rsidRPr="000C3AD8">
              <w:rPr>
                <w:color w:val="000000"/>
                <w:sz w:val="22"/>
                <w:szCs w:val="22"/>
              </w:rPr>
              <w:t>чего поселка Лунино Лунинского района Пе</w:t>
            </w:r>
            <w:r w:rsidRPr="000C3AD8">
              <w:rPr>
                <w:color w:val="000000"/>
                <w:sz w:val="22"/>
                <w:szCs w:val="22"/>
              </w:rPr>
              <w:t>н</w:t>
            </w:r>
            <w:r w:rsidRPr="000C3AD8">
              <w:rPr>
                <w:color w:val="000000"/>
                <w:sz w:val="22"/>
                <w:szCs w:val="22"/>
              </w:rPr>
              <w:t>зенской области»</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0310</w:t>
            </w:r>
          </w:p>
        </w:tc>
        <w:tc>
          <w:tcPr>
            <w:tcW w:w="1276" w:type="dxa"/>
            <w:vAlign w:val="center"/>
          </w:tcPr>
          <w:p w:rsidR="00DE56E8" w:rsidRPr="000C3AD8" w:rsidRDefault="00DE56E8" w:rsidP="00CC0020">
            <w:pPr>
              <w:jc w:val="center"/>
              <w:outlineLvl w:val="1"/>
              <w:rPr>
                <w:sz w:val="22"/>
                <w:szCs w:val="22"/>
              </w:rPr>
            </w:pPr>
            <w:r>
              <w:rPr>
                <w:sz w:val="22"/>
                <w:szCs w:val="22"/>
              </w:rPr>
              <w:t>2280000000</w:t>
            </w:r>
          </w:p>
        </w:tc>
        <w:tc>
          <w:tcPr>
            <w:tcW w:w="567" w:type="dxa"/>
            <w:vAlign w:val="center"/>
          </w:tcPr>
          <w:p w:rsidR="00DE56E8" w:rsidRPr="000C3AD8" w:rsidRDefault="00DE56E8" w:rsidP="00CC0020">
            <w:pPr>
              <w:jc w:val="center"/>
              <w:outlineLvl w:val="1"/>
              <w:rPr>
                <w:sz w:val="22"/>
                <w:szCs w:val="22"/>
              </w:rPr>
            </w:pP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2537,136</w:t>
            </w:r>
          </w:p>
        </w:tc>
        <w:tc>
          <w:tcPr>
            <w:tcW w:w="1148" w:type="dxa"/>
            <w:gridSpan w:val="2"/>
            <w:shd w:val="clear" w:color="auto" w:fill="auto"/>
            <w:vAlign w:val="center"/>
          </w:tcPr>
          <w:p w:rsidR="00DE56E8" w:rsidRPr="003459E0" w:rsidRDefault="00DE56E8" w:rsidP="00CC0020">
            <w:pPr>
              <w:jc w:val="center"/>
              <w:outlineLvl w:val="1"/>
              <w:rPr>
                <w:sz w:val="22"/>
                <w:szCs w:val="22"/>
              </w:rPr>
            </w:pPr>
            <w:r>
              <w:rPr>
                <w:sz w:val="22"/>
                <w:szCs w:val="22"/>
              </w:rPr>
              <w:t>2537,136</w:t>
            </w:r>
          </w:p>
        </w:tc>
        <w:tc>
          <w:tcPr>
            <w:tcW w:w="1134" w:type="dxa"/>
            <w:shd w:val="clear" w:color="auto" w:fill="auto"/>
            <w:vAlign w:val="center"/>
          </w:tcPr>
          <w:p w:rsidR="00DE56E8" w:rsidRPr="003459E0" w:rsidRDefault="00DE56E8" w:rsidP="00CC0020">
            <w:pPr>
              <w:jc w:val="center"/>
              <w:outlineLvl w:val="1"/>
              <w:rPr>
                <w:sz w:val="22"/>
                <w:szCs w:val="22"/>
              </w:rPr>
            </w:pPr>
            <w:r>
              <w:rPr>
                <w:sz w:val="22"/>
                <w:szCs w:val="22"/>
              </w:rPr>
              <w:t>2537,136</w:t>
            </w:r>
          </w:p>
        </w:tc>
      </w:tr>
      <w:tr w:rsidR="00DE56E8" w:rsidRPr="000C3AD8" w:rsidTr="00CC0020">
        <w:trPr>
          <w:trHeight w:val="20"/>
        </w:trPr>
        <w:tc>
          <w:tcPr>
            <w:tcW w:w="3005" w:type="dxa"/>
            <w:shd w:val="clear" w:color="auto" w:fill="auto"/>
            <w:vAlign w:val="center"/>
          </w:tcPr>
          <w:p w:rsidR="00DE56E8" w:rsidRPr="00250171" w:rsidRDefault="00DE56E8" w:rsidP="00CC0020">
            <w:pPr>
              <w:outlineLvl w:val="1"/>
              <w:rPr>
                <w:color w:val="000000"/>
                <w:sz w:val="22"/>
                <w:szCs w:val="22"/>
              </w:rPr>
            </w:pPr>
            <w:r w:rsidRPr="00250171">
              <w:rPr>
                <w:color w:val="000000"/>
                <w:sz w:val="22"/>
                <w:szCs w:val="22"/>
              </w:rPr>
              <w:t>Основное мероприятие «Обе</w:t>
            </w:r>
            <w:r w:rsidRPr="00250171">
              <w:rPr>
                <w:color w:val="000000"/>
                <w:sz w:val="22"/>
                <w:szCs w:val="22"/>
              </w:rPr>
              <w:t>с</w:t>
            </w:r>
            <w:r w:rsidRPr="00250171">
              <w:rPr>
                <w:color w:val="000000"/>
                <w:sz w:val="22"/>
                <w:szCs w:val="22"/>
              </w:rPr>
              <w:t>печение пожарной безопасн</w:t>
            </w:r>
            <w:r w:rsidRPr="00250171">
              <w:rPr>
                <w:color w:val="000000"/>
                <w:sz w:val="22"/>
                <w:szCs w:val="22"/>
              </w:rPr>
              <w:t>о</w:t>
            </w:r>
            <w:r w:rsidRPr="00250171">
              <w:rPr>
                <w:color w:val="000000"/>
                <w:sz w:val="22"/>
                <w:szCs w:val="22"/>
              </w:rPr>
              <w:t>сти»</w:t>
            </w:r>
          </w:p>
        </w:tc>
        <w:tc>
          <w:tcPr>
            <w:tcW w:w="567" w:type="dxa"/>
            <w:vAlign w:val="center"/>
          </w:tcPr>
          <w:p w:rsidR="00DE56E8" w:rsidRPr="000C3AD8" w:rsidRDefault="00DE56E8" w:rsidP="00CC0020">
            <w:pPr>
              <w:jc w:val="center"/>
              <w:outlineLvl w:val="1"/>
              <w:rPr>
                <w:sz w:val="22"/>
                <w:szCs w:val="22"/>
              </w:rPr>
            </w:pPr>
            <w:r>
              <w:rPr>
                <w:sz w:val="22"/>
                <w:szCs w:val="22"/>
              </w:rPr>
              <w:t>901</w:t>
            </w:r>
          </w:p>
        </w:tc>
        <w:tc>
          <w:tcPr>
            <w:tcW w:w="567" w:type="dxa"/>
            <w:vAlign w:val="center"/>
          </w:tcPr>
          <w:p w:rsidR="00DE56E8" w:rsidRPr="000C3AD8" w:rsidRDefault="00DE56E8" w:rsidP="00CC0020">
            <w:pPr>
              <w:jc w:val="center"/>
              <w:outlineLvl w:val="1"/>
              <w:rPr>
                <w:sz w:val="22"/>
                <w:szCs w:val="22"/>
              </w:rPr>
            </w:pPr>
            <w:r>
              <w:rPr>
                <w:sz w:val="22"/>
                <w:szCs w:val="22"/>
              </w:rPr>
              <w:t>0310</w:t>
            </w:r>
          </w:p>
        </w:tc>
        <w:tc>
          <w:tcPr>
            <w:tcW w:w="1276" w:type="dxa"/>
            <w:vAlign w:val="center"/>
          </w:tcPr>
          <w:p w:rsidR="00DE56E8" w:rsidRPr="000C3AD8" w:rsidRDefault="00DE56E8" w:rsidP="00CC0020">
            <w:pPr>
              <w:jc w:val="center"/>
              <w:outlineLvl w:val="1"/>
              <w:rPr>
                <w:sz w:val="22"/>
                <w:szCs w:val="22"/>
              </w:rPr>
            </w:pPr>
            <w:r>
              <w:rPr>
                <w:sz w:val="22"/>
                <w:szCs w:val="22"/>
              </w:rPr>
              <w:t>2280100000</w:t>
            </w:r>
          </w:p>
        </w:tc>
        <w:tc>
          <w:tcPr>
            <w:tcW w:w="567" w:type="dxa"/>
            <w:vAlign w:val="center"/>
          </w:tcPr>
          <w:p w:rsidR="00DE56E8" w:rsidRPr="000C3AD8" w:rsidRDefault="00DE56E8" w:rsidP="00CC0020">
            <w:pPr>
              <w:jc w:val="center"/>
              <w:outlineLvl w:val="1"/>
              <w:rPr>
                <w:sz w:val="22"/>
                <w:szCs w:val="22"/>
              </w:rPr>
            </w:pP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2537,136</w:t>
            </w:r>
          </w:p>
        </w:tc>
        <w:tc>
          <w:tcPr>
            <w:tcW w:w="1148" w:type="dxa"/>
            <w:gridSpan w:val="2"/>
            <w:shd w:val="clear" w:color="auto" w:fill="auto"/>
            <w:vAlign w:val="center"/>
          </w:tcPr>
          <w:p w:rsidR="00DE56E8" w:rsidRPr="003459E0" w:rsidRDefault="00DE56E8" w:rsidP="00CC0020">
            <w:pPr>
              <w:jc w:val="center"/>
              <w:outlineLvl w:val="1"/>
              <w:rPr>
                <w:sz w:val="22"/>
                <w:szCs w:val="22"/>
              </w:rPr>
            </w:pPr>
            <w:r>
              <w:rPr>
                <w:sz w:val="22"/>
                <w:szCs w:val="22"/>
              </w:rPr>
              <w:t>2537,136</w:t>
            </w:r>
          </w:p>
        </w:tc>
        <w:tc>
          <w:tcPr>
            <w:tcW w:w="1134" w:type="dxa"/>
            <w:shd w:val="clear" w:color="auto" w:fill="auto"/>
            <w:vAlign w:val="center"/>
          </w:tcPr>
          <w:p w:rsidR="00DE56E8" w:rsidRPr="003459E0" w:rsidRDefault="00DE56E8" w:rsidP="00CC0020">
            <w:pPr>
              <w:jc w:val="center"/>
              <w:outlineLvl w:val="1"/>
              <w:rPr>
                <w:sz w:val="22"/>
                <w:szCs w:val="22"/>
              </w:rPr>
            </w:pPr>
            <w:r>
              <w:rPr>
                <w:sz w:val="22"/>
                <w:szCs w:val="22"/>
              </w:rPr>
              <w:t>2537,136</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Межбюджетные трансферты</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0310</w:t>
            </w:r>
          </w:p>
        </w:tc>
        <w:tc>
          <w:tcPr>
            <w:tcW w:w="1276" w:type="dxa"/>
            <w:vAlign w:val="center"/>
          </w:tcPr>
          <w:p w:rsidR="00DE56E8" w:rsidRPr="000C3AD8" w:rsidRDefault="00DE56E8" w:rsidP="00CC0020">
            <w:pPr>
              <w:jc w:val="center"/>
              <w:outlineLvl w:val="1"/>
              <w:rPr>
                <w:sz w:val="22"/>
                <w:szCs w:val="22"/>
              </w:rPr>
            </w:pPr>
            <w:r w:rsidRPr="000C3AD8">
              <w:rPr>
                <w:sz w:val="22"/>
                <w:szCs w:val="22"/>
              </w:rPr>
              <w:t>228</w:t>
            </w:r>
            <w:r>
              <w:rPr>
                <w:sz w:val="22"/>
                <w:szCs w:val="22"/>
              </w:rPr>
              <w:t>01</w:t>
            </w:r>
            <w:r w:rsidRPr="000C3AD8">
              <w:rPr>
                <w:sz w:val="22"/>
                <w:szCs w:val="22"/>
              </w:rPr>
              <w:t>2436</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500</w:t>
            </w: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2537,136</w:t>
            </w:r>
          </w:p>
        </w:tc>
        <w:tc>
          <w:tcPr>
            <w:tcW w:w="1148" w:type="dxa"/>
            <w:gridSpan w:val="2"/>
            <w:shd w:val="clear" w:color="auto" w:fill="auto"/>
            <w:vAlign w:val="center"/>
          </w:tcPr>
          <w:p w:rsidR="00DE56E8" w:rsidRPr="003459E0" w:rsidRDefault="00DE56E8" w:rsidP="00CC0020">
            <w:pPr>
              <w:jc w:val="center"/>
              <w:outlineLvl w:val="1"/>
              <w:rPr>
                <w:sz w:val="22"/>
                <w:szCs w:val="22"/>
              </w:rPr>
            </w:pPr>
            <w:r>
              <w:rPr>
                <w:sz w:val="22"/>
                <w:szCs w:val="22"/>
              </w:rPr>
              <w:t>2537,136</w:t>
            </w:r>
          </w:p>
        </w:tc>
        <w:tc>
          <w:tcPr>
            <w:tcW w:w="1134" w:type="dxa"/>
            <w:shd w:val="clear" w:color="auto" w:fill="auto"/>
            <w:vAlign w:val="center"/>
          </w:tcPr>
          <w:p w:rsidR="00DE56E8" w:rsidRPr="003459E0" w:rsidRDefault="00DE56E8" w:rsidP="00CC0020">
            <w:pPr>
              <w:jc w:val="center"/>
              <w:outlineLvl w:val="1"/>
              <w:rPr>
                <w:sz w:val="22"/>
                <w:szCs w:val="22"/>
              </w:rPr>
            </w:pPr>
            <w:r>
              <w:rPr>
                <w:sz w:val="22"/>
                <w:szCs w:val="22"/>
              </w:rPr>
              <w:t>2537,136</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межбюджетные тран</w:t>
            </w:r>
            <w:r w:rsidRPr="000C3AD8">
              <w:rPr>
                <w:color w:val="000000"/>
                <w:sz w:val="22"/>
                <w:szCs w:val="22"/>
              </w:rPr>
              <w:t>с</w:t>
            </w:r>
            <w:r w:rsidRPr="000C3AD8">
              <w:rPr>
                <w:color w:val="000000"/>
                <w:sz w:val="22"/>
                <w:szCs w:val="22"/>
              </w:rPr>
              <w:t>ферты</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0310</w:t>
            </w:r>
          </w:p>
        </w:tc>
        <w:tc>
          <w:tcPr>
            <w:tcW w:w="1276" w:type="dxa"/>
            <w:vAlign w:val="center"/>
          </w:tcPr>
          <w:p w:rsidR="00DE56E8" w:rsidRPr="000C3AD8" w:rsidRDefault="00DE56E8" w:rsidP="00CC0020">
            <w:pPr>
              <w:jc w:val="center"/>
              <w:outlineLvl w:val="1"/>
              <w:rPr>
                <w:sz w:val="22"/>
                <w:szCs w:val="22"/>
              </w:rPr>
            </w:pPr>
            <w:r w:rsidRPr="000C3AD8">
              <w:rPr>
                <w:sz w:val="22"/>
                <w:szCs w:val="22"/>
              </w:rPr>
              <w:t>228</w:t>
            </w:r>
            <w:r>
              <w:rPr>
                <w:sz w:val="22"/>
                <w:szCs w:val="22"/>
              </w:rPr>
              <w:t>01</w:t>
            </w:r>
            <w:r w:rsidRPr="000C3AD8">
              <w:rPr>
                <w:sz w:val="22"/>
                <w:szCs w:val="22"/>
              </w:rPr>
              <w:t>2436</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540</w:t>
            </w: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2537,136</w:t>
            </w:r>
          </w:p>
        </w:tc>
        <w:tc>
          <w:tcPr>
            <w:tcW w:w="1148" w:type="dxa"/>
            <w:gridSpan w:val="2"/>
            <w:shd w:val="clear" w:color="auto" w:fill="auto"/>
            <w:vAlign w:val="center"/>
          </w:tcPr>
          <w:p w:rsidR="00DE56E8" w:rsidRPr="003459E0" w:rsidRDefault="00DE56E8" w:rsidP="00CC0020">
            <w:pPr>
              <w:jc w:val="center"/>
              <w:outlineLvl w:val="1"/>
              <w:rPr>
                <w:sz w:val="22"/>
                <w:szCs w:val="22"/>
              </w:rPr>
            </w:pPr>
            <w:r>
              <w:rPr>
                <w:sz w:val="22"/>
                <w:szCs w:val="22"/>
              </w:rPr>
              <w:t>2537,136</w:t>
            </w:r>
          </w:p>
        </w:tc>
        <w:tc>
          <w:tcPr>
            <w:tcW w:w="1134" w:type="dxa"/>
            <w:shd w:val="clear" w:color="auto" w:fill="auto"/>
            <w:vAlign w:val="center"/>
          </w:tcPr>
          <w:p w:rsidR="00DE56E8" w:rsidRPr="003459E0" w:rsidRDefault="00DE56E8" w:rsidP="00CC0020">
            <w:pPr>
              <w:jc w:val="center"/>
              <w:outlineLvl w:val="1"/>
              <w:rPr>
                <w:sz w:val="22"/>
                <w:szCs w:val="22"/>
              </w:rPr>
            </w:pPr>
            <w:r>
              <w:rPr>
                <w:sz w:val="22"/>
                <w:szCs w:val="22"/>
              </w:rPr>
              <w:t>2537,136</w:t>
            </w: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Pr>
                <w:b/>
                <w:color w:val="000000"/>
                <w:sz w:val="22"/>
                <w:szCs w:val="22"/>
              </w:rPr>
              <w:t>Национальная экономика</w:t>
            </w:r>
          </w:p>
        </w:tc>
        <w:tc>
          <w:tcPr>
            <w:tcW w:w="567" w:type="dxa"/>
            <w:vAlign w:val="center"/>
          </w:tcPr>
          <w:p w:rsidR="00DE56E8" w:rsidRPr="000C3AD8" w:rsidRDefault="00DE56E8" w:rsidP="00CC0020">
            <w:pPr>
              <w:jc w:val="center"/>
              <w:outlineLvl w:val="1"/>
              <w:rPr>
                <w:b/>
                <w:sz w:val="22"/>
                <w:szCs w:val="22"/>
              </w:rPr>
            </w:pPr>
            <w:r>
              <w:rPr>
                <w:b/>
                <w:sz w:val="22"/>
                <w:szCs w:val="22"/>
              </w:rPr>
              <w:t>901</w:t>
            </w:r>
          </w:p>
        </w:tc>
        <w:tc>
          <w:tcPr>
            <w:tcW w:w="567" w:type="dxa"/>
            <w:vAlign w:val="center"/>
          </w:tcPr>
          <w:p w:rsidR="00DE56E8" w:rsidRPr="000C3AD8" w:rsidRDefault="00DE56E8" w:rsidP="00CC0020">
            <w:pPr>
              <w:jc w:val="center"/>
              <w:outlineLvl w:val="1"/>
              <w:rPr>
                <w:b/>
                <w:sz w:val="22"/>
                <w:szCs w:val="22"/>
              </w:rPr>
            </w:pPr>
            <w:r>
              <w:rPr>
                <w:b/>
                <w:sz w:val="22"/>
                <w:szCs w:val="22"/>
              </w:rPr>
              <w:t>0400</w:t>
            </w:r>
          </w:p>
        </w:tc>
        <w:tc>
          <w:tcPr>
            <w:tcW w:w="1276" w:type="dxa"/>
            <w:vAlign w:val="center"/>
          </w:tcPr>
          <w:p w:rsidR="00DE56E8" w:rsidRPr="000C3AD8" w:rsidRDefault="00DE56E8" w:rsidP="00CC0020">
            <w:pPr>
              <w:jc w:val="center"/>
              <w:outlineLvl w:val="1"/>
              <w:rPr>
                <w:b/>
                <w:sz w:val="22"/>
                <w:szCs w:val="22"/>
              </w:rPr>
            </w:pP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12682,000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2143,000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2253,000</w:t>
            </w:r>
          </w:p>
        </w:tc>
      </w:tr>
      <w:tr w:rsidR="00DE56E8" w:rsidRPr="000C3AD8" w:rsidTr="00CC0020">
        <w:trPr>
          <w:trHeight w:val="20"/>
        </w:trPr>
        <w:tc>
          <w:tcPr>
            <w:tcW w:w="3005" w:type="dxa"/>
            <w:shd w:val="clear" w:color="auto" w:fill="auto"/>
            <w:vAlign w:val="center"/>
          </w:tcPr>
          <w:p w:rsidR="00DE56E8" w:rsidRPr="0017579A" w:rsidRDefault="00DE56E8" w:rsidP="00CC0020">
            <w:pPr>
              <w:rPr>
                <w:b/>
                <w:color w:val="000000"/>
                <w:sz w:val="22"/>
                <w:szCs w:val="22"/>
              </w:rPr>
            </w:pPr>
            <w:r w:rsidRPr="0017579A">
              <w:rPr>
                <w:b/>
                <w:color w:val="000000"/>
                <w:sz w:val="22"/>
                <w:szCs w:val="22"/>
              </w:rPr>
              <w:t>Муниципальная программа «Развитие территорий, социальной и инженерной и</w:t>
            </w:r>
            <w:r w:rsidRPr="0017579A">
              <w:rPr>
                <w:b/>
                <w:color w:val="000000"/>
                <w:sz w:val="22"/>
                <w:szCs w:val="22"/>
              </w:rPr>
              <w:t>н</w:t>
            </w:r>
            <w:r w:rsidRPr="0017579A">
              <w:rPr>
                <w:b/>
                <w:color w:val="000000"/>
                <w:sz w:val="22"/>
                <w:szCs w:val="22"/>
              </w:rPr>
              <w:t>фраструктуры, обеспечение транспортных услуг в раб</w:t>
            </w:r>
            <w:r w:rsidRPr="0017579A">
              <w:rPr>
                <w:b/>
                <w:color w:val="000000"/>
                <w:sz w:val="22"/>
                <w:szCs w:val="22"/>
              </w:rPr>
              <w:t>о</w:t>
            </w:r>
            <w:r w:rsidRPr="0017579A">
              <w:rPr>
                <w:b/>
                <w:color w:val="000000"/>
                <w:sz w:val="22"/>
                <w:szCs w:val="22"/>
              </w:rPr>
              <w:t>чем поселке Лунино Лунинского ра</w:t>
            </w:r>
            <w:r w:rsidRPr="0017579A">
              <w:rPr>
                <w:b/>
                <w:color w:val="000000"/>
                <w:sz w:val="22"/>
                <w:szCs w:val="22"/>
              </w:rPr>
              <w:t>й</w:t>
            </w:r>
            <w:r w:rsidRPr="0017579A">
              <w:rPr>
                <w:b/>
                <w:color w:val="000000"/>
                <w:sz w:val="22"/>
                <w:szCs w:val="22"/>
              </w:rPr>
              <w:t>она Пензенской области на 2014-202</w:t>
            </w:r>
            <w:r>
              <w:rPr>
                <w:b/>
                <w:color w:val="000000"/>
                <w:sz w:val="22"/>
                <w:szCs w:val="22"/>
              </w:rPr>
              <w:t>4</w:t>
            </w:r>
            <w:r w:rsidRPr="0017579A">
              <w:rPr>
                <w:b/>
                <w:color w:val="000000"/>
                <w:sz w:val="22"/>
                <w:szCs w:val="22"/>
              </w:rPr>
              <w:t xml:space="preserve"> г</w:t>
            </w:r>
            <w:r w:rsidRPr="0017579A">
              <w:rPr>
                <w:b/>
                <w:color w:val="000000"/>
                <w:sz w:val="22"/>
                <w:szCs w:val="22"/>
              </w:rPr>
              <w:t>о</w:t>
            </w:r>
            <w:r w:rsidRPr="0017579A">
              <w:rPr>
                <w:b/>
                <w:color w:val="000000"/>
                <w:sz w:val="22"/>
                <w:szCs w:val="22"/>
              </w:rPr>
              <w:t>ды»</w:t>
            </w:r>
          </w:p>
        </w:tc>
        <w:tc>
          <w:tcPr>
            <w:tcW w:w="567" w:type="dxa"/>
            <w:vAlign w:val="center"/>
          </w:tcPr>
          <w:p w:rsidR="00DE56E8" w:rsidRPr="000C3AD8" w:rsidRDefault="00DE56E8" w:rsidP="00CC0020">
            <w:pPr>
              <w:jc w:val="center"/>
              <w:outlineLvl w:val="1"/>
              <w:rPr>
                <w:b/>
                <w:sz w:val="22"/>
                <w:szCs w:val="22"/>
              </w:rPr>
            </w:pPr>
            <w:r>
              <w:rPr>
                <w:b/>
                <w:sz w:val="22"/>
                <w:szCs w:val="22"/>
              </w:rPr>
              <w:t>901</w:t>
            </w:r>
          </w:p>
        </w:tc>
        <w:tc>
          <w:tcPr>
            <w:tcW w:w="567" w:type="dxa"/>
            <w:vAlign w:val="center"/>
          </w:tcPr>
          <w:p w:rsidR="00DE56E8" w:rsidRPr="000C3AD8" w:rsidRDefault="00DE56E8" w:rsidP="00CC0020">
            <w:pPr>
              <w:jc w:val="center"/>
              <w:outlineLvl w:val="1"/>
              <w:rPr>
                <w:b/>
                <w:sz w:val="22"/>
                <w:szCs w:val="22"/>
              </w:rPr>
            </w:pPr>
            <w:r>
              <w:rPr>
                <w:b/>
                <w:sz w:val="22"/>
                <w:szCs w:val="22"/>
              </w:rPr>
              <w:t>0400</w:t>
            </w:r>
          </w:p>
        </w:tc>
        <w:tc>
          <w:tcPr>
            <w:tcW w:w="1276" w:type="dxa"/>
            <w:vAlign w:val="center"/>
          </w:tcPr>
          <w:p w:rsidR="00DE56E8" w:rsidRPr="000C3AD8" w:rsidRDefault="00DE56E8" w:rsidP="00CC0020">
            <w:pPr>
              <w:jc w:val="center"/>
              <w:outlineLvl w:val="1"/>
              <w:rPr>
                <w:b/>
                <w:sz w:val="22"/>
                <w:szCs w:val="22"/>
              </w:rPr>
            </w:pPr>
            <w:r>
              <w:rPr>
                <w:b/>
                <w:sz w:val="22"/>
                <w:szCs w:val="22"/>
              </w:rPr>
              <w:t>2300000000</w:t>
            </w: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11732,000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1793,000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1903,000</w:t>
            </w: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Транспорт</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0408</w:t>
            </w:r>
          </w:p>
        </w:tc>
        <w:tc>
          <w:tcPr>
            <w:tcW w:w="1276" w:type="dxa"/>
            <w:vAlign w:val="center"/>
          </w:tcPr>
          <w:p w:rsidR="00DE56E8" w:rsidRPr="000C3AD8" w:rsidRDefault="00DE56E8" w:rsidP="00CC0020">
            <w:pPr>
              <w:jc w:val="center"/>
              <w:outlineLvl w:val="1"/>
              <w:rPr>
                <w:b/>
                <w:sz w:val="22"/>
                <w:szCs w:val="22"/>
              </w:rPr>
            </w:pP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150,000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150,000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150,000</w:t>
            </w:r>
          </w:p>
        </w:tc>
      </w:tr>
      <w:tr w:rsidR="00DE56E8" w:rsidRPr="00250171" w:rsidTr="00CC0020">
        <w:trPr>
          <w:trHeight w:val="20"/>
        </w:trPr>
        <w:tc>
          <w:tcPr>
            <w:tcW w:w="3005" w:type="dxa"/>
            <w:shd w:val="clear" w:color="auto" w:fill="auto"/>
            <w:vAlign w:val="center"/>
          </w:tcPr>
          <w:p w:rsidR="00DE56E8" w:rsidRPr="00250171" w:rsidRDefault="00DE56E8" w:rsidP="00CC0020">
            <w:pPr>
              <w:rPr>
                <w:b/>
                <w:color w:val="000000"/>
                <w:sz w:val="22"/>
                <w:szCs w:val="22"/>
              </w:rPr>
            </w:pPr>
            <w:r w:rsidRPr="00250171">
              <w:rPr>
                <w:b/>
                <w:color w:val="000000"/>
                <w:sz w:val="22"/>
                <w:szCs w:val="22"/>
              </w:rPr>
              <w:t>Подпрограмма «Развитие террит</w:t>
            </w:r>
            <w:r w:rsidRPr="00250171">
              <w:rPr>
                <w:b/>
                <w:color w:val="000000"/>
                <w:sz w:val="22"/>
                <w:szCs w:val="22"/>
              </w:rPr>
              <w:t>о</w:t>
            </w:r>
            <w:r w:rsidRPr="00250171">
              <w:rPr>
                <w:b/>
                <w:color w:val="000000"/>
                <w:sz w:val="22"/>
                <w:szCs w:val="22"/>
              </w:rPr>
              <w:t>рий, обеспечение транспортных услуг в раб</w:t>
            </w:r>
            <w:r w:rsidRPr="00250171">
              <w:rPr>
                <w:b/>
                <w:color w:val="000000"/>
                <w:sz w:val="22"/>
                <w:szCs w:val="22"/>
              </w:rPr>
              <w:t>о</w:t>
            </w:r>
            <w:r w:rsidRPr="00250171">
              <w:rPr>
                <w:b/>
                <w:color w:val="000000"/>
                <w:sz w:val="22"/>
                <w:szCs w:val="22"/>
              </w:rPr>
              <w:t>чем поселке Лунино Лунинского района Пензе</w:t>
            </w:r>
            <w:r w:rsidRPr="00250171">
              <w:rPr>
                <w:b/>
                <w:color w:val="000000"/>
                <w:sz w:val="22"/>
                <w:szCs w:val="22"/>
              </w:rPr>
              <w:t>н</w:t>
            </w:r>
            <w:r w:rsidRPr="00250171">
              <w:rPr>
                <w:b/>
                <w:color w:val="000000"/>
                <w:sz w:val="22"/>
                <w:szCs w:val="22"/>
              </w:rPr>
              <w:t>ской области»</w:t>
            </w:r>
          </w:p>
        </w:tc>
        <w:tc>
          <w:tcPr>
            <w:tcW w:w="567" w:type="dxa"/>
            <w:vAlign w:val="center"/>
          </w:tcPr>
          <w:p w:rsidR="00DE56E8" w:rsidRPr="00250171" w:rsidRDefault="00DE56E8" w:rsidP="00CC0020">
            <w:pPr>
              <w:jc w:val="center"/>
              <w:outlineLvl w:val="1"/>
              <w:rPr>
                <w:b/>
                <w:sz w:val="22"/>
                <w:szCs w:val="22"/>
              </w:rPr>
            </w:pPr>
            <w:r w:rsidRPr="00250171">
              <w:rPr>
                <w:b/>
                <w:sz w:val="22"/>
                <w:szCs w:val="22"/>
              </w:rPr>
              <w:t>901</w:t>
            </w:r>
          </w:p>
        </w:tc>
        <w:tc>
          <w:tcPr>
            <w:tcW w:w="567" w:type="dxa"/>
            <w:vAlign w:val="center"/>
          </w:tcPr>
          <w:p w:rsidR="00DE56E8" w:rsidRPr="00250171" w:rsidRDefault="00DE56E8" w:rsidP="00CC0020">
            <w:pPr>
              <w:jc w:val="center"/>
              <w:outlineLvl w:val="1"/>
              <w:rPr>
                <w:b/>
                <w:sz w:val="22"/>
                <w:szCs w:val="22"/>
              </w:rPr>
            </w:pPr>
            <w:r w:rsidRPr="00250171">
              <w:rPr>
                <w:b/>
                <w:sz w:val="22"/>
                <w:szCs w:val="22"/>
              </w:rPr>
              <w:t>0408</w:t>
            </w:r>
          </w:p>
        </w:tc>
        <w:tc>
          <w:tcPr>
            <w:tcW w:w="1276" w:type="dxa"/>
            <w:vAlign w:val="center"/>
          </w:tcPr>
          <w:p w:rsidR="00DE56E8" w:rsidRPr="00250171" w:rsidRDefault="00DE56E8" w:rsidP="00CC0020">
            <w:pPr>
              <w:jc w:val="center"/>
              <w:outlineLvl w:val="1"/>
              <w:rPr>
                <w:b/>
                <w:sz w:val="22"/>
                <w:szCs w:val="22"/>
              </w:rPr>
            </w:pPr>
            <w:r w:rsidRPr="00250171">
              <w:rPr>
                <w:b/>
                <w:sz w:val="22"/>
                <w:szCs w:val="22"/>
              </w:rPr>
              <w:t>2320000000</w:t>
            </w:r>
          </w:p>
        </w:tc>
        <w:tc>
          <w:tcPr>
            <w:tcW w:w="567" w:type="dxa"/>
            <w:vAlign w:val="center"/>
          </w:tcPr>
          <w:p w:rsidR="00DE56E8" w:rsidRPr="00250171"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sidRPr="00404162">
              <w:rPr>
                <w:b/>
                <w:sz w:val="22"/>
                <w:szCs w:val="22"/>
              </w:rPr>
              <w:t>150,000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sidRPr="00404162">
              <w:rPr>
                <w:b/>
                <w:sz w:val="22"/>
                <w:szCs w:val="22"/>
              </w:rPr>
              <w:t>150,000</w:t>
            </w:r>
          </w:p>
        </w:tc>
        <w:tc>
          <w:tcPr>
            <w:tcW w:w="1134" w:type="dxa"/>
            <w:shd w:val="clear" w:color="auto" w:fill="auto"/>
            <w:vAlign w:val="center"/>
          </w:tcPr>
          <w:p w:rsidR="00DE56E8" w:rsidRPr="000C3AD8" w:rsidRDefault="00DE56E8" w:rsidP="00CC0020">
            <w:pPr>
              <w:jc w:val="center"/>
              <w:outlineLvl w:val="1"/>
              <w:rPr>
                <w:b/>
                <w:sz w:val="22"/>
                <w:szCs w:val="22"/>
              </w:rPr>
            </w:pPr>
            <w:r w:rsidRPr="00404162">
              <w:rPr>
                <w:b/>
                <w:sz w:val="22"/>
                <w:szCs w:val="22"/>
              </w:rPr>
              <w:t>150,000</w:t>
            </w:r>
          </w:p>
        </w:tc>
      </w:tr>
      <w:tr w:rsidR="00DE56E8" w:rsidRPr="00B201D6" w:rsidTr="00CC0020">
        <w:trPr>
          <w:trHeight w:val="20"/>
        </w:trPr>
        <w:tc>
          <w:tcPr>
            <w:tcW w:w="3005" w:type="dxa"/>
            <w:shd w:val="clear" w:color="auto" w:fill="auto"/>
            <w:vAlign w:val="center"/>
          </w:tcPr>
          <w:p w:rsidR="00DE56E8" w:rsidRPr="00B201D6" w:rsidRDefault="00DE56E8" w:rsidP="00CC0020">
            <w:pPr>
              <w:outlineLvl w:val="1"/>
              <w:rPr>
                <w:b/>
                <w:color w:val="000000"/>
                <w:sz w:val="22"/>
                <w:szCs w:val="22"/>
              </w:rPr>
            </w:pPr>
            <w:r w:rsidRPr="00B201D6">
              <w:rPr>
                <w:b/>
                <w:color w:val="000000"/>
                <w:sz w:val="22"/>
                <w:szCs w:val="22"/>
              </w:rPr>
              <w:t>Основное мероприятие «Ра</w:t>
            </w:r>
            <w:r w:rsidRPr="00B201D6">
              <w:rPr>
                <w:b/>
                <w:color w:val="000000"/>
                <w:sz w:val="22"/>
                <w:szCs w:val="22"/>
              </w:rPr>
              <w:t>з</w:t>
            </w:r>
            <w:r w:rsidRPr="00B201D6">
              <w:rPr>
                <w:b/>
                <w:color w:val="000000"/>
                <w:sz w:val="22"/>
                <w:szCs w:val="22"/>
              </w:rPr>
              <w:t>витие территорий, обеспечение транспор</w:t>
            </w:r>
            <w:r w:rsidRPr="00B201D6">
              <w:rPr>
                <w:b/>
                <w:color w:val="000000"/>
                <w:sz w:val="22"/>
                <w:szCs w:val="22"/>
              </w:rPr>
              <w:t>т</w:t>
            </w:r>
            <w:r w:rsidRPr="00B201D6">
              <w:rPr>
                <w:b/>
                <w:color w:val="000000"/>
                <w:sz w:val="22"/>
                <w:szCs w:val="22"/>
              </w:rPr>
              <w:t>ных услуг в рабочем поселке Лунино Лунинского района Пензенской о</w:t>
            </w:r>
            <w:r w:rsidRPr="00B201D6">
              <w:rPr>
                <w:b/>
                <w:color w:val="000000"/>
                <w:sz w:val="22"/>
                <w:szCs w:val="22"/>
              </w:rPr>
              <w:t>б</w:t>
            </w:r>
            <w:r w:rsidRPr="00B201D6">
              <w:rPr>
                <w:b/>
                <w:color w:val="000000"/>
                <w:sz w:val="22"/>
                <w:szCs w:val="22"/>
              </w:rPr>
              <w:t>ласти»</w:t>
            </w:r>
          </w:p>
        </w:tc>
        <w:tc>
          <w:tcPr>
            <w:tcW w:w="567" w:type="dxa"/>
            <w:vAlign w:val="center"/>
          </w:tcPr>
          <w:p w:rsidR="00DE56E8" w:rsidRPr="00B201D6" w:rsidRDefault="00DE56E8" w:rsidP="00CC0020">
            <w:pPr>
              <w:jc w:val="center"/>
              <w:outlineLvl w:val="1"/>
              <w:rPr>
                <w:b/>
                <w:sz w:val="22"/>
                <w:szCs w:val="22"/>
              </w:rPr>
            </w:pPr>
            <w:r w:rsidRPr="00B201D6">
              <w:rPr>
                <w:b/>
                <w:sz w:val="22"/>
                <w:szCs w:val="22"/>
              </w:rPr>
              <w:t>901</w:t>
            </w:r>
          </w:p>
        </w:tc>
        <w:tc>
          <w:tcPr>
            <w:tcW w:w="567" w:type="dxa"/>
            <w:vAlign w:val="center"/>
          </w:tcPr>
          <w:p w:rsidR="00DE56E8" w:rsidRPr="00B201D6" w:rsidRDefault="00DE56E8" w:rsidP="00CC0020">
            <w:pPr>
              <w:jc w:val="center"/>
              <w:outlineLvl w:val="1"/>
              <w:rPr>
                <w:b/>
                <w:sz w:val="22"/>
                <w:szCs w:val="22"/>
              </w:rPr>
            </w:pPr>
            <w:r w:rsidRPr="00B201D6">
              <w:rPr>
                <w:b/>
                <w:sz w:val="22"/>
                <w:szCs w:val="22"/>
              </w:rPr>
              <w:t>0408</w:t>
            </w:r>
          </w:p>
        </w:tc>
        <w:tc>
          <w:tcPr>
            <w:tcW w:w="1276" w:type="dxa"/>
            <w:vAlign w:val="center"/>
          </w:tcPr>
          <w:p w:rsidR="00DE56E8" w:rsidRPr="00B201D6" w:rsidRDefault="00DE56E8" w:rsidP="00CC0020">
            <w:pPr>
              <w:jc w:val="center"/>
              <w:outlineLvl w:val="1"/>
              <w:rPr>
                <w:b/>
                <w:sz w:val="22"/>
                <w:szCs w:val="22"/>
              </w:rPr>
            </w:pPr>
            <w:r w:rsidRPr="00B201D6">
              <w:rPr>
                <w:b/>
                <w:sz w:val="22"/>
                <w:szCs w:val="22"/>
              </w:rPr>
              <w:t>2320100000</w:t>
            </w:r>
          </w:p>
        </w:tc>
        <w:tc>
          <w:tcPr>
            <w:tcW w:w="567" w:type="dxa"/>
            <w:vAlign w:val="center"/>
          </w:tcPr>
          <w:p w:rsidR="00DE56E8" w:rsidRPr="00B201D6"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sidRPr="00404162">
              <w:rPr>
                <w:b/>
                <w:sz w:val="22"/>
                <w:szCs w:val="22"/>
              </w:rPr>
              <w:t>150,000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sidRPr="00404162">
              <w:rPr>
                <w:b/>
                <w:sz w:val="22"/>
                <w:szCs w:val="22"/>
              </w:rPr>
              <w:t>150,000</w:t>
            </w:r>
          </w:p>
        </w:tc>
        <w:tc>
          <w:tcPr>
            <w:tcW w:w="1134" w:type="dxa"/>
            <w:shd w:val="clear" w:color="auto" w:fill="auto"/>
            <w:vAlign w:val="center"/>
          </w:tcPr>
          <w:p w:rsidR="00DE56E8" w:rsidRPr="000C3AD8" w:rsidRDefault="00DE56E8" w:rsidP="00CC0020">
            <w:pPr>
              <w:jc w:val="center"/>
              <w:outlineLvl w:val="1"/>
              <w:rPr>
                <w:b/>
                <w:sz w:val="22"/>
                <w:szCs w:val="22"/>
              </w:rPr>
            </w:pPr>
            <w:r w:rsidRPr="00404162">
              <w:rPr>
                <w:b/>
                <w:sz w:val="22"/>
                <w:szCs w:val="22"/>
              </w:rPr>
              <w:t>150,000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межбюджетные асси</w:t>
            </w:r>
            <w:r w:rsidRPr="000C3AD8">
              <w:rPr>
                <w:color w:val="000000"/>
                <w:sz w:val="22"/>
                <w:szCs w:val="22"/>
              </w:rPr>
              <w:t>г</w:t>
            </w:r>
            <w:r w:rsidRPr="000C3AD8">
              <w:rPr>
                <w:color w:val="000000"/>
                <w:sz w:val="22"/>
                <w:szCs w:val="22"/>
              </w:rPr>
              <w:t>нования</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0408</w:t>
            </w:r>
          </w:p>
        </w:tc>
        <w:tc>
          <w:tcPr>
            <w:tcW w:w="1276" w:type="dxa"/>
            <w:vAlign w:val="center"/>
          </w:tcPr>
          <w:p w:rsidR="00DE56E8" w:rsidRPr="000C3AD8" w:rsidRDefault="00DE56E8" w:rsidP="00CC0020">
            <w:pPr>
              <w:jc w:val="center"/>
              <w:outlineLvl w:val="1"/>
              <w:rPr>
                <w:sz w:val="22"/>
                <w:szCs w:val="22"/>
              </w:rPr>
            </w:pPr>
            <w:r w:rsidRPr="000C3AD8">
              <w:rPr>
                <w:sz w:val="22"/>
                <w:szCs w:val="22"/>
              </w:rPr>
              <w:t>232</w:t>
            </w:r>
            <w:r>
              <w:rPr>
                <w:sz w:val="22"/>
                <w:szCs w:val="22"/>
              </w:rPr>
              <w:t>01</w:t>
            </w:r>
            <w:r w:rsidRPr="000C3AD8">
              <w:rPr>
                <w:sz w:val="22"/>
                <w:szCs w:val="22"/>
              </w:rPr>
              <w:t>2444</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800</w:t>
            </w: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150,000</w:t>
            </w:r>
          </w:p>
        </w:tc>
        <w:tc>
          <w:tcPr>
            <w:tcW w:w="1148" w:type="dxa"/>
            <w:gridSpan w:val="2"/>
            <w:shd w:val="clear" w:color="auto" w:fill="auto"/>
            <w:vAlign w:val="center"/>
          </w:tcPr>
          <w:p w:rsidR="00DE56E8" w:rsidRPr="003459E0" w:rsidRDefault="00DE56E8" w:rsidP="00CC0020">
            <w:pPr>
              <w:jc w:val="center"/>
              <w:outlineLvl w:val="1"/>
              <w:rPr>
                <w:sz w:val="22"/>
                <w:szCs w:val="22"/>
              </w:rPr>
            </w:pPr>
            <w:r w:rsidRPr="00404162">
              <w:rPr>
                <w:sz w:val="22"/>
                <w:szCs w:val="22"/>
              </w:rPr>
              <w:t>150,000</w:t>
            </w:r>
          </w:p>
        </w:tc>
        <w:tc>
          <w:tcPr>
            <w:tcW w:w="1134" w:type="dxa"/>
            <w:shd w:val="clear" w:color="auto" w:fill="auto"/>
            <w:vAlign w:val="center"/>
          </w:tcPr>
          <w:p w:rsidR="00DE56E8" w:rsidRPr="003459E0" w:rsidRDefault="00DE56E8" w:rsidP="00CC0020">
            <w:pPr>
              <w:jc w:val="center"/>
              <w:outlineLvl w:val="1"/>
              <w:rPr>
                <w:sz w:val="22"/>
                <w:szCs w:val="22"/>
              </w:rPr>
            </w:pPr>
            <w:r w:rsidRPr="00404162">
              <w:rPr>
                <w:sz w:val="22"/>
                <w:szCs w:val="22"/>
              </w:rPr>
              <w:t>150,000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Субсидии юридическим л</w:t>
            </w:r>
            <w:r w:rsidRPr="000C3AD8">
              <w:rPr>
                <w:color w:val="000000"/>
                <w:sz w:val="22"/>
                <w:szCs w:val="22"/>
              </w:rPr>
              <w:t>и</w:t>
            </w:r>
            <w:r w:rsidRPr="000C3AD8">
              <w:rPr>
                <w:color w:val="000000"/>
                <w:sz w:val="22"/>
                <w:szCs w:val="22"/>
              </w:rPr>
              <w:t>цам</w:t>
            </w:r>
            <w:r>
              <w:rPr>
                <w:color w:val="000000"/>
                <w:sz w:val="22"/>
                <w:szCs w:val="22"/>
              </w:rPr>
              <w:t>, индивидуальным предпринимателям, физич</w:t>
            </w:r>
            <w:r>
              <w:rPr>
                <w:color w:val="000000"/>
                <w:sz w:val="22"/>
                <w:szCs w:val="22"/>
              </w:rPr>
              <w:t>е</w:t>
            </w:r>
            <w:r>
              <w:rPr>
                <w:color w:val="000000"/>
                <w:sz w:val="22"/>
                <w:szCs w:val="22"/>
              </w:rPr>
              <w:t>ским лицам-производителям тов</w:t>
            </w:r>
            <w:r>
              <w:rPr>
                <w:color w:val="000000"/>
                <w:sz w:val="22"/>
                <w:szCs w:val="22"/>
              </w:rPr>
              <w:t>а</w:t>
            </w:r>
            <w:r>
              <w:rPr>
                <w:color w:val="000000"/>
                <w:sz w:val="22"/>
                <w:szCs w:val="22"/>
              </w:rPr>
              <w:t>ров, работ, услуг</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0408</w:t>
            </w:r>
          </w:p>
        </w:tc>
        <w:tc>
          <w:tcPr>
            <w:tcW w:w="1276" w:type="dxa"/>
            <w:vAlign w:val="center"/>
          </w:tcPr>
          <w:p w:rsidR="00DE56E8" w:rsidRPr="000C3AD8" w:rsidRDefault="00DE56E8" w:rsidP="00CC0020">
            <w:pPr>
              <w:jc w:val="center"/>
              <w:outlineLvl w:val="1"/>
              <w:rPr>
                <w:sz w:val="22"/>
                <w:szCs w:val="22"/>
              </w:rPr>
            </w:pPr>
            <w:r w:rsidRPr="000C3AD8">
              <w:rPr>
                <w:sz w:val="22"/>
                <w:szCs w:val="22"/>
              </w:rPr>
              <w:t>232</w:t>
            </w:r>
            <w:r>
              <w:rPr>
                <w:sz w:val="22"/>
                <w:szCs w:val="22"/>
              </w:rPr>
              <w:t>01</w:t>
            </w:r>
            <w:r w:rsidRPr="000C3AD8">
              <w:rPr>
                <w:sz w:val="22"/>
                <w:szCs w:val="22"/>
              </w:rPr>
              <w:t>2444</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81</w:t>
            </w:r>
            <w:r>
              <w:rPr>
                <w:sz w:val="22"/>
                <w:szCs w:val="22"/>
              </w:rPr>
              <w:t>1</w:t>
            </w:r>
          </w:p>
        </w:tc>
        <w:tc>
          <w:tcPr>
            <w:tcW w:w="1147" w:type="dxa"/>
            <w:gridSpan w:val="2"/>
            <w:shd w:val="clear" w:color="auto" w:fill="auto"/>
            <w:vAlign w:val="center"/>
          </w:tcPr>
          <w:p w:rsidR="00DE56E8" w:rsidRPr="003459E0" w:rsidRDefault="00DE56E8" w:rsidP="00CC0020">
            <w:pPr>
              <w:jc w:val="center"/>
              <w:outlineLvl w:val="1"/>
              <w:rPr>
                <w:sz w:val="22"/>
                <w:szCs w:val="22"/>
              </w:rPr>
            </w:pPr>
            <w:r w:rsidRPr="00404162">
              <w:rPr>
                <w:sz w:val="22"/>
                <w:szCs w:val="22"/>
              </w:rPr>
              <w:t>150,000</w:t>
            </w:r>
          </w:p>
        </w:tc>
        <w:tc>
          <w:tcPr>
            <w:tcW w:w="1148" w:type="dxa"/>
            <w:gridSpan w:val="2"/>
            <w:shd w:val="clear" w:color="auto" w:fill="auto"/>
            <w:vAlign w:val="center"/>
          </w:tcPr>
          <w:p w:rsidR="00DE56E8" w:rsidRPr="003459E0" w:rsidRDefault="00DE56E8" w:rsidP="00CC0020">
            <w:pPr>
              <w:jc w:val="center"/>
              <w:outlineLvl w:val="1"/>
              <w:rPr>
                <w:sz w:val="22"/>
                <w:szCs w:val="22"/>
              </w:rPr>
            </w:pPr>
            <w:r w:rsidRPr="00404162">
              <w:rPr>
                <w:sz w:val="22"/>
                <w:szCs w:val="22"/>
              </w:rPr>
              <w:t>150,000</w:t>
            </w:r>
          </w:p>
        </w:tc>
        <w:tc>
          <w:tcPr>
            <w:tcW w:w="1134" w:type="dxa"/>
            <w:shd w:val="clear" w:color="auto" w:fill="auto"/>
            <w:vAlign w:val="center"/>
          </w:tcPr>
          <w:p w:rsidR="00DE56E8" w:rsidRPr="003459E0" w:rsidRDefault="00DE56E8" w:rsidP="00CC0020">
            <w:pPr>
              <w:jc w:val="center"/>
              <w:outlineLvl w:val="1"/>
              <w:rPr>
                <w:sz w:val="22"/>
                <w:szCs w:val="22"/>
              </w:rPr>
            </w:pPr>
            <w:r w:rsidRPr="00404162">
              <w:rPr>
                <w:sz w:val="22"/>
                <w:szCs w:val="22"/>
              </w:rPr>
              <w:t>150,000</w:t>
            </w: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Дорожное хозяйство</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0409</w:t>
            </w:r>
          </w:p>
        </w:tc>
        <w:tc>
          <w:tcPr>
            <w:tcW w:w="1276" w:type="dxa"/>
            <w:vAlign w:val="center"/>
          </w:tcPr>
          <w:p w:rsidR="00DE56E8" w:rsidRPr="000C3AD8" w:rsidRDefault="00DE56E8" w:rsidP="00CC0020">
            <w:pPr>
              <w:jc w:val="center"/>
              <w:outlineLvl w:val="1"/>
              <w:rPr>
                <w:b/>
                <w:sz w:val="22"/>
                <w:szCs w:val="22"/>
              </w:rPr>
            </w:pP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11582,000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1741,000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1753,000</w:t>
            </w: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Подпрограмма «Модерниз</w:t>
            </w:r>
            <w:r w:rsidRPr="000C3AD8">
              <w:rPr>
                <w:b/>
                <w:color w:val="000000"/>
                <w:sz w:val="22"/>
                <w:szCs w:val="22"/>
              </w:rPr>
              <w:t>а</w:t>
            </w:r>
            <w:r w:rsidRPr="000C3AD8">
              <w:rPr>
                <w:b/>
                <w:color w:val="000000"/>
                <w:sz w:val="22"/>
                <w:szCs w:val="22"/>
              </w:rPr>
              <w:t>ция и развитие территор</w:t>
            </w:r>
            <w:r w:rsidRPr="000C3AD8">
              <w:rPr>
                <w:b/>
                <w:color w:val="000000"/>
                <w:sz w:val="22"/>
                <w:szCs w:val="22"/>
              </w:rPr>
              <w:t>и</w:t>
            </w:r>
            <w:r w:rsidRPr="000C3AD8">
              <w:rPr>
                <w:b/>
                <w:color w:val="000000"/>
                <w:sz w:val="22"/>
                <w:szCs w:val="22"/>
              </w:rPr>
              <w:t>альной сети автомобильных д</w:t>
            </w:r>
            <w:r w:rsidRPr="000C3AD8">
              <w:rPr>
                <w:b/>
                <w:color w:val="000000"/>
                <w:sz w:val="22"/>
                <w:szCs w:val="22"/>
              </w:rPr>
              <w:t>о</w:t>
            </w:r>
            <w:r w:rsidRPr="000C3AD8">
              <w:rPr>
                <w:b/>
                <w:color w:val="000000"/>
                <w:sz w:val="22"/>
                <w:szCs w:val="22"/>
              </w:rPr>
              <w:t>рог»</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0409</w:t>
            </w:r>
          </w:p>
        </w:tc>
        <w:tc>
          <w:tcPr>
            <w:tcW w:w="1276" w:type="dxa"/>
            <w:vAlign w:val="center"/>
          </w:tcPr>
          <w:p w:rsidR="00DE56E8" w:rsidRPr="000C3AD8" w:rsidRDefault="00DE56E8" w:rsidP="00CC0020">
            <w:pPr>
              <w:jc w:val="center"/>
              <w:outlineLvl w:val="1"/>
              <w:rPr>
                <w:b/>
                <w:sz w:val="22"/>
                <w:szCs w:val="22"/>
              </w:rPr>
            </w:pPr>
            <w:r w:rsidRPr="000C3AD8">
              <w:rPr>
                <w:b/>
                <w:sz w:val="22"/>
                <w:szCs w:val="22"/>
              </w:rPr>
              <w:t>231</w:t>
            </w:r>
            <w:r>
              <w:rPr>
                <w:b/>
                <w:sz w:val="22"/>
                <w:szCs w:val="22"/>
              </w:rPr>
              <w:t>000</w:t>
            </w:r>
            <w:r w:rsidRPr="000C3AD8">
              <w:rPr>
                <w:b/>
                <w:sz w:val="22"/>
                <w:szCs w:val="22"/>
              </w:rPr>
              <w:t>0000</w:t>
            </w: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11582</w:t>
            </w:r>
            <w:r w:rsidRPr="00404162">
              <w:rPr>
                <w:b/>
                <w:sz w:val="22"/>
                <w:szCs w:val="22"/>
              </w:rPr>
              <w:t>,000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1741</w:t>
            </w:r>
            <w:r w:rsidRPr="00404162">
              <w:rPr>
                <w:b/>
                <w:sz w:val="22"/>
                <w:szCs w:val="22"/>
              </w:rPr>
              <w:t>,000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1753</w:t>
            </w:r>
            <w:r w:rsidRPr="00404162">
              <w:rPr>
                <w:b/>
                <w:sz w:val="22"/>
                <w:szCs w:val="22"/>
              </w:rPr>
              <w:t>,000</w:t>
            </w:r>
          </w:p>
        </w:tc>
      </w:tr>
      <w:tr w:rsidR="00DE56E8" w:rsidRPr="000A6E2D" w:rsidTr="00CC0020">
        <w:trPr>
          <w:trHeight w:val="20"/>
        </w:trPr>
        <w:tc>
          <w:tcPr>
            <w:tcW w:w="3005" w:type="dxa"/>
            <w:shd w:val="clear" w:color="auto" w:fill="auto"/>
            <w:vAlign w:val="center"/>
          </w:tcPr>
          <w:p w:rsidR="00DE56E8" w:rsidRPr="000A6E2D" w:rsidRDefault="00DE56E8" w:rsidP="00CC0020">
            <w:pPr>
              <w:outlineLvl w:val="1"/>
              <w:rPr>
                <w:b/>
                <w:color w:val="000000"/>
                <w:sz w:val="22"/>
                <w:szCs w:val="22"/>
              </w:rPr>
            </w:pPr>
            <w:r w:rsidRPr="000A6E2D">
              <w:rPr>
                <w:b/>
                <w:color w:val="000000"/>
                <w:sz w:val="22"/>
                <w:szCs w:val="22"/>
              </w:rPr>
              <w:t xml:space="preserve">Основное мероприятие «Модернизация и развитие территориальной сети </w:t>
            </w:r>
            <w:r w:rsidRPr="000A6E2D">
              <w:rPr>
                <w:b/>
                <w:color w:val="000000"/>
                <w:sz w:val="22"/>
                <w:szCs w:val="22"/>
              </w:rPr>
              <w:lastRenderedPageBreak/>
              <w:t>автом</w:t>
            </w:r>
            <w:r w:rsidRPr="000A6E2D">
              <w:rPr>
                <w:b/>
                <w:color w:val="000000"/>
                <w:sz w:val="22"/>
                <w:szCs w:val="22"/>
              </w:rPr>
              <w:t>о</w:t>
            </w:r>
            <w:r w:rsidRPr="000A6E2D">
              <w:rPr>
                <w:b/>
                <w:color w:val="000000"/>
                <w:sz w:val="22"/>
                <w:szCs w:val="22"/>
              </w:rPr>
              <w:t>бильных дорог»</w:t>
            </w:r>
          </w:p>
        </w:tc>
        <w:tc>
          <w:tcPr>
            <w:tcW w:w="567" w:type="dxa"/>
            <w:vAlign w:val="center"/>
          </w:tcPr>
          <w:p w:rsidR="00DE56E8" w:rsidRPr="000A6E2D" w:rsidRDefault="00DE56E8" w:rsidP="00CC0020">
            <w:pPr>
              <w:jc w:val="center"/>
              <w:outlineLvl w:val="1"/>
              <w:rPr>
                <w:b/>
                <w:sz w:val="22"/>
                <w:szCs w:val="22"/>
              </w:rPr>
            </w:pPr>
            <w:r w:rsidRPr="000A6E2D">
              <w:rPr>
                <w:b/>
                <w:sz w:val="22"/>
                <w:szCs w:val="22"/>
              </w:rPr>
              <w:lastRenderedPageBreak/>
              <w:t>901</w:t>
            </w:r>
          </w:p>
        </w:tc>
        <w:tc>
          <w:tcPr>
            <w:tcW w:w="567" w:type="dxa"/>
            <w:vAlign w:val="center"/>
          </w:tcPr>
          <w:p w:rsidR="00DE56E8" w:rsidRPr="000A6E2D" w:rsidRDefault="00DE56E8" w:rsidP="00CC0020">
            <w:pPr>
              <w:jc w:val="center"/>
              <w:outlineLvl w:val="1"/>
              <w:rPr>
                <w:b/>
                <w:sz w:val="22"/>
                <w:szCs w:val="22"/>
              </w:rPr>
            </w:pPr>
            <w:r w:rsidRPr="000A6E2D">
              <w:rPr>
                <w:b/>
                <w:sz w:val="22"/>
                <w:szCs w:val="22"/>
              </w:rPr>
              <w:t>0409</w:t>
            </w:r>
          </w:p>
        </w:tc>
        <w:tc>
          <w:tcPr>
            <w:tcW w:w="1276" w:type="dxa"/>
            <w:vAlign w:val="center"/>
          </w:tcPr>
          <w:p w:rsidR="00DE56E8" w:rsidRPr="000A6E2D" w:rsidRDefault="00DE56E8" w:rsidP="00CC0020">
            <w:pPr>
              <w:jc w:val="center"/>
              <w:outlineLvl w:val="1"/>
              <w:rPr>
                <w:b/>
                <w:sz w:val="22"/>
                <w:szCs w:val="22"/>
              </w:rPr>
            </w:pPr>
            <w:r w:rsidRPr="000A6E2D">
              <w:rPr>
                <w:b/>
                <w:sz w:val="22"/>
                <w:szCs w:val="22"/>
              </w:rPr>
              <w:t>2310100000</w:t>
            </w:r>
          </w:p>
        </w:tc>
        <w:tc>
          <w:tcPr>
            <w:tcW w:w="567" w:type="dxa"/>
            <w:vAlign w:val="center"/>
          </w:tcPr>
          <w:p w:rsidR="00DE56E8" w:rsidRPr="000A6E2D"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11582</w:t>
            </w:r>
            <w:r w:rsidRPr="00404162">
              <w:rPr>
                <w:b/>
                <w:sz w:val="22"/>
                <w:szCs w:val="22"/>
              </w:rPr>
              <w:t>,000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1741</w:t>
            </w:r>
            <w:r w:rsidRPr="00404162">
              <w:rPr>
                <w:b/>
                <w:sz w:val="22"/>
                <w:szCs w:val="22"/>
              </w:rPr>
              <w:t>,000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1753</w:t>
            </w:r>
            <w:r w:rsidRPr="00404162">
              <w:rPr>
                <w:b/>
                <w:sz w:val="22"/>
                <w:szCs w:val="22"/>
              </w:rPr>
              <w:t>,000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lastRenderedPageBreak/>
              <w:t>Расходы, производимые в ра</w:t>
            </w:r>
            <w:r w:rsidRPr="000C3AD8">
              <w:rPr>
                <w:color w:val="000000"/>
                <w:sz w:val="22"/>
                <w:szCs w:val="22"/>
              </w:rPr>
              <w:t>м</w:t>
            </w:r>
            <w:r w:rsidRPr="000C3AD8">
              <w:rPr>
                <w:color w:val="000000"/>
                <w:sz w:val="22"/>
                <w:szCs w:val="22"/>
              </w:rPr>
              <w:t>ках подпрограммы «Модерн</w:t>
            </w:r>
            <w:r w:rsidRPr="000C3AD8">
              <w:rPr>
                <w:color w:val="000000"/>
                <w:sz w:val="22"/>
                <w:szCs w:val="22"/>
              </w:rPr>
              <w:t>и</w:t>
            </w:r>
            <w:r w:rsidRPr="000C3AD8">
              <w:rPr>
                <w:color w:val="000000"/>
                <w:sz w:val="22"/>
                <w:szCs w:val="22"/>
              </w:rPr>
              <w:t>зация и развитие территориальной сети автом</w:t>
            </w:r>
            <w:r w:rsidRPr="000C3AD8">
              <w:rPr>
                <w:color w:val="000000"/>
                <w:sz w:val="22"/>
                <w:szCs w:val="22"/>
              </w:rPr>
              <w:t>о</w:t>
            </w:r>
            <w:r w:rsidRPr="000C3AD8">
              <w:rPr>
                <w:color w:val="000000"/>
                <w:sz w:val="22"/>
                <w:szCs w:val="22"/>
              </w:rPr>
              <w:t>бильных дорог»</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0409</w:t>
            </w:r>
          </w:p>
        </w:tc>
        <w:tc>
          <w:tcPr>
            <w:tcW w:w="1276" w:type="dxa"/>
            <w:vAlign w:val="center"/>
          </w:tcPr>
          <w:p w:rsidR="00DE56E8" w:rsidRPr="000C3AD8" w:rsidRDefault="00DE56E8" w:rsidP="00CC0020">
            <w:pPr>
              <w:jc w:val="center"/>
              <w:outlineLvl w:val="1"/>
              <w:rPr>
                <w:sz w:val="22"/>
                <w:szCs w:val="22"/>
              </w:rPr>
            </w:pPr>
            <w:r w:rsidRPr="000C3AD8">
              <w:rPr>
                <w:sz w:val="22"/>
                <w:szCs w:val="22"/>
              </w:rPr>
              <w:t>231</w:t>
            </w:r>
            <w:r>
              <w:rPr>
                <w:sz w:val="22"/>
                <w:szCs w:val="22"/>
              </w:rPr>
              <w:t>01</w:t>
            </w:r>
            <w:r w:rsidRPr="000C3AD8">
              <w:rPr>
                <w:sz w:val="22"/>
                <w:szCs w:val="22"/>
              </w:rPr>
              <w:t>460</w:t>
            </w:r>
            <w:r>
              <w:rPr>
                <w:sz w:val="22"/>
                <w:szCs w:val="22"/>
              </w:rPr>
              <w:t>20</w:t>
            </w:r>
          </w:p>
        </w:tc>
        <w:tc>
          <w:tcPr>
            <w:tcW w:w="567" w:type="dxa"/>
            <w:vAlign w:val="center"/>
          </w:tcPr>
          <w:p w:rsidR="00DE56E8" w:rsidRPr="000C3AD8" w:rsidRDefault="00DE56E8" w:rsidP="00CC0020">
            <w:pPr>
              <w:jc w:val="center"/>
              <w:outlineLvl w:val="1"/>
              <w:rPr>
                <w:sz w:val="22"/>
                <w:szCs w:val="22"/>
              </w:rPr>
            </w:pPr>
            <w:r w:rsidRPr="000C3AD8">
              <w:rPr>
                <w:sz w:val="22"/>
                <w:szCs w:val="22"/>
              </w:rPr>
              <w:t>200</w:t>
            </w: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1582,000</w:t>
            </w:r>
          </w:p>
        </w:tc>
        <w:tc>
          <w:tcPr>
            <w:tcW w:w="1148" w:type="dxa"/>
            <w:gridSpan w:val="2"/>
            <w:shd w:val="clear" w:color="auto" w:fill="auto"/>
            <w:vAlign w:val="center"/>
          </w:tcPr>
          <w:p w:rsidR="00DE56E8" w:rsidRPr="003459E0" w:rsidRDefault="00DE56E8" w:rsidP="00CC0020">
            <w:pPr>
              <w:jc w:val="center"/>
              <w:outlineLvl w:val="1"/>
              <w:rPr>
                <w:sz w:val="22"/>
                <w:szCs w:val="22"/>
              </w:rPr>
            </w:pPr>
            <w:r>
              <w:rPr>
                <w:sz w:val="22"/>
                <w:szCs w:val="22"/>
              </w:rPr>
              <w:t>1741,000</w:t>
            </w:r>
          </w:p>
        </w:tc>
        <w:tc>
          <w:tcPr>
            <w:tcW w:w="1134" w:type="dxa"/>
            <w:shd w:val="clear" w:color="auto" w:fill="auto"/>
            <w:vAlign w:val="center"/>
          </w:tcPr>
          <w:p w:rsidR="00DE56E8" w:rsidRPr="003459E0" w:rsidRDefault="00DE56E8" w:rsidP="00CC0020">
            <w:pPr>
              <w:jc w:val="center"/>
              <w:outlineLvl w:val="1"/>
              <w:rPr>
                <w:sz w:val="22"/>
                <w:szCs w:val="22"/>
              </w:rPr>
            </w:pPr>
            <w:r>
              <w:rPr>
                <w:sz w:val="22"/>
                <w:szCs w:val="22"/>
              </w:rPr>
              <w:t>1753</w:t>
            </w:r>
            <w:r w:rsidRPr="00404162">
              <w:rPr>
                <w:sz w:val="22"/>
                <w:szCs w:val="22"/>
              </w:rPr>
              <w:t>,000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 xml:space="preserve">0409 </w:t>
            </w:r>
          </w:p>
        </w:tc>
        <w:tc>
          <w:tcPr>
            <w:tcW w:w="1276" w:type="dxa"/>
            <w:vAlign w:val="center"/>
          </w:tcPr>
          <w:p w:rsidR="00DE56E8" w:rsidRPr="000C3AD8" w:rsidRDefault="00DE56E8" w:rsidP="00CC0020">
            <w:pPr>
              <w:jc w:val="center"/>
              <w:outlineLvl w:val="1"/>
              <w:rPr>
                <w:sz w:val="22"/>
                <w:szCs w:val="22"/>
              </w:rPr>
            </w:pPr>
            <w:r w:rsidRPr="000C3AD8">
              <w:rPr>
                <w:sz w:val="22"/>
                <w:szCs w:val="22"/>
              </w:rPr>
              <w:t>23</w:t>
            </w:r>
            <w:r>
              <w:rPr>
                <w:sz w:val="22"/>
                <w:szCs w:val="22"/>
              </w:rPr>
              <w:t>10</w:t>
            </w:r>
            <w:r w:rsidRPr="000C3AD8">
              <w:rPr>
                <w:sz w:val="22"/>
                <w:szCs w:val="22"/>
              </w:rPr>
              <w:t>1460</w:t>
            </w:r>
            <w:r>
              <w:rPr>
                <w:sz w:val="22"/>
                <w:szCs w:val="22"/>
              </w:rPr>
              <w:t>20</w:t>
            </w:r>
          </w:p>
        </w:tc>
        <w:tc>
          <w:tcPr>
            <w:tcW w:w="567" w:type="dxa"/>
            <w:vAlign w:val="center"/>
          </w:tcPr>
          <w:p w:rsidR="00DE56E8" w:rsidRPr="000C3AD8" w:rsidRDefault="00DE56E8" w:rsidP="00CC0020">
            <w:pPr>
              <w:jc w:val="center"/>
              <w:outlineLvl w:val="1"/>
              <w:rPr>
                <w:sz w:val="22"/>
                <w:szCs w:val="22"/>
              </w:rPr>
            </w:pPr>
            <w:r w:rsidRPr="000C3AD8">
              <w:rPr>
                <w:sz w:val="22"/>
                <w:szCs w:val="22"/>
              </w:rPr>
              <w:t>240</w:t>
            </w: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1582</w:t>
            </w:r>
            <w:r w:rsidRPr="00404162">
              <w:rPr>
                <w:sz w:val="22"/>
                <w:szCs w:val="22"/>
              </w:rPr>
              <w:t>,000</w:t>
            </w:r>
          </w:p>
        </w:tc>
        <w:tc>
          <w:tcPr>
            <w:tcW w:w="1148" w:type="dxa"/>
            <w:gridSpan w:val="2"/>
            <w:shd w:val="clear" w:color="auto" w:fill="auto"/>
            <w:vAlign w:val="center"/>
          </w:tcPr>
          <w:p w:rsidR="00DE56E8" w:rsidRPr="003459E0" w:rsidRDefault="00DE56E8" w:rsidP="00CC0020">
            <w:pPr>
              <w:jc w:val="center"/>
              <w:outlineLvl w:val="1"/>
              <w:rPr>
                <w:sz w:val="22"/>
                <w:szCs w:val="22"/>
              </w:rPr>
            </w:pPr>
            <w:r>
              <w:rPr>
                <w:sz w:val="22"/>
                <w:szCs w:val="22"/>
              </w:rPr>
              <w:t>1741</w:t>
            </w:r>
            <w:r w:rsidRPr="00404162">
              <w:rPr>
                <w:sz w:val="22"/>
                <w:szCs w:val="22"/>
              </w:rPr>
              <w:t>,000</w:t>
            </w:r>
          </w:p>
        </w:tc>
        <w:tc>
          <w:tcPr>
            <w:tcW w:w="1134" w:type="dxa"/>
            <w:shd w:val="clear" w:color="auto" w:fill="auto"/>
            <w:vAlign w:val="center"/>
          </w:tcPr>
          <w:p w:rsidR="00DE56E8" w:rsidRPr="003459E0" w:rsidRDefault="00DE56E8" w:rsidP="00CC0020">
            <w:pPr>
              <w:jc w:val="center"/>
              <w:outlineLvl w:val="1"/>
              <w:rPr>
                <w:sz w:val="22"/>
                <w:szCs w:val="22"/>
              </w:rPr>
            </w:pPr>
            <w:r>
              <w:rPr>
                <w:sz w:val="22"/>
                <w:szCs w:val="22"/>
              </w:rPr>
              <w:t>1753</w:t>
            </w:r>
            <w:r w:rsidRPr="00404162">
              <w:rPr>
                <w:sz w:val="22"/>
                <w:szCs w:val="22"/>
              </w:rPr>
              <w:t>,000</w:t>
            </w:r>
          </w:p>
        </w:tc>
      </w:tr>
      <w:tr w:rsidR="00DE56E8" w:rsidRPr="000C3AD8" w:rsidTr="00CC0020">
        <w:trPr>
          <w:trHeight w:val="20"/>
        </w:trPr>
        <w:tc>
          <w:tcPr>
            <w:tcW w:w="3005" w:type="dxa"/>
            <w:shd w:val="clear" w:color="auto" w:fill="auto"/>
            <w:vAlign w:val="center"/>
          </w:tcPr>
          <w:p w:rsidR="00DE56E8" w:rsidRPr="001B278F" w:rsidRDefault="00DE56E8" w:rsidP="00CC0020">
            <w:pPr>
              <w:outlineLvl w:val="1"/>
              <w:rPr>
                <w:color w:val="000000"/>
                <w:sz w:val="22"/>
                <w:szCs w:val="22"/>
              </w:rPr>
            </w:pPr>
            <w:proofErr w:type="gramStart"/>
            <w:r w:rsidRPr="001B278F">
              <w:rPr>
                <w:color w:val="000000"/>
                <w:sz w:val="22"/>
                <w:szCs w:val="22"/>
              </w:rPr>
              <w:t>Расходы</w:t>
            </w:r>
            <w:proofErr w:type="gramEnd"/>
            <w:r w:rsidRPr="001B278F">
              <w:rPr>
                <w:color w:val="000000"/>
                <w:sz w:val="22"/>
                <w:szCs w:val="22"/>
              </w:rPr>
              <w:t xml:space="preserve"> производимые в ра</w:t>
            </w:r>
            <w:r w:rsidRPr="001B278F">
              <w:rPr>
                <w:color w:val="000000"/>
                <w:sz w:val="22"/>
                <w:szCs w:val="22"/>
              </w:rPr>
              <w:t>м</w:t>
            </w:r>
            <w:r w:rsidRPr="001B278F">
              <w:rPr>
                <w:color w:val="000000"/>
                <w:sz w:val="22"/>
                <w:szCs w:val="22"/>
              </w:rPr>
              <w:t>ках подпрограммы «Модерн</w:t>
            </w:r>
            <w:r w:rsidRPr="001B278F">
              <w:rPr>
                <w:color w:val="000000"/>
                <w:sz w:val="22"/>
                <w:szCs w:val="22"/>
              </w:rPr>
              <w:t>и</w:t>
            </w:r>
            <w:r w:rsidRPr="001B278F">
              <w:rPr>
                <w:color w:val="000000"/>
                <w:sz w:val="22"/>
                <w:szCs w:val="22"/>
              </w:rPr>
              <w:t>зация и развитие территор</w:t>
            </w:r>
            <w:r w:rsidRPr="001B278F">
              <w:rPr>
                <w:color w:val="000000"/>
                <w:sz w:val="22"/>
                <w:szCs w:val="22"/>
              </w:rPr>
              <w:t>и</w:t>
            </w:r>
            <w:r w:rsidRPr="001B278F">
              <w:rPr>
                <w:color w:val="000000"/>
                <w:sz w:val="22"/>
                <w:szCs w:val="22"/>
              </w:rPr>
              <w:t>альной сети автомобильных дорог» содержание существ</w:t>
            </w:r>
            <w:r w:rsidRPr="001B278F">
              <w:rPr>
                <w:color w:val="000000"/>
                <w:sz w:val="22"/>
                <w:szCs w:val="22"/>
              </w:rPr>
              <w:t>у</w:t>
            </w:r>
            <w:r w:rsidRPr="001B278F">
              <w:rPr>
                <w:color w:val="000000"/>
                <w:sz w:val="22"/>
                <w:szCs w:val="22"/>
              </w:rPr>
              <w:t>ющей сети авт</w:t>
            </w:r>
            <w:r w:rsidRPr="001B278F">
              <w:rPr>
                <w:color w:val="000000"/>
                <w:sz w:val="22"/>
                <w:szCs w:val="22"/>
              </w:rPr>
              <w:t>о</w:t>
            </w:r>
            <w:r w:rsidRPr="001B278F">
              <w:rPr>
                <w:color w:val="000000"/>
                <w:sz w:val="22"/>
                <w:szCs w:val="22"/>
              </w:rPr>
              <w:t>мобильных дорог</w:t>
            </w:r>
          </w:p>
        </w:tc>
        <w:tc>
          <w:tcPr>
            <w:tcW w:w="567" w:type="dxa"/>
            <w:vAlign w:val="center"/>
          </w:tcPr>
          <w:p w:rsidR="00DE56E8" w:rsidRPr="000C3AD8" w:rsidRDefault="00DE56E8" w:rsidP="00CC0020">
            <w:pPr>
              <w:jc w:val="center"/>
              <w:outlineLvl w:val="1"/>
              <w:rPr>
                <w:sz w:val="22"/>
                <w:szCs w:val="22"/>
              </w:rPr>
            </w:pPr>
            <w:r>
              <w:rPr>
                <w:sz w:val="22"/>
                <w:szCs w:val="22"/>
              </w:rPr>
              <w:t>901</w:t>
            </w:r>
          </w:p>
        </w:tc>
        <w:tc>
          <w:tcPr>
            <w:tcW w:w="567" w:type="dxa"/>
            <w:vAlign w:val="center"/>
          </w:tcPr>
          <w:p w:rsidR="00DE56E8" w:rsidRPr="000C3AD8" w:rsidRDefault="00DE56E8" w:rsidP="00CC0020">
            <w:pPr>
              <w:jc w:val="center"/>
              <w:outlineLvl w:val="1"/>
              <w:rPr>
                <w:sz w:val="22"/>
                <w:szCs w:val="22"/>
              </w:rPr>
            </w:pPr>
            <w:r>
              <w:rPr>
                <w:sz w:val="22"/>
                <w:szCs w:val="22"/>
              </w:rPr>
              <w:t>0409</w:t>
            </w:r>
          </w:p>
        </w:tc>
        <w:tc>
          <w:tcPr>
            <w:tcW w:w="1276" w:type="dxa"/>
            <w:vAlign w:val="center"/>
          </w:tcPr>
          <w:p w:rsidR="00DE56E8" w:rsidRPr="000C3AD8" w:rsidRDefault="00DE56E8" w:rsidP="00CC0020">
            <w:pPr>
              <w:jc w:val="center"/>
              <w:outlineLvl w:val="1"/>
              <w:rPr>
                <w:sz w:val="22"/>
                <w:szCs w:val="22"/>
              </w:rPr>
            </w:pPr>
            <w:r>
              <w:rPr>
                <w:sz w:val="22"/>
                <w:szCs w:val="22"/>
              </w:rPr>
              <w:t>2310146020</w:t>
            </w:r>
          </w:p>
        </w:tc>
        <w:tc>
          <w:tcPr>
            <w:tcW w:w="567" w:type="dxa"/>
            <w:vAlign w:val="center"/>
          </w:tcPr>
          <w:p w:rsidR="00DE56E8" w:rsidRPr="000C3AD8" w:rsidRDefault="00DE56E8" w:rsidP="00CC0020">
            <w:pPr>
              <w:jc w:val="center"/>
              <w:outlineLvl w:val="1"/>
              <w:rPr>
                <w:sz w:val="22"/>
                <w:szCs w:val="22"/>
              </w:rPr>
            </w:pPr>
            <w:r>
              <w:rPr>
                <w:sz w:val="22"/>
                <w:szCs w:val="22"/>
              </w:rPr>
              <w:t>200</w:t>
            </w: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1582</w:t>
            </w:r>
            <w:r w:rsidRPr="00404162">
              <w:rPr>
                <w:sz w:val="22"/>
                <w:szCs w:val="22"/>
              </w:rPr>
              <w:t>,000</w:t>
            </w:r>
          </w:p>
        </w:tc>
        <w:tc>
          <w:tcPr>
            <w:tcW w:w="1148" w:type="dxa"/>
            <w:gridSpan w:val="2"/>
            <w:shd w:val="clear" w:color="auto" w:fill="auto"/>
            <w:vAlign w:val="center"/>
          </w:tcPr>
          <w:p w:rsidR="00DE56E8" w:rsidRPr="003459E0" w:rsidRDefault="00DE56E8" w:rsidP="00CC0020">
            <w:pPr>
              <w:jc w:val="center"/>
              <w:outlineLvl w:val="1"/>
              <w:rPr>
                <w:sz w:val="22"/>
                <w:szCs w:val="22"/>
              </w:rPr>
            </w:pPr>
            <w:r>
              <w:rPr>
                <w:sz w:val="22"/>
                <w:szCs w:val="22"/>
              </w:rPr>
              <w:t>1741</w:t>
            </w:r>
            <w:r w:rsidRPr="00404162">
              <w:rPr>
                <w:sz w:val="22"/>
                <w:szCs w:val="22"/>
              </w:rPr>
              <w:t>,000</w:t>
            </w:r>
          </w:p>
        </w:tc>
        <w:tc>
          <w:tcPr>
            <w:tcW w:w="1134" w:type="dxa"/>
            <w:shd w:val="clear" w:color="auto" w:fill="auto"/>
            <w:vAlign w:val="center"/>
          </w:tcPr>
          <w:p w:rsidR="00DE56E8" w:rsidRPr="003459E0" w:rsidRDefault="00DE56E8" w:rsidP="00CC0020">
            <w:pPr>
              <w:jc w:val="center"/>
              <w:outlineLvl w:val="1"/>
              <w:rPr>
                <w:sz w:val="22"/>
                <w:szCs w:val="22"/>
              </w:rPr>
            </w:pPr>
            <w:r>
              <w:rPr>
                <w:sz w:val="22"/>
                <w:szCs w:val="22"/>
              </w:rPr>
              <w:t>1753</w:t>
            </w:r>
            <w:r w:rsidRPr="00404162">
              <w:rPr>
                <w:sz w:val="22"/>
                <w:szCs w:val="22"/>
              </w:rPr>
              <w:t>,000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567" w:type="dxa"/>
            <w:vAlign w:val="center"/>
          </w:tcPr>
          <w:p w:rsidR="00DE56E8" w:rsidRPr="000C3AD8" w:rsidRDefault="00DE56E8" w:rsidP="00CC0020">
            <w:pPr>
              <w:jc w:val="center"/>
              <w:outlineLvl w:val="1"/>
              <w:rPr>
                <w:sz w:val="22"/>
                <w:szCs w:val="22"/>
              </w:rPr>
            </w:pPr>
            <w:r>
              <w:rPr>
                <w:sz w:val="22"/>
                <w:szCs w:val="22"/>
              </w:rPr>
              <w:t>901</w:t>
            </w:r>
          </w:p>
        </w:tc>
        <w:tc>
          <w:tcPr>
            <w:tcW w:w="567" w:type="dxa"/>
            <w:vAlign w:val="center"/>
          </w:tcPr>
          <w:p w:rsidR="00DE56E8" w:rsidRPr="000C3AD8" w:rsidRDefault="00DE56E8" w:rsidP="00CC0020">
            <w:pPr>
              <w:jc w:val="center"/>
              <w:outlineLvl w:val="1"/>
              <w:rPr>
                <w:sz w:val="22"/>
                <w:szCs w:val="22"/>
              </w:rPr>
            </w:pPr>
            <w:r>
              <w:rPr>
                <w:sz w:val="22"/>
                <w:szCs w:val="22"/>
              </w:rPr>
              <w:t>0409</w:t>
            </w:r>
          </w:p>
        </w:tc>
        <w:tc>
          <w:tcPr>
            <w:tcW w:w="1276" w:type="dxa"/>
            <w:vAlign w:val="center"/>
          </w:tcPr>
          <w:p w:rsidR="00DE56E8" w:rsidRPr="000C3AD8" w:rsidRDefault="00DE56E8" w:rsidP="00CC0020">
            <w:pPr>
              <w:jc w:val="center"/>
              <w:outlineLvl w:val="1"/>
              <w:rPr>
                <w:sz w:val="22"/>
                <w:szCs w:val="22"/>
              </w:rPr>
            </w:pPr>
            <w:r>
              <w:rPr>
                <w:sz w:val="22"/>
                <w:szCs w:val="22"/>
              </w:rPr>
              <w:t>2310146020</w:t>
            </w:r>
          </w:p>
        </w:tc>
        <w:tc>
          <w:tcPr>
            <w:tcW w:w="567" w:type="dxa"/>
            <w:vAlign w:val="center"/>
          </w:tcPr>
          <w:p w:rsidR="00DE56E8" w:rsidRPr="000C3AD8" w:rsidRDefault="00DE56E8" w:rsidP="00CC0020">
            <w:pPr>
              <w:jc w:val="center"/>
              <w:outlineLvl w:val="1"/>
              <w:rPr>
                <w:sz w:val="22"/>
                <w:szCs w:val="22"/>
              </w:rPr>
            </w:pPr>
            <w:r>
              <w:rPr>
                <w:sz w:val="22"/>
                <w:szCs w:val="22"/>
              </w:rPr>
              <w:t>240</w:t>
            </w: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1582</w:t>
            </w:r>
            <w:r w:rsidRPr="00404162">
              <w:rPr>
                <w:sz w:val="22"/>
                <w:szCs w:val="22"/>
              </w:rPr>
              <w:t>,000</w:t>
            </w:r>
          </w:p>
        </w:tc>
        <w:tc>
          <w:tcPr>
            <w:tcW w:w="1148" w:type="dxa"/>
            <w:gridSpan w:val="2"/>
            <w:shd w:val="clear" w:color="auto" w:fill="auto"/>
            <w:vAlign w:val="center"/>
          </w:tcPr>
          <w:p w:rsidR="00DE56E8" w:rsidRPr="003459E0" w:rsidRDefault="00DE56E8" w:rsidP="00CC0020">
            <w:pPr>
              <w:jc w:val="center"/>
              <w:outlineLvl w:val="1"/>
              <w:rPr>
                <w:sz w:val="22"/>
                <w:szCs w:val="22"/>
              </w:rPr>
            </w:pPr>
            <w:r>
              <w:rPr>
                <w:sz w:val="22"/>
                <w:szCs w:val="22"/>
              </w:rPr>
              <w:t>1741</w:t>
            </w:r>
            <w:r w:rsidRPr="00404162">
              <w:rPr>
                <w:sz w:val="22"/>
                <w:szCs w:val="22"/>
              </w:rPr>
              <w:t>,000</w:t>
            </w:r>
          </w:p>
        </w:tc>
        <w:tc>
          <w:tcPr>
            <w:tcW w:w="1134" w:type="dxa"/>
            <w:shd w:val="clear" w:color="auto" w:fill="auto"/>
            <w:vAlign w:val="center"/>
          </w:tcPr>
          <w:p w:rsidR="00DE56E8" w:rsidRPr="003459E0" w:rsidRDefault="00DE56E8" w:rsidP="00CC0020">
            <w:pPr>
              <w:jc w:val="center"/>
              <w:outlineLvl w:val="1"/>
              <w:rPr>
                <w:sz w:val="22"/>
                <w:szCs w:val="22"/>
              </w:rPr>
            </w:pPr>
            <w:r>
              <w:rPr>
                <w:sz w:val="22"/>
                <w:szCs w:val="22"/>
              </w:rPr>
              <w:t>1753</w:t>
            </w:r>
            <w:r w:rsidRPr="00404162">
              <w:rPr>
                <w:sz w:val="22"/>
                <w:szCs w:val="22"/>
              </w:rPr>
              <w:t>,000</w:t>
            </w:r>
          </w:p>
        </w:tc>
      </w:tr>
      <w:tr w:rsidR="00DE56E8" w:rsidRPr="000C3AD8" w:rsidTr="00CC0020">
        <w:trPr>
          <w:trHeight w:val="20"/>
        </w:trPr>
        <w:tc>
          <w:tcPr>
            <w:tcW w:w="3005" w:type="dxa"/>
            <w:shd w:val="clear" w:color="auto" w:fill="auto"/>
            <w:vAlign w:val="center"/>
          </w:tcPr>
          <w:p w:rsidR="00DE56E8" w:rsidRPr="004D39DF" w:rsidRDefault="00DE56E8" w:rsidP="00CC0020">
            <w:pPr>
              <w:outlineLvl w:val="1"/>
              <w:rPr>
                <w:color w:val="000000"/>
                <w:sz w:val="22"/>
                <w:szCs w:val="22"/>
              </w:rPr>
            </w:pPr>
            <w:r w:rsidRPr="004D39DF">
              <w:rPr>
                <w:color w:val="000000"/>
                <w:sz w:val="22"/>
                <w:szCs w:val="22"/>
              </w:rPr>
              <w:t>Субсидия на ремонт и соде</w:t>
            </w:r>
            <w:r w:rsidRPr="004D39DF">
              <w:rPr>
                <w:color w:val="000000"/>
                <w:sz w:val="22"/>
                <w:szCs w:val="22"/>
              </w:rPr>
              <w:t>р</w:t>
            </w:r>
            <w:r w:rsidRPr="004D39DF">
              <w:rPr>
                <w:color w:val="000000"/>
                <w:sz w:val="22"/>
                <w:szCs w:val="22"/>
              </w:rPr>
              <w:t>жания автомобильных дорог общ</w:t>
            </w:r>
            <w:r w:rsidRPr="004D39DF">
              <w:rPr>
                <w:color w:val="000000"/>
                <w:sz w:val="22"/>
                <w:szCs w:val="22"/>
              </w:rPr>
              <w:t>е</w:t>
            </w:r>
            <w:r w:rsidRPr="004D39DF">
              <w:rPr>
                <w:color w:val="000000"/>
                <w:sz w:val="22"/>
                <w:szCs w:val="22"/>
              </w:rPr>
              <w:t>го пользования местного знач</w:t>
            </w:r>
            <w:r w:rsidRPr="004D39DF">
              <w:rPr>
                <w:color w:val="000000"/>
                <w:sz w:val="22"/>
                <w:szCs w:val="22"/>
              </w:rPr>
              <w:t>е</w:t>
            </w:r>
            <w:r w:rsidRPr="004D39DF">
              <w:rPr>
                <w:color w:val="000000"/>
                <w:sz w:val="22"/>
                <w:szCs w:val="22"/>
              </w:rPr>
              <w:t>ния</w:t>
            </w:r>
          </w:p>
        </w:tc>
        <w:tc>
          <w:tcPr>
            <w:tcW w:w="567" w:type="dxa"/>
            <w:vAlign w:val="center"/>
          </w:tcPr>
          <w:p w:rsidR="00DE56E8" w:rsidRDefault="00DE56E8" w:rsidP="00CC0020">
            <w:pPr>
              <w:jc w:val="center"/>
              <w:outlineLvl w:val="1"/>
              <w:rPr>
                <w:sz w:val="22"/>
                <w:szCs w:val="22"/>
              </w:rPr>
            </w:pPr>
            <w:r>
              <w:rPr>
                <w:sz w:val="22"/>
                <w:szCs w:val="22"/>
              </w:rPr>
              <w:t>901</w:t>
            </w:r>
          </w:p>
        </w:tc>
        <w:tc>
          <w:tcPr>
            <w:tcW w:w="567" w:type="dxa"/>
            <w:vAlign w:val="center"/>
          </w:tcPr>
          <w:p w:rsidR="00DE56E8" w:rsidRDefault="00DE56E8" w:rsidP="00CC0020">
            <w:pPr>
              <w:jc w:val="center"/>
              <w:outlineLvl w:val="1"/>
              <w:rPr>
                <w:sz w:val="22"/>
                <w:szCs w:val="22"/>
              </w:rPr>
            </w:pPr>
            <w:r>
              <w:rPr>
                <w:sz w:val="22"/>
                <w:szCs w:val="22"/>
              </w:rPr>
              <w:t>0409</w:t>
            </w:r>
          </w:p>
        </w:tc>
        <w:tc>
          <w:tcPr>
            <w:tcW w:w="1276" w:type="dxa"/>
            <w:vAlign w:val="center"/>
          </w:tcPr>
          <w:p w:rsidR="00DE56E8" w:rsidRDefault="00DE56E8" w:rsidP="00CC0020">
            <w:pPr>
              <w:jc w:val="center"/>
              <w:outlineLvl w:val="1"/>
              <w:rPr>
                <w:sz w:val="22"/>
                <w:szCs w:val="22"/>
              </w:rPr>
            </w:pPr>
            <w:r>
              <w:rPr>
                <w:sz w:val="22"/>
                <w:szCs w:val="22"/>
              </w:rPr>
              <w:t>23101</w:t>
            </w:r>
            <w:r>
              <w:rPr>
                <w:sz w:val="22"/>
                <w:szCs w:val="22"/>
                <w:lang w:val="en-US"/>
              </w:rPr>
              <w:t>S</w:t>
            </w:r>
            <w:r>
              <w:rPr>
                <w:sz w:val="22"/>
                <w:szCs w:val="22"/>
              </w:rPr>
              <w:t>3080</w:t>
            </w:r>
          </w:p>
        </w:tc>
        <w:tc>
          <w:tcPr>
            <w:tcW w:w="567" w:type="dxa"/>
            <w:vAlign w:val="center"/>
          </w:tcPr>
          <w:p w:rsidR="00DE56E8" w:rsidRDefault="00DE56E8" w:rsidP="00CC0020">
            <w:pPr>
              <w:jc w:val="center"/>
              <w:outlineLvl w:val="1"/>
              <w:rPr>
                <w:sz w:val="22"/>
                <w:szCs w:val="22"/>
              </w:rPr>
            </w:pPr>
          </w:p>
        </w:tc>
        <w:tc>
          <w:tcPr>
            <w:tcW w:w="1134" w:type="dxa"/>
            <w:shd w:val="clear" w:color="auto" w:fill="auto"/>
            <w:vAlign w:val="center"/>
          </w:tcPr>
          <w:p w:rsidR="00DE56E8" w:rsidRDefault="00DE56E8" w:rsidP="00CC0020">
            <w:pPr>
              <w:jc w:val="center"/>
              <w:outlineLvl w:val="1"/>
              <w:rPr>
                <w:sz w:val="22"/>
                <w:szCs w:val="22"/>
              </w:rPr>
            </w:pPr>
            <w:r>
              <w:rPr>
                <w:sz w:val="22"/>
                <w:szCs w:val="22"/>
              </w:rPr>
              <w:t>10000,000</w:t>
            </w:r>
          </w:p>
        </w:tc>
        <w:tc>
          <w:tcPr>
            <w:tcW w:w="1134" w:type="dxa"/>
            <w:gridSpan w:val="2"/>
            <w:shd w:val="clear" w:color="auto" w:fill="auto"/>
            <w:vAlign w:val="center"/>
          </w:tcPr>
          <w:p w:rsidR="00DE56E8" w:rsidRDefault="00DE56E8" w:rsidP="00CC0020">
            <w:pPr>
              <w:jc w:val="center"/>
              <w:outlineLvl w:val="1"/>
              <w:rPr>
                <w:sz w:val="22"/>
                <w:szCs w:val="22"/>
              </w:rPr>
            </w:pPr>
          </w:p>
        </w:tc>
        <w:tc>
          <w:tcPr>
            <w:tcW w:w="1161" w:type="dxa"/>
            <w:gridSpan w:val="2"/>
            <w:shd w:val="clear" w:color="auto" w:fill="auto"/>
            <w:vAlign w:val="center"/>
          </w:tcPr>
          <w:p w:rsidR="00DE56E8" w:rsidRDefault="00DE56E8" w:rsidP="00CC0020">
            <w:pPr>
              <w:jc w:val="center"/>
              <w:outlineLvl w:val="1"/>
              <w:rPr>
                <w:sz w:val="22"/>
                <w:szCs w:val="22"/>
              </w:rPr>
            </w:pPr>
          </w:p>
        </w:tc>
      </w:tr>
      <w:tr w:rsidR="00DE56E8" w:rsidRPr="000C3AD8" w:rsidTr="00CC0020">
        <w:trPr>
          <w:trHeight w:val="20"/>
        </w:trPr>
        <w:tc>
          <w:tcPr>
            <w:tcW w:w="3005" w:type="dxa"/>
            <w:shd w:val="clear" w:color="auto" w:fill="auto"/>
            <w:vAlign w:val="center"/>
          </w:tcPr>
          <w:p w:rsidR="00DE56E8" w:rsidRPr="004D39DF" w:rsidRDefault="00DE56E8" w:rsidP="00CC0020">
            <w:pPr>
              <w:outlineLvl w:val="1"/>
              <w:rPr>
                <w:color w:val="000000"/>
                <w:sz w:val="22"/>
                <w:szCs w:val="22"/>
              </w:rPr>
            </w:pPr>
            <w:r w:rsidRPr="004D39DF">
              <w:rPr>
                <w:color w:val="000000"/>
                <w:sz w:val="22"/>
                <w:szCs w:val="22"/>
              </w:rPr>
              <w:t>Расходы на ремонт и содерж</w:t>
            </w:r>
            <w:r w:rsidRPr="004D39DF">
              <w:rPr>
                <w:color w:val="000000"/>
                <w:sz w:val="22"/>
                <w:szCs w:val="22"/>
              </w:rPr>
              <w:t>а</w:t>
            </w:r>
            <w:r w:rsidRPr="004D39DF">
              <w:rPr>
                <w:color w:val="000000"/>
                <w:sz w:val="22"/>
                <w:szCs w:val="22"/>
              </w:rPr>
              <w:t>ния автомобильных дорог о</w:t>
            </w:r>
            <w:r w:rsidRPr="004D39DF">
              <w:rPr>
                <w:color w:val="000000"/>
                <w:sz w:val="22"/>
                <w:szCs w:val="22"/>
              </w:rPr>
              <w:t>б</w:t>
            </w:r>
            <w:r w:rsidRPr="004D39DF">
              <w:rPr>
                <w:color w:val="000000"/>
                <w:sz w:val="22"/>
                <w:szCs w:val="22"/>
              </w:rPr>
              <w:t>щего пользования местного знач</w:t>
            </w:r>
            <w:r w:rsidRPr="004D39DF">
              <w:rPr>
                <w:color w:val="000000"/>
                <w:sz w:val="22"/>
                <w:szCs w:val="22"/>
              </w:rPr>
              <w:t>е</w:t>
            </w:r>
            <w:r w:rsidRPr="004D39DF">
              <w:rPr>
                <w:color w:val="000000"/>
                <w:sz w:val="22"/>
                <w:szCs w:val="22"/>
              </w:rPr>
              <w:t>ния</w:t>
            </w:r>
          </w:p>
        </w:tc>
        <w:tc>
          <w:tcPr>
            <w:tcW w:w="567" w:type="dxa"/>
            <w:vAlign w:val="center"/>
          </w:tcPr>
          <w:p w:rsidR="00DE56E8" w:rsidRDefault="00DE56E8" w:rsidP="00CC0020">
            <w:pPr>
              <w:jc w:val="center"/>
              <w:outlineLvl w:val="1"/>
              <w:rPr>
                <w:sz w:val="22"/>
                <w:szCs w:val="22"/>
              </w:rPr>
            </w:pPr>
            <w:r>
              <w:rPr>
                <w:sz w:val="22"/>
                <w:szCs w:val="22"/>
              </w:rPr>
              <w:t>901</w:t>
            </w:r>
          </w:p>
        </w:tc>
        <w:tc>
          <w:tcPr>
            <w:tcW w:w="567" w:type="dxa"/>
            <w:vAlign w:val="center"/>
          </w:tcPr>
          <w:p w:rsidR="00DE56E8" w:rsidRDefault="00DE56E8" w:rsidP="00CC0020">
            <w:pPr>
              <w:jc w:val="center"/>
              <w:outlineLvl w:val="1"/>
              <w:rPr>
                <w:sz w:val="22"/>
                <w:szCs w:val="22"/>
              </w:rPr>
            </w:pPr>
            <w:r>
              <w:rPr>
                <w:sz w:val="22"/>
                <w:szCs w:val="22"/>
              </w:rPr>
              <w:t>0409</w:t>
            </w:r>
          </w:p>
        </w:tc>
        <w:tc>
          <w:tcPr>
            <w:tcW w:w="1276" w:type="dxa"/>
            <w:vAlign w:val="center"/>
          </w:tcPr>
          <w:p w:rsidR="00DE56E8" w:rsidRDefault="00DE56E8" w:rsidP="00CC0020">
            <w:pPr>
              <w:jc w:val="center"/>
              <w:outlineLvl w:val="1"/>
              <w:rPr>
                <w:sz w:val="22"/>
                <w:szCs w:val="22"/>
              </w:rPr>
            </w:pPr>
            <w:r>
              <w:rPr>
                <w:sz w:val="22"/>
                <w:szCs w:val="22"/>
              </w:rPr>
              <w:t>23101</w:t>
            </w:r>
            <w:r>
              <w:rPr>
                <w:sz w:val="22"/>
                <w:szCs w:val="22"/>
                <w:lang w:val="en-US"/>
              </w:rPr>
              <w:t>S</w:t>
            </w:r>
            <w:r>
              <w:rPr>
                <w:sz w:val="22"/>
                <w:szCs w:val="22"/>
              </w:rPr>
              <w:t>3080</w:t>
            </w:r>
          </w:p>
        </w:tc>
        <w:tc>
          <w:tcPr>
            <w:tcW w:w="567" w:type="dxa"/>
            <w:vAlign w:val="center"/>
          </w:tcPr>
          <w:p w:rsidR="00DE56E8" w:rsidRDefault="00DE56E8" w:rsidP="00CC0020">
            <w:pPr>
              <w:jc w:val="center"/>
              <w:outlineLvl w:val="1"/>
              <w:rPr>
                <w:sz w:val="22"/>
                <w:szCs w:val="22"/>
              </w:rPr>
            </w:pPr>
            <w:r>
              <w:rPr>
                <w:sz w:val="22"/>
                <w:szCs w:val="22"/>
              </w:rPr>
              <w:t>200</w:t>
            </w:r>
          </w:p>
        </w:tc>
        <w:tc>
          <w:tcPr>
            <w:tcW w:w="1134" w:type="dxa"/>
            <w:shd w:val="clear" w:color="auto" w:fill="auto"/>
            <w:vAlign w:val="center"/>
          </w:tcPr>
          <w:p w:rsidR="00DE56E8" w:rsidRDefault="00DE56E8" w:rsidP="00CC0020">
            <w:pPr>
              <w:jc w:val="center"/>
              <w:outlineLvl w:val="1"/>
              <w:rPr>
                <w:sz w:val="22"/>
                <w:szCs w:val="22"/>
              </w:rPr>
            </w:pPr>
            <w:r>
              <w:rPr>
                <w:sz w:val="22"/>
                <w:szCs w:val="22"/>
              </w:rPr>
              <w:t>10000,000</w:t>
            </w:r>
          </w:p>
        </w:tc>
        <w:tc>
          <w:tcPr>
            <w:tcW w:w="1134" w:type="dxa"/>
            <w:gridSpan w:val="2"/>
            <w:shd w:val="clear" w:color="auto" w:fill="auto"/>
            <w:vAlign w:val="center"/>
          </w:tcPr>
          <w:p w:rsidR="00DE56E8" w:rsidRDefault="00DE56E8" w:rsidP="00CC0020">
            <w:pPr>
              <w:jc w:val="center"/>
              <w:outlineLvl w:val="1"/>
              <w:rPr>
                <w:sz w:val="22"/>
                <w:szCs w:val="22"/>
              </w:rPr>
            </w:pPr>
          </w:p>
        </w:tc>
        <w:tc>
          <w:tcPr>
            <w:tcW w:w="1161" w:type="dxa"/>
            <w:gridSpan w:val="2"/>
            <w:shd w:val="clear" w:color="auto" w:fill="auto"/>
            <w:vAlign w:val="center"/>
          </w:tcPr>
          <w:p w:rsidR="00DE56E8" w:rsidRDefault="00DE56E8" w:rsidP="00CC0020">
            <w:pPr>
              <w:jc w:val="center"/>
              <w:outlineLvl w:val="1"/>
              <w:rPr>
                <w:sz w:val="22"/>
                <w:szCs w:val="22"/>
              </w:rPr>
            </w:pPr>
          </w:p>
        </w:tc>
      </w:tr>
      <w:tr w:rsidR="00DE56E8" w:rsidRPr="000C3AD8" w:rsidTr="00CC0020">
        <w:trPr>
          <w:trHeight w:val="20"/>
        </w:trPr>
        <w:tc>
          <w:tcPr>
            <w:tcW w:w="3005" w:type="dxa"/>
            <w:shd w:val="clear" w:color="auto" w:fill="auto"/>
            <w:vAlign w:val="center"/>
          </w:tcPr>
          <w:p w:rsidR="00DE56E8" w:rsidRPr="004D39DF" w:rsidRDefault="00DE56E8" w:rsidP="00CC0020">
            <w:pPr>
              <w:outlineLvl w:val="1"/>
              <w:rPr>
                <w:color w:val="000000"/>
                <w:sz w:val="22"/>
                <w:szCs w:val="22"/>
              </w:rPr>
            </w:pPr>
            <w:r w:rsidRPr="004D39DF">
              <w:rPr>
                <w:color w:val="000000"/>
                <w:sz w:val="22"/>
                <w:szCs w:val="22"/>
              </w:rPr>
              <w:t>Иные закупки товаров, р</w:t>
            </w:r>
            <w:r w:rsidRPr="004D39DF">
              <w:rPr>
                <w:color w:val="000000"/>
                <w:sz w:val="22"/>
                <w:szCs w:val="22"/>
              </w:rPr>
              <w:t>а</w:t>
            </w:r>
            <w:r w:rsidRPr="004D39DF">
              <w:rPr>
                <w:color w:val="000000"/>
                <w:sz w:val="22"/>
                <w:szCs w:val="22"/>
              </w:rPr>
              <w:t>бот и услуг для обеспечения мун</w:t>
            </w:r>
            <w:r w:rsidRPr="004D39DF">
              <w:rPr>
                <w:color w:val="000000"/>
                <w:sz w:val="22"/>
                <w:szCs w:val="22"/>
              </w:rPr>
              <w:t>и</w:t>
            </w:r>
            <w:r w:rsidRPr="004D39DF">
              <w:rPr>
                <w:color w:val="000000"/>
                <w:sz w:val="22"/>
                <w:szCs w:val="22"/>
              </w:rPr>
              <w:t>ципальных нужд</w:t>
            </w:r>
          </w:p>
        </w:tc>
        <w:tc>
          <w:tcPr>
            <w:tcW w:w="567" w:type="dxa"/>
            <w:vAlign w:val="center"/>
          </w:tcPr>
          <w:p w:rsidR="00DE56E8" w:rsidRDefault="00DE56E8" w:rsidP="00CC0020">
            <w:pPr>
              <w:jc w:val="center"/>
              <w:outlineLvl w:val="1"/>
              <w:rPr>
                <w:sz w:val="22"/>
                <w:szCs w:val="22"/>
              </w:rPr>
            </w:pPr>
            <w:r>
              <w:rPr>
                <w:sz w:val="22"/>
                <w:szCs w:val="22"/>
              </w:rPr>
              <w:t>901</w:t>
            </w:r>
          </w:p>
        </w:tc>
        <w:tc>
          <w:tcPr>
            <w:tcW w:w="567" w:type="dxa"/>
            <w:vAlign w:val="center"/>
          </w:tcPr>
          <w:p w:rsidR="00DE56E8" w:rsidRDefault="00DE56E8" w:rsidP="00CC0020">
            <w:pPr>
              <w:jc w:val="center"/>
              <w:outlineLvl w:val="1"/>
              <w:rPr>
                <w:sz w:val="22"/>
                <w:szCs w:val="22"/>
              </w:rPr>
            </w:pPr>
            <w:r>
              <w:rPr>
                <w:sz w:val="22"/>
                <w:szCs w:val="22"/>
              </w:rPr>
              <w:t>0409</w:t>
            </w:r>
          </w:p>
        </w:tc>
        <w:tc>
          <w:tcPr>
            <w:tcW w:w="1276" w:type="dxa"/>
            <w:vAlign w:val="center"/>
          </w:tcPr>
          <w:p w:rsidR="00DE56E8" w:rsidRDefault="00DE56E8" w:rsidP="00CC0020">
            <w:pPr>
              <w:jc w:val="center"/>
              <w:outlineLvl w:val="1"/>
              <w:rPr>
                <w:sz w:val="22"/>
                <w:szCs w:val="22"/>
              </w:rPr>
            </w:pPr>
            <w:r>
              <w:rPr>
                <w:sz w:val="22"/>
                <w:szCs w:val="22"/>
              </w:rPr>
              <w:t>23101</w:t>
            </w:r>
            <w:r>
              <w:rPr>
                <w:sz w:val="22"/>
                <w:szCs w:val="22"/>
                <w:lang w:val="en-US"/>
              </w:rPr>
              <w:t>S</w:t>
            </w:r>
            <w:r>
              <w:rPr>
                <w:sz w:val="22"/>
                <w:szCs w:val="22"/>
              </w:rPr>
              <w:t>3080</w:t>
            </w:r>
          </w:p>
        </w:tc>
        <w:tc>
          <w:tcPr>
            <w:tcW w:w="567" w:type="dxa"/>
            <w:vAlign w:val="center"/>
          </w:tcPr>
          <w:p w:rsidR="00DE56E8" w:rsidRDefault="00DE56E8" w:rsidP="00CC0020">
            <w:pPr>
              <w:jc w:val="center"/>
              <w:outlineLvl w:val="1"/>
              <w:rPr>
                <w:sz w:val="22"/>
                <w:szCs w:val="22"/>
              </w:rPr>
            </w:pPr>
            <w:r>
              <w:rPr>
                <w:sz w:val="22"/>
                <w:szCs w:val="22"/>
              </w:rPr>
              <w:t>244</w:t>
            </w:r>
          </w:p>
        </w:tc>
        <w:tc>
          <w:tcPr>
            <w:tcW w:w="1134" w:type="dxa"/>
            <w:shd w:val="clear" w:color="auto" w:fill="auto"/>
            <w:vAlign w:val="center"/>
          </w:tcPr>
          <w:p w:rsidR="00DE56E8" w:rsidRDefault="00DE56E8" w:rsidP="00CC0020">
            <w:pPr>
              <w:jc w:val="center"/>
              <w:outlineLvl w:val="1"/>
              <w:rPr>
                <w:sz w:val="22"/>
                <w:szCs w:val="22"/>
              </w:rPr>
            </w:pPr>
            <w:r>
              <w:rPr>
                <w:sz w:val="22"/>
                <w:szCs w:val="22"/>
              </w:rPr>
              <w:t>10000,000</w:t>
            </w:r>
          </w:p>
        </w:tc>
        <w:tc>
          <w:tcPr>
            <w:tcW w:w="1134" w:type="dxa"/>
            <w:gridSpan w:val="2"/>
            <w:shd w:val="clear" w:color="auto" w:fill="auto"/>
            <w:vAlign w:val="center"/>
          </w:tcPr>
          <w:p w:rsidR="00DE56E8" w:rsidRDefault="00DE56E8" w:rsidP="00CC0020">
            <w:pPr>
              <w:jc w:val="center"/>
              <w:outlineLvl w:val="1"/>
              <w:rPr>
                <w:sz w:val="22"/>
                <w:szCs w:val="22"/>
              </w:rPr>
            </w:pPr>
          </w:p>
        </w:tc>
        <w:tc>
          <w:tcPr>
            <w:tcW w:w="1161" w:type="dxa"/>
            <w:gridSpan w:val="2"/>
            <w:shd w:val="clear" w:color="auto" w:fill="auto"/>
            <w:vAlign w:val="center"/>
          </w:tcPr>
          <w:p w:rsidR="00DE56E8" w:rsidRDefault="00DE56E8" w:rsidP="00CC0020">
            <w:pPr>
              <w:jc w:val="center"/>
              <w:outlineLvl w:val="1"/>
              <w:rPr>
                <w:sz w:val="22"/>
                <w:szCs w:val="22"/>
              </w:rPr>
            </w:pP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 xml:space="preserve"> Другие вопросы в области национальной экон</w:t>
            </w:r>
            <w:r w:rsidRPr="000C3AD8">
              <w:rPr>
                <w:b/>
                <w:color w:val="000000"/>
                <w:sz w:val="22"/>
                <w:szCs w:val="22"/>
              </w:rPr>
              <w:t>о</w:t>
            </w:r>
            <w:r w:rsidRPr="000C3AD8">
              <w:rPr>
                <w:b/>
                <w:color w:val="000000"/>
                <w:sz w:val="22"/>
                <w:szCs w:val="22"/>
              </w:rPr>
              <w:t>мики</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0412</w:t>
            </w:r>
          </w:p>
        </w:tc>
        <w:tc>
          <w:tcPr>
            <w:tcW w:w="1276" w:type="dxa"/>
            <w:vAlign w:val="center"/>
          </w:tcPr>
          <w:p w:rsidR="00DE56E8" w:rsidRPr="000C3AD8" w:rsidRDefault="00DE56E8" w:rsidP="00CC0020">
            <w:pPr>
              <w:jc w:val="center"/>
              <w:outlineLvl w:val="1"/>
              <w:rPr>
                <w:b/>
                <w:sz w:val="22"/>
                <w:szCs w:val="22"/>
              </w:rPr>
            </w:pP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950,000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350,000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350,000</w:t>
            </w:r>
          </w:p>
        </w:tc>
      </w:tr>
      <w:tr w:rsidR="00DE56E8" w:rsidRPr="000A6E2D" w:rsidTr="00CC0020">
        <w:trPr>
          <w:trHeight w:val="20"/>
        </w:trPr>
        <w:tc>
          <w:tcPr>
            <w:tcW w:w="3005" w:type="dxa"/>
            <w:shd w:val="clear" w:color="auto" w:fill="auto"/>
            <w:vAlign w:val="center"/>
          </w:tcPr>
          <w:p w:rsidR="00DE56E8" w:rsidRPr="000A6E2D" w:rsidRDefault="00DE56E8" w:rsidP="00CC0020">
            <w:pPr>
              <w:rPr>
                <w:b/>
                <w:color w:val="000000"/>
                <w:sz w:val="22"/>
                <w:szCs w:val="22"/>
              </w:rPr>
            </w:pPr>
            <w:r w:rsidRPr="000A6E2D">
              <w:rPr>
                <w:b/>
                <w:color w:val="000000"/>
                <w:sz w:val="22"/>
                <w:szCs w:val="22"/>
              </w:rPr>
              <w:t>Подпрограмма «Соверше</w:t>
            </w:r>
            <w:r w:rsidRPr="000A6E2D">
              <w:rPr>
                <w:b/>
                <w:color w:val="000000"/>
                <w:sz w:val="22"/>
                <w:szCs w:val="22"/>
              </w:rPr>
              <w:t>н</w:t>
            </w:r>
            <w:r w:rsidRPr="000A6E2D">
              <w:rPr>
                <w:b/>
                <w:color w:val="000000"/>
                <w:sz w:val="22"/>
                <w:szCs w:val="22"/>
              </w:rPr>
              <w:t>ствование и реализация м</w:t>
            </w:r>
            <w:r w:rsidRPr="000A6E2D">
              <w:rPr>
                <w:b/>
                <w:color w:val="000000"/>
                <w:sz w:val="22"/>
                <w:szCs w:val="22"/>
              </w:rPr>
              <w:t>у</w:t>
            </w:r>
            <w:r w:rsidRPr="000A6E2D">
              <w:rPr>
                <w:b/>
                <w:color w:val="000000"/>
                <w:sz w:val="22"/>
                <w:szCs w:val="22"/>
              </w:rPr>
              <w:t>ниципальных фун</w:t>
            </w:r>
            <w:r w:rsidRPr="000A6E2D">
              <w:rPr>
                <w:b/>
                <w:color w:val="000000"/>
                <w:sz w:val="22"/>
                <w:szCs w:val="22"/>
              </w:rPr>
              <w:t>к</w:t>
            </w:r>
            <w:r w:rsidRPr="000A6E2D">
              <w:rPr>
                <w:b/>
                <w:color w:val="000000"/>
                <w:sz w:val="22"/>
                <w:szCs w:val="22"/>
              </w:rPr>
              <w:t>ций в сфере градостроительства и землепользования, финанс</w:t>
            </w:r>
            <w:r w:rsidRPr="000A6E2D">
              <w:rPr>
                <w:b/>
                <w:color w:val="000000"/>
                <w:sz w:val="22"/>
                <w:szCs w:val="22"/>
              </w:rPr>
              <w:t>и</w:t>
            </w:r>
            <w:r w:rsidRPr="000A6E2D">
              <w:rPr>
                <w:b/>
                <w:color w:val="000000"/>
                <w:sz w:val="22"/>
                <w:szCs w:val="22"/>
              </w:rPr>
              <w:t>рование оценочной деятел</w:t>
            </w:r>
            <w:r w:rsidRPr="000A6E2D">
              <w:rPr>
                <w:b/>
                <w:color w:val="000000"/>
                <w:sz w:val="22"/>
                <w:szCs w:val="22"/>
              </w:rPr>
              <w:t>ь</w:t>
            </w:r>
            <w:r w:rsidRPr="000A6E2D">
              <w:rPr>
                <w:b/>
                <w:color w:val="000000"/>
                <w:sz w:val="22"/>
                <w:szCs w:val="22"/>
              </w:rPr>
              <w:t>ности»</w:t>
            </w:r>
          </w:p>
        </w:tc>
        <w:tc>
          <w:tcPr>
            <w:tcW w:w="567" w:type="dxa"/>
            <w:vAlign w:val="center"/>
          </w:tcPr>
          <w:p w:rsidR="00DE56E8" w:rsidRPr="000A6E2D" w:rsidRDefault="00DE56E8" w:rsidP="00CC0020">
            <w:pPr>
              <w:jc w:val="center"/>
              <w:outlineLvl w:val="1"/>
              <w:rPr>
                <w:b/>
                <w:sz w:val="22"/>
                <w:szCs w:val="22"/>
              </w:rPr>
            </w:pPr>
            <w:r w:rsidRPr="000A6E2D">
              <w:rPr>
                <w:b/>
                <w:sz w:val="22"/>
                <w:szCs w:val="22"/>
              </w:rPr>
              <w:t>901</w:t>
            </w:r>
          </w:p>
        </w:tc>
        <w:tc>
          <w:tcPr>
            <w:tcW w:w="567" w:type="dxa"/>
            <w:vAlign w:val="center"/>
          </w:tcPr>
          <w:p w:rsidR="00DE56E8" w:rsidRPr="000A6E2D" w:rsidRDefault="00DE56E8" w:rsidP="00CC0020">
            <w:pPr>
              <w:jc w:val="center"/>
              <w:outlineLvl w:val="1"/>
              <w:rPr>
                <w:b/>
                <w:sz w:val="22"/>
                <w:szCs w:val="22"/>
              </w:rPr>
            </w:pPr>
            <w:r w:rsidRPr="000A6E2D">
              <w:rPr>
                <w:b/>
                <w:sz w:val="22"/>
                <w:szCs w:val="22"/>
              </w:rPr>
              <w:t>0412</w:t>
            </w:r>
          </w:p>
        </w:tc>
        <w:tc>
          <w:tcPr>
            <w:tcW w:w="1276" w:type="dxa"/>
            <w:vAlign w:val="center"/>
          </w:tcPr>
          <w:p w:rsidR="00DE56E8" w:rsidRPr="000A6E2D" w:rsidRDefault="00DE56E8" w:rsidP="00CC0020">
            <w:pPr>
              <w:jc w:val="center"/>
              <w:outlineLvl w:val="1"/>
              <w:rPr>
                <w:b/>
                <w:sz w:val="22"/>
                <w:szCs w:val="22"/>
              </w:rPr>
            </w:pPr>
            <w:r w:rsidRPr="000A6E2D">
              <w:rPr>
                <w:b/>
                <w:sz w:val="22"/>
                <w:szCs w:val="22"/>
              </w:rPr>
              <w:t>2290000000</w:t>
            </w:r>
          </w:p>
        </w:tc>
        <w:tc>
          <w:tcPr>
            <w:tcW w:w="567" w:type="dxa"/>
            <w:vAlign w:val="center"/>
          </w:tcPr>
          <w:p w:rsidR="00DE56E8" w:rsidRPr="000A6E2D"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950,000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350,000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350,000</w:t>
            </w:r>
          </w:p>
        </w:tc>
      </w:tr>
      <w:tr w:rsidR="00DE56E8" w:rsidRPr="000A6E2D" w:rsidTr="00CC0020">
        <w:trPr>
          <w:trHeight w:val="20"/>
        </w:trPr>
        <w:tc>
          <w:tcPr>
            <w:tcW w:w="3005" w:type="dxa"/>
            <w:shd w:val="clear" w:color="auto" w:fill="auto"/>
            <w:vAlign w:val="center"/>
          </w:tcPr>
          <w:p w:rsidR="00DE56E8" w:rsidRPr="000A6E2D" w:rsidRDefault="00DE56E8" w:rsidP="00CC0020">
            <w:pPr>
              <w:outlineLvl w:val="1"/>
              <w:rPr>
                <w:b/>
                <w:color w:val="000000"/>
                <w:sz w:val="22"/>
                <w:szCs w:val="22"/>
              </w:rPr>
            </w:pPr>
            <w:r w:rsidRPr="000A6E2D">
              <w:rPr>
                <w:b/>
                <w:color w:val="000000"/>
                <w:sz w:val="22"/>
                <w:szCs w:val="22"/>
              </w:rPr>
              <w:t>Основное мероприятие «С</w:t>
            </w:r>
            <w:r w:rsidRPr="000A6E2D">
              <w:rPr>
                <w:b/>
                <w:color w:val="000000"/>
                <w:sz w:val="22"/>
                <w:szCs w:val="22"/>
              </w:rPr>
              <w:t>о</w:t>
            </w:r>
            <w:r w:rsidRPr="000A6E2D">
              <w:rPr>
                <w:b/>
                <w:color w:val="000000"/>
                <w:sz w:val="22"/>
                <w:szCs w:val="22"/>
              </w:rPr>
              <w:t>вершенствование и реализ</w:t>
            </w:r>
            <w:r w:rsidRPr="000A6E2D">
              <w:rPr>
                <w:b/>
                <w:color w:val="000000"/>
                <w:sz w:val="22"/>
                <w:szCs w:val="22"/>
              </w:rPr>
              <w:t>а</w:t>
            </w:r>
            <w:r w:rsidRPr="000A6E2D">
              <w:rPr>
                <w:b/>
                <w:color w:val="000000"/>
                <w:sz w:val="22"/>
                <w:szCs w:val="22"/>
              </w:rPr>
              <w:t>ция муниципальных фун</w:t>
            </w:r>
            <w:r w:rsidRPr="000A6E2D">
              <w:rPr>
                <w:b/>
                <w:color w:val="000000"/>
                <w:sz w:val="22"/>
                <w:szCs w:val="22"/>
              </w:rPr>
              <w:t>к</w:t>
            </w:r>
            <w:r w:rsidRPr="000A6E2D">
              <w:rPr>
                <w:b/>
                <w:color w:val="000000"/>
                <w:sz w:val="22"/>
                <w:szCs w:val="22"/>
              </w:rPr>
              <w:t>ций в сфере градостроител</w:t>
            </w:r>
            <w:r w:rsidRPr="000A6E2D">
              <w:rPr>
                <w:b/>
                <w:color w:val="000000"/>
                <w:sz w:val="22"/>
                <w:szCs w:val="22"/>
              </w:rPr>
              <w:t>ь</w:t>
            </w:r>
            <w:r w:rsidRPr="000A6E2D">
              <w:rPr>
                <w:b/>
                <w:color w:val="000000"/>
                <w:sz w:val="22"/>
                <w:szCs w:val="22"/>
              </w:rPr>
              <w:t>ства и землепольз</w:t>
            </w:r>
            <w:r w:rsidRPr="000A6E2D">
              <w:rPr>
                <w:b/>
                <w:color w:val="000000"/>
                <w:sz w:val="22"/>
                <w:szCs w:val="22"/>
              </w:rPr>
              <w:t>о</w:t>
            </w:r>
            <w:r w:rsidRPr="000A6E2D">
              <w:rPr>
                <w:b/>
                <w:color w:val="000000"/>
                <w:sz w:val="22"/>
                <w:szCs w:val="22"/>
              </w:rPr>
              <w:t>вания, финансирование оценочной деятел</w:t>
            </w:r>
            <w:r w:rsidRPr="000A6E2D">
              <w:rPr>
                <w:b/>
                <w:color w:val="000000"/>
                <w:sz w:val="22"/>
                <w:szCs w:val="22"/>
              </w:rPr>
              <w:t>ь</w:t>
            </w:r>
            <w:r w:rsidRPr="000A6E2D">
              <w:rPr>
                <w:b/>
                <w:color w:val="000000"/>
                <w:sz w:val="22"/>
                <w:szCs w:val="22"/>
              </w:rPr>
              <w:t>ности»</w:t>
            </w:r>
          </w:p>
        </w:tc>
        <w:tc>
          <w:tcPr>
            <w:tcW w:w="567" w:type="dxa"/>
            <w:vAlign w:val="center"/>
          </w:tcPr>
          <w:p w:rsidR="00DE56E8" w:rsidRPr="000A6E2D" w:rsidRDefault="00DE56E8" w:rsidP="00CC0020">
            <w:pPr>
              <w:jc w:val="center"/>
              <w:outlineLvl w:val="1"/>
              <w:rPr>
                <w:b/>
                <w:sz w:val="22"/>
                <w:szCs w:val="22"/>
              </w:rPr>
            </w:pPr>
            <w:r w:rsidRPr="000A6E2D">
              <w:rPr>
                <w:b/>
                <w:sz w:val="22"/>
                <w:szCs w:val="22"/>
              </w:rPr>
              <w:t>901</w:t>
            </w:r>
          </w:p>
        </w:tc>
        <w:tc>
          <w:tcPr>
            <w:tcW w:w="567" w:type="dxa"/>
            <w:vAlign w:val="center"/>
          </w:tcPr>
          <w:p w:rsidR="00DE56E8" w:rsidRPr="000A6E2D" w:rsidRDefault="00DE56E8" w:rsidP="00CC0020">
            <w:pPr>
              <w:jc w:val="center"/>
              <w:outlineLvl w:val="1"/>
              <w:rPr>
                <w:b/>
                <w:sz w:val="22"/>
                <w:szCs w:val="22"/>
              </w:rPr>
            </w:pPr>
            <w:r w:rsidRPr="000A6E2D">
              <w:rPr>
                <w:b/>
                <w:sz w:val="22"/>
                <w:szCs w:val="22"/>
              </w:rPr>
              <w:t>0412</w:t>
            </w:r>
          </w:p>
        </w:tc>
        <w:tc>
          <w:tcPr>
            <w:tcW w:w="1276" w:type="dxa"/>
            <w:vAlign w:val="center"/>
          </w:tcPr>
          <w:p w:rsidR="00DE56E8" w:rsidRPr="000A6E2D" w:rsidRDefault="00DE56E8" w:rsidP="00CC0020">
            <w:pPr>
              <w:jc w:val="center"/>
              <w:outlineLvl w:val="1"/>
              <w:rPr>
                <w:b/>
                <w:sz w:val="22"/>
                <w:szCs w:val="22"/>
              </w:rPr>
            </w:pPr>
            <w:r w:rsidRPr="000A6E2D">
              <w:rPr>
                <w:b/>
                <w:sz w:val="22"/>
                <w:szCs w:val="22"/>
              </w:rPr>
              <w:t>2290100000</w:t>
            </w:r>
          </w:p>
        </w:tc>
        <w:tc>
          <w:tcPr>
            <w:tcW w:w="567" w:type="dxa"/>
            <w:vAlign w:val="center"/>
          </w:tcPr>
          <w:p w:rsidR="00DE56E8" w:rsidRPr="000A6E2D"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950,000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350,000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350,000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Расходы, производимые в рамках подпрограммы «Сове</w:t>
            </w:r>
            <w:r w:rsidRPr="000C3AD8">
              <w:rPr>
                <w:color w:val="000000"/>
                <w:sz w:val="22"/>
                <w:szCs w:val="22"/>
              </w:rPr>
              <w:t>р</w:t>
            </w:r>
            <w:r w:rsidRPr="000C3AD8">
              <w:rPr>
                <w:color w:val="000000"/>
                <w:sz w:val="22"/>
                <w:szCs w:val="22"/>
              </w:rPr>
              <w:t>шенствование и реализация мун</w:t>
            </w:r>
            <w:r w:rsidRPr="000C3AD8">
              <w:rPr>
                <w:color w:val="000000"/>
                <w:sz w:val="22"/>
                <w:szCs w:val="22"/>
              </w:rPr>
              <w:t>и</w:t>
            </w:r>
            <w:r w:rsidRPr="000C3AD8">
              <w:rPr>
                <w:color w:val="000000"/>
                <w:sz w:val="22"/>
                <w:szCs w:val="22"/>
              </w:rPr>
              <w:t>ципальных функций в сфере градостроительства и землепользования, финансир</w:t>
            </w:r>
            <w:r w:rsidRPr="000C3AD8">
              <w:rPr>
                <w:color w:val="000000"/>
                <w:sz w:val="22"/>
                <w:szCs w:val="22"/>
              </w:rPr>
              <w:t>о</w:t>
            </w:r>
            <w:r w:rsidRPr="000C3AD8">
              <w:rPr>
                <w:color w:val="000000"/>
                <w:sz w:val="22"/>
                <w:szCs w:val="22"/>
              </w:rPr>
              <w:t>вание оценочной деятельн</w:t>
            </w:r>
            <w:r w:rsidRPr="000C3AD8">
              <w:rPr>
                <w:color w:val="000000"/>
                <w:sz w:val="22"/>
                <w:szCs w:val="22"/>
              </w:rPr>
              <w:t>о</w:t>
            </w:r>
            <w:r w:rsidRPr="000C3AD8">
              <w:rPr>
                <w:color w:val="000000"/>
                <w:sz w:val="22"/>
                <w:szCs w:val="22"/>
              </w:rPr>
              <w:t>сти»</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0412</w:t>
            </w:r>
          </w:p>
        </w:tc>
        <w:tc>
          <w:tcPr>
            <w:tcW w:w="1276" w:type="dxa"/>
            <w:vAlign w:val="center"/>
          </w:tcPr>
          <w:p w:rsidR="00DE56E8" w:rsidRPr="000C3AD8" w:rsidRDefault="00DE56E8" w:rsidP="00CC0020">
            <w:pPr>
              <w:jc w:val="center"/>
              <w:outlineLvl w:val="1"/>
              <w:rPr>
                <w:sz w:val="22"/>
                <w:szCs w:val="22"/>
              </w:rPr>
            </w:pPr>
            <w:r w:rsidRPr="000C3AD8">
              <w:rPr>
                <w:sz w:val="22"/>
                <w:szCs w:val="22"/>
              </w:rPr>
              <w:t>229</w:t>
            </w:r>
            <w:r>
              <w:rPr>
                <w:sz w:val="22"/>
                <w:szCs w:val="22"/>
              </w:rPr>
              <w:t>01</w:t>
            </w:r>
            <w:r w:rsidRPr="000C3AD8">
              <w:rPr>
                <w:sz w:val="22"/>
                <w:szCs w:val="22"/>
              </w:rPr>
              <w:t>0900</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200</w:t>
            </w: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950,000</w:t>
            </w:r>
          </w:p>
        </w:tc>
        <w:tc>
          <w:tcPr>
            <w:tcW w:w="1148" w:type="dxa"/>
            <w:gridSpan w:val="2"/>
            <w:shd w:val="clear" w:color="auto" w:fill="auto"/>
            <w:vAlign w:val="center"/>
          </w:tcPr>
          <w:p w:rsidR="00DE56E8" w:rsidRPr="003459E0" w:rsidRDefault="00DE56E8" w:rsidP="00CC0020">
            <w:pPr>
              <w:jc w:val="center"/>
              <w:outlineLvl w:val="1"/>
              <w:rPr>
                <w:sz w:val="22"/>
                <w:szCs w:val="22"/>
              </w:rPr>
            </w:pPr>
            <w:r>
              <w:rPr>
                <w:sz w:val="22"/>
                <w:szCs w:val="22"/>
              </w:rPr>
              <w:t>350,000</w:t>
            </w:r>
          </w:p>
        </w:tc>
        <w:tc>
          <w:tcPr>
            <w:tcW w:w="1134" w:type="dxa"/>
            <w:shd w:val="clear" w:color="auto" w:fill="auto"/>
            <w:vAlign w:val="center"/>
          </w:tcPr>
          <w:p w:rsidR="00DE56E8" w:rsidRPr="003459E0" w:rsidRDefault="00DE56E8" w:rsidP="00CC0020">
            <w:pPr>
              <w:jc w:val="center"/>
              <w:outlineLvl w:val="1"/>
              <w:rPr>
                <w:sz w:val="22"/>
                <w:szCs w:val="22"/>
              </w:rPr>
            </w:pPr>
            <w:r>
              <w:rPr>
                <w:sz w:val="22"/>
                <w:szCs w:val="22"/>
              </w:rPr>
              <w:t>350,000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 xml:space="preserve">Иные закупки товаров, работ и услуг для обеспечения </w:t>
            </w:r>
            <w:r w:rsidRPr="000C3AD8">
              <w:rPr>
                <w:color w:val="000000"/>
                <w:sz w:val="22"/>
                <w:szCs w:val="22"/>
              </w:rPr>
              <w:lastRenderedPageBreak/>
              <w:t>мун</w:t>
            </w:r>
            <w:r w:rsidRPr="000C3AD8">
              <w:rPr>
                <w:color w:val="000000"/>
                <w:sz w:val="22"/>
                <w:szCs w:val="22"/>
              </w:rPr>
              <w:t>и</w:t>
            </w:r>
            <w:r w:rsidRPr="000C3AD8">
              <w:rPr>
                <w:color w:val="000000"/>
                <w:sz w:val="22"/>
                <w:szCs w:val="22"/>
              </w:rPr>
              <w:t>ципальных нужд</w:t>
            </w:r>
          </w:p>
        </w:tc>
        <w:tc>
          <w:tcPr>
            <w:tcW w:w="567" w:type="dxa"/>
            <w:vAlign w:val="center"/>
          </w:tcPr>
          <w:p w:rsidR="00DE56E8" w:rsidRPr="000C3AD8" w:rsidRDefault="00DE56E8" w:rsidP="00CC0020">
            <w:pPr>
              <w:jc w:val="center"/>
              <w:outlineLvl w:val="1"/>
              <w:rPr>
                <w:sz w:val="22"/>
                <w:szCs w:val="22"/>
              </w:rPr>
            </w:pPr>
            <w:r w:rsidRPr="000C3AD8">
              <w:rPr>
                <w:sz w:val="22"/>
                <w:szCs w:val="22"/>
              </w:rPr>
              <w:lastRenderedPageBreak/>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0412</w:t>
            </w:r>
          </w:p>
        </w:tc>
        <w:tc>
          <w:tcPr>
            <w:tcW w:w="1276" w:type="dxa"/>
            <w:vAlign w:val="center"/>
          </w:tcPr>
          <w:p w:rsidR="00DE56E8" w:rsidRPr="000C3AD8" w:rsidRDefault="00DE56E8" w:rsidP="00CC0020">
            <w:pPr>
              <w:jc w:val="center"/>
              <w:outlineLvl w:val="1"/>
              <w:rPr>
                <w:sz w:val="22"/>
                <w:szCs w:val="22"/>
              </w:rPr>
            </w:pPr>
            <w:r w:rsidRPr="000C3AD8">
              <w:rPr>
                <w:sz w:val="22"/>
                <w:szCs w:val="22"/>
              </w:rPr>
              <w:t>229</w:t>
            </w:r>
            <w:r>
              <w:rPr>
                <w:sz w:val="22"/>
                <w:szCs w:val="22"/>
              </w:rPr>
              <w:t>01</w:t>
            </w:r>
            <w:r w:rsidRPr="000C3AD8">
              <w:rPr>
                <w:sz w:val="22"/>
                <w:szCs w:val="22"/>
              </w:rPr>
              <w:t>0900</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240</w:t>
            </w:r>
          </w:p>
        </w:tc>
        <w:tc>
          <w:tcPr>
            <w:tcW w:w="1147" w:type="dxa"/>
            <w:gridSpan w:val="2"/>
            <w:shd w:val="clear" w:color="auto" w:fill="auto"/>
            <w:vAlign w:val="center"/>
          </w:tcPr>
          <w:p w:rsidR="00DE56E8" w:rsidRPr="003459E0" w:rsidRDefault="00DE56E8" w:rsidP="00CC0020">
            <w:pPr>
              <w:jc w:val="center"/>
              <w:outlineLvl w:val="1"/>
              <w:rPr>
                <w:sz w:val="22"/>
                <w:szCs w:val="22"/>
              </w:rPr>
            </w:pPr>
            <w:r>
              <w:rPr>
                <w:sz w:val="22"/>
                <w:szCs w:val="22"/>
              </w:rPr>
              <w:t>950,000</w:t>
            </w:r>
          </w:p>
        </w:tc>
        <w:tc>
          <w:tcPr>
            <w:tcW w:w="1148" w:type="dxa"/>
            <w:gridSpan w:val="2"/>
            <w:shd w:val="clear" w:color="auto" w:fill="auto"/>
            <w:vAlign w:val="center"/>
          </w:tcPr>
          <w:p w:rsidR="00DE56E8" w:rsidRPr="003459E0" w:rsidRDefault="00DE56E8" w:rsidP="00CC0020">
            <w:pPr>
              <w:jc w:val="center"/>
              <w:outlineLvl w:val="1"/>
              <w:rPr>
                <w:sz w:val="22"/>
                <w:szCs w:val="22"/>
              </w:rPr>
            </w:pPr>
            <w:r>
              <w:rPr>
                <w:sz w:val="22"/>
                <w:szCs w:val="22"/>
              </w:rPr>
              <w:t>350,000</w:t>
            </w:r>
          </w:p>
        </w:tc>
        <w:tc>
          <w:tcPr>
            <w:tcW w:w="1134" w:type="dxa"/>
            <w:shd w:val="clear" w:color="auto" w:fill="auto"/>
            <w:vAlign w:val="center"/>
          </w:tcPr>
          <w:p w:rsidR="00DE56E8" w:rsidRPr="003459E0" w:rsidRDefault="00DE56E8" w:rsidP="00CC0020">
            <w:pPr>
              <w:jc w:val="center"/>
              <w:outlineLvl w:val="1"/>
              <w:rPr>
                <w:sz w:val="22"/>
                <w:szCs w:val="22"/>
              </w:rPr>
            </w:pPr>
            <w:r>
              <w:rPr>
                <w:sz w:val="22"/>
                <w:szCs w:val="22"/>
              </w:rPr>
              <w:t>350,000</w:t>
            </w: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lastRenderedPageBreak/>
              <w:t>Жилищно-коммунальное хозяйство</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0500</w:t>
            </w:r>
          </w:p>
        </w:tc>
        <w:tc>
          <w:tcPr>
            <w:tcW w:w="1276" w:type="dxa"/>
            <w:vAlign w:val="center"/>
          </w:tcPr>
          <w:p w:rsidR="00DE56E8" w:rsidRPr="000C3AD8" w:rsidRDefault="00DE56E8" w:rsidP="00CC0020">
            <w:pPr>
              <w:jc w:val="center"/>
              <w:outlineLvl w:val="1"/>
              <w:rPr>
                <w:b/>
                <w:sz w:val="22"/>
                <w:szCs w:val="22"/>
              </w:rPr>
            </w:pP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14688,158</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12301,088</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11701,201</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Муниципальная программа «Модерниз</w:t>
            </w:r>
            <w:r w:rsidRPr="000C3AD8">
              <w:rPr>
                <w:color w:val="000000"/>
                <w:sz w:val="22"/>
                <w:szCs w:val="22"/>
              </w:rPr>
              <w:t>а</w:t>
            </w:r>
            <w:r w:rsidRPr="000C3AD8">
              <w:rPr>
                <w:color w:val="000000"/>
                <w:sz w:val="22"/>
                <w:szCs w:val="22"/>
              </w:rPr>
              <w:t>ция и развитие коммунальной инфраструкт</w:t>
            </w:r>
            <w:r w:rsidRPr="000C3AD8">
              <w:rPr>
                <w:color w:val="000000"/>
                <w:sz w:val="22"/>
                <w:szCs w:val="22"/>
              </w:rPr>
              <w:t>у</w:t>
            </w:r>
            <w:r w:rsidRPr="000C3AD8">
              <w:rPr>
                <w:color w:val="000000"/>
                <w:sz w:val="22"/>
                <w:szCs w:val="22"/>
              </w:rPr>
              <w:t>ры, обеспечение энергосбер</w:t>
            </w:r>
            <w:r w:rsidRPr="000C3AD8">
              <w:rPr>
                <w:color w:val="000000"/>
                <w:sz w:val="22"/>
                <w:szCs w:val="22"/>
              </w:rPr>
              <w:t>е</w:t>
            </w:r>
            <w:r w:rsidRPr="000C3AD8">
              <w:rPr>
                <w:color w:val="000000"/>
                <w:sz w:val="22"/>
                <w:szCs w:val="22"/>
              </w:rPr>
              <w:t>жения и повышения энергет</w:t>
            </w:r>
            <w:r w:rsidRPr="000C3AD8">
              <w:rPr>
                <w:color w:val="000000"/>
                <w:sz w:val="22"/>
                <w:szCs w:val="22"/>
              </w:rPr>
              <w:t>и</w:t>
            </w:r>
            <w:r w:rsidRPr="000C3AD8">
              <w:rPr>
                <w:color w:val="000000"/>
                <w:sz w:val="22"/>
                <w:szCs w:val="22"/>
              </w:rPr>
              <w:t>ческой эффективности</w:t>
            </w:r>
            <w:r>
              <w:rPr>
                <w:color w:val="000000"/>
                <w:sz w:val="22"/>
                <w:szCs w:val="22"/>
              </w:rPr>
              <w:t xml:space="preserve"> на 2014-2024 годы</w:t>
            </w:r>
            <w:r w:rsidRPr="000C3AD8">
              <w:rPr>
                <w:color w:val="000000"/>
                <w:sz w:val="22"/>
                <w:szCs w:val="22"/>
              </w:rPr>
              <w:t>»</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0500</w:t>
            </w:r>
          </w:p>
        </w:tc>
        <w:tc>
          <w:tcPr>
            <w:tcW w:w="1276" w:type="dxa"/>
            <w:vAlign w:val="center"/>
          </w:tcPr>
          <w:p w:rsidR="00DE56E8" w:rsidRPr="000C3AD8" w:rsidRDefault="00DE56E8" w:rsidP="00CC0020">
            <w:pPr>
              <w:jc w:val="center"/>
              <w:outlineLvl w:val="1"/>
              <w:rPr>
                <w:sz w:val="22"/>
                <w:szCs w:val="22"/>
              </w:rPr>
            </w:pPr>
            <w:r w:rsidRPr="000C3AD8">
              <w:rPr>
                <w:sz w:val="22"/>
                <w:szCs w:val="22"/>
              </w:rPr>
              <w:t>2500000</w:t>
            </w:r>
            <w:r>
              <w:rPr>
                <w:sz w:val="22"/>
                <w:szCs w:val="22"/>
              </w:rPr>
              <w:t>000</w:t>
            </w:r>
          </w:p>
        </w:tc>
        <w:tc>
          <w:tcPr>
            <w:tcW w:w="567" w:type="dxa"/>
            <w:vAlign w:val="center"/>
          </w:tcPr>
          <w:p w:rsidR="00DE56E8" w:rsidRPr="000C3AD8" w:rsidRDefault="00DE56E8" w:rsidP="00CC0020">
            <w:pPr>
              <w:jc w:val="center"/>
              <w:outlineLvl w:val="1"/>
              <w:rPr>
                <w:sz w:val="22"/>
                <w:szCs w:val="22"/>
              </w:rPr>
            </w:pP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5209,169</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4999,481</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4399,594</w:t>
            </w:r>
          </w:p>
        </w:tc>
      </w:tr>
      <w:tr w:rsidR="00DE56E8" w:rsidRPr="000C3AD8" w:rsidTr="00CC0020">
        <w:trPr>
          <w:trHeight w:val="20"/>
        </w:trPr>
        <w:tc>
          <w:tcPr>
            <w:tcW w:w="3005" w:type="dxa"/>
            <w:shd w:val="clear" w:color="auto" w:fill="auto"/>
            <w:vAlign w:val="center"/>
          </w:tcPr>
          <w:p w:rsidR="00DE56E8" w:rsidRPr="002862B5" w:rsidRDefault="00DE56E8" w:rsidP="00CC0020">
            <w:pPr>
              <w:outlineLvl w:val="1"/>
              <w:rPr>
                <w:b/>
                <w:color w:val="000000"/>
                <w:sz w:val="22"/>
                <w:szCs w:val="22"/>
              </w:rPr>
            </w:pPr>
            <w:r w:rsidRPr="002862B5">
              <w:rPr>
                <w:b/>
                <w:color w:val="000000"/>
                <w:sz w:val="22"/>
                <w:szCs w:val="22"/>
              </w:rPr>
              <w:t>Жилищное хозяйство</w:t>
            </w:r>
          </w:p>
        </w:tc>
        <w:tc>
          <w:tcPr>
            <w:tcW w:w="567" w:type="dxa"/>
            <w:vAlign w:val="center"/>
          </w:tcPr>
          <w:p w:rsidR="00DE56E8" w:rsidRPr="002862B5" w:rsidRDefault="00DE56E8" w:rsidP="00CC0020">
            <w:pPr>
              <w:jc w:val="center"/>
              <w:outlineLvl w:val="1"/>
              <w:rPr>
                <w:b/>
                <w:sz w:val="22"/>
                <w:szCs w:val="22"/>
              </w:rPr>
            </w:pPr>
            <w:r w:rsidRPr="002862B5">
              <w:rPr>
                <w:b/>
                <w:sz w:val="22"/>
                <w:szCs w:val="22"/>
              </w:rPr>
              <w:t>901</w:t>
            </w:r>
          </w:p>
        </w:tc>
        <w:tc>
          <w:tcPr>
            <w:tcW w:w="567" w:type="dxa"/>
            <w:vAlign w:val="center"/>
          </w:tcPr>
          <w:p w:rsidR="00DE56E8" w:rsidRPr="002862B5" w:rsidRDefault="00DE56E8" w:rsidP="00CC0020">
            <w:pPr>
              <w:jc w:val="center"/>
              <w:outlineLvl w:val="1"/>
              <w:rPr>
                <w:b/>
                <w:sz w:val="22"/>
                <w:szCs w:val="22"/>
              </w:rPr>
            </w:pPr>
            <w:r w:rsidRPr="002862B5">
              <w:rPr>
                <w:b/>
                <w:sz w:val="22"/>
                <w:szCs w:val="22"/>
              </w:rPr>
              <w:t>0501</w:t>
            </w:r>
          </w:p>
        </w:tc>
        <w:tc>
          <w:tcPr>
            <w:tcW w:w="1276" w:type="dxa"/>
            <w:vAlign w:val="center"/>
          </w:tcPr>
          <w:p w:rsidR="00DE56E8" w:rsidRPr="002862B5" w:rsidRDefault="00DE56E8" w:rsidP="00CC0020">
            <w:pPr>
              <w:jc w:val="center"/>
              <w:outlineLvl w:val="1"/>
              <w:rPr>
                <w:b/>
                <w:sz w:val="22"/>
                <w:szCs w:val="22"/>
              </w:rPr>
            </w:pPr>
          </w:p>
        </w:tc>
        <w:tc>
          <w:tcPr>
            <w:tcW w:w="567" w:type="dxa"/>
            <w:vAlign w:val="center"/>
          </w:tcPr>
          <w:p w:rsidR="00DE56E8" w:rsidRPr="002862B5" w:rsidRDefault="00DE56E8" w:rsidP="00CC0020">
            <w:pPr>
              <w:jc w:val="center"/>
              <w:outlineLvl w:val="1"/>
              <w:rPr>
                <w:b/>
                <w:sz w:val="22"/>
                <w:szCs w:val="22"/>
              </w:rPr>
            </w:pPr>
          </w:p>
        </w:tc>
        <w:tc>
          <w:tcPr>
            <w:tcW w:w="1147" w:type="dxa"/>
            <w:gridSpan w:val="2"/>
            <w:shd w:val="clear" w:color="auto" w:fill="auto"/>
            <w:vAlign w:val="center"/>
          </w:tcPr>
          <w:p w:rsidR="00DE56E8" w:rsidRPr="002862B5" w:rsidRDefault="00DE56E8" w:rsidP="00CC0020">
            <w:pPr>
              <w:jc w:val="center"/>
              <w:outlineLvl w:val="1"/>
              <w:rPr>
                <w:b/>
                <w:sz w:val="22"/>
                <w:szCs w:val="22"/>
              </w:rPr>
            </w:pPr>
            <w:r>
              <w:rPr>
                <w:b/>
                <w:sz w:val="22"/>
                <w:szCs w:val="22"/>
              </w:rPr>
              <w:t>277,500</w:t>
            </w:r>
          </w:p>
        </w:tc>
        <w:tc>
          <w:tcPr>
            <w:tcW w:w="1148" w:type="dxa"/>
            <w:gridSpan w:val="2"/>
            <w:shd w:val="clear" w:color="auto" w:fill="auto"/>
            <w:vAlign w:val="center"/>
          </w:tcPr>
          <w:p w:rsidR="00DE56E8" w:rsidRPr="002862B5" w:rsidRDefault="00DE56E8" w:rsidP="00CC0020">
            <w:pPr>
              <w:jc w:val="center"/>
              <w:outlineLvl w:val="1"/>
              <w:rPr>
                <w:b/>
                <w:sz w:val="22"/>
                <w:szCs w:val="22"/>
              </w:rPr>
            </w:pPr>
            <w:r>
              <w:rPr>
                <w:b/>
                <w:sz w:val="22"/>
                <w:szCs w:val="22"/>
              </w:rPr>
              <w:t>50,900</w:t>
            </w:r>
          </w:p>
        </w:tc>
        <w:tc>
          <w:tcPr>
            <w:tcW w:w="1134" w:type="dxa"/>
            <w:shd w:val="clear" w:color="auto" w:fill="auto"/>
            <w:vAlign w:val="center"/>
          </w:tcPr>
          <w:p w:rsidR="00DE56E8" w:rsidRPr="002862B5" w:rsidRDefault="00DE56E8" w:rsidP="00CC0020">
            <w:pPr>
              <w:jc w:val="center"/>
              <w:outlineLvl w:val="1"/>
              <w:rPr>
                <w:b/>
                <w:sz w:val="22"/>
                <w:szCs w:val="22"/>
              </w:rPr>
            </w:pPr>
            <w:r>
              <w:rPr>
                <w:b/>
                <w:sz w:val="22"/>
                <w:szCs w:val="22"/>
              </w:rPr>
              <w:t>50,900</w:t>
            </w:r>
          </w:p>
        </w:tc>
      </w:tr>
      <w:tr w:rsidR="00DE56E8" w:rsidRPr="000C3AD8" w:rsidTr="00CC0020">
        <w:trPr>
          <w:trHeight w:val="20"/>
        </w:trPr>
        <w:tc>
          <w:tcPr>
            <w:tcW w:w="3005" w:type="dxa"/>
            <w:shd w:val="clear" w:color="auto" w:fill="auto"/>
            <w:vAlign w:val="center"/>
          </w:tcPr>
          <w:p w:rsidR="00DE56E8" w:rsidRPr="002862B5" w:rsidRDefault="00DE56E8" w:rsidP="00CC0020">
            <w:pPr>
              <w:outlineLvl w:val="1"/>
              <w:rPr>
                <w:color w:val="000000"/>
                <w:sz w:val="22"/>
                <w:szCs w:val="22"/>
              </w:rPr>
            </w:pPr>
            <w:r w:rsidRPr="002862B5">
              <w:rPr>
                <w:color w:val="000000"/>
                <w:sz w:val="22"/>
                <w:szCs w:val="22"/>
              </w:rPr>
              <w:t>Взносы на капитальный р</w:t>
            </w:r>
            <w:r w:rsidRPr="002862B5">
              <w:rPr>
                <w:color w:val="000000"/>
                <w:sz w:val="22"/>
                <w:szCs w:val="22"/>
              </w:rPr>
              <w:t>е</w:t>
            </w:r>
            <w:r w:rsidRPr="002862B5">
              <w:rPr>
                <w:color w:val="000000"/>
                <w:sz w:val="22"/>
                <w:szCs w:val="22"/>
              </w:rPr>
              <w:t>монт общего имущества в многоква</w:t>
            </w:r>
            <w:r w:rsidRPr="002862B5">
              <w:rPr>
                <w:color w:val="000000"/>
                <w:sz w:val="22"/>
                <w:szCs w:val="22"/>
              </w:rPr>
              <w:t>р</w:t>
            </w:r>
            <w:r w:rsidRPr="002862B5">
              <w:rPr>
                <w:color w:val="000000"/>
                <w:sz w:val="22"/>
                <w:szCs w:val="22"/>
              </w:rPr>
              <w:t>тирных домах, в части жилых и не жилых помещений находящихся в муниципальной собстве</w:t>
            </w:r>
            <w:r w:rsidRPr="002862B5">
              <w:rPr>
                <w:color w:val="000000"/>
                <w:sz w:val="22"/>
                <w:szCs w:val="22"/>
              </w:rPr>
              <w:t>н</w:t>
            </w:r>
            <w:r w:rsidRPr="002862B5">
              <w:rPr>
                <w:color w:val="000000"/>
                <w:sz w:val="22"/>
                <w:szCs w:val="22"/>
              </w:rPr>
              <w:t>ности администрации рабочего поселка Лунино Луни</w:t>
            </w:r>
            <w:r w:rsidRPr="002862B5">
              <w:rPr>
                <w:color w:val="000000"/>
                <w:sz w:val="22"/>
                <w:szCs w:val="22"/>
              </w:rPr>
              <w:t>н</w:t>
            </w:r>
            <w:r w:rsidRPr="002862B5">
              <w:rPr>
                <w:color w:val="000000"/>
                <w:sz w:val="22"/>
                <w:szCs w:val="22"/>
              </w:rPr>
              <w:t>ского района Пе</w:t>
            </w:r>
            <w:r w:rsidRPr="002862B5">
              <w:rPr>
                <w:color w:val="000000"/>
                <w:sz w:val="22"/>
                <w:szCs w:val="22"/>
              </w:rPr>
              <w:t>н</w:t>
            </w:r>
            <w:r w:rsidRPr="002862B5">
              <w:rPr>
                <w:color w:val="000000"/>
                <w:sz w:val="22"/>
                <w:szCs w:val="22"/>
              </w:rPr>
              <w:t>зенской области</w:t>
            </w:r>
          </w:p>
        </w:tc>
        <w:tc>
          <w:tcPr>
            <w:tcW w:w="567" w:type="dxa"/>
            <w:vAlign w:val="center"/>
          </w:tcPr>
          <w:p w:rsidR="00DE56E8" w:rsidRPr="000C3AD8" w:rsidRDefault="00DE56E8" w:rsidP="00CC0020">
            <w:pPr>
              <w:jc w:val="center"/>
              <w:outlineLvl w:val="1"/>
              <w:rPr>
                <w:sz w:val="22"/>
                <w:szCs w:val="22"/>
              </w:rPr>
            </w:pPr>
            <w:r>
              <w:rPr>
                <w:sz w:val="22"/>
                <w:szCs w:val="22"/>
              </w:rPr>
              <w:t>901</w:t>
            </w:r>
          </w:p>
        </w:tc>
        <w:tc>
          <w:tcPr>
            <w:tcW w:w="567" w:type="dxa"/>
            <w:vAlign w:val="center"/>
          </w:tcPr>
          <w:p w:rsidR="00DE56E8" w:rsidRPr="000C3AD8" w:rsidRDefault="00DE56E8" w:rsidP="00CC0020">
            <w:pPr>
              <w:jc w:val="center"/>
              <w:outlineLvl w:val="1"/>
              <w:rPr>
                <w:sz w:val="22"/>
                <w:szCs w:val="22"/>
              </w:rPr>
            </w:pPr>
            <w:r>
              <w:rPr>
                <w:sz w:val="22"/>
                <w:szCs w:val="22"/>
              </w:rPr>
              <w:t>0501</w:t>
            </w:r>
          </w:p>
        </w:tc>
        <w:tc>
          <w:tcPr>
            <w:tcW w:w="1276" w:type="dxa"/>
            <w:vAlign w:val="center"/>
          </w:tcPr>
          <w:p w:rsidR="00DE56E8" w:rsidRPr="000C3AD8" w:rsidRDefault="00DE56E8" w:rsidP="00CC0020">
            <w:pPr>
              <w:jc w:val="center"/>
              <w:outlineLvl w:val="1"/>
              <w:rPr>
                <w:sz w:val="22"/>
                <w:szCs w:val="22"/>
              </w:rPr>
            </w:pPr>
            <w:r>
              <w:rPr>
                <w:sz w:val="22"/>
                <w:szCs w:val="22"/>
              </w:rPr>
              <w:t>7210006080</w:t>
            </w:r>
          </w:p>
        </w:tc>
        <w:tc>
          <w:tcPr>
            <w:tcW w:w="567" w:type="dxa"/>
            <w:vAlign w:val="center"/>
          </w:tcPr>
          <w:p w:rsidR="00DE56E8" w:rsidRPr="000C3AD8" w:rsidRDefault="00DE56E8" w:rsidP="00CC0020">
            <w:pPr>
              <w:jc w:val="center"/>
              <w:outlineLvl w:val="1"/>
              <w:rPr>
                <w:sz w:val="22"/>
                <w:szCs w:val="22"/>
              </w:rPr>
            </w:pPr>
          </w:p>
        </w:tc>
        <w:tc>
          <w:tcPr>
            <w:tcW w:w="1147" w:type="dxa"/>
            <w:gridSpan w:val="2"/>
            <w:shd w:val="clear" w:color="auto" w:fill="auto"/>
            <w:vAlign w:val="center"/>
          </w:tcPr>
          <w:p w:rsidR="00DE56E8" w:rsidRPr="006F3F8B" w:rsidRDefault="00DE56E8" w:rsidP="00CC0020">
            <w:pPr>
              <w:jc w:val="center"/>
              <w:outlineLvl w:val="1"/>
              <w:rPr>
                <w:sz w:val="22"/>
                <w:szCs w:val="22"/>
              </w:rPr>
            </w:pPr>
            <w:r>
              <w:rPr>
                <w:sz w:val="22"/>
                <w:szCs w:val="22"/>
              </w:rPr>
              <w:t>277,500</w:t>
            </w:r>
          </w:p>
        </w:tc>
        <w:tc>
          <w:tcPr>
            <w:tcW w:w="1148" w:type="dxa"/>
            <w:gridSpan w:val="2"/>
            <w:shd w:val="clear" w:color="auto" w:fill="auto"/>
            <w:vAlign w:val="center"/>
          </w:tcPr>
          <w:p w:rsidR="00DE56E8" w:rsidRPr="006F3F8B" w:rsidRDefault="00DE56E8" w:rsidP="00CC0020">
            <w:pPr>
              <w:jc w:val="center"/>
              <w:outlineLvl w:val="1"/>
              <w:rPr>
                <w:sz w:val="22"/>
                <w:szCs w:val="22"/>
              </w:rPr>
            </w:pPr>
            <w:r>
              <w:rPr>
                <w:sz w:val="22"/>
                <w:szCs w:val="22"/>
              </w:rPr>
              <w:t>50</w:t>
            </w:r>
            <w:r w:rsidRPr="006F3F8B">
              <w:rPr>
                <w:sz w:val="22"/>
                <w:szCs w:val="22"/>
              </w:rPr>
              <w:t>,900</w:t>
            </w:r>
          </w:p>
        </w:tc>
        <w:tc>
          <w:tcPr>
            <w:tcW w:w="1134" w:type="dxa"/>
            <w:shd w:val="clear" w:color="auto" w:fill="auto"/>
            <w:vAlign w:val="center"/>
          </w:tcPr>
          <w:p w:rsidR="00DE56E8" w:rsidRPr="006F3F8B" w:rsidRDefault="00DE56E8" w:rsidP="00CC0020">
            <w:pPr>
              <w:jc w:val="center"/>
              <w:outlineLvl w:val="1"/>
              <w:rPr>
                <w:sz w:val="22"/>
                <w:szCs w:val="22"/>
              </w:rPr>
            </w:pPr>
            <w:r>
              <w:rPr>
                <w:sz w:val="22"/>
                <w:szCs w:val="22"/>
              </w:rPr>
              <w:t>50</w:t>
            </w:r>
            <w:r w:rsidRPr="006F3F8B">
              <w:rPr>
                <w:sz w:val="22"/>
                <w:szCs w:val="22"/>
              </w:rPr>
              <w:t>,900</w:t>
            </w:r>
          </w:p>
        </w:tc>
      </w:tr>
      <w:tr w:rsidR="00DE56E8" w:rsidRPr="000C3AD8" w:rsidTr="00CC0020">
        <w:trPr>
          <w:trHeight w:val="20"/>
        </w:trPr>
        <w:tc>
          <w:tcPr>
            <w:tcW w:w="3005" w:type="dxa"/>
            <w:shd w:val="clear" w:color="auto" w:fill="auto"/>
            <w:vAlign w:val="center"/>
          </w:tcPr>
          <w:p w:rsidR="00DE56E8" w:rsidRPr="002862B5" w:rsidRDefault="00DE56E8" w:rsidP="00CC0020">
            <w:pPr>
              <w:outlineLvl w:val="1"/>
              <w:rPr>
                <w:color w:val="000000"/>
                <w:sz w:val="22"/>
                <w:szCs w:val="22"/>
              </w:rPr>
            </w:pPr>
            <w:r w:rsidRPr="002862B5">
              <w:rPr>
                <w:color w:val="000000"/>
                <w:sz w:val="22"/>
                <w:szCs w:val="22"/>
              </w:rPr>
              <w:t>Финансирование взносов на кап</w:t>
            </w:r>
            <w:r w:rsidRPr="002862B5">
              <w:rPr>
                <w:color w:val="000000"/>
                <w:sz w:val="22"/>
                <w:szCs w:val="22"/>
              </w:rPr>
              <w:t>и</w:t>
            </w:r>
            <w:r w:rsidRPr="002862B5">
              <w:rPr>
                <w:color w:val="000000"/>
                <w:sz w:val="22"/>
                <w:szCs w:val="22"/>
              </w:rPr>
              <w:t>тальный ремонт общего имущества в многокварти</w:t>
            </w:r>
            <w:r w:rsidRPr="002862B5">
              <w:rPr>
                <w:color w:val="000000"/>
                <w:sz w:val="22"/>
                <w:szCs w:val="22"/>
              </w:rPr>
              <w:t>р</w:t>
            </w:r>
            <w:r w:rsidRPr="002862B5">
              <w:rPr>
                <w:color w:val="000000"/>
                <w:sz w:val="22"/>
                <w:szCs w:val="22"/>
              </w:rPr>
              <w:t>ных домах, в части жилых и не жилых помещений наход</w:t>
            </w:r>
            <w:r w:rsidRPr="002862B5">
              <w:rPr>
                <w:color w:val="000000"/>
                <w:sz w:val="22"/>
                <w:szCs w:val="22"/>
              </w:rPr>
              <w:t>я</w:t>
            </w:r>
            <w:r w:rsidRPr="002862B5">
              <w:rPr>
                <w:color w:val="000000"/>
                <w:sz w:val="22"/>
                <w:szCs w:val="22"/>
              </w:rPr>
              <w:t>щихся в муниципальной собственности администр</w:t>
            </w:r>
            <w:r w:rsidRPr="002862B5">
              <w:rPr>
                <w:color w:val="000000"/>
                <w:sz w:val="22"/>
                <w:szCs w:val="22"/>
              </w:rPr>
              <w:t>а</w:t>
            </w:r>
            <w:r w:rsidRPr="002862B5">
              <w:rPr>
                <w:color w:val="000000"/>
                <w:sz w:val="22"/>
                <w:szCs w:val="22"/>
              </w:rPr>
              <w:t>ции рабочего поселка Лунино Луни</w:t>
            </w:r>
            <w:r w:rsidRPr="002862B5">
              <w:rPr>
                <w:color w:val="000000"/>
                <w:sz w:val="22"/>
                <w:szCs w:val="22"/>
              </w:rPr>
              <w:t>н</w:t>
            </w:r>
            <w:r w:rsidRPr="002862B5">
              <w:rPr>
                <w:color w:val="000000"/>
                <w:sz w:val="22"/>
                <w:szCs w:val="22"/>
              </w:rPr>
              <w:t>ского района Пензенской области</w:t>
            </w:r>
          </w:p>
        </w:tc>
        <w:tc>
          <w:tcPr>
            <w:tcW w:w="567" w:type="dxa"/>
            <w:vAlign w:val="center"/>
          </w:tcPr>
          <w:p w:rsidR="00DE56E8" w:rsidRPr="000C3AD8" w:rsidRDefault="00DE56E8" w:rsidP="00CC0020">
            <w:pPr>
              <w:jc w:val="center"/>
              <w:outlineLvl w:val="1"/>
              <w:rPr>
                <w:sz w:val="22"/>
                <w:szCs w:val="22"/>
              </w:rPr>
            </w:pPr>
            <w:r>
              <w:rPr>
                <w:sz w:val="22"/>
                <w:szCs w:val="22"/>
              </w:rPr>
              <w:t>901</w:t>
            </w:r>
          </w:p>
        </w:tc>
        <w:tc>
          <w:tcPr>
            <w:tcW w:w="567" w:type="dxa"/>
            <w:vAlign w:val="center"/>
          </w:tcPr>
          <w:p w:rsidR="00DE56E8" w:rsidRPr="000C3AD8" w:rsidRDefault="00DE56E8" w:rsidP="00CC0020">
            <w:pPr>
              <w:jc w:val="center"/>
              <w:outlineLvl w:val="1"/>
              <w:rPr>
                <w:sz w:val="22"/>
                <w:szCs w:val="22"/>
              </w:rPr>
            </w:pPr>
            <w:r>
              <w:rPr>
                <w:sz w:val="22"/>
                <w:szCs w:val="22"/>
              </w:rPr>
              <w:t>0501</w:t>
            </w:r>
          </w:p>
        </w:tc>
        <w:tc>
          <w:tcPr>
            <w:tcW w:w="1276" w:type="dxa"/>
            <w:vAlign w:val="center"/>
          </w:tcPr>
          <w:p w:rsidR="00DE56E8" w:rsidRPr="000C3AD8" w:rsidRDefault="00DE56E8" w:rsidP="00CC0020">
            <w:pPr>
              <w:jc w:val="center"/>
              <w:outlineLvl w:val="1"/>
              <w:rPr>
                <w:sz w:val="22"/>
                <w:szCs w:val="22"/>
              </w:rPr>
            </w:pPr>
            <w:r>
              <w:rPr>
                <w:sz w:val="22"/>
                <w:szCs w:val="22"/>
              </w:rPr>
              <w:t>7210006080</w:t>
            </w:r>
          </w:p>
        </w:tc>
        <w:tc>
          <w:tcPr>
            <w:tcW w:w="567" w:type="dxa"/>
            <w:vAlign w:val="center"/>
          </w:tcPr>
          <w:p w:rsidR="00DE56E8" w:rsidRPr="000C3AD8" w:rsidRDefault="00DE56E8" w:rsidP="00CC0020">
            <w:pPr>
              <w:jc w:val="center"/>
              <w:outlineLvl w:val="1"/>
              <w:rPr>
                <w:sz w:val="22"/>
                <w:szCs w:val="22"/>
              </w:rPr>
            </w:pPr>
            <w:r>
              <w:rPr>
                <w:sz w:val="22"/>
                <w:szCs w:val="22"/>
              </w:rPr>
              <w:t>200</w:t>
            </w:r>
          </w:p>
        </w:tc>
        <w:tc>
          <w:tcPr>
            <w:tcW w:w="1147" w:type="dxa"/>
            <w:gridSpan w:val="2"/>
            <w:shd w:val="clear" w:color="auto" w:fill="auto"/>
            <w:vAlign w:val="center"/>
          </w:tcPr>
          <w:p w:rsidR="00DE56E8" w:rsidRPr="006F3F8B" w:rsidRDefault="00DE56E8" w:rsidP="00CC0020">
            <w:pPr>
              <w:jc w:val="center"/>
              <w:outlineLvl w:val="1"/>
              <w:rPr>
                <w:sz w:val="22"/>
                <w:szCs w:val="22"/>
              </w:rPr>
            </w:pPr>
            <w:r w:rsidRPr="00BA688D">
              <w:rPr>
                <w:sz w:val="22"/>
                <w:szCs w:val="22"/>
              </w:rPr>
              <w:t>50,900</w:t>
            </w:r>
          </w:p>
        </w:tc>
        <w:tc>
          <w:tcPr>
            <w:tcW w:w="1148" w:type="dxa"/>
            <w:gridSpan w:val="2"/>
            <w:shd w:val="clear" w:color="auto" w:fill="auto"/>
            <w:vAlign w:val="center"/>
          </w:tcPr>
          <w:p w:rsidR="00DE56E8" w:rsidRPr="006F3F8B" w:rsidRDefault="00DE56E8" w:rsidP="00CC0020">
            <w:pPr>
              <w:jc w:val="center"/>
              <w:outlineLvl w:val="1"/>
              <w:rPr>
                <w:sz w:val="22"/>
                <w:szCs w:val="22"/>
              </w:rPr>
            </w:pPr>
            <w:r w:rsidRPr="00BA688D">
              <w:rPr>
                <w:sz w:val="22"/>
                <w:szCs w:val="22"/>
              </w:rPr>
              <w:t>50,900</w:t>
            </w:r>
          </w:p>
        </w:tc>
        <w:tc>
          <w:tcPr>
            <w:tcW w:w="1134" w:type="dxa"/>
            <w:shd w:val="clear" w:color="auto" w:fill="auto"/>
            <w:vAlign w:val="center"/>
          </w:tcPr>
          <w:p w:rsidR="00DE56E8" w:rsidRPr="006F3F8B" w:rsidRDefault="00DE56E8" w:rsidP="00CC0020">
            <w:pPr>
              <w:jc w:val="center"/>
              <w:outlineLvl w:val="1"/>
              <w:rPr>
                <w:sz w:val="22"/>
                <w:szCs w:val="22"/>
              </w:rPr>
            </w:pPr>
            <w:r w:rsidRPr="00BA688D">
              <w:rPr>
                <w:sz w:val="22"/>
                <w:szCs w:val="22"/>
              </w:rPr>
              <w:t>50,900</w:t>
            </w:r>
          </w:p>
        </w:tc>
      </w:tr>
      <w:tr w:rsidR="00DE56E8" w:rsidRPr="000C3AD8" w:rsidTr="00CC0020">
        <w:trPr>
          <w:trHeight w:val="20"/>
        </w:trPr>
        <w:tc>
          <w:tcPr>
            <w:tcW w:w="3005" w:type="dxa"/>
            <w:shd w:val="clear" w:color="auto" w:fill="auto"/>
            <w:vAlign w:val="center"/>
          </w:tcPr>
          <w:p w:rsidR="00DE56E8" w:rsidRPr="002862B5" w:rsidRDefault="00DE56E8" w:rsidP="00CC0020">
            <w:pPr>
              <w:outlineLvl w:val="1"/>
              <w:rPr>
                <w:color w:val="000000"/>
                <w:sz w:val="22"/>
                <w:szCs w:val="22"/>
              </w:rPr>
            </w:pPr>
            <w:r w:rsidRPr="002862B5">
              <w:rPr>
                <w:color w:val="000000"/>
                <w:sz w:val="22"/>
                <w:szCs w:val="22"/>
              </w:rPr>
              <w:t>Иные закупки товаров, р</w:t>
            </w:r>
            <w:r w:rsidRPr="002862B5">
              <w:rPr>
                <w:color w:val="000000"/>
                <w:sz w:val="22"/>
                <w:szCs w:val="22"/>
              </w:rPr>
              <w:t>а</w:t>
            </w:r>
            <w:r w:rsidRPr="002862B5">
              <w:rPr>
                <w:color w:val="000000"/>
                <w:sz w:val="22"/>
                <w:szCs w:val="22"/>
              </w:rPr>
              <w:t>бот и услуг для обеспечения мун</w:t>
            </w:r>
            <w:r w:rsidRPr="002862B5">
              <w:rPr>
                <w:color w:val="000000"/>
                <w:sz w:val="22"/>
                <w:szCs w:val="22"/>
              </w:rPr>
              <w:t>и</w:t>
            </w:r>
            <w:r w:rsidRPr="002862B5">
              <w:rPr>
                <w:color w:val="000000"/>
                <w:sz w:val="22"/>
                <w:szCs w:val="22"/>
              </w:rPr>
              <w:t>ципальных нужд</w:t>
            </w:r>
          </w:p>
        </w:tc>
        <w:tc>
          <w:tcPr>
            <w:tcW w:w="567" w:type="dxa"/>
            <w:vAlign w:val="center"/>
          </w:tcPr>
          <w:p w:rsidR="00DE56E8" w:rsidRPr="000C3AD8" w:rsidRDefault="00DE56E8" w:rsidP="00CC0020">
            <w:pPr>
              <w:jc w:val="center"/>
              <w:outlineLvl w:val="1"/>
              <w:rPr>
                <w:sz w:val="22"/>
                <w:szCs w:val="22"/>
              </w:rPr>
            </w:pPr>
            <w:r>
              <w:rPr>
                <w:sz w:val="22"/>
                <w:szCs w:val="22"/>
              </w:rPr>
              <w:t>901</w:t>
            </w:r>
          </w:p>
        </w:tc>
        <w:tc>
          <w:tcPr>
            <w:tcW w:w="567" w:type="dxa"/>
            <w:vAlign w:val="center"/>
          </w:tcPr>
          <w:p w:rsidR="00DE56E8" w:rsidRPr="000C3AD8" w:rsidRDefault="00DE56E8" w:rsidP="00CC0020">
            <w:pPr>
              <w:jc w:val="center"/>
              <w:outlineLvl w:val="1"/>
              <w:rPr>
                <w:sz w:val="22"/>
                <w:szCs w:val="22"/>
              </w:rPr>
            </w:pPr>
            <w:r>
              <w:rPr>
                <w:sz w:val="22"/>
                <w:szCs w:val="22"/>
              </w:rPr>
              <w:t>0501</w:t>
            </w:r>
          </w:p>
        </w:tc>
        <w:tc>
          <w:tcPr>
            <w:tcW w:w="1276" w:type="dxa"/>
            <w:vAlign w:val="center"/>
          </w:tcPr>
          <w:p w:rsidR="00DE56E8" w:rsidRPr="000C3AD8" w:rsidRDefault="00DE56E8" w:rsidP="00CC0020">
            <w:pPr>
              <w:jc w:val="center"/>
              <w:outlineLvl w:val="1"/>
              <w:rPr>
                <w:sz w:val="22"/>
                <w:szCs w:val="22"/>
              </w:rPr>
            </w:pPr>
            <w:r>
              <w:rPr>
                <w:sz w:val="22"/>
                <w:szCs w:val="22"/>
              </w:rPr>
              <w:t>7210006080</w:t>
            </w:r>
          </w:p>
        </w:tc>
        <w:tc>
          <w:tcPr>
            <w:tcW w:w="567" w:type="dxa"/>
            <w:vAlign w:val="center"/>
          </w:tcPr>
          <w:p w:rsidR="00DE56E8" w:rsidRPr="000C3AD8" w:rsidRDefault="00DE56E8" w:rsidP="00CC0020">
            <w:pPr>
              <w:jc w:val="center"/>
              <w:outlineLvl w:val="1"/>
              <w:rPr>
                <w:sz w:val="22"/>
                <w:szCs w:val="22"/>
              </w:rPr>
            </w:pPr>
            <w:r>
              <w:rPr>
                <w:sz w:val="22"/>
                <w:szCs w:val="22"/>
              </w:rPr>
              <w:t>240</w:t>
            </w:r>
          </w:p>
        </w:tc>
        <w:tc>
          <w:tcPr>
            <w:tcW w:w="1147" w:type="dxa"/>
            <w:gridSpan w:val="2"/>
            <w:shd w:val="clear" w:color="auto" w:fill="auto"/>
            <w:vAlign w:val="center"/>
          </w:tcPr>
          <w:p w:rsidR="00DE56E8" w:rsidRPr="006F3F8B" w:rsidRDefault="00DE56E8" w:rsidP="00CC0020">
            <w:pPr>
              <w:jc w:val="center"/>
              <w:outlineLvl w:val="1"/>
              <w:rPr>
                <w:sz w:val="22"/>
                <w:szCs w:val="22"/>
              </w:rPr>
            </w:pPr>
            <w:r w:rsidRPr="00BA688D">
              <w:rPr>
                <w:sz w:val="22"/>
                <w:szCs w:val="22"/>
              </w:rPr>
              <w:t>50,900</w:t>
            </w:r>
          </w:p>
        </w:tc>
        <w:tc>
          <w:tcPr>
            <w:tcW w:w="1148" w:type="dxa"/>
            <w:gridSpan w:val="2"/>
            <w:shd w:val="clear" w:color="auto" w:fill="auto"/>
            <w:vAlign w:val="center"/>
          </w:tcPr>
          <w:p w:rsidR="00DE56E8" w:rsidRPr="006F3F8B" w:rsidRDefault="00DE56E8" w:rsidP="00CC0020">
            <w:pPr>
              <w:jc w:val="center"/>
              <w:outlineLvl w:val="1"/>
              <w:rPr>
                <w:sz w:val="22"/>
                <w:szCs w:val="22"/>
              </w:rPr>
            </w:pPr>
            <w:r w:rsidRPr="00BA688D">
              <w:rPr>
                <w:sz w:val="22"/>
                <w:szCs w:val="22"/>
              </w:rPr>
              <w:t>50,900</w:t>
            </w:r>
          </w:p>
        </w:tc>
        <w:tc>
          <w:tcPr>
            <w:tcW w:w="1134" w:type="dxa"/>
            <w:shd w:val="clear" w:color="auto" w:fill="auto"/>
            <w:vAlign w:val="center"/>
          </w:tcPr>
          <w:p w:rsidR="00DE56E8" w:rsidRPr="006F3F8B" w:rsidRDefault="00DE56E8" w:rsidP="00CC0020">
            <w:pPr>
              <w:jc w:val="center"/>
              <w:outlineLvl w:val="1"/>
              <w:rPr>
                <w:sz w:val="22"/>
                <w:szCs w:val="22"/>
              </w:rPr>
            </w:pPr>
            <w:r w:rsidRPr="00BA688D">
              <w:rPr>
                <w:sz w:val="22"/>
                <w:szCs w:val="22"/>
              </w:rPr>
              <w:t>50,900</w:t>
            </w:r>
          </w:p>
        </w:tc>
      </w:tr>
      <w:tr w:rsidR="00DE56E8" w:rsidRPr="000A6E2D" w:rsidTr="00CC0020">
        <w:trPr>
          <w:trHeight w:val="20"/>
        </w:trPr>
        <w:tc>
          <w:tcPr>
            <w:tcW w:w="3005" w:type="dxa"/>
            <w:shd w:val="clear" w:color="auto" w:fill="auto"/>
            <w:vAlign w:val="center"/>
          </w:tcPr>
          <w:p w:rsidR="00DE56E8" w:rsidRPr="000A6E2D" w:rsidRDefault="00DE56E8" w:rsidP="00CC0020">
            <w:pPr>
              <w:rPr>
                <w:b/>
                <w:color w:val="000000"/>
                <w:sz w:val="22"/>
                <w:szCs w:val="22"/>
              </w:rPr>
            </w:pPr>
            <w:r w:rsidRPr="000A6E2D">
              <w:rPr>
                <w:b/>
                <w:color w:val="000000"/>
                <w:sz w:val="22"/>
                <w:szCs w:val="22"/>
              </w:rPr>
              <w:t>Коммунальное хозяйство</w:t>
            </w:r>
          </w:p>
        </w:tc>
        <w:tc>
          <w:tcPr>
            <w:tcW w:w="567" w:type="dxa"/>
            <w:vAlign w:val="center"/>
          </w:tcPr>
          <w:p w:rsidR="00DE56E8" w:rsidRPr="000A6E2D" w:rsidRDefault="00DE56E8" w:rsidP="00CC0020">
            <w:pPr>
              <w:jc w:val="center"/>
              <w:outlineLvl w:val="1"/>
              <w:rPr>
                <w:b/>
                <w:sz w:val="22"/>
                <w:szCs w:val="22"/>
              </w:rPr>
            </w:pPr>
            <w:r w:rsidRPr="000A6E2D">
              <w:rPr>
                <w:b/>
                <w:sz w:val="22"/>
                <w:szCs w:val="22"/>
              </w:rPr>
              <w:t>901</w:t>
            </w:r>
          </w:p>
        </w:tc>
        <w:tc>
          <w:tcPr>
            <w:tcW w:w="567" w:type="dxa"/>
            <w:vAlign w:val="center"/>
          </w:tcPr>
          <w:p w:rsidR="00DE56E8" w:rsidRPr="000A6E2D" w:rsidRDefault="00DE56E8" w:rsidP="00CC0020">
            <w:pPr>
              <w:jc w:val="center"/>
              <w:outlineLvl w:val="1"/>
              <w:rPr>
                <w:b/>
                <w:sz w:val="22"/>
                <w:szCs w:val="22"/>
              </w:rPr>
            </w:pPr>
            <w:r w:rsidRPr="000A6E2D">
              <w:rPr>
                <w:b/>
                <w:sz w:val="22"/>
                <w:szCs w:val="22"/>
              </w:rPr>
              <w:t>0502</w:t>
            </w:r>
          </w:p>
        </w:tc>
        <w:tc>
          <w:tcPr>
            <w:tcW w:w="1276" w:type="dxa"/>
            <w:vAlign w:val="center"/>
          </w:tcPr>
          <w:p w:rsidR="00DE56E8" w:rsidRPr="000A6E2D" w:rsidRDefault="00DE56E8" w:rsidP="00CC0020">
            <w:pPr>
              <w:jc w:val="center"/>
              <w:outlineLvl w:val="1"/>
              <w:rPr>
                <w:b/>
                <w:sz w:val="22"/>
                <w:szCs w:val="22"/>
              </w:rPr>
            </w:pPr>
          </w:p>
        </w:tc>
        <w:tc>
          <w:tcPr>
            <w:tcW w:w="567" w:type="dxa"/>
            <w:vAlign w:val="center"/>
          </w:tcPr>
          <w:p w:rsidR="00DE56E8" w:rsidRPr="000A6E2D" w:rsidRDefault="00DE56E8" w:rsidP="00CC0020">
            <w:pPr>
              <w:jc w:val="center"/>
              <w:outlineLvl w:val="1"/>
              <w:rPr>
                <w:b/>
                <w:sz w:val="22"/>
                <w:szCs w:val="22"/>
              </w:rPr>
            </w:pPr>
          </w:p>
        </w:tc>
        <w:tc>
          <w:tcPr>
            <w:tcW w:w="1147" w:type="dxa"/>
            <w:gridSpan w:val="2"/>
            <w:shd w:val="clear" w:color="auto" w:fill="auto"/>
            <w:vAlign w:val="center"/>
          </w:tcPr>
          <w:p w:rsidR="00DE56E8" w:rsidRPr="000A6E2D" w:rsidRDefault="00DE56E8" w:rsidP="00CC0020">
            <w:pPr>
              <w:jc w:val="center"/>
              <w:outlineLvl w:val="1"/>
              <w:rPr>
                <w:b/>
                <w:sz w:val="22"/>
                <w:szCs w:val="22"/>
              </w:rPr>
            </w:pPr>
            <w:r>
              <w:rPr>
                <w:b/>
                <w:sz w:val="22"/>
                <w:szCs w:val="22"/>
              </w:rPr>
              <w:t>2801,500</w:t>
            </w:r>
          </w:p>
        </w:tc>
        <w:tc>
          <w:tcPr>
            <w:tcW w:w="1148" w:type="dxa"/>
            <w:gridSpan w:val="2"/>
            <w:shd w:val="clear" w:color="auto" w:fill="auto"/>
            <w:vAlign w:val="center"/>
          </w:tcPr>
          <w:p w:rsidR="00DE56E8" w:rsidRPr="000A6E2D" w:rsidRDefault="00DE56E8" w:rsidP="00CC0020">
            <w:pPr>
              <w:jc w:val="center"/>
              <w:outlineLvl w:val="1"/>
              <w:rPr>
                <w:b/>
                <w:sz w:val="22"/>
                <w:szCs w:val="22"/>
              </w:rPr>
            </w:pPr>
            <w:r>
              <w:rPr>
                <w:b/>
                <w:sz w:val="22"/>
                <w:szCs w:val="22"/>
              </w:rPr>
              <w:t>1180,000</w:t>
            </w:r>
          </w:p>
        </w:tc>
        <w:tc>
          <w:tcPr>
            <w:tcW w:w="1134" w:type="dxa"/>
            <w:shd w:val="clear" w:color="auto" w:fill="auto"/>
            <w:vAlign w:val="center"/>
          </w:tcPr>
          <w:p w:rsidR="00DE56E8" w:rsidRPr="000A6E2D" w:rsidRDefault="00DE56E8" w:rsidP="00CC0020">
            <w:pPr>
              <w:jc w:val="center"/>
              <w:outlineLvl w:val="1"/>
              <w:rPr>
                <w:b/>
                <w:sz w:val="22"/>
                <w:szCs w:val="22"/>
              </w:rPr>
            </w:pPr>
            <w:r>
              <w:rPr>
                <w:b/>
                <w:sz w:val="22"/>
                <w:szCs w:val="22"/>
              </w:rPr>
              <w:t>1180,00</w:t>
            </w:r>
          </w:p>
        </w:tc>
      </w:tr>
      <w:tr w:rsidR="00DE56E8" w:rsidRPr="000A6E2D" w:rsidTr="00CC0020">
        <w:trPr>
          <w:trHeight w:val="20"/>
        </w:trPr>
        <w:tc>
          <w:tcPr>
            <w:tcW w:w="3005" w:type="dxa"/>
            <w:shd w:val="clear" w:color="auto" w:fill="auto"/>
            <w:vAlign w:val="center"/>
          </w:tcPr>
          <w:p w:rsidR="00DE56E8" w:rsidRPr="000A6E2D" w:rsidRDefault="00DE56E8" w:rsidP="00CC0020">
            <w:pPr>
              <w:rPr>
                <w:b/>
                <w:color w:val="000000"/>
                <w:sz w:val="22"/>
                <w:szCs w:val="22"/>
              </w:rPr>
            </w:pPr>
            <w:r w:rsidRPr="000A6E2D">
              <w:rPr>
                <w:b/>
                <w:color w:val="000000"/>
                <w:sz w:val="22"/>
                <w:szCs w:val="22"/>
              </w:rPr>
              <w:t>Подпрограмма «Комплек</w:t>
            </w:r>
            <w:r w:rsidRPr="000A6E2D">
              <w:rPr>
                <w:b/>
                <w:color w:val="000000"/>
                <w:sz w:val="22"/>
                <w:szCs w:val="22"/>
              </w:rPr>
              <w:t>с</w:t>
            </w:r>
            <w:r w:rsidRPr="000A6E2D">
              <w:rPr>
                <w:b/>
                <w:color w:val="000000"/>
                <w:sz w:val="22"/>
                <w:szCs w:val="22"/>
              </w:rPr>
              <w:t>ная программа модерниз</w:t>
            </w:r>
            <w:r w:rsidRPr="000A6E2D">
              <w:rPr>
                <w:b/>
                <w:color w:val="000000"/>
                <w:sz w:val="22"/>
                <w:szCs w:val="22"/>
              </w:rPr>
              <w:t>а</w:t>
            </w:r>
            <w:r w:rsidRPr="000A6E2D">
              <w:rPr>
                <w:b/>
                <w:color w:val="000000"/>
                <w:sz w:val="22"/>
                <w:szCs w:val="22"/>
              </w:rPr>
              <w:t>ции и реформирования ж</w:t>
            </w:r>
            <w:r w:rsidRPr="000A6E2D">
              <w:rPr>
                <w:b/>
                <w:color w:val="000000"/>
                <w:sz w:val="22"/>
                <w:szCs w:val="22"/>
              </w:rPr>
              <w:t>и</w:t>
            </w:r>
            <w:r w:rsidRPr="000A6E2D">
              <w:rPr>
                <w:b/>
                <w:color w:val="000000"/>
                <w:sz w:val="22"/>
                <w:szCs w:val="22"/>
              </w:rPr>
              <w:t>лищно-коммунального хозяйс</w:t>
            </w:r>
            <w:r w:rsidRPr="000A6E2D">
              <w:rPr>
                <w:b/>
                <w:color w:val="000000"/>
                <w:sz w:val="22"/>
                <w:szCs w:val="22"/>
              </w:rPr>
              <w:t>т</w:t>
            </w:r>
            <w:r w:rsidRPr="000A6E2D">
              <w:rPr>
                <w:b/>
                <w:color w:val="000000"/>
                <w:sz w:val="22"/>
                <w:szCs w:val="22"/>
              </w:rPr>
              <w:t>ва рабочего поселка Лунино Луни</w:t>
            </w:r>
            <w:r w:rsidRPr="000A6E2D">
              <w:rPr>
                <w:b/>
                <w:color w:val="000000"/>
                <w:sz w:val="22"/>
                <w:szCs w:val="22"/>
              </w:rPr>
              <w:t>н</w:t>
            </w:r>
            <w:r w:rsidRPr="000A6E2D">
              <w:rPr>
                <w:b/>
                <w:color w:val="000000"/>
                <w:sz w:val="22"/>
                <w:szCs w:val="22"/>
              </w:rPr>
              <w:t>ского района Пензенской обла</w:t>
            </w:r>
            <w:r w:rsidRPr="000A6E2D">
              <w:rPr>
                <w:b/>
                <w:color w:val="000000"/>
                <w:sz w:val="22"/>
                <w:szCs w:val="22"/>
              </w:rPr>
              <w:t>с</w:t>
            </w:r>
            <w:r w:rsidRPr="000A6E2D">
              <w:rPr>
                <w:b/>
                <w:color w:val="000000"/>
                <w:sz w:val="22"/>
                <w:szCs w:val="22"/>
              </w:rPr>
              <w:t>ти»</w:t>
            </w:r>
          </w:p>
        </w:tc>
        <w:tc>
          <w:tcPr>
            <w:tcW w:w="567" w:type="dxa"/>
            <w:vAlign w:val="center"/>
          </w:tcPr>
          <w:p w:rsidR="00DE56E8" w:rsidRPr="000A6E2D" w:rsidRDefault="00DE56E8" w:rsidP="00CC0020">
            <w:pPr>
              <w:jc w:val="center"/>
              <w:outlineLvl w:val="1"/>
              <w:rPr>
                <w:b/>
                <w:sz w:val="22"/>
                <w:szCs w:val="22"/>
              </w:rPr>
            </w:pPr>
            <w:r w:rsidRPr="000A6E2D">
              <w:rPr>
                <w:b/>
                <w:sz w:val="22"/>
                <w:szCs w:val="22"/>
              </w:rPr>
              <w:t>901</w:t>
            </w:r>
          </w:p>
        </w:tc>
        <w:tc>
          <w:tcPr>
            <w:tcW w:w="567" w:type="dxa"/>
            <w:vAlign w:val="center"/>
          </w:tcPr>
          <w:p w:rsidR="00DE56E8" w:rsidRPr="000A6E2D" w:rsidRDefault="00DE56E8" w:rsidP="00CC0020">
            <w:pPr>
              <w:jc w:val="center"/>
              <w:outlineLvl w:val="1"/>
              <w:rPr>
                <w:b/>
                <w:sz w:val="22"/>
                <w:szCs w:val="22"/>
              </w:rPr>
            </w:pPr>
            <w:r w:rsidRPr="000A6E2D">
              <w:rPr>
                <w:b/>
                <w:sz w:val="22"/>
                <w:szCs w:val="22"/>
              </w:rPr>
              <w:t>0500</w:t>
            </w:r>
          </w:p>
        </w:tc>
        <w:tc>
          <w:tcPr>
            <w:tcW w:w="1276" w:type="dxa"/>
            <w:vAlign w:val="center"/>
          </w:tcPr>
          <w:p w:rsidR="00DE56E8" w:rsidRPr="000A6E2D" w:rsidRDefault="00DE56E8" w:rsidP="00CC0020">
            <w:pPr>
              <w:jc w:val="center"/>
              <w:outlineLvl w:val="1"/>
              <w:rPr>
                <w:b/>
                <w:sz w:val="22"/>
                <w:szCs w:val="22"/>
              </w:rPr>
            </w:pPr>
            <w:r w:rsidRPr="000A6E2D">
              <w:rPr>
                <w:b/>
                <w:sz w:val="22"/>
                <w:szCs w:val="22"/>
              </w:rPr>
              <w:t>2520000000</w:t>
            </w:r>
          </w:p>
        </w:tc>
        <w:tc>
          <w:tcPr>
            <w:tcW w:w="567" w:type="dxa"/>
            <w:vAlign w:val="center"/>
          </w:tcPr>
          <w:p w:rsidR="00DE56E8" w:rsidRPr="000A6E2D" w:rsidRDefault="00DE56E8" w:rsidP="00CC0020">
            <w:pPr>
              <w:jc w:val="center"/>
              <w:outlineLvl w:val="1"/>
              <w:rPr>
                <w:b/>
                <w:sz w:val="22"/>
                <w:szCs w:val="22"/>
              </w:rPr>
            </w:pPr>
          </w:p>
        </w:tc>
        <w:tc>
          <w:tcPr>
            <w:tcW w:w="1147" w:type="dxa"/>
            <w:gridSpan w:val="2"/>
            <w:shd w:val="clear" w:color="auto" w:fill="auto"/>
            <w:vAlign w:val="center"/>
          </w:tcPr>
          <w:p w:rsidR="00DE56E8" w:rsidRPr="000A6E2D" w:rsidRDefault="00DE56E8" w:rsidP="00CC0020">
            <w:pPr>
              <w:jc w:val="center"/>
              <w:outlineLvl w:val="1"/>
              <w:rPr>
                <w:b/>
                <w:sz w:val="22"/>
                <w:szCs w:val="22"/>
              </w:rPr>
            </w:pPr>
            <w:r>
              <w:rPr>
                <w:b/>
                <w:sz w:val="22"/>
                <w:szCs w:val="22"/>
              </w:rPr>
              <w:t>2287,500</w:t>
            </w:r>
          </w:p>
        </w:tc>
        <w:tc>
          <w:tcPr>
            <w:tcW w:w="1148" w:type="dxa"/>
            <w:gridSpan w:val="2"/>
            <w:shd w:val="clear" w:color="auto" w:fill="auto"/>
            <w:vAlign w:val="center"/>
          </w:tcPr>
          <w:p w:rsidR="00DE56E8" w:rsidRPr="000A6E2D" w:rsidRDefault="00DE56E8" w:rsidP="00CC0020">
            <w:pPr>
              <w:jc w:val="center"/>
              <w:outlineLvl w:val="1"/>
              <w:rPr>
                <w:b/>
                <w:sz w:val="22"/>
                <w:szCs w:val="22"/>
              </w:rPr>
            </w:pPr>
            <w:r>
              <w:rPr>
                <w:b/>
                <w:sz w:val="22"/>
                <w:szCs w:val="22"/>
              </w:rPr>
              <w:t>1000,000</w:t>
            </w:r>
          </w:p>
        </w:tc>
        <w:tc>
          <w:tcPr>
            <w:tcW w:w="1134" w:type="dxa"/>
            <w:shd w:val="clear" w:color="auto" w:fill="auto"/>
            <w:vAlign w:val="center"/>
          </w:tcPr>
          <w:p w:rsidR="00DE56E8" w:rsidRPr="000A6E2D" w:rsidRDefault="00DE56E8" w:rsidP="00CC0020">
            <w:pPr>
              <w:jc w:val="center"/>
              <w:outlineLvl w:val="1"/>
              <w:rPr>
                <w:b/>
                <w:sz w:val="22"/>
                <w:szCs w:val="22"/>
              </w:rPr>
            </w:pPr>
            <w:r>
              <w:rPr>
                <w:b/>
                <w:sz w:val="22"/>
                <w:szCs w:val="22"/>
              </w:rPr>
              <w:t>1000,000</w:t>
            </w:r>
          </w:p>
        </w:tc>
      </w:tr>
      <w:tr w:rsidR="00DE56E8" w:rsidRPr="00B201D6" w:rsidTr="00CC0020">
        <w:trPr>
          <w:trHeight w:val="20"/>
        </w:trPr>
        <w:tc>
          <w:tcPr>
            <w:tcW w:w="3005" w:type="dxa"/>
            <w:shd w:val="clear" w:color="auto" w:fill="auto"/>
            <w:vAlign w:val="center"/>
          </w:tcPr>
          <w:p w:rsidR="00DE56E8" w:rsidRPr="00B201D6" w:rsidRDefault="00DE56E8" w:rsidP="00CC0020">
            <w:pPr>
              <w:outlineLvl w:val="1"/>
              <w:rPr>
                <w:b/>
                <w:color w:val="000000"/>
                <w:sz w:val="22"/>
                <w:szCs w:val="22"/>
              </w:rPr>
            </w:pPr>
            <w:r w:rsidRPr="00B201D6">
              <w:rPr>
                <w:b/>
                <w:color w:val="000000"/>
                <w:sz w:val="22"/>
                <w:szCs w:val="22"/>
              </w:rPr>
              <w:t>Основное мероприятие «Комплексная программа модернизации и реформир</w:t>
            </w:r>
            <w:r w:rsidRPr="00B201D6">
              <w:rPr>
                <w:b/>
                <w:color w:val="000000"/>
                <w:sz w:val="22"/>
                <w:szCs w:val="22"/>
              </w:rPr>
              <w:t>о</w:t>
            </w:r>
            <w:r w:rsidRPr="00B201D6">
              <w:rPr>
                <w:b/>
                <w:color w:val="000000"/>
                <w:sz w:val="22"/>
                <w:szCs w:val="22"/>
              </w:rPr>
              <w:t>вания жилищно-коммунального х</w:t>
            </w:r>
            <w:r w:rsidRPr="00B201D6">
              <w:rPr>
                <w:b/>
                <w:color w:val="000000"/>
                <w:sz w:val="22"/>
                <w:szCs w:val="22"/>
              </w:rPr>
              <w:t>о</w:t>
            </w:r>
            <w:r w:rsidRPr="00B201D6">
              <w:rPr>
                <w:b/>
                <w:color w:val="000000"/>
                <w:sz w:val="22"/>
                <w:szCs w:val="22"/>
              </w:rPr>
              <w:t>зяйства рабочего поселка Лунино Лунинского района Пензе</w:t>
            </w:r>
            <w:r w:rsidRPr="00B201D6">
              <w:rPr>
                <w:b/>
                <w:color w:val="000000"/>
                <w:sz w:val="22"/>
                <w:szCs w:val="22"/>
              </w:rPr>
              <w:t>н</w:t>
            </w:r>
            <w:r w:rsidRPr="00B201D6">
              <w:rPr>
                <w:b/>
                <w:color w:val="000000"/>
                <w:sz w:val="22"/>
                <w:szCs w:val="22"/>
              </w:rPr>
              <w:t>ской области</w:t>
            </w:r>
            <w:r>
              <w:rPr>
                <w:b/>
                <w:color w:val="000000"/>
                <w:sz w:val="22"/>
                <w:szCs w:val="22"/>
              </w:rPr>
              <w:t xml:space="preserve"> по Чистой в</w:t>
            </w:r>
            <w:r>
              <w:rPr>
                <w:b/>
                <w:color w:val="000000"/>
                <w:sz w:val="22"/>
                <w:szCs w:val="22"/>
              </w:rPr>
              <w:t>о</w:t>
            </w:r>
            <w:r>
              <w:rPr>
                <w:b/>
                <w:color w:val="000000"/>
                <w:sz w:val="22"/>
                <w:szCs w:val="22"/>
              </w:rPr>
              <w:t>де</w:t>
            </w:r>
            <w:r w:rsidRPr="00B201D6">
              <w:rPr>
                <w:b/>
                <w:color w:val="000000"/>
                <w:sz w:val="22"/>
                <w:szCs w:val="22"/>
              </w:rPr>
              <w:t>»</w:t>
            </w:r>
          </w:p>
        </w:tc>
        <w:tc>
          <w:tcPr>
            <w:tcW w:w="567" w:type="dxa"/>
            <w:vAlign w:val="center"/>
          </w:tcPr>
          <w:p w:rsidR="00DE56E8" w:rsidRPr="00B201D6" w:rsidRDefault="00DE56E8" w:rsidP="00CC0020">
            <w:pPr>
              <w:jc w:val="center"/>
              <w:outlineLvl w:val="1"/>
              <w:rPr>
                <w:b/>
                <w:sz w:val="22"/>
                <w:szCs w:val="22"/>
              </w:rPr>
            </w:pPr>
            <w:r w:rsidRPr="00B201D6">
              <w:rPr>
                <w:b/>
                <w:sz w:val="22"/>
                <w:szCs w:val="22"/>
              </w:rPr>
              <w:t>901</w:t>
            </w:r>
          </w:p>
        </w:tc>
        <w:tc>
          <w:tcPr>
            <w:tcW w:w="567" w:type="dxa"/>
            <w:vAlign w:val="center"/>
          </w:tcPr>
          <w:p w:rsidR="00DE56E8" w:rsidRPr="00B201D6" w:rsidRDefault="00DE56E8" w:rsidP="00CC0020">
            <w:pPr>
              <w:jc w:val="center"/>
              <w:outlineLvl w:val="1"/>
              <w:rPr>
                <w:b/>
                <w:sz w:val="22"/>
                <w:szCs w:val="22"/>
              </w:rPr>
            </w:pPr>
            <w:r w:rsidRPr="00B201D6">
              <w:rPr>
                <w:b/>
                <w:sz w:val="22"/>
                <w:szCs w:val="22"/>
              </w:rPr>
              <w:t>0502</w:t>
            </w:r>
          </w:p>
        </w:tc>
        <w:tc>
          <w:tcPr>
            <w:tcW w:w="1276" w:type="dxa"/>
            <w:vAlign w:val="center"/>
          </w:tcPr>
          <w:p w:rsidR="00DE56E8" w:rsidRPr="00B201D6" w:rsidRDefault="00DE56E8" w:rsidP="00CC0020">
            <w:pPr>
              <w:jc w:val="center"/>
              <w:outlineLvl w:val="1"/>
              <w:rPr>
                <w:b/>
                <w:sz w:val="22"/>
                <w:szCs w:val="22"/>
              </w:rPr>
            </w:pPr>
            <w:r w:rsidRPr="00B201D6">
              <w:rPr>
                <w:b/>
                <w:sz w:val="22"/>
                <w:szCs w:val="22"/>
              </w:rPr>
              <w:t>252010</w:t>
            </w:r>
            <w:r>
              <w:rPr>
                <w:b/>
                <w:sz w:val="22"/>
                <w:szCs w:val="22"/>
              </w:rPr>
              <w:t>0</w:t>
            </w:r>
            <w:r w:rsidRPr="00B201D6">
              <w:rPr>
                <w:b/>
                <w:sz w:val="22"/>
                <w:szCs w:val="22"/>
              </w:rPr>
              <w:t>00</w:t>
            </w:r>
            <w:r>
              <w:rPr>
                <w:b/>
                <w:sz w:val="22"/>
                <w:szCs w:val="22"/>
              </w:rPr>
              <w:t>0</w:t>
            </w:r>
          </w:p>
        </w:tc>
        <w:tc>
          <w:tcPr>
            <w:tcW w:w="567" w:type="dxa"/>
            <w:vAlign w:val="center"/>
          </w:tcPr>
          <w:p w:rsidR="00DE56E8" w:rsidRPr="00B201D6" w:rsidRDefault="00DE56E8" w:rsidP="00CC0020">
            <w:pPr>
              <w:jc w:val="center"/>
              <w:outlineLvl w:val="1"/>
              <w:rPr>
                <w:b/>
                <w:sz w:val="22"/>
                <w:szCs w:val="22"/>
              </w:rPr>
            </w:pPr>
          </w:p>
        </w:tc>
        <w:tc>
          <w:tcPr>
            <w:tcW w:w="1147" w:type="dxa"/>
            <w:gridSpan w:val="2"/>
            <w:shd w:val="clear" w:color="auto" w:fill="auto"/>
            <w:vAlign w:val="center"/>
          </w:tcPr>
          <w:p w:rsidR="00DE56E8" w:rsidRPr="000A6E2D" w:rsidRDefault="00DE56E8" w:rsidP="00CC0020">
            <w:pPr>
              <w:jc w:val="center"/>
              <w:outlineLvl w:val="1"/>
              <w:rPr>
                <w:b/>
                <w:sz w:val="22"/>
                <w:szCs w:val="22"/>
              </w:rPr>
            </w:pPr>
            <w:r>
              <w:rPr>
                <w:b/>
                <w:sz w:val="22"/>
                <w:szCs w:val="22"/>
              </w:rPr>
              <w:t>2287,500</w:t>
            </w:r>
          </w:p>
        </w:tc>
        <w:tc>
          <w:tcPr>
            <w:tcW w:w="1148" w:type="dxa"/>
            <w:gridSpan w:val="2"/>
            <w:shd w:val="clear" w:color="auto" w:fill="auto"/>
            <w:vAlign w:val="center"/>
          </w:tcPr>
          <w:p w:rsidR="00DE56E8" w:rsidRPr="000A6E2D" w:rsidRDefault="00DE56E8" w:rsidP="00CC0020">
            <w:pPr>
              <w:jc w:val="center"/>
              <w:outlineLvl w:val="1"/>
              <w:rPr>
                <w:b/>
                <w:sz w:val="22"/>
                <w:szCs w:val="22"/>
              </w:rPr>
            </w:pPr>
            <w:r>
              <w:rPr>
                <w:b/>
                <w:sz w:val="22"/>
                <w:szCs w:val="22"/>
              </w:rPr>
              <w:t>1000,000</w:t>
            </w:r>
          </w:p>
        </w:tc>
        <w:tc>
          <w:tcPr>
            <w:tcW w:w="1134" w:type="dxa"/>
            <w:shd w:val="clear" w:color="auto" w:fill="auto"/>
            <w:vAlign w:val="center"/>
          </w:tcPr>
          <w:p w:rsidR="00DE56E8" w:rsidRPr="000A6E2D" w:rsidRDefault="00DE56E8" w:rsidP="00CC0020">
            <w:pPr>
              <w:jc w:val="center"/>
              <w:outlineLvl w:val="1"/>
              <w:rPr>
                <w:b/>
                <w:sz w:val="22"/>
                <w:szCs w:val="22"/>
              </w:rPr>
            </w:pPr>
            <w:r>
              <w:rPr>
                <w:b/>
                <w:sz w:val="22"/>
                <w:szCs w:val="22"/>
              </w:rPr>
              <w:t>1000,000</w:t>
            </w:r>
          </w:p>
        </w:tc>
      </w:tr>
      <w:tr w:rsidR="00DE56E8" w:rsidRPr="00B201D6" w:rsidTr="00CC0020">
        <w:trPr>
          <w:trHeight w:val="20"/>
        </w:trPr>
        <w:tc>
          <w:tcPr>
            <w:tcW w:w="3005" w:type="dxa"/>
            <w:shd w:val="clear" w:color="auto" w:fill="auto"/>
            <w:vAlign w:val="center"/>
          </w:tcPr>
          <w:p w:rsidR="00DE56E8" w:rsidRPr="00B201D6" w:rsidRDefault="00DE56E8" w:rsidP="00CC0020">
            <w:pPr>
              <w:outlineLvl w:val="1"/>
              <w:rPr>
                <w:color w:val="000000"/>
                <w:sz w:val="22"/>
                <w:szCs w:val="22"/>
              </w:rPr>
            </w:pPr>
            <w:proofErr w:type="gramStart"/>
            <w:r w:rsidRPr="00B201D6">
              <w:rPr>
                <w:color w:val="000000"/>
                <w:sz w:val="22"/>
                <w:szCs w:val="22"/>
              </w:rPr>
              <w:t>Расходы</w:t>
            </w:r>
            <w:proofErr w:type="gramEnd"/>
            <w:r w:rsidRPr="00B201D6">
              <w:rPr>
                <w:color w:val="000000"/>
                <w:sz w:val="22"/>
                <w:szCs w:val="22"/>
              </w:rPr>
              <w:t xml:space="preserve"> производимые в рамках подпрограммы «Ко</w:t>
            </w:r>
            <w:r w:rsidRPr="00B201D6">
              <w:rPr>
                <w:color w:val="000000"/>
                <w:sz w:val="22"/>
                <w:szCs w:val="22"/>
              </w:rPr>
              <w:t>м</w:t>
            </w:r>
            <w:r w:rsidRPr="00B201D6">
              <w:rPr>
                <w:color w:val="000000"/>
                <w:sz w:val="22"/>
                <w:szCs w:val="22"/>
              </w:rPr>
              <w:t>плексная программа модерн</w:t>
            </w:r>
            <w:r w:rsidRPr="00B201D6">
              <w:rPr>
                <w:color w:val="000000"/>
                <w:sz w:val="22"/>
                <w:szCs w:val="22"/>
              </w:rPr>
              <w:t>и</w:t>
            </w:r>
            <w:r w:rsidRPr="00B201D6">
              <w:rPr>
                <w:color w:val="000000"/>
                <w:sz w:val="22"/>
                <w:szCs w:val="22"/>
              </w:rPr>
              <w:t>зации и реформирования ж</w:t>
            </w:r>
            <w:r w:rsidRPr="00B201D6">
              <w:rPr>
                <w:color w:val="000000"/>
                <w:sz w:val="22"/>
                <w:szCs w:val="22"/>
              </w:rPr>
              <w:t>и</w:t>
            </w:r>
            <w:r w:rsidRPr="00B201D6">
              <w:rPr>
                <w:color w:val="000000"/>
                <w:sz w:val="22"/>
                <w:szCs w:val="22"/>
              </w:rPr>
              <w:t>лищно-коммунального хозя</w:t>
            </w:r>
            <w:r w:rsidRPr="00B201D6">
              <w:rPr>
                <w:color w:val="000000"/>
                <w:sz w:val="22"/>
                <w:szCs w:val="22"/>
              </w:rPr>
              <w:t>й</w:t>
            </w:r>
            <w:r w:rsidRPr="00B201D6">
              <w:rPr>
                <w:color w:val="000000"/>
                <w:sz w:val="22"/>
                <w:szCs w:val="22"/>
              </w:rPr>
              <w:t>ства рабочего п</w:t>
            </w:r>
            <w:r w:rsidRPr="00B201D6">
              <w:rPr>
                <w:color w:val="000000"/>
                <w:sz w:val="22"/>
                <w:szCs w:val="22"/>
              </w:rPr>
              <w:t>о</w:t>
            </w:r>
            <w:r w:rsidRPr="00B201D6">
              <w:rPr>
                <w:color w:val="000000"/>
                <w:sz w:val="22"/>
                <w:szCs w:val="22"/>
              </w:rPr>
              <w:t>селка Лунино Лунинского района Пензе</w:t>
            </w:r>
            <w:r w:rsidRPr="00B201D6">
              <w:rPr>
                <w:color w:val="000000"/>
                <w:sz w:val="22"/>
                <w:szCs w:val="22"/>
              </w:rPr>
              <w:t>н</w:t>
            </w:r>
            <w:r w:rsidRPr="00B201D6">
              <w:rPr>
                <w:color w:val="000000"/>
                <w:sz w:val="22"/>
                <w:szCs w:val="22"/>
              </w:rPr>
              <w:t xml:space="preserve">ской </w:t>
            </w:r>
            <w:r w:rsidRPr="00B201D6">
              <w:rPr>
                <w:color w:val="000000"/>
                <w:sz w:val="22"/>
                <w:szCs w:val="22"/>
              </w:rPr>
              <w:lastRenderedPageBreak/>
              <w:t>о</w:t>
            </w:r>
            <w:r w:rsidRPr="00B201D6">
              <w:rPr>
                <w:color w:val="000000"/>
                <w:sz w:val="22"/>
                <w:szCs w:val="22"/>
              </w:rPr>
              <w:t>б</w:t>
            </w:r>
            <w:r w:rsidRPr="00B201D6">
              <w:rPr>
                <w:color w:val="000000"/>
                <w:sz w:val="22"/>
                <w:szCs w:val="22"/>
              </w:rPr>
              <w:t>ласти»</w:t>
            </w:r>
          </w:p>
        </w:tc>
        <w:tc>
          <w:tcPr>
            <w:tcW w:w="567" w:type="dxa"/>
            <w:vAlign w:val="center"/>
          </w:tcPr>
          <w:p w:rsidR="00DE56E8" w:rsidRPr="00B201D6" w:rsidRDefault="00DE56E8" w:rsidP="00CC0020">
            <w:pPr>
              <w:jc w:val="center"/>
              <w:outlineLvl w:val="1"/>
              <w:rPr>
                <w:sz w:val="22"/>
                <w:szCs w:val="22"/>
              </w:rPr>
            </w:pPr>
            <w:r w:rsidRPr="00B201D6">
              <w:rPr>
                <w:sz w:val="22"/>
                <w:szCs w:val="22"/>
              </w:rPr>
              <w:lastRenderedPageBreak/>
              <w:t>901</w:t>
            </w:r>
          </w:p>
        </w:tc>
        <w:tc>
          <w:tcPr>
            <w:tcW w:w="567" w:type="dxa"/>
            <w:vAlign w:val="center"/>
          </w:tcPr>
          <w:p w:rsidR="00DE56E8" w:rsidRPr="00B201D6" w:rsidRDefault="00DE56E8" w:rsidP="00CC0020">
            <w:pPr>
              <w:jc w:val="center"/>
              <w:outlineLvl w:val="1"/>
              <w:rPr>
                <w:sz w:val="22"/>
                <w:szCs w:val="22"/>
              </w:rPr>
            </w:pPr>
            <w:r w:rsidRPr="00B201D6">
              <w:rPr>
                <w:sz w:val="22"/>
                <w:szCs w:val="22"/>
              </w:rPr>
              <w:t>0502</w:t>
            </w:r>
          </w:p>
        </w:tc>
        <w:tc>
          <w:tcPr>
            <w:tcW w:w="1276" w:type="dxa"/>
            <w:vAlign w:val="center"/>
          </w:tcPr>
          <w:p w:rsidR="00DE56E8" w:rsidRPr="00B201D6" w:rsidRDefault="00DE56E8" w:rsidP="00CC0020">
            <w:pPr>
              <w:jc w:val="center"/>
              <w:outlineLvl w:val="1"/>
              <w:rPr>
                <w:sz w:val="22"/>
                <w:szCs w:val="22"/>
              </w:rPr>
            </w:pPr>
            <w:r w:rsidRPr="00B201D6">
              <w:rPr>
                <w:sz w:val="22"/>
                <w:szCs w:val="22"/>
              </w:rPr>
              <w:t>252010</w:t>
            </w:r>
            <w:r>
              <w:rPr>
                <w:sz w:val="22"/>
                <w:szCs w:val="22"/>
              </w:rPr>
              <w:t>0</w:t>
            </w:r>
            <w:r w:rsidRPr="00B201D6">
              <w:rPr>
                <w:sz w:val="22"/>
                <w:szCs w:val="22"/>
              </w:rPr>
              <w:t>000</w:t>
            </w:r>
          </w:p>
        </w:tc>
        <w:tc>
          <w:tcPr>
            <w:tcW w:w="567" w:type="dxa"/>
            <w:vAlign w:val="center"/>
          </w:tcPr>
          <w:p w:rsidR="00DE56E8" w:rsidRPr="00B201D6" w:rsidRDefault="00DE56E8" w:rsidP="00CC0020">
            <w:pPr>
              <w:jc w:val="center"/>
              <w:outlineLvl w:val="1"/>
              <w:rPr>
                <w:sz w:val="22"/>
                <w:szCs w:val="22"/>
              </w:rPr>
            </w:pPr>
            <w:r>
              <w:rPr>
                <w:sz w:val="22"/>
                <w:szCs w:val="22"/>
              </w:rPr>
              <w:t>200</w:t>
            </w:r>
          </w:p>
        </w:tc>
        <w:tc>
          <w:tcPr>
            <w:tcW w:w="1147" w:type="dxa"/>
            <w:gridSpan w:val="2"/>
            <w:shd w:val="clear" w:color="auto" w:fill="auto"/>
            <w:vAlign w:val="center"/>
          </w:tcPr>
          <w:p w:rsidR="00DE56E8" w:rsidRPr="00D04B48" w:rsidRDefault="00DE56E8" w:rsidP="00CC0020">
            <w:pPr>
              <w:jc w:val="center"/>
              <w:outlineLvl w:val="1"/>
              <w:rPr>
                <w:sz w:val="22"/>
                <w:szCs w:val="22"/>
              </w:rPr>
            </w:pPr>
            <w:r>
              <w:rPr>
                <w:sz w:val="22"/>
                <w:szCs w:val="22"/>
              </w:rPr>
              <w:t>0,000</w:t>
            </w:r>
          </w:p>
        </w:tc>
        <w:tc>
          <w:tcPr>
            <w:tcW w:w="1148" w:type="dxa"/>
            <w:gridSpan w:val="2"/>
            <w:shd w:val="clear" w:color="auto" w:fill="auto"/>
            <w:vAlign w:val="center"/>
          </w:tcPr>
          <w:p w:rsidR="00DE56E8" w:rsidRPr="00D04B48" w:rsidRDefault="00DE56E8" w:rsidP="00CC0020">
            <w:pPr>
              <w:jc w:val="center"/>
              <w:outlineLvl w:val="1"/>
              <w:rPr>
                <w:sz w:val="22"/>
                <w:szCs w:val="22"/>
              </w:rPr>
            </w:pPr>
            <w:r>
              <w:rPr>
                <w:sz w:val="22"/>
                <w:szCs w:val="22"/>
              </w:rPr>
              <w:t>1000,000</w:t>
            </w:r>
          </w:p>
        </w:tc>
        <w:tc>
          <w:tcPr>
            <w:tcW w:w="1134" w:type="dxa"/>
            <w:shd w:val="clear" w:color="auto" w:fill="auto"/>
            <w:vAlign w:val="center"/>
          </w:tcPr>
          <w:p w:rsidR="00DE56E8" w:rsidRPr="00D04B48" w:rsidRDefault="00DE56E8" w:rsidP="00CC0020">
            <w:pPr>
              <w:jc w:val="center"/>
              <w:outlineLvl w:val="1"/>
              <w:rPr>
                <w:sz w:val="22"/>
                <w:szCs w:val="22"/>
              </w:rPr>
            </w:pPr>
            <w:r>
              <w:rPr>
                <w:sz w:val="22"/>
                <w:szCs w:val="22"/>
              </w:rPr>
              <w:t>1000,000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lastRenderedPageBreak/>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0502</w:t>
            </w:r>
          </w:p>
        </w:tc>
        <w:tc>
          <w:tcPr>
            <w:tcW w:w="1276" w:type="dxa"/>
            <w:vAlign w:val="center"/>
          </w:tcPr>
          <w:p w:rsidR="00DE56E8" w:rsidRPr="000C3AD8" w:rsidRDefault="00DE56E8" w:rsidP="00CC0020">
            <w:pPr>
              <w:jc w:val="center"/>
              <w:outlineLvl w:val="1"/>
              <w:rPr>
                <w:sz w:val="22"/>
                <w:szCs w:val="22"/>
              </w:rPr>
            </w:pPr>
            <w:r w:rsidRPr="000C3AD8">
              <w:rPr>
                <w:sz w:val="22"/>
                <w:szCs w:val="22"/>
              </w:rPr>
              <w:t>252</w:t>
            </w:r>
            <w:r>
              <w:rPr>
                <w:sz w:val="22"/>
                <w:szCs w:val="22"/>
              </w:rPr>
              <w:t>01</w:t>
            </w:r>
            <w:r w:rsidRPr="000C3AD8">
              <w:rPr>
                <w:sz w:val="22"/>
                <w:szCs w:val="22"/>
              </w:rPr>
              <w:t>0300</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240</w:t>
            </w:r>
          </w:p>
        </w:tc>
        <w:tc>
          <w:tcPr>
            <w:tcW w:w="1147" w:type="dxa"/>
            <w:gridSpan w:val="2"/>
            <w:shd w:val="clear" w:color="auto" w:fill="auto"/>
            <w:vAlign w:val="center"/>
          </w:tcPr>
          <w:p w:rsidR="00DE56E8" w:rsidRPr="00D04B48" w:rsidRDefault="00DE56E8" w:rsidP="00CC0020">
            <w:pPr>
              <w:jc w:val="center"/>
              <w:outlineLvl w:val="1"/>
              <w:rPr>
                <w:sz w:val="22"/>
                <w:szCs w:val="22"/>
              </w:rPr>
            </w:pPr>
            <w:r>
              <w:rPr>
                <w:sz w:val="22"/>
                <w:szCs w:val="22"/>
              </w:rPr>
              <w:t>0,000</w:t>
            </w:r>
          </w:p>
        </w:tc>
        <w:tc>
          <w:tcPr>
            <w:tcW w:w="1148" w:type="dxa"/>
            <w:gridSpan w:val="2"/>
            <w:shd w:val="clear" w:color="auto" w:fill="auto"/>
            <w:vAlign w:val="center"/>
          </w:tcPr>
          <w:p w:rsidR="00DE56E8" w:rsidRPr="00D04B48" w:rsidRDefault="00DE56E8" w:rsidP="00CC0020">
            <w:pPr>
              <w:jc w:val="center"/>
              <w:outlineLvl w:val="1"/>
              <w:rPr>
                <w:sz w:val="22"/>
                <w:szCs w:val="22"/>
              </w:rPr>
            </w:pPr>
            <w:r>
              <w:rPr>
                <w:sz w:val="22"/>
                <w:szCs w:val="22"/>
              </w:rPr>
              <w:t>1000,000</w:t>
            </w:r>
          </w:p>
        </w:tc>
        <w:tc>
          <w:tcPr>
            <w:tcW w:w="1134" w:type="dxa"/>
            <w:shd w:val="clear" w:color="auto" w:fill="auto"/>
            <w:vAlign w:val="center"/>
          </w:tcPr>
          <w:p w:rsidR="00DE56E8" w:rsidRPr="00D04B48" w:rsidRDefault="00DE56E8" w:rsidP="00CC0020">
            <w:pPr>
              <w:jc w:val="center"/>
              <w:outlineLvl w:val="1"/>
              <w:rPr>
                <w:sz w:val="22"/>
                <w:szCs w:val="22"/>
              </w:rPr>
            </w:pPr>
            <w:r>
              <w:rPr>
                <w:sz w:val="22"/>
                <w:szCs w:val="22"/>
              </w:rPr>
              <w:t>1000,000</w:t>
            </w:r>
          </w:p>
        </w:tc>
      </w:tr>
      <w:tr w:rsidR="00DE56E8" w:rsidRPr="002C3680" w:rsidTr="00CC0020">
        <w:trPr>
          <w:trHeight w:val="20"/>
        </w:trPr>
        <w:tc>
          <w:tcPr>
            <w:tcW w:w="3005" w:type="dxa"/>
            <w:shd w:val="clear" w:color="auto" w:fill="auto"/>
            <w:vAlign w:val="center"/>
          </w:tcPr>
          <w:p w:rsidR="00DE56E8" w:rsidRPr="002C3680" w:rsidRDefault="00DE56E8" w:rsidP="00CC0020">
            <w:pPr>
              <w:outlineLvl w:val="1"/>
              <w:rPr>
                <w:color w:val="000000"/>
                <w:sz w:val="22"/>
                <w:szCs w:val="22"/>
              </w:rPr>
            </w:pPr>
            <w:r w:rsidRPr="002C3680">
              <w:rPr>
                <w:color w:val="000000"/>
                <w:sz w:val="22"/>
                <w:szCs w:val="22"/>
              </w:rPr>
              <w:t>Субсидии на закупку комм</w:t>
            </w:r>
            <w:r w:rsidRPr="002C3680">
              <w:rPr>
                <w:color w:val="000000"/>
                <w:sz w:val="22"/>
                <w:szCs w:val="22"/>
              </w:rPr>
              <w:t>у</w:t>
            </w:r>
            <w:r w:rsidRPr="002C3680">
              <w:rPr>
                <w:color w:val="000000"/>
                <w:sz w:val="22"/>
                <w:szCs w:val="22"/>
              </w:rPr>
              <w:t>нальной техники</w:t>
            </w:r>
          </w:p>
        </w:tc>
        <w:tc>
          <w:tcPr>
            <w:tcW w:w="567" w:type="dxa"/>
            <w:vAlign w:val="center"/>
          </w:tcPr>
          <w:p w:rsidR="00DE56E8" w:rsidRPr="002C3680" w:rsidRDefault="00DE56E8" w:rsidP="00CC0020">
            <w:pPr>
              <w:jc w:val="center"/>
              <w:outlineLvl w:val="1"/>
              <w:rPr>
                <w:sz w:val="22"/>
                <w:szCs w:val="22"/>
              </w:rPr>
            </w:pPr>
            <w:r w:rsidRPr="002C3680">
              <w:rPr>
                <w:sz w:val="22"/>
                <w:szCs w:val="22"/>
              </w:rPr>
              <w:t>901</w:t>
            </w:r>
          </w:p>
        </w:tc>
        <w:tc>
          <w:tcPr>
            <w:tcW w:w="567" w:type="dxa"/>
            <w:vAlign w:val="center"/>
          </w:tcPr>
          <w:p w:rsidR="00DE56E8" w:rsidRPr="002C3680" w:rsidRDefault="00DE56E8" w:rsidP="00CC0020">
            <w:pPr>
              <w:jc w:val="center"/>
              <w:outlineLvl w:val="1"/>
              <w:rPr>
                <w:sz w:val="22"/>
                <w:szCs w:val="22"/>
              </w:rPr>
            </w:pPr>
            <w:r w:rsidRPr="002C3680">
              <w:rPr>
                <w:sz w:val="22"/>
                <w:szCs w:val="22"/>
              </w:rPr>
              <w:t>0502</w:t>
            </w:r>
          </w:p>
        </w:tc>
        <w:tc>
          <w:tcPr>
            <w:tcW w:w="1276" w:type="dxa"/>
            <w:vAlign w:val="center"/>
          </w:tcPr>
          <w:p w:rsidR="00DE56E8" w:rsidRPr="002C3680" w:rsidRDefault="00DE56E8" w:rsidP="00CC0020">
            <w:pPr>
              <w:jc w:val="center"/>
              <w:outlineLvl w:val="1"/>
              <w:rPr>
                <w:sz w:val="22"/>
                <w:szCs w:val="22"/>
              </w:rPr>
            </w:pPr>
            <w:r w:rsidRPr="002C3680">
              <w:rPr>
                <w:sz w:val="22"/>
                <w:szCs w:val="22"/>
              </w:rPr>
              <w:t>25203</w:t>
            </w:r>
            <w:r>
              <w:rPr>
                <w:sz w:val="22"/>
                <w:szCs w:val="22"/>
                <w:lang w:val="en-US"/>
              </w:rPr>
              <w:t>S</w:t>
            </w:r>
            <w:r w:rsidRPr="002C3680">
              <w:rPr>
                <w:sz w:val="22"/>
                <w:szCs w:val="22"/>
              </w:rPr>
              <w:t>1380</w:t>
            </w:r>
          </w:p>
        </w:tc>
        <w:tc>
          <w:tcPr>
            <w:tcW w:w="567" w:type="dxa"/>
            <w:vAlign w:val="center"/>
          </w:tcPr>
          <w:p w:rsidR="00DE56E8" w:rsidRPr="002C3680" w:rsidRDefault="00DE56E8" w:rsidP="00CC0020">
            <w:pPr>
              <w:jc w:val="center"/>
              <w:outlineLvl w:val="1"/>
              <w:rPr>
                <w:sz w:val="22"/>
                <w:szCs w:val="22"/>
              </w:rPr>
            </w:pPr>
          </w:p>
        </w:tc>
        <w:tc>
          <w:tcPr>
            <w:tcW w:w="1147" w:type="dxa"/>
            <w:gridSpan w:val="2"/>
            <w:shd w:val="clear" w:color="auto" w:fill="auto"/>
            <w:vAlign w:val="center"/>
          </w:tcPr>
          <w:p w:rsidR="00DE56E8" w:rsidRPr="002C3680" w:rsidRDefault="00DE56E8" w:rsidP="00CC0020">
            <w:pPr>
              <w:jc w:val="center"/>
              <w:outlineLvl w:val="1"/>
              <w:rPr>
                <w:sz w:val="22"/>
                <w:szCs w:val="22"/>
              </w:rPr>
            </w:pPr>
            <w:r>
              <w:rPr>
                <w:sz w:val="22"/>
                <w:szCs w:val="22"/>
              </w:rPr>
              <w:t>2058,750</w:t>
            </w:r>
          </w:p>
        </w:tc>
        <w:tc>
          <w:tcPr>
            <w:tcW w:w="1148" w:type="dxa"/>
            <w:gridSpan w:val="2"/>
            <w:shd w:val="clear" w:color="auto" w:fill="auto"/>
            <w:vAlign w:val="center"/>
          </w:tcPr>
          <w:p w:rsidR="00DE56E8" w:rsidRPr="002C3680" w:rsidRDefault="00DE56E8" w:rsidP="00CC0020">
            <w:pPr>
              <w:jc w:val="center"/>
              <w:outlineLvl w:val="1"/>
              <w:rPr>
                <w:sz w:val="22"/>
                <w:szCs w:val="22"/>
              </w:rPr>
            </w:pPr>
            <w:r w:rsidRPr="002C3680">
              <w:rPr>
                <w:sz w:val="22"/>
                <w:szCs w:val="22"/>
              </w:rPr>
              <w:t>0,000</w:t>
            </w:r>
          </w:p>
        </w:tc>
        <w:tc>
          <w:tcPr>
            <w:tcW w:w="1134" w:type="dxa"/>
            <w:shd w:val="clear" w:color="auto" w:fill="auto"/>
            <w:vAlign w:val="center"/>
          </w:tcPr>
          <w:p w:rsidR="00DE56E8" w:rsidRPr="002C3680" w:rsidRDefault="00DE56E8" w:rsidP="00CC0020">
            <w:pPr>
              <w:jc w:val="center"/>
              <w:outlineLvl w:val="1"/>
              <w:rPr>
                <w:sz w:val="22"/>
                <w:szCs w:val="22"/>
              </w:rPr>
            </w:pPr>
            <w:r w:rsidRPr="002C3680">
              <w:rPr>
                <w:sz w:val="22"/>
                <w:szCs w:val="22"/>
              </w:rPr>
              <w:t>0,000</w:t>
            </w:r>
          </w:p>
        </w:tc>
      </w:tr>
      <w:tr w:rsidR="00DE56E8" w:rsidRPr="002C3680" w:rsidTr="00CC0020">
        <w:trPr>
          <w:trHeight w:val="20"/>
        </w:trPr>
        <w:tc>
          <w:tcPr>
            <w:tcW w:w="3005" w:type="dxa"/>
            <w:shd w:val="clear" w:color="auto" w:fill="auto"/>
            <w:vAlign w:val="center"/>
          </w:tcPr>
          <w:p w:rsidR="00DE56E8" w:rsidRPr="002C3680" w:rsidRDefault="00DE56E8" w:rsidP="00CC0020">
            <w:pPr>
              <w:outlineLvl w:val="1"/>
              <w:rPr>
                <w:color w:val="000000"/>
                <w:sz w:val="22"/>
                <w:szCs w:val="22"/>
              </w:rPr>
            </w:pPr>
            <w:r w:rsidRPr="002C3680">
              <w:rPr>
                <w:color w:val="000000"/>
                <w:sz w:val="22"/>
                <w:szCs w:val="22"/>
              </w:rPr>
              <w:t>Основное мероприятие  «З</w:t>
            </w:r>
            <w:r w:rsidRPr="002C3680">
              <w:rPr>
                <w:color w:val="000000"/>
                <w:sz w:val="22"/>
                <w:szCs w:val="22"/>
              </w:rPr>
              <w:t>а</w:t>
            </w:r>
            <w:r w:rsidRPr="002C3680">
              <w:rPr>
                <w:color w:val="000000"/>
                <w:sz w:val="22"/>
                <w:szCs w:val="22"/>
              </w:rPr>
              <w:t>купка коммунальной техники»</w:t>
            </w:r>
          </w:p>
        </w:tc>
        <w:tc>
          <w:tcPr>
            <w:tcW w:w="567" w:type="dxa"/>
            <w:vAlign w:val="center"/>
          </w:tcPr>
          <w:p w:rsidR="00DE56E8" w:rsidRPr="002C3680" w:rsidRDefault="00DE56E8" w:rsidP="00CC0020">
            <w:pPr>
              <w:jc w:val="center"/>
              <w:outlineLvl w:val="1"/>
              <w:rPr>
                <w:sz w:val="22"/>
                <w:szCs w:val="22"/>
              </w:rPr>
            </w:pPr>
            <w:r w:rsidRPr="002C3680">
              <w:rPr>
                <w:sz w:val="22"/>
                <w:szCs w:val="22"/>
              </w:rPr>
              <w:t>901</w:t>
            </w:r>
          </w:p>
        </w:tc>
        <w:tc>
          <w:tcPr>
            <w:tcW w:w="567" w:type="dxa"/>
            <w:vAlign w:val="center"/>
          </w:tcPr>
          <w:p w:rsidR="00DE56E8" w:rsidRPr="002C3680" w:rsidRDefault="00DE56E8" w:rsidP="00CC0020">
            <w:pPr>
              <w:jc w:val="center"/>
              <w:outlineLvl w:val="1"/>
              <w:rPr>
                <w:sz w:val="22"/>
                <w:szCs w:val="22"/>
              </w:rPr>
            </w:pPr>
            <w:r w:rsidRPr="002C3680">
              <w:rPr>
                <w:sz w:val="22"/>
                <w:szCs w:val="22"/>
              </w:rPr>
              <w:t>0502</w:t>
            </w:r>
          </w:p>
        </w:tc>
        <w:tc>
          <w:tcPr>
            <w:tcW w:w="1276" w:type="dxa"/>
            <w:vAlign w:val="center"/>
          </w:tcPr>
          <w:p w:rsidR="00DE56E8" w:rsidRPr="002C3680" w:rsidRDefault="00DE56E8" w:rsidP="00CC0020">
            <w:pPr>
              <w:jc w:val="center"/>
              <w:outlineLvl w:val="1"/>
              <w:rPr>
                <w:sz w:val="22"/>
                <w:szCs w:val="22"/>
              </w:rPr>
            </w:pPr>
            <w:r w:rsidRPr="002C3680">
              <w:rPr>
                <w:sz w:val="22"/>
                <w:szCs w:val="22"/>
              </w:rPr>
              <w:t>25203</w:t>
            </w:r>
            <w:r>
              <w:rPr>
                <w:sz w:val="22"/>
                <w:szCs w:val="22"/>
                <w:lang w:val="en-US"/>
              </w:rPr>
              <w:t>S</w:t>
            </w:r>
            <w:r w:rsidRPr="002C3680">
              <w:rPr>
                <w:sz w:val="22"/>
                <w:szCs w:val="22"/>
              </w:rPr>
              <w:t>1380</w:t>
            </w:r>
          </w:p>
        </w:tc>
        <w:tc>
          <w:tcPr>
            <w:tcW w:w="567" w:type="dxa"/>
            <w:vAlign w:val="center"/>
          </w:tcPr>
          <w:p w:rsidR="00DE56E8" w:rsidRPr="002C3680" w:rsidRDefault="00DE56E8" w:rsidP="00CC0020">
            <w:pPr>
              <w:jc w:val="center"/>
              <w:outlineLvl w:val="1"/>
              <w:rPr>
                <w:sz w:val="22"/>
                <w:szCs w:val="22"/>
              </w:rPr>
            </w:pPr>
            <w:r>
              <w:rPr>
                <w:sz w:val="22"/>
                <w:szCs w:val="22"/>
              </w:rPr>
              <w:t>200</w:t>
            </w:r>
          </w:p>
        </w:tc>
        <w:tc>
          <w:tcPr>
            <w:tcW w:w="1147" w:type="dxa"/>
            <w:gridSpan w:val="2"/>
            <w:shd w:val="clear" w:color="auto" w:fill="auto"/>
            <w:vAlign w:val="center"/>
          </w:tcPr>
          <w:p w:rsidR="00DE56E8" w:rsidRPr="002C3680" w:rsidRDefault="00DE56E8" w:rsidP="00CC0020">
            <w:pPr>
              <w:jc w:val="center"/>
              <w:outlineLvl w:val="1"/>
              <w:rPr>
                <w:sz w:val="22"/>
                <w:szCs w:val="22"/>
              </w:rPr>
            </w:pPr>
            <w:r>
              <w:rPr>
                <w:sz w:val="22"/>
                <w:szCs w:val="22"/>
              </w:rPr>
              <w:t>2058,750</w:t>
            </w:r>
          </w:p>
        </w:tc>
        <w:tc>
          <w:tcPr>
            <w:tcW w:w="1148" w:type="dxa"/>
            <w:gridSpan w:val="2"/>
            <w:shd w:val="clear" w:color="auto" w:fill="auto"/>
            <w:vAlign w:val="center"/>
          </w:tcPr>
          <w:p w:rsidR="00DE56E8" w:rsidRPr="002C3680" w:rsidRDefault="00DE56E8" w:rsidP="00CC0020">
            <w:pPr>
              <w:jc w:val="center"/>
              <w:outlineLvl w:val="1"/>
              <w:rPr>
                <w:sz w:val="22"/>
                <w:szCs w:val="22"/>
              </w:rPr>
            </w:pPr>
            <w:r w:rsidRPr="002C3680">
              <w:rPr>
                <w:sz w:val="22"/>
                <w:szCs w:val="22"/>
              </w:rPr>
              <w:t>0,000</w:t>
            </w:r>
          </w:p>
        </w:tc>
        <w:tc>
          <w:tcPr>
            <w:tcW w:w="1134" w:type="dxa"/>
            <w:shd w:val="clear" w:color="auto" w:fill="auto"/>
            <w:vAlign w:val="center"/>
          </w:tcPr>
          <w:p w:rsidR="00DE56E8" w:rsidRPr="002C3680" w:rsidRDefault="00DE56E8" w:rsidP="00CC0020">
            <w:pPr>
              <w:jc w:val="center"/>
              <w:outlineLvl w:val="1"/>
              <w:rPr>
                <w:sz w:val="22"/>
                <w:szCs w:val="22"/>
              </w:rPr>
            </w:pPr>
            <w:r w:rsidRPr="002C3680">
              <w:rPr>
                <w:sz w:val="22"/>
                <w:szCs w:val="22"/>
              </w:rPr>
              <w:t>0,000</w:t>
            </w:r>
          </w:p>
        </w:tc>
      </w:tr>
      <w:tr w:rsidR="00DE56E8" w:rsidRPr="002C3680" w:rsidTr="00CC0020">
        <w:trPr>
          <w:trHeight w:val="20"/>
        </w:trPr>
        <w:tc>
          <w:tcPr>
            <w:tcW w:w="3005" w:type="dxa"/>
            <w:shd w:val="clear" w:color="auto" w:fill="auto"/>
            <w:vAlign w:val="center"/>
          </w:tcPr>
          <w:p w:rsidR="00DE56E8" w:rsidRPr="002C3680" w:rsidRDefault="00DE56E8" w:rsidP="00CC0020">
            <w:pPr>
              <w:outlineLvl w:val="1"/>
              <w:rPr>
                <w:color w:val="000000"/>
                <w:sz w:val="22"/>
                <w:szCs w:val="22"/>
              </w:rPr>
            </w:pPr>
            <w:proofErr w:type="gramStart"/>
            <w:r w:rsidRPr="002C3680">
              <w:rPr>
                <w:color w:val="000000"/>
                <w:sz w:val="22"/>
                <w:szCs w:val="22"/>
              </w:rPr>
              <w:t>Расходы</w:t>
            </w:r>
            <w:proofErr w:type="gramEnd"/>
            <w:r w:rsidRPr="002C3680">
              <w:rPr>
                <w:color w:val="000000"/>
                <w:sz w:val="22"/>
                <w:szCs w:val="22"/>
              </w:rPr>
              <w:t xml:space="preserve"> производимые в рамках подпрограммы «Ко</w:t>
            </w:r>
            <w:r w:rsidRPr="002C3680">
              <w:rPr>
                <w:color w:val="000000"/>
                <w:sz w:val="22"/>
                <w:szCs w:val="22"/>
              </w:rPr>
              <w:t>м</w:t>
            </w:r>
            <w:r w:rsidRPr="002C3680">
              <w:rPr>
                <w:color w:val="000000"/>
                <w:sz w:val="22"/>
                <w:szCs w:val="22"/>
              </w:rPr>
              <w:t>плексная программа модерн</w:t>
            </w:r>
            <w:r w:rsidRPr="002C3680">
              <w:rPr>
                <w:color w:val="000000"/>
                <w:sz w:val="22"/>
                <w:szCs w:val="22"/>
              </w:rPr>
              <w:t>и</w:t>
            </w:r>
            <w:r w:rsidRPr="002C3680">
              <w:rPr>
                <w:color w:val="000000"/>
                <w:sz w:val="22"/>
                <w:szCs w:val="22"/>
              </w:rPr>
              <w:t>зации и реформирования ж</w:t>
            </w:r>
            <w:r w:rsidRPr="002C3680">
              <w:rPr>
                <w:color w:val="000000"/>
                <w:sz w:val="22"/>
                <w:szCs w:val="22"/>
              </w:rPr>
              <w:t>и</w:t>
            </w:r>
            <w:r w:rsidRPr="002C3680">
              <w:rPr>
                <w:color w:val="000000"/>
                <w:sz w:val="22"/>
                <w:szCs w:val="22"/>
              </w:rPr>
              <w:t>лищно-коммунального хозя</w:t>
            </w:r>
            <w:r w:rsidRPr="002C3680">
              <w:rPr>
                <w:color w:val="000000"/>
                <w:sz w:val="22"/>
                <w:szCs w:val="22"/>
              </w:rPr>
              <w:t>й</w:t>
            </w:r>
            <w:r w:rsidRPr="002C3680">
              <w:rPr>
                <w:color w:val="000000"/>
                <w:sz w:val="22"/>
                <w:szCs w:val="22"/>
              </w:rPr>
              <w:t>ства рабочего поселка Лун</w:t>
            </w:r>
            <w:r w:rsidRPr="002C3680">
              <w:rPr>
                <w:color w:val="000000"/>
                <w:sz w:val="22"/>
                <w:szCs w:val="22"/>
              </w:rPr>
              <w:t>и</w:t>
            </w:r>
            <w:r w:rsidRPr="002C3680">
              <w:rPr>
                <w:color w:val="000000"/>
                <w:sz w:val="22"/>
                <w:szCs w:val="22"/>
              </w:rPr>
              <w:t>но Лунинского района Пензе</w:t>
            </w:r>
            <w:r w:rsidRPr="002C3680">
              <w:rPr>
                <w:color w:val="000000"/>
                <w:sz w:val="22"/>
                <w:szCs w:val="22"/>
              </w:rPr>
              <w:t>н</w:t>
            </w:r>
            <w:r w:rsidRPr="002C3680">
              <w:rPr>
                <w:color w:val="000000"/>
                <w:sz w:val="22"/>
                <w:szCs w:val="22"/>
              </w:rPr>
              <w:t>ской обла</w:t>
            </w:r>
            <w:r w:rsidRPr="002C3680">
              <w:rPr>
                <w:color w:val="000000"/>
                <w:sz w:val="22"/>
                <w:szCs w:val="22"/>
              </w:rPr>
              <w:t>с</w:t>
            </w:r>
            <w:r w:rsidRPr="002C3680">
              <w:rPr>
                <w:color w:val="000000"/>
                <w:sz w:val="22"/>
                <w:szCs w:val="22"/>
              </w:rPr>
              <w:t>ти»</w:t>
            </w:r>
          </w:p>
        </w:tc>
        <w:tc>
          <w:tcPr>
            <w:tcW w:w="567" w:type="dxa"/>
            <w:vAlign w:val="center"/>
          </w:tcPr>
          <w:p w:rsidR="00DE56E8" w:rsidRPr="002C3680" w:rsidRDefault="00DE56E8" w:rsidP="00CC0020">
            <w:pPr>
              <w:jc w:val="center"/>
              <w:outlineLvl w:val="1"/>
              <w:rPr>
                <w:sz w:val="22"/>
                <w:szCs w:val="22"/>
              </w:rPr>
            </w:pPr>
            <w:r w:rsidRPr="002C3680">
              <w:rPr>
                <w:sz w:val="22"/>
                <w:szCs w:val="22"/>
              </w:rPr>
              <w:t>901</w:t>
            </w:r>
          </w:p>
        </w:tc>
        <w:tc>
          <w:tcPr>
            <w:tcW w:w="567" w:type="dxa"/>
            <w:vAlign w:val="center"/>
          </w:tcPr>
          <w:p w:rsidR="00DE56E8" w:rsidRPr="002C3680" w:rsidRDefault="00DE56E8" w:rsidP="00CC0020">
            <w:pPr>
              <w:jc w:val="center"/>
              <w:outlineLvl w:val="1"/>
              <w:rPr>
                <w:sz w:val="22"/>
                <w:szCs w:val="22"/>
              </w:rPr>
            </w:pPr>
            <w:r w:rsidRPr="002C3680">
              <w:rPr>
                <w:sz w:val="22"/>
                <w:szCs w:val="22"/>
              </w:rPr>
              <w:t>0502</w:t>
            </w:r>
          </w:p>
        </w:tc>
        <w:tc>
          <w:tcPr>
            <w:tcW w:w="1276" w:type="dxa"/>
            <w:vAlign w:val="center"/>
          </w:tcPr>
          <w:p w:rsidR="00DE56E8" w:rsidRPr="002C3680" w:rsidRDefault="00DE56E8" w:rsidP="00CC0020">
            <w:pPr>
              <w:jc w:val="center"/>
              <w:outlineLvl w:val="1"/>
              <w:rPr>
                <w:sz w:val="22"/>
                <w:szCs w:val="22"/>
              </w:rPr>
            </w:pPr>
            <w:r w:rsidRPr="002C3680">
              <w:rPr>
                <w:sz w:val="22"/>
                <w:szCs w:val="22"/>
              </w:rPr>
              <w:t>25203</w:t>
            </w:r>
            <w:r>
              <w:rPr>
                <w:sz w:val="22"/>
                <w:szCs w:val="22"/>
                <w:lang w:val="en-US"/>
              </w:rPr>
              <w:t>S</w:t>
            </w:r>
            <w:r w:rsidRPr="002C3680">
              <w:rPr>
                <w:sz w:val="22"/>
                <w:szCs w:val="22"/>
              </w:rPr>
              <w:t>1380</w:t>
            </w:r>
          </w:p>
        </w:tc>
        <w:tc>
          <w:tcPr>
            <w:tcW w:w="567" w:type="dxa"/>
            <w:vAlign w:val="center"/>
          </w:tcPr>
          <w:p w:rsidR="00DE56E8" w:rsidRPr="002C3680" w:rsidRDefault="00DE56E8" w:rsidP="00CC0020">
            <w:pPr>
              <w:jc w:val="center"/>
              <w:outlineLvl w:val="1"/>
              <w:rPr>
                <w:sz w:val="22"/>
                <w:szCs w:val="22"/>
              </w:rPr>
            </w:pPr>
            <w:r>
              <w:rPr>
                <w:sz w:val="22"/>
                <w:szCs w:val="22"/>
              </w:rPr>
              <w:t>240</w:t>
            </w:r>
          </w:p>
        </w:tc>
        <w:tc>
          <w:tcPr>
            <w:tcW w:w="1147" w:type="dxa"/>
            <w:gridSpan w:val="2"/>
            <w:shd w:val="clear" w:color="auto" w:fill="auto"/>
            <w:vAlign w:val="center"/>
          </w:tcPr>
          <w:p w:rsidR="00DE56E8" w:rsidRPr="002C3680" w:rsidRDefault="00DE56E8" w:rsidP="00CC0020">
            <w:pPr>
              <w:jc w:val="center"/>
              <w:outlineLvl w:val="1"/>
              <w:rPr>
                <w:sz w:val="22"/>
                <w:szCs w:val="22"/>
              </w:rPr>
            </w:pPr>
            <w:r>
              <w:rPr>
                <w:sz w:val="22"/>
                <w:szCs w:val="22"/>
              </w:rPr>
              <w:t>2058,750</w:t>
            </w:r>
          </w:p>
        </w:tc>
        <w:tc>
          <w:tcPr>
            <w:tcW w:w="1148" w:type="dxa"/>
            <w:gridSpan w:val="2"/>
            <w:shd w:val="clear" w:color="auto" w:fill="auto"/>
            <w:vAlign w:val="center"/>
          </w:tcPr>
          <w:p w:rsidR="00DE56E8" w:rsidRPr="002C3680" w:rsidRDefault="00DE56E8" w:rsidP="00CC0020">
            <w:pPr>
              <w:jc w:val="center"/>
              <w:outlineLvl w:val="1"/>
              <w:rPr>
                <w:sz w:val="22"/>
                <w:szCs w:val="22"/>
              </w:rPr>
            </w:pPr>
            <w:r w:rsidRPr="002C3680">
              <w:rPr>
                <w:sz w:val="22"/>
                <w:szCs w:val="22"/>
              </w:rPr>
              <w:t>0,000</w:t>
            </w:r>
          </w:p>
        </w:tc>
        <w:tc>
          <w:tcPr>
            <w:tcW w:w="1134" w:type="dxa"/>
            <w:shd w:val="clear" w:color="auto" w:fill="auto"/>
            <w:vAlign w:val="center"/>
          </w:tcPr>
          <w:p w:rsidR="00DE56E8" w:rsidRPr="002C3680" w:rsidRDefault="00DE56E8" w:rsidP="00CC0020">
            <w:pPr>
              <w:jc w:val="center"/>
              <w:outlineLvl w:val="1"/>
              <w:rPr>
                <w:sz w:val="22"/>
                <w:szCs w:val="22"/>
              </w:rPr>
            </w:pPr>
            <w:r w:rsidRPr="002C3680">
              <w:rPr>
                <w:sz w:val="22"/>
                <w:szCs w:val="22"/>
              </w:rPr>
              <w:t>0,000</w:t>
            </w:r>
          </w:p>
        </w:tc>
      </w:tr>
      <w:tr w:rsidR="00DE56E8" w:rsidRPr="002C3680" w:rsidTr="00CC0020">
        <w:trPr>
          <w:trHeight w:val="20"/>
        </w:trPr>
        <w:tc>
          <w:tcPr>
            <w:tcW w:w="3005" w:type="dxa"/>
            <w:shd w:val="clear" w:color="auto" w:fill="auto"/>
            <w:vAlign w:val="center"/>
          </w:tcPr>
          <w:p w:rsidR="00DE56E8" w:rsidRPr="002C3680" w:rsidRDefault="00DE56E8" w:rsidP="00CC0020">
            <w:pPr>
              <w:outlineLvl w:val="1"/>
              <w:rPr>
                <w:color w:val="000000"/>
                <w:sz w:val="22"/>
                <w:szCs w:val="22"/>
              </w:rPr>
            </w:pPr>
            <w:r w:rsidRPr="002C3680">
              <w:rPr>
                <w:color w:val="000000"/>
                <w:sz w:val="22"/>
                <w:szCs w:val="22"/>
              </w:rPr>
              <w:t>Субсидии на закупку комм</w:t>
            </w:r>
            <w:r w:rsidRPr="002C3680">
              <w:rPr>
                <w:color w:val="000000"/>
                <w:sz w:val="22"/>
                <w:szCs w:val="22"/>
              </w:rPr>
              <w:t>у</w:t>
            </w:r>
            <w:r w:rsidRPr="002C3680">
              <w:rPr>
                <w:color w:val="000000"/>
                <w:sz w:val="22"/>
                <w:szCs w:val="22"/>
              </w:rPr>
              <w:t>нальной техники</w:t>
            </w:r>
          </w:p>
        </w:tc>
        <w:tc>
          <w:tcPr>
            <w:tcW w:w="567" w:type="dxa"/>
            <w:vAlign w:val="center"/>
          </w:tcPr>
          <w:p w:rsidR="00DE56E8" w:rsidRPr="002C3680" w:rsidRDefault="00DE56E8" w:rsidP="00CC0020">
            <w:pPr>
              <w:jc w:val="center"/>
              <w:outlineLvl w:val="1"/>
              <w:rPr>
                <w:sz w:val="22"/>
                <w:szCs w:val="22"/>
              </w:rPr>
            </w:pPr>
            <w:r w:rsidRPr="002C3680">
              <w:rPr>
                <w:sz w:val="22"/>
                <w:szCs w:val="22"/>
              </w:rPr>
              <w:t>901</w:t>
            </w:r>
          </w:p>
        </w:tc>
        <w:tc>
          <w:tcPr>
            <w:tcW w:w="567" w:type="dxa"/>
            <w:vAlign w:val="center"/>
          </w:tcPr>
          <w:p w:rsidR="00DE56E8" w:rsidRPr="002C3680" w:rsidRDefault="00DE56E8" w:rsidP="00CC0020">
            <w:pPr>
              <w:jc w:val="center"/>
              <w:outlineLvl w:val="1"/>
              <w:rPr>
                <w:sz w:val="22"/>
                <w:szCs w:val="22"/>
              </w:rPr>
            </w:pPr>
            <w:r w:rsidRPr="002C3680">
              <w:rPr>
                <w:sz w:val="22"/>
                <w:szCs w:val="22"/>
              </w:rPr>
              <w:t>0502</w:t>
            </w:r>
          </w:p>
        </w:tc>
        <w:tc>
          <w:tcPr>
            <w:tcW w:w="1276" w:type="dxa"/>
            <w:vAlign w:val="center"/>
          </w:tcPr>
          <w:p w:rsidR="00DE56E8" w:rsidRPr="002C3680" w:rsidRDefault="00DE56E8" w:rsidP="00CC0020">
            <w:pPr>
              <w:jc w:val="center"/>
              <w:outlineLvl w:val="1"/>
              <w:rPr>
                <w:sz w:val="22"/>
                <w:szCs w:val="22"/>
              </w:rPr>
            </w:pPr>
            <w:r w:rsidRPr="002C3680">
              <w:rPr>
                <w:sz w:val="22"/>
                <w:szCs w:val="22"/>
              </w:rPr>
              <w:t>25203</w:t>
            </w:r>
            <w:r w:rsidRPr="002C3680">
              <w:rPr>
                <w:sz w:val="22"/>
                <w:szCs w:val="22"/>
                <w:lang w:val="en-US"/>
              </w:rPr>
              <w:t>S</w:t>
            </w:r>
            <w:r w:rsidRPr="002C3680">
              <w:rPr>
                <w:sz w:val="22"/>
                <w:szCs w:val="22"/>
              </w:rPr>
              <w:t>1380</w:t>
            </w:r>
          </w:p>
        </w:tc>
        <w:tc>
          <w:tcPr>
            <w:tcW w:w="567" w:type="dxa"/>
            <w:vAlign w:val="center"/>
          </w:tcPr>
          <w:p w:rsidR="00DE56E8" w:rsidRPr="002C3680" w:rsidRDefault="00DE56E8" w:rsidP="00CC0020">
            <w:pPr>
              <w:jc w:val="center"/>
              <w:outlineLvl w:val="1"/>
              <w:rPr>
                <w:sz w:val="22"/>
                <w:szCs w:val="22"/>
              </w:rPr>
            </w:pPr>
          </w:p>
        </w:tc>
        <w:tc>
          <w:tcPr>
            <w:tcW w:w="1147" w:type="dxa"/>
            <w:gridSpan w:val="2"/>
            <w:shd w:val="clear" w:color="auto" w:fill="auto"/>
            <w:vAlign w:val="center"/>
          </w:tcPr>
          <w:p w:rsidR="00DE56E8" w:rsidRPr="002C3680" w:rsidRDefault="00DE56E8" w:rsidP="00CC0020">
            <w:pPr>
              <w:jc w:val="center"/>
              <w:outlineLvl w:val="1"/>
              <w:rPr>
                <w:sz w:val="22"/>
                <w:szCs w:val="22"/>
              </w:rPr>
            </w:pPr>
            <w:r>
              <w:rPr>
                <w:sz w:val="22"/>
                <w:szCs w:val="22"/>
              </w:rPr>
              <w:t>228,750</w:t>
            </w:r>
          </w:p>
        </w:tc>
        <w:tc>
          <w:tcPr>
            <w:tcW w:w="1148" w:type="dxa"/>
            <w:gridSpan w:val="2"/>
            <w:shd w:val="clear" w:color="auto" w:fill="auto"/>
            <w:vAlign w:val="center"/>
          </w:tcPr>
          <w:p w:rsidR="00DE56E8" w:rsidRPr="002C3680" w:rsidRDefault="00DE56E8" w:rsidP="00CC0020">
            <w:pPr>
              <w:jc w:val="center"/>
              <w:outlineLvl w:val="1"/>
              <w:rPr>
                <w:sz w:val="22"/>
                <w:szCs w:val="22"/>
              </w:rPr>
            </w:pPr>
            <w:r w:rsidRPr="002C3680">
              <w:rPr>
                <w:sz w:val="22"/>
                <w:szCs w:val="22"/>
              </w:rPr>
              <w:t>0,000</w:t>
            </w:r>
          </w:p>
        </w:tc>
        <w:tc>
          <w:tcPr>
            <w:tcW w:w="1134" w:type="dxa"/>
            <w:shd w:val="clear" w:color="auto" w:fill="auto"/>
            <w:vAlign w:val="center"/>
          </w:tcPr>
          <w:p w:rsidR="00DE56E8" w:rsidRPr="002C3680" w:rsidRDefault="00DE56E8" w:rsidP="00CC0020">
            <w:pPr>
              <w:jc w:val="center"/>
              <w:outlineLvl w:val="1"/>
              <w:rPr>
                <w:sz w:val="22"/>
                <w:szCs w:val="22"/>
              </w:rPr>
            </w:pPr>
            <w:r w:rsidRPr="002C3680">
              <w:rPr>
                <w:sz w:val="22"/>
                <w:szCs w:val="22"/>
              </w:rPr>
              <w:t>0,000</w:t>
            </w:r>
          </w:p>
        </w:tc>
      </w:tr>
      <w:tr w:rsidR="00DE56E8" w:rsidRPr="002C3680" w:rsidTr="00CC0020">
        <w:trPr>
          <w:trHeight w:val="20"/>
        </w:trPr>
        <w:tc>
          <w:tcPr>
            <w:tcW w:w="3005" w:type="dxa"/>
            <w:shd w:val="clear" w:color="auto" w:fill="auto"/>
            <w:vAlign w:val="center"/>
          </w:tcPr>
          <w:p w:rsidR="00DE56E8" w:rsidRPr="002C3680" w:rsidRDefault="00DE56E8" w:rsidP="00CC0020">
            <w:pPr>
              <w:outlineLvl w:val="1"/>
              <w:rPr>
                <w:color w:val="000000"/>
                <w:sz w:val="22"/>
                <w:szCs w:val="22"/>
              </w:rPr>
            </w:pPr>
            <w:r w:rsidRPr="002C3680">
              <w:rPr>
                <w:color w:val="000000"/>
                <w:sz w:val="22"/>
                <w:szCs w:val="22"/>
              </w:rPr>
              <w:t>Основное мероприятие  «З</w:t>
            </w:r>
            <w:r w:rsidRPr="002C3680">
              <w:rPr>
                <w:color w:val="000000"/>
                <w:sz w:val="22"/>
                <w:szCs w:val="22"/>
              </w:rPr>
              <w:t>а</w:t>
            </w:r>
            <w:r w:rsidRPr="002C3680">
              <w:rPr>
                <w:color w:val="000000"/>
                <w:sz w:val="22"/>
                <w:szCs w:val="22"/>
              </w:rPr>
              <w:t>купка коммунальной техники»</w:t>
            </w:r>
          </w:p>
        </w:tc>
        <w:tc>
          <w:tcPr>
            <w:tcW w:w="567" w:type="dxa"/>
            <w:vAlign w:val="center"/>
          </w:tcPr>
          <w:p w:rsidR="00DE56E8" w:rsidRPr="002C3680" w:rsidRDefault="00DE56E8" w:rsidP="00CC0020">
            <w:pPr>
              <w:jc w:val="center"/>
              <w:outlineLvl w:val="1"/>
              <w:rPr>
                <w:sz w:val="22"/>
                <w:szCs w:val="22"/>
              </w:rPr>
            </w:pPr>
            <w:r w:rsidRPr="002C3680">
              <w:rPr>
                <w:sz w:val="22"/>
                <w:szCs w:val="22"/>
              </w:rPr>
              <w:t>901</w:t>
            </w:r>
          </w:p>
        </w:tc>
        <w:tc>
          <w:tcPr>
            <w:tcW w:w="567" w:type="dxa"/>
            <w:vAlign w:val="center"/>
          </w:tcPr>
          <w:p w:rsidR="00DE56E8" w:rsidRPr="002C3680" w:rsidRDefault="00DE56E8" w:rsidP="00CC0020">
            <w:pPr>
              <w:jc w:val="center"/>
              <w:outlineLvl w:val="1"/>
              <w:rPr>
                <w:sz w:val="22"/>
                <w:szCs w:val="22"/>
              </w:rPr>
            </w:pPr>
            <w:r w:rsidRPr="002C3680">
              <w:rPr>
                <w:sz w:val="22"/>
                <w:szCs w:val="22"/>
              </w:rPr>
              <w:t>0502</w:t>
            </w:r>
          </w:p>
        </w:tc>
        <w:tc>
          <w:tcPr>
            <w:tcW w:w="1276" w:type="dxa"/>
            <w:vAlign w:val="center"/>
          </w:tcPr>
          <w:p w:rsidR="00DE56E8" w:rsidRPr="002C3680" w:rsidRDefault="00DE56E8" w:rsidP="00CC0020">
            <w:pPr>
              <w:jc w:val="center"/>
              <w:outlineLvl w:val="1"/>
              <w:rPr>
                <w:sz w:val="22"/>
                <w:szCs w:val="22"/>
              </w:rPr>
            </w:pPr>
            <w:r w:rsidRPr="002C3680">
              <w:rPr>
                <w:sz w:val="22"/>
                <w:szCs w:val="22"/>
              </w:rPr>
              <w:t>25203</w:t>
            </w:r>
            <w:r w:rsidRPr="002C3680">
              <w:rPr>
                <w:sz w:val="22"/>
                <w:szCs w:val="22"/>
                <w:lang w:val="en-US"/>
              </w:rPr>
              <w:t>S</w:t>
            </w:r>
            <w:r w:rsidRPr="002C3680">
              <w:rPr>
                <w:sz w:val="22"/>
                <w:szCs w:val="22"/>
              </w:rPr>
              <w:t>1380</w:t>
            </w:r>
          </w:p>
        </w:tc>
        <w:tc>
          <w:tcPr>
            <w:tcW w:w="567" w:type="dxa"/>
            <w:vAlign w:val="center"/>
          </w:tcPr>
          <w:p w:rsidR="00DE56E8" w:rsidRPr="002C3680" w:rsidRDefault="00DE56E8" w:rsidP="00CC0020">
            <w:pPr>
              <w:jc w:val="center"/>
              <w:outlineLvl w:val="1"/>
              <w:rPr>
                <w:sz w:val="22"/>
                <w:szCs w:val="22"/>
              </w:rPr>
            </w:pPr>
            <w:r>
              <w:rPr>
                <w:sz w:val="22"/>
                <w:szCs w:val="22"/>
              </w:rPr>
              <w:t>200</w:t>
            </w:r>
          </w:p>
        </w:tc>
        <w:tc>
          <w:tcPr>
            <w:tcW w:w="1147" w:type="dxa"/>
            <w:gridSpan w:val="2"/>
            <w:shd w:val="clear" w:color="auto" w:fill="auto"/>
            <w:vAlign w:val="center"/>
          </w:tcPr>
          <w:p w:rsidR="00DE56E8" w:rsidRPr="002C3680" w:rsidRDefault="00DE56E8" w:rsidP="00CC0020">
            <w:pPr>
              <w:jc w:val="center"/>
              <w:outlineLvl w:val="1"/>
              <w:rPr>
                <w:sz w:val="22"/>
                <w:szCs w:val="22"/>
              </w:rPr>
            </w:pPr>
            <w:r>
              <w:rPr>
                <w:sz w:val="22"/>
                <w:szCs w:val="22"/>
              </w:rPr>
              <w:t>228,750</w:t>
            </w:r>
          </w:p>
        </w:tc>
        <w:tc>
          <w:tcPr>
            <w:tcW w:w="1148" w:type="dxa"/>
            <w:gridSpan w:val="2"/>
            <w:shd w:val="clear" w:color="auto" w:fill="auto"/>
            <w:vAlign w:val="center"/>
          </w:tcPr>
          <w:p w:rsidR="00DE56E8" w:rsidRPr="002C3680" w:rsidRDefault="00DE56E8" w:rsidP="00CC0020">
            <w:pPr>
              <w:jc w:val="center"/>
              <w:outlineLvl w:val="1"/>
              <w:rPr>
                <w:sz w:val="22"/>
                <w:szCs w:val="22"/>
              </w:rPr>
            </w:pPr>
            <w:r w:rsidRPr="002C3680">
              <w:rPr>
                <w:sz w:val="22"/>
                <w:szCs w:val="22"/>
              </w:rPr>
              <w:t>0,000</w:t>
            </w:r>
          </w:p>
        </w:tc>
        <w:tc>
          <w:tcPr>
            <w:tcW w:w="1134" w:type="dxa"/>
            <w:shd w:val="clear" w:color="auto" w:fill="auto"/>
            <w:vAlign w:val="center"/>
          </w:tcPr>
          <w:p w:rsidR="00DE56E8" w:rsidRPr="002C3680" w:rsidRDefault="00DE56E8" w:rsidP="00CC0020">
            <w:pPr>
              <w:jc w:val="center"/>
              <w:outlineLvl w:val="1"/>
              <w:rPr>
                <w:sz w:val="22"/>
                <w:szCs w:val="22"/>
              </w:rPr>
            </w:pPr>
            <w:r w:rsidRPr="002C3680">
              <w:rPr>
                <w:sz w:val="22"/>
                <w:szCs w:val="22"/>
              </w:rPr>
              <w:t>0,000</w:t>
            </w:r>
          </w:p>
        </w:tc>
      </w:tr>
      <w:tr w:rsidR="00DE56E8" w:rsidRPr="002C3680" w:rsidTr="00CC0020">
        <w:trPr>
          <w:trHeight w:val="20"/>
        </w:trPr>
        <w:tc>
          <w:tcPr>
            <w:tcW w:w="3005" w:type="dxa"/>
            <w:shd w:val="clear" w:color="auto" w:fill="auto"/>
            <w:vAlign w:val="center"/>
          </w:tcPr>
          <w:p w:rsidR="00DE56E8" w:rsidRPr="002C3680" w:rsidRDefault="00DE56E8" w:rsidP="00CC0020">
            <w:pPr>
              <w:outlineLvl w:val="1"/>
              <w:rPr>
                <w:color w:val="000000"/>
                <w:sz w:val="22"/>
                <w:szCs w:val="22"/>
              </w:rPr>
            </w:pPr>
            <w:proofErr w:type="gramStart"/>
            <w:r w:rsidRPr="002C3680">
              <w:rPr>
                <w:color w:val="000000"/>
                <w:sz w:val="22"/>
                <w:szCs w:val="22"/>
              </w:rPr>
              <w:t>Расходы</w:t>
            </w:r>
            <w:proofErr w:type="gramEnd"/>
            <w:r w:rsidRPr="002C3680">
              <w:rPr>
                <w:color w:val="000000"/>
                <w:sz w:val="22"/>
                <w:szCs w:val="22"/>
              </w:rPr>
              <w:t xml:space="preserve"> производимые в рамках подпрограммы «Ко</w:t>
            </w:r>
            <w:r w:rsidRPr="002C3680">
              <w:rPr>
                <w:color w:val="000000"/>
                <w:sz w:val="22"/>
                <w:szCs w:val="22"/>
              </w:rPr>
              <w:t>м</w:t>
            </w:r>
            <w:r w:rsidRPr="002C3680">
              <w:rPr>
                <w:color w:val="000000"/>
                <w:sz w:val="22"/>
                <w:szCs w:val="22"/>
              </w:rPr>
              <w:t>плексная программа модерн</w:t>
            </w:r>
            <w:r w:rsidRPr="002C3680">
              <w:rPr>
                <w:color w:val="000000"/>
                <w:sz w:val="22"/>
                <w:szCs w:val="22"/>
              </w:rPr>
              <w:t>и</w:t>
            </w:r>
            <w:r w:rsidRPr="002C3680">
              <w:rPr>
                <w:color w:val="000000"/>
                <w:sz w:val="22"/>
                <w:szCs w:val="22"/>
              </w:rPr>
              <w:t>зации и реформирования ж</w:t>
            </w:r>
            <w:r w:rsidRPr="002C3680">
              <w:rPr>
                <w:color w:val="000000"/>
                <w:sz w:val="22"/>
                <w:szCs w:val="22"/>
              </w:rPr>
              <w:t>и</w:t>
            </w:r>
            <w:r w:rsidRPr="002C3680">
              <w:rPr>
                <w:color w:val="000000"/>
                <w:sz w:val="22"/>
                <w:szCs w:val="22"/>
              </w:rPr>
              <w:t>лищно-коммунального хозя</w:t>
            </w:r>
            <w:r w:rsidRPr="002C3680">
              <w:rPr>
                <w:color w:val="000000"/>
                <w:sz w:val="22"/>
                <w:szCs w:val="22"/>
              </w:rPr>
              <w:t>й</w:t>
            </w:r>
            <w:r w:rsidRPr="002C3680">
              <w:rPr>
                <w:color w:val="000000"/>
                <w:sz w:val="22"/>
                <w:szCs w:val="22"/>
              </w:rPr>
              <w:t>ства рабочего поселка Лун</w:t>
            </w:r>
            <w:r w:rsidRPr="002C3680">
              <w:rPr>
                <w:color w:val="000000"/>
                <w:sz w:val="22"/>
                <w:szCs w:val="22"/>
              </w:rPr>
              <w:t>и</w:t>
            </w:r>
            <w:r w:rsidRPr="002C3680">
              <w:rPr>
                <w:color w:val="000000"/>
                <w:sz w:val="22"/>
                <w:szCs w:val="22"/>
              </w:rPr>
              <w:t>но Лунинского района Пензе</w:t>
            </w:r>
            <w:r w:rsidRPr="002C3680">
              <w:rPr>
                <w:color w:val="000000"/>
                <w:sz w:val="22"/>
                <w:szCs w:val="22"/>
              </w:rPr>
              <w:t>н</w:t>
            </w:r>
            <w:r w:rsidRPr="002C3680">
              <w:rPr>
                <w:color w:val="000000"/>
                <w:sz w:val="22"/>
                <w:szCs w:val="22"/>
              </w:rPr>
              <w:t>ской обла</w:t>
            </w:r>
            <w:r w:rsidRPr="002C3680">
              <w:rPr>
                <w:color w:val="000000"/>
                <w:sz w:val="22"/>
                <w:szCs w:val="22"/>
              </w:rPr>
              <w:t>с</w:t>
            </w:r>
            <w:r w:rsidRPr="002C3680">
              <w:rPr>
                <w:color w:val="000000"/>
                <w:sz w:val="22"/>
                <w:szCs w:val="22"/>
              </w:rPr>
              <w:t>ти»</w:t>
            </w:r>
          </w:p>
        </w:tc>
        <w:tc>
          <w:tcPr>
            <w:tcW w:w="567" w:type="dxa"/>
            <w:vAlign w:val="center"/>
          </w:tcPr>
          <w:p w:rsidR="00DE56E8" w:rsidRPr="002C3680" w:rsidRDefault="00DE56E8" w:rsidP="00CC0020">
            <w:pPr>
              <w:jc w:val="center"/>
              <w:outlineLvl w:val="1"/>
              <w:rPr>
                <w:sz w:val="22"/>
                <w:szCs w:val="22"/>
              </w:rPr>
            </w:pPr>
            <w:r w:rsidRPr="002C3680">
              <w:rPr>
                <w:sz w:val="22"/>
                <w:szCs w:val="22"/>
              </w:rPr>
              <w:t>901</w:t>
            </w:r>
          </w:p>
        </w:tc>
        <w:tc>
          <w:tcPr>
            <w:tcW w:w="567" w:type="dxa"/>
            <w:vAlign w:val="center"/>
          </w:tcPr>
          <w:p w:rsidR="00DE56E8" w:rsidRPr="002C3680" w:rsidRDefault="00DE56E8" w:rsidP="00CC0020">
            <w:pPr>
              <w:jc w:val="center"/>
              <w:outlineLvl w:val="1"/>
              <w:rPr>
                <w:sz w:val="22"/>
                <w:szCs w:val="22"/>
              </w:rPr>
            </w:pPr>
            <w:r w:rsidRPr="002C3680">
              <w:rPr>
                <w:sz w:val="22"/>
                <w:szCs w:val="22"/>
              </w:rPr>
              <w:t>0502</w:t>
            </w:r>
          </w:p>
        </w:tc>
        <w:tc>
          <w:tcPr>
            <w:tcW w:w="1276" w:type="dxa"/>
            <w:vAlign w:val="center"/>
          </w:tcPr>
          <w:p w:rsidR="00DE56E8" w:rsidRPr="002C3680" w:rsidRDefault="00DE56E8" w:rsidP="00CC0020">
            <w:pPr>
              <w:jc w:val="center"/>
              <w:outlineLvl w:val="1"/>
              <w:rPr>
                <w:sz w:val="22"/>
                <w:szCs w:val="22"/>
              </w:rPr>
            </w:pPr>
            <w:r w:rsidRPr="002C3680">
              <w:rPr>
                <w:sz w:val="22"/>
                <w:szCs w:val="22"/>
              </w:rPr>
              <w:t>25203</w:t>
            </w:r>
            <w:r w:rsidRPr="002C3680">
              <w:rPr>
                <w:sz w:val="22"/>
                <w:szCs w:val="22"/>
                <w:lang w:val="en-US"/>
              </w:rPr>
              <w:t>S</w:t>
            </w:r>
            <w:r w:rsidRPr="002C3680">
              <w:rPr>
                <w:sz w:val="22"/>
                <w:szCs w:val="22"/>
              </w:rPr>
              <w:t>1380</w:t>
            </w:r>
          </w:p>
        </w:tc>
        <w:tc>
          <w:tcPr>
            <w:tcW w:w="567" w:type="dxa"/>
            <w:vAlign w:val="center"/>
          </w:tcPr>
          <w:p w:rsidR="00DE56E8" w:rsidRPr="002C3680" w:rsidRDefault="00DE56E8" w:rsidP="00CC0020">
            <w:pPr>
              <w:jc w:val="center"/>
              <w:outlineLvl w:val="1"/>
              <w:rPr>
                <w:sz w:val="22"/>
                <w:szCs w:val="22"/>
              </w:rPr>
            </w:pPr>
            <w:r>
              <w:rPr>
                <w:sz w:val="22"/>
                <w:szCs w:val="22"/>
              </w:rPr>
              <w:t>240</w:t>
            </w:r>
          </w:p>
        </w:tc>
        <w:tc>
          <w:tcPr>
            <w:tcW w:w="1147" w:type="dxa"/>
            <w:gridSpan w:val="2"/>
            <w:shd w:val="clear" w:color="auto" w:fill="auto"/>
            <w:vAlign w:val="center"/>
          </w:tcPr>
          <w:p w:rsidR="00DE56E8" w:rsidRPr="002C3680" w:rsidRDefault="00DE56E8" w:rsidP="00CC0020">
            <w:pPr>
              <w:jc w:val="center"/>
              <w:outlineLvl w:val="1"/>
              <w:rPr>
                <w:sz w:val="22"/>
                <w:szCs w:val="22"/>
              </w:rPr>
            </w:pPr>
            <w:r>
              <w:rPr>
                <w:sz w:val="22"/>
                <w:szCs w:val="22"/>
              </w:rPr>
              <w:t>228,750</w:t>
            </w:r>
          </w:p>
        </w:tc>
        <w:tc>
          <w:tcPr>
            <w:tcW w:w="1148" w:type="dxa"/>
            <w:gridSpan w:val="2"/>
            <w:shd w:val="clear" w:color="auto" w:fill="auto"/>
            <w:vAlign w:val="center"/>
          </w:tcPr>
          <w:p w:rsidR="00DE56E8" w:rsidRPr="002C3680" w:rsidRDefault="00DE56E8" w:rsidP="00CC0020">
            <w:pPr>
              <w:jc w:val="center"/>
              <w:outlineLvl w:val="1"/>
              <w:rPr>
                <w:sz w:val="22"/>
                <w:szCs w:val="22"/>
              </w:rPr>
            </w:pPr>
            <w:r w:rsidRPr="002C3680">
              <w:rPr>
                <w:sz w:val="22"/>
                <w:szCs w:val="22"/>
              </w:rPr>
              <w:t>0,000</w:t>
            </w:r>
          </w:p>
        </w:tc>
        <w:tc>
          <w:tcPr>
            <w:tcW w:w="1134" w:type="dxa"/>
            <w:shd w:val="clear" w:color="auto" w:fill="auto"/>
            <w:vAlign w:val="center"/>
          </w:tcPr>
          <w:p w:rsidR="00DE56E8" w:rsidRPr="002C3680" w:rsidRDefault="00DE56E8" w:rsidP="00CC0020">
            <w:pPr>
              <w:jc w:val="center"/>
              <w:outlineLvl w:val="1"/>
              <w:rPr>
                <w:sz w:val="22"/>
                <w:szCs w:val="22"/>
              </w:rPr>
            </w:pPr>
            <w:r w:rsidRPr="002C3680">
              <w:rPr>
                <w:sz w:val="22"/>
                <w:szCs w:val="22"/>
              </w:rPr>
              <w:t>0,000</w:t>
            </w: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Мероприятия в области коммунального хозя</w:t>
            </w:r>
            <w:r w:rsidRPr="000C3AD8">
              <w:rPr>
                <w:b/>
                <w:color w:val="000000"/>
                <w:sz w:val="22"/>
                <w:szCs w:val="22"/>
              </w:rPr>
              <w:t>й</w:t>
            </w:r>
            <w:r w:rsidRPr="000C3AD8">
              <w:rPr>
                <w:b/>
                <w:color w:val="000000"/>
                <w:sz w:val="22"/>
                <w:szCs w:val="22"/>
              </w:rPr>
              <w:t>ства</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0502</w:t>
            </w:r>
          </w:p>
        </w:tc>
        <w:tc>
          <w:tcPr>
            <w:tcW w:w="1276" w:type="dxa"/>
            <w:vAlign w:val="center"/>
          </w:tcPr>
          <w:p w:rsidR="00DE56E8" w:rsidRPr="000C3AD8" w:rsidRDefault="00DE56E8" w:rsidP="00CC0020">
            <w:pPr>
              <w:jc w:val="center"/>
              <w:outlineLvl w:val="1"/>
              <w:rPr>
                <w:b/>
                <w:sz w:val="22"/>
                <w:szCs w:val="22"/>
              </w:rPr>
            </w:pPr>
            <w:r w:rsidRPr="000C3AD8">
              <w:rPr>
                <w:b/>
                <w:sz w:val="22"/>
                <w:szCs w:val="22"/>
              </w:rPr>
              <w:t>721</w:t>
            </w:r>
            <w:r>
              <w:rPr>
                <w:b/>
                <w:sz w:val="22"/>
                <w:szCs w:val="22"/>
              </w:rPr>
              <w:t>00</w:t>
            </w:r>
            <w:r w:rsidRPr="000C3AD8">
              <w:rPr>
                <w:b/>
                <w:sz w:val="22"/>
                <w:szCs w:val="22"/>
              </w:rPr>
              <w:t>0605</w:t>
            </w:r>
            <w:r>
              <w:rPr>
                <w:b/>
                <w:sz w:val="22"/>
                <w:szCs w:val="22"/>
              </w:rPr>
              <w:t>0</w:t>
            </w: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514,000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180,000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180,000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 xml:space="preserve">Закупка товаров, работ и услуг для </w:t>
            </w:r>
            <w:r>
              <w:rPr>
                <w:color w:val="000000"/>
                <w:sz w:val="22"/>
                <w:szCs w:val="22"/>
              </w:rPr>
              <w:t xml:space="preserve">обеспечения </w:t>
            </w:r>
            <w:r w:rsidRPr="000C3AD8">
              <w:rPr>
                <w:color w:val="000000"/>
                <w:sz w:val="22"/>
                <w:szCs w:val="22"/>
              </w:rPr>
              <w:t>муниципал</w:t>
            </w:r>
            <w:r w:rsidRPr="000C3AD8">
              <w:rPr>
                <w:color w:val="000000"/>
                <w:sz w:val="22"/>
                <w:szCs w:val="22"/>
              </w:rPr>
              <w:t>ь</w:t>
            </w:r>
            <w:r w:rsidRPr="000C3AD8">
              <w:rPr>
                <w:color w:val="000000"/>
                <w:sz w:val="22"/>
                <w:szCs w:val="22"/>
              </w:rPr>
              <w:t>ных нужд</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0502</w:t>
            </w:r>
          </w:p>
        </w:tc>
        <w:tc>
          <w:tcPr>
            <w:tcW w:w="1276" w:type="dxa"/>
            <w:vAlign w:val="center"/>
          </w:tcPr>
          <w:p w:rsidR="00DE56E8" w:rsidRPr="000C3AD8" w:rsidRDefault="00DE56E8" w:rsidP="00CC0020">
            <w:pPr>
              <w:jc w:val="center"/>
              <w:outlineLvl w:val="1"/>
              <w:rPr>
                <w:sz w:val="22"/>
                <w:szCs w:val="22"/>
              </w:rPr>
            </w:pPr>
            <w:r w:rsidRPr="000C3AD8">
              <w:rPr>
                <w:sz w:val="22"/>
                <w:szCs w:val="22"/>
              </w:rPr>
              <w:t>721</w:t>
            </w:r>
            <w:r>
              <w:rPr>
                <w:sz w:val="22"/>
                <w:szCs w:val="22"/>
              </w:rPr>
              <w:t>00</w:t>
            </w:r>
            <w:r w:rsidRPr="000C3AD8">
              <w:rPr>
                <w:sz w:val="22"/>
                <w:szCs w:val="22"/>
              </w:rPr>
              <w:t>0605</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200</w:t>
            </w: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514,000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180,000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180,000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0502</w:t>
            </w:r>
          </w:p>
        </w:tc>
        <w:tc>
          <w:tcPr>
            <w:tcW w:w="1276" w:type="dxa"/>
            <w:vAlign w:val="center"/>
          </w:tcPr>
          <w:p w:rsidR="00DE56E8" w:rsidRPr="000C3AD8" w:rsidRDefault="00DE56E8" w:rsidP="00CC0020">
            <w:pPr>
              <w:jc w:val="center"/>
              <w:outlineLvl w:val="1"/>
              <w:rPr>
                <w:sz w:val="22"/>
                <w:szCs w:val="22"/>
              </w:rPr>
            </w:pPr>
            <w:r w:rsidRPr="000C3AD8">
              <w:rPr>
                <w:sz w:val="22"/>
                <w:szCs w:val="22"/>
              </w:rPr>
              <w:t>721</w:t>
            </w:r>
            <w:r>
              <w:rPr>
                <w:sz w:val="22"/>
                <w:szCs w:val="22"/>
              </w:rPr>
              <w:t>00</w:t>
            </w:r>
            <w:r w:rsidRPr="000C3AD8">
              <w:rPr>
                <w:sz w:val="22"/>
                <w:szCs w:val="22"/>
              </w:rPr>
              <w:t>0605</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240</w:t>
            </w: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514,000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180,000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180,000</w:t>
            </w:r>
          </w:p>
        </w:tc>
      </w:tr>
      <w:tr w:rsidR="00DE56E8" w:rsidRPr="00B201D6" w:rsidTr="00CC0020">
        <w:trPr>
          <w:trHeight w:val="20"/>
        </w:trPr>
        <w:tc>
          <w:tcPr>
            <w:tcW w:w="3005" w:type="dxa"/>
            <w:shd w:val="clear" w:color="auto" w:fill="auto"/>
            <w:vAlign w:val="center"/>
          </w:tcPr>
          <w:p w:rsidR="00DE56E8" w:rsidRPr="00B201D6" w:rsidRDefault="00DE56E8" w:rsidP="00CC0020">
            <w:pPr>
              <w:rPr>
                <w:b/>
                <w:color w:val="000000"/>
                <w:sz w:val="22"/>
                <w:szCs w:val="22"/>
              </w:rPr>
            </w:pPr>
            <w:r w:rsidRPr="00B201D6">
              <w:rPr>
                <w:b/>
                <w:color w:val="000000"/>
                <w:sz w:val="22"/>
                <w:szCs w:val="22"/>
              </w:rPr>
              <w:t>Благоустройство</w:t>
            </w:r>
          </w:p>
        </w:tc>
        <w:tc>
          <w:tcPr>
            <w:tcW w:w="567" w:type="dxa"/>
            <w:vAlign w:val="center"/>
          </w:tcPr>
          <w:p w:rsidR="00DE56E8" w:rsidRPr="00B201D6" w:rsidRDefault="00DE56E8" w:rsidP="00CC0020">
            <w:pPr>
              <w:jc w:val="center"/>
              <w:outlineLvl w:val="1"/>
              <w:rPr>
                <w:b/>
                <w:sz w:val="22"/>
                <w:szCs w:val="22"/>
              </w:rPr>
            </w:pPr>
            <w:r w:rsidRPr="00B201D6">
              <w:rPr>
                <w:b/>
                <w:sz w:val="22"/>
                <w:szCs w:val="22"/>
              </w:rPr>
              <w:t>901</w:t>
            </w:r>
          </w:p>
        </w:tc>
        <w:tc>
          <w:tcPr>
            <w:tcW w:w="567" w:type="dxa"/>
            <w:vAlign w:val="center"/>
          </w:tcPr>
          <w:p w:rsidR="00DE56E8" w:rsidRPr="00B201D6" w:rsidRDefault="00DE56E8" w:rsidP="00CC0020">
            <w:pPr>
              <w:jc w:val="center"/>
              <w:outlineLvl w:val="1"/>
              <w:rPr>
                <w:b/>
                <w:sz w:val="22"/>
                <w:szCs w:val="22"/>
              </w:rPr>
            </w:pPr>
            <w:r w:rsidRPr="00B201D6">
              <w:rPr>
                <w:b/>
                <w:sz w:val="22"/>
                <w:szCs w:val="22"/>
              </w:rPr>
              <w:t>0503</w:t>
            </w:r>
          </w:p>
        </w:tc>
        <w:tc>
          <w:tcPr>
            <w:tcW w:w="1276" w:type="dxa"/>
            <w:vAlign w:val="center"/>
          </w:tcPr>
          <w:p w:rsidR="00DE56E8" w:rsidRPr="00B201D6" w:rsidRDefault="00DE56E8" w:rsidP="00CC0020">
            <w:pPr>
              <w:jc w:val="center"/>
              <w:outlineLvl w:val="1"/>
              <w:rPr>
                <w:b/>
                <w:sz w:val="22"/>
                <w:szCs w:val="22"/>
              </w:rPr>
            </w:pPr>
          </w:p>
        </w:tc>
        <w:tc>
          <w:tcPr>
            <w:tcW w:w="567" w:type="dxa"/>
            <w:vAlign w:val="center"/>
          </w:tcPr>
          <w:p w:rsidR="00DE56E8" w:rsidRPr="00B201D6" w:rsidRDefault="00DE56E8" w:rsidP="00CC0020">
            <w:pPr>
              <w:jc w:val="center"/>
              <w:outlineLvl w:val="1"/>
              <w:rPr>
                <w:b/>
                <w:sz w:val="22"/>
                <w:szCs w:val="22"/>
              </w:rPr>
            </w:pPr>
          </w:p>
        </w:tc>
        <w:tc>
          <w:tcPr>
            <w:tcW w:w="1147" w:type="dxa"/>
            <w:gridSpan w:val="2"/>
            <w:shd w:val="clear" w:color="auto" w:fill="auto"/>
            <w:vAlign w:val="center"/>
          </w:tcPr>
          <w:p w:rsidR="00DE56E8" w:rsidRPr="00B201D6" w:rsidRDefault="00DE56E8" w:rsidP="00CC0020">
            <w:pPr>
              <w:jc w:val="center"/>
              <w:outlineLvl w:val="1"/>
              <w:rPr>
                <w:b/>
                <w:sz w:val="22"/>
                <w:szCs w:val="22"/>
              </w:rPr>
            </w:pPr>
            <w:r>
              <w:rPr>
                <w:b/>
                <w:sz w:val="22"/>
                <w:szCs w:val="22"/>
              </w:rPr>
              <w:t>11609,158</w:t>
            </w:r>
          </w:p>
        </w:tc>
        <w:tc>
          <w:tcPr>
            <w:tcW w:w="1148" w:type="dxa"/>
            <w:gridSpan w:val="2"/>
            <w:shd w:val="clear" w:color="auto" w:fill="auto"/>
            <w:vAlign w:val="center"/>
          </w:tcPr>
          <w:p w:rsidR="00DE56E8" w:rsidRPr="00B201D6" w:rsidRDefault="00DE56E8" w:rsidP="00CC0020">
            <w:pPr>
              <w:jc w:val="center"/>
              <w:outlineLvl w:val="1"/>
              <w:rPr>
                <w:b/>
                <w:sz w:val="22"/>
                <w:szCs w:val="22"/>
              </w:rPr>
            </w:pPr>
            <w:r>
              <w:rPr>
                <w:b/>
                <w:sz w:val="22"/>
                <w:szCs w:val="22"/>
              </w:rPr>
              <w:t>11070,188</w:t>
            </w:r>
          </w:p>
        </w:tc>
        <w:tc>
          <w:tcPr>
            <w:tcW w:w="1134" w:type="dxa"/>
            <w:shd w:val="clear" w:color="auto" w:fill="auto"/>
            <w:vAlign w:val="center"/>
          </w:tcPr>
          <w:p w:rsidR="00DE56E8" w:rsidRPr="00B201D6" w:rsidRDefault="00DE56E8" w:rsidP="00CC0020">
            <w:pPr>
              <w:jc w:val="center"/>
              <w:outlineLvl w:val="1"/>
              <w:rPr>
                <w:b/>
                <w:sz w:val="22"/>
                <w:szCs w:val="22"/>
              </w:rPr>
            </w:pPr>
            <w:r>
              <w:rPr>
                <w:b/>
                <w:sz w:val="22"/>
                <w:szCs w:val="22"/>
              </w:rPr>
              <w:t>10470,301</w:t>
            </w:r>
          </w:p>
        </w:tc>
      </w:tr>
      <w:tr w:rsidR="00DE56E8" w:rsidRPr="00B201D6" w:rsidTr="00CC0020">
        <w:trPr>
          <w:trHeight w:val="20"/>
        </w:trPr>
        <w:tc>
          <w:tcPr>
            <w:tcW w:w="3005" w:type="dxa"/>
            <w:shd w:val="clear" w:color="auto" w:fill="auto"/>
            <w:vAlign w:val="center"/>
          </w:tcPr>
          <w:p w:rsidR="00DE56E8" w:rsidRPr="00080442" w:rsidRDefault="00DE56E8" w:rsidP="00CC0020">
            <w:pPr>
              <w:outlineLvl w:val="1"/>
              <w:rPr>
                <w:b/>
                <w:color w:val="000000"/>
                <w:sz w:val="22"/>
                <w:szCs w:val="22"/>
              </w:rPr>
            </w:pPr>
            <w:r w:rsidRPr="00080442">
              <w:rPr>
                <w:b/>
                <w:color w:val="000000"/>
                <w:sz w:val="22"/>
                <w:szCs w:val="22"/>
              </w:rPr>
              <w:t>Муниципальная програ</w:t>
            </w:r>
            <w:r w:rsidRPr="00080442">
              <w:rPr>
                <w:b/>
                <w:color w:val="000000"/>
                <w:sz w:val="22"/>
                <w:szCs w:val="22"/>
              </w:rPr>
              <w:t>м</w:t>
            </w:r>
            <w:r w:rsidRPr="00080442">
              <w:rPr>
                <w:b/>
                <w:color w:val="000000"/>
                <w:sz w:val="22"/>
                <w:szCs w:val="22"/>
              </w:rPr>
              <w:t>ма «Модернизация и ра</w:t>
            </w:r>
            <w:r w:rsidRPr="00080442">
              <w:rPr>
                <w:b/>
                <w:color w:val="000000"/>
                <w:sz w:val="22"/>
                <w:szCs w:val="22"/>
              </w:rPr>
              <w:t>з</w:t>
            </w:r>
            <w:r w:rsidRPr="00080442">
              <w:rPr>
                <w:b/>
                <w:color w:val="000000"/>
                <w:sz w:val="22"/>
                <w:szCs w:val="22"/>
              </w:rPr>
              <w:t>витие коммунальной инфрастру</w:t>
            </w:r>
            <w:r w:rsidRPr="00080442">
              <w:rPr>
                <w:b/>
                <w:color w:val="000000"/>
                <w:sz w:val="22"/>
                <w:szCs w:val="22"/>
              </w:rPr>
              <w:t>к</w:t>
            </w:r>
            <w:r w:rsidRPr="00080442">
              <w:rPr>
                <w:b/>
                <w:color w:val="000000"/>
                <w:sz w:val="22"/>
                <w:szCs w:val="22"/>
              </w:rPr>
              <w:t>туры, обеспечение энергосбереж</w:t>
            </w:r>
            <w:r w:rsidRPr="00080442">
              <w:rPr>
                <w:b/>
                <w:color w:val="000000"/>
                <w:sz w:val="22"/>
                <w:szCs w:val="22"/>
              </w:rPr>
              <w:t>е</w:t>
            </w:r>
            <w:r w:rsidRPr="00080442">
              <w:rPr>
                <w:b/>
                <w:color w:val="000000"/>
                <w:sz w:val="22"/>
                <w:szCs w:val="22"/>
              </w:rPr>
              <w:t>ния и повышения энергетической эффективн</w:t>
            </w:r>
            <w:r w:rsidRPr="00080442">
              <w:rPr>
                <w:b/>
                <w:color w:val="000000"/>
                <w:sz w:val="22"/>
                <w:szCs w:val="22"/>
              </w:rPr>
              <w:t>о</w:t>
            </w:r>
            <w:r w:rsidRPr="00080442">
              <w:rPr>
                <w:b/>
                <w:color w:val="000000"/>
                <w:sz w:val="22"/>
                <w:szCs w:val="22"/>
              </w:rPr>
              <w:t>сти на 201</w:t>
            </w:r>
            <w:r>
              <w:rPr>
                <w:b/>
                <w:color w:val="000000"/>
                <w:sz w:val="22"/>
                <w:szCs w:val="22"/>
              </w:rPr>
              <w:t>4</w:t>
            </w:r>
            <w:r w:rsidRPr="00080442">
              <w:rPr>
                <w:b/>
                <w:color w:val="000000"/>
                <w:sz w:val="22"/>
                <w:szCs w:val="22"/>
              </w:rPr>
              <w:t>-202</w:t>
            </w:r>
            <w:r>
              <w:rPr>
                <w:b/>
                <w:color w:val="000000"/>
                <w:sz w:val="22"/>
                <w:szCs w:val="22"/>
              </w:rPr>
              <w:t>4</w:t>
            </w:r>
            <w:r w:rsidRPr="00080442">
              <w:rPr>
                <w:b/>
                <w:color w:val="000000"/>
                <w:sz w:val="22"/>
                <w:szCs w:val="22"/>
              </w:rPr>
              <w:t xml:space="preserve"> годы»</w:t>
            </w:r>
          </w:p>
        </w:tc>
        <w:tc>
          <w:tcPr>
            <w:tcW w:w="567" w:type="dxa"/>
            <w:vAlign w:val="center"/>
          </w:tcPr>
          <w:p w:rsidR="00DE56E8" w:rsidRPr="00B201D6" w:rsidRDefault="00DE56E8" w:rsidP="00CC0020">
            <w:pPr>
              <w:jc w:val="center"/>
              <w:outlineLvl w:val="1"/>
              <w:rPr>
                <w:b/>
                <w:sz w:val="22"/>
                <w:szCs w:val="22"/>
              </w:rPr>
            </w:pPr>
            <w:r>
              <w:rPr>
                <w:b/>
                <w:sz w:val="22"/>
                <w:szCs w:val="22"/>
              </w:rPr>
              <w:t>901</w:t>
            </w:r>
          </w:p>
        </w:tc>
        <w:tc>
          <w:tcPr>
            <w:tcW w:w="567" w:type="dxa"/>
            <w:vAlign w:val="center"/>
          </w:tcPr>
          <w:p w:rsidR="00DE56E8" w:rsidRPr="00B201D6" w:rsidRDefault="00DE56E8" w:rsidP="00CC0020">
            <w:pPr>
              <w:jc w:val="center"/>
              <w:outlineLvl w:val="1"/>
              <w:rPr>
                <w:b/>
                <w:sz w:val="22"/>
                <w:szCs w:val="22"/>
              </w:rPr>
            </w:pPr>
            <w:r>
              <w:rPr>
                <w:b/>
                <w:sz w:val="22"/>
                <w:szCs w:val="22"/>
              </w:rPr>
              <w:t>0503</w:t>
            </w:r>
          </w:p>
        </w:tc>
        <w:tc>
          <w:tcPr>
            <w:tcW w:w="1276" w:type="dxa"/>
            <w:vAlign w:val="center"/>
          </w:tcPr>
          <w:p w:rsidR="00DE56E8" w:rsidRPr="00B201D6" w:rsidRDefault="00DE56E8" w:rsidP="00CC0020">
            <w:pPr>
              <w:jc w:val="center"/>
              <w:outlineLvl w:val="1"/>
              <w:rPr>
                <w:b/>
                <w:sz w:val="22"/>
                <w:szCs w:val="22"/>
              </w:rPr>
            </w:pPr>
            <w:r>
              <w:rPr>
                <w:b/>
                <w:sz w:val="22"/>
                <w:szCs w:val="22"/>
              </w:rPr>
              <w:t>2500000000</w:t>
            </w:r>
          </w:p>
        </w:tc>
        <w:tc>
          <w:tcPr>
            <w:tcW w:w="567" w:type="dxa"/>
            <w:vAlign w:val="center"/>
          </w:tcPr>
          <w:p w:rsidR="00DE56E8" w:rsidRPr="00B201D6" w:rsidRDefault="00DE56E8" w:rsidP="00CC0020">
            <w:pPr>
              <w:jc w:val="center"/>
              <w:outlineLvl w:val="1"/>
              <w:rPr>
                <w:b/>
                <w:sz w:val="22"/>
                <w:szCs w:val="22"/>
              </w:rPr>
            </w:pPr>
          </w:p>
        </w:tc>
        <w:tc>
          <w:tcPr>
            <w:tcW w:w="1147" w:type="dxa"/>
            <w:gridSpan w:val="2"/>
            <w:shd w:val="clear" w:color="auto" w:fill="auto"/>
            <w:vAlign w:val="center"/>
          </w:tcPr>
          <w:p w:rsidR="00DE56E8" w:rsidRDefault="00DE56E8" w:rsidP="00CC0020">
            <w:pPr>
              <w:jc w:val="center"/>
              <w:outlineLvl w:val="1"/>
              <w:rPr>
                <w:b/>
                <w:sz w:val="22"/>
                <w:szCs w:val="22"/>
              </w:rPr>
            </w:pPr>
            <w:r>
              <w:rPr>
                <w:b/>
                <w:sz w:val="22"/>
                <w:szCs w:val="22"/>
              </w:rPr>
              <w:t>2921,669</w:t>
            </w:r>
          </w:p>
        </w:tc>
        <w:tc>
          <w:tcPr>
            <w:tcW w:w="1148" w:type="dxa"/>
            <w:gridSpan w:val="2"/>
            <w:shd w:val="clear" w:color="auto" w:fill="auto"/>
            <w:vAlign w:val="center"/>
          </w:tcPr>
          <w:p w:rsidR="00DE56E8" w:rsidRDefault="00DE56E8" w:rsidP="00CC0020">
            <w:pPr>
              <w:jc w:val="center"/>
              <w:outlineLvl w:val="1"/>
              <w:rPr>
                <w:b/>
                <w:sz w:val="22"/>
                <w:szCs w:val="22"/>
              </w:rPr>
            </w:pPr>
            <w:r>
              <w:rPr>
                <w:b/>
                <w:sz w:val="22"/>
                <w:szCs w:val="22"/>
              </w:rPr>
              <w:t>3999,481</w:t>
            </w:r>
          </w:p>
        </w:tc>
        <w:tc>
          <w:tcPr>
            <w:tcW w:w="1134" w:type="dxa"/>
            <w:shd w:val="clear" w:color="auto" w:fill="auto"/>
            <w:vAlign w:val="center"/>
          </w:tcPr>
          <w:p w:rsidR="00DE56E8" w:rsidRDefault="00DE56E8" w:rsidP="00CC0020">
            <w:pPr>
              <w:jc w:val="center"/>
              <w:outlineLvl w:val="1"/>
              <w:rPr>
                <w:b/>
                <w:sz w:val="22"/>
                <w:szCs w:val="22"/>
              </w:rPr>
            </w:pPr>
            <w:r>
              <w:rPr>
                <w:b/>
                <w:sz w:val="22"/>
                <w:szCs w:val="22"/>
              </w:rPr>
              <w:t>3399,594</w:t>
            </w:r>
          </w:p>
        </w:tc>
      </w:tr>
      <w:tr w:rsidR="00DE56E8" w:rsidRPr="00B201D6" w:rsidTr="00CC0020">
        <w:trPr>
          <w:trHeight w:val="20"/>
        </w:trPr>
        <w:tc>
          <w:tcPr>
            <w:tcW w:w="3005" w:type="dxa"/>
            <w:shd w:val="clear" w:color="auto" w:fill="auto"/>
            <w:vAlign w:val="center"/>
          </w:tcPr>
          <w:p w:rsidR="00DE56E8" w:rsidRPr="00080442" w:rsidRDefault="00DE56E8" w:rsidP="00CC0020">
            <w:pPr>
              <w:outlineLvl w:val="1"/>
              <w:rPr>
                <w:b/>
                <w:color w:val="000000"/>
                <w:sz w:val="22"/>
                <w:szCs w:val="22"/>
              </w:rPr>
            </w:pPr>
            <w:r w:rsidRPr="00080442">
              <w:rPr>
                <w:b/>
                <w:color w:val="000000"/>
                <w:sz w:val="22"/>
                <w:szCs w:val="22"/>
              </w:rPr>
              <w:t>Подпрограмма «Энергосб</w:t>
            </w:r>
            <w:r w:rsidRPr="00080442">
              <w:rPr>
                <w:b/>
                <w:color w:val="000000"/>
                <w:sz w:val="22"/>
                <w:szCs w:val="22"/>
              </w:rPr>
              <w:t>е</w:t>
            </w:r>
            <w:r w:rsidRPr="00080442">
              <w:rPr>
                <w:b/>
                <w:color w:val="000000"/>
                <w:sz w:val="22"/>
                <w:szCs w:val="22"/>
              </w:rPr>
              <w:t>режение и повышение эне</w:t>
            </w:r>
            <w:r w:rsidRPr="00080442">
              <w:rPr>
                <w:b/>
                <w:color w:val="000000"/>
                <w:sz w:val="22"/>
                <w:szCs w:val="22"/>
              </w:rPr>
              <w:t>р</w:t>
            </w:r>
            <w:r w:rsidRPr="00080442">
              <w:rPr>
                <w:b/>
                <w:color w:val="000000"/>
                <w:sz w:val="22"/>
                <w:szCs w:val="22"/>
              </w:rPr>
              <w:t>гетической эффективности в рабочем п</w:t>
            </w:r>
            <w:r w:rsidRPr="00080442">
              <w:rPr>
                <w:b/>
                <w:color w:val="000000"/>
                <w:sz w:val="22"/>
                <w:szCs w:val="22"/>
              </w:rPr>
              <w:t>о</w:t>
            </w:r>
            <w:r w:rsidRPr="00080442">
              <w:rPr>
                <w:b/>
                <w:color w:val="000000"/>
                <w:sz w:val="22"/>
                <w:szCs w:val="22"/>
              </w:rPr>
              <w:t>селке Лунино Лунинского района Пензенской обла</w:t>
            </w:r>
            <w:r w:rsidRPr="00080442">
              <w:rPr>
                <w:b/>
                <w:color w:val="000000"/>
                <w:sz w:val="22"/>
                <w:szCs w:val="22"/>
              </w:rPr>
              <w:t>с</w:t>
            </w:r>
            <w:r w:rsidRPr="00080442">
              <w:rPr>
                <w:b/>
                <w:color w:val="000000"/>
                <w:sz w:val="22"/>
                <w:szCs w:val="22"/>
              </w:rPr>
              <w:t>ти»</w:t>
            </w:r>
          </w:p>
        </w:tc>
        <w:tc>
          <w:tcPr>
            <w:tcW w:w="567" w:type="dxa"/>
            <w:vAlign w:val="center"/>
          </w:tcPr>
          <w:p w:rsidR="00DE56E8" w:rsidRPr="00B201D6" w:rsidRDefault="00DE56E8" w:rsidP="00CC0020">
            <w:pPr>
              <w:jc w:val="center"/>
              <w:outlineLvl w:val="1"/>
              <w:rPr>
                <w:b/>
                <w:sz w:val="22"/>
                <w:szCs w:val="22"/>
              </w:rPr>
            </w:pPr>
            <w:r>
              <w:rPr>
                <w:b/>
                <w:sz w:val="22"/>
                <w:szCs w:val="22"/>
              </w:rPr>
              <w:t>901</w:t>
            </w:r>
          </w:p>
        </w:tc>
        <w:tc>
          <w:tcPr>
            <w:tcW w:w="567" w:type="dxa"/>
            <w:vAlign w:val="center"/>
          </w:tcPr>
          <w:p w:rsidR="00DE56E8" w:rsidRPr="00B201D6" w:rsidRDefault="00DE56E8" w:rsidP="00CC0020">
            <w:pPr>
              <w:jc w:val="center"/>
              <w:outlineLvl w:val="1"/>
              <w:rPr>
                <w:b/>
                <w:sz w:val="22"/>
                <w:szCs w:val="22"/>
              </w:rPr>
            </w:pPr>
            <w:r>
              <w:rPr>
                <w:b/>
                <w:sz w:val="22"/>
                <w:szCs w:val="22"/>
              </w:rPr>
              <w:t>0503</w:t>
            </w:r>
          </w:p>
        </w:tc>
        <w:tc>
          <w:tcPr>
            <w:tcW w:w="1276" w:type="dxa"/>
            <w:vAlign w:val="center"/>
          </w:tcPr>
          <w:p w:rsidR="00DE56E8" w:rsidRPr="00B201D6" w:rsidRDefault="00DE56E8" w:rsidP="00CC0020">
            <w:pPr>
              <w:jc w:val="center"/>
              <w:outlineLvl w:val="1"/>
              <w:rPr>
                <w:b/>
                <w:sz w:val="22"/>
                <w:szCs w:val="22"/>
              </w:rPr>
            </w:pPr>
            <w:r>
              <w:rPr>
                <w:b/>
                <w:sz w:val="22"/>
                <w:szCs w:val="22"/>
              </w:rPr>
              <w:t>2520000000</w:t>
            </w:r>
          </w:p>
        </w:tc>
        <w:tc>
          <w:tcPr>
            <w:tcW w:w="567" w:type="dxa"/>
            <w:vAlign w:val="center"/>
          </w:tcPr>
          <w:p w:rsidR="00DE56E8" w:rsidRPr="00B201D6" w:rsidRDefault="00DE56E8" w:rsidP="00CC0020">
            <w:pPr>
              <w:jc w:val="center"/>
              <w:outlineLvl w:val="1"/>
              <w:rPr>
                <w:b/>
                <w:sz w:val="22"/>
                <w:szCs w:val="22"/>
              </w:rPr>
            </w:pPr>
          </w:p>
        </w:tc>
        <w:tc>
          <w:tcPr>
            <w:tcW w:w="1147" w:type="dxa"/>
            <w:gridSpan w:val="2"/>
            <w:shd w:val="clear" w:color="auto" w:fill="auto"/>
            <w:vAlign w:val="center"/>
          </w:tcPr>
          <w:p w:rsidR="00DE56E8" w:rsidRDefault="00DE56E8" w:rsidP="00CC0020">
            <w:pPr>
              <w:jc w:val="center"/>
              <w:outlineLvl w:val="1"/>
              <w:rPr>
                <w:b/>
                <w:sz w:val="22"/>
                <w:szCs w:val="22"/>
              </w:rPr>
            </w:pPr>
            <w:r>
              <w:rPr>
                <w:b/>
                <w:sz w:val="22"/>
                <w:szCs w:val="22"/>
              </w:rPr>
              <w:t>300,000</w:t>
            </w:r>
          </w:p>
        </w:tc>
        <w:tc>
          <w:tcPr>
            <w:tcW w:w="1148" w:type="dxa"/>
            <w:gridSpan w:val="2"/>
            <w:shd w:val="clear" w:color="auto" w:fill="auto"/>
            <w:vAlign w:val="center"/>
          </w:tcPr>
          <w:p w:rsidR="00DE56E8" w:rsidRDefault="00DE56E8" w:rsidP="00CC0020">
            <w:pPr>
              <w:jc w:val="center"/>
              <w:outlineLvl w:val="1"/>
              <w:rPr>
                <w:b/>
                <w:sz w:val="22"/>
                <w:szCs w:val="22"/>
              </w:rPr>
            </w:pPr>
            <w:r w:rsidRPr="00AB3E5A">
              <w:rPr>
                <w:b/>
                <w:sz w:val="22"/>
                <w:szCs w:val="22"/>
              </w:rPr>
              <w:t>300,000</w:t>
            </w:r>
          </w:p>
        </w:tc>
        <w:tc>
          <w:tcPr>
            <w:tcW w:w="1134" w:type="dxa"/>
            <w:shd w:val="clear" w:color="auto" w:fill="auto"/>
            <w:vAlign w:val="center"/>
          </w:tcPr>
          <w:p w:rsidR="00DE56E8" w:rsidRDefault="00DE56E8" w:rsidP="00CC0020">
            <w:pPr>
              <w:jc w:val="center"/>
              <w:outlineLvl w:val="1"/>
              <w:rPr>
                <w:b/>
                <w:sz w:val="22"/>
                <w:szCs w:val="22"/>
              </w:rPr>
            </w:pPr>
            <w:r w:rsidRPr="00AB3E5A">
              <w:rPr>
                <w:b/>
                <w:sz w:val="22"/>
                <w:szCs w:val="22"/>
              </w:rPr>
              <w:t>300,000</w:t>
            </w:r>
          </w:p>
        </w:tc>
      </w:tr>
      <w:tr w:rsidR="00DE56E8" w:rsidRPr="00B201D6" w:rsidTr="00CC0020">
        <w:trPr>
          <w:trHeight w:val="20"/>
        </w:trPr>
        <w:tc>
          <w:tcPr>
            <w:tcW w:w="3005" w:type="dxa"/>
            <w:shd w:val="clear" w:color="auto" w:fill="auto"/>
            <w:vAlign w:val="center"/>
          </w:tcPr>
          <w:p w:rsidR="00DE56E8" w:rsidRPr="00080442" w:rsidRDefault="00DE56E8" w:rsidP="00CC0020">
            <w:pPr>
              <w:outlineLvl w:val="1"/>
              <w:rPr>
                <w:b/>
                <w:color w:val="000000"/>
                <w:sz w:val="22"/>
                <w:szCs w:val="22"/>
              </w:rPr>
            </w:pPr>
            <w:r w:rsidRPr="00080442">
              <w:rPr>
                <w:b/>
                <w:color w:val="000000"/>
                <w:sz w:val="22"/>
                <w:szCs w:val="22"/>
              </w:rPr>
              <w:t xml:space="preserve">Основное мероприятие «Энергосбережение и повышение энергетической </w:t>
            </w:r>
            <w:r w:rsidRPr="00080442">
              <w:rPr>
                <w:b/>
                <w:color w:val="000000"/>
                <w:sz w:val="22"/>
                <w:szCs w:val="22"/>
              </w:rPr>
              <w:lastRenderedPageBreak/>
              <w:t>эффективности в рабочем поселке Лунино Луни</w:t>
            </w:r>
            <w:r w:rsidRPr="00080442">
              <w:rPr>
                <w:b/>
                <w:color w:val="000000"/>
                <w:sz w:val="22"/>
                <w:szCs w:val="22"/>
              </w:rPr>
              <w:t>н</w:t>
            </w:r>
            <w:r w:rsidRPr="00080442">
              <w:rPr>
                <w:b/>
                <w:color w:val="000000"/>
                <w:sz w:val="22"/>
                <w:szCs w:val="22"/>
              </w:rPr>
              <w:t>ского района Пензенской обла</w:t>
            </w:r>
            <w:r w:rsidRPr="00080442">
              <w:rPr>
                <w:b/>
                <w:color w:val="000000"/>
                <w:sz w:val="22"/>
                <w:szCs w:val="22"/>
              </w:rPr>
              <w:t>с</w:t>
            </w:r>
            <w:r w:rsidRPr="00080442">
              <w:rPr>
                <w:b/>
                <w:color w:val="000000"/>
                <w:sz w:val="22"/>
                <w:szCs w:val="22"/>
              </w:rPr>
              <w:t>ти»</w:t>
            </w:r>
          </w:p>
        </w:tc>
        <w:tc>
          <w:tcPr>
            <w:tcW w:w="567" w:type="dxa"/>
            <w:vAlign w:val="center"/>
          </w:tcPr>
          <w:p w:rsidR="00DE56E8" w:rsidRPr="00B201D6" w:rsidRDefault="00DE56E8" w:rsidP="00CC0020">
            <w:pPr>
              <w:jc w:val="center"/>
              <w:outlineLvl w:val="1"/>
              <w:rPr>
                <w:b/>
                <w:sz w:val="22"/>
                <w:szCs w:val="22"/>
              </w:rPr>
            </w:pPr>
            <w:r>
              <w:rPr>
                <w:b/>
                <w:sz w:val="22"/>
                <w:szCs w:val="22"/>
              </w:rPr>
              <w:lastRenderedPageBreak/>
              <w:t>901</w:t>
            </w:r>
          </w:p>
        </w:tc>
        <w:tc>
          <w:tcPr>
            <w:tcW w:w="567" w:type="dxa"/>
            <w:vAlign w:val="center"/>
          </w:tcPr>
          <w:p w:rsidR="00DE56E8" w:rsidRPr="00B201D6" w:rsidRDefault="00DE56E8" w:rsidP="00CC0020">
            <w:pPr>
              <w:jc w:val="center"/>
              <w:outlineLvl w:val="1"/>
              <w:rPr>
                <w:b/>
                <w:sz w:val="22"/>
                <w:szCs w:val="22"/>
              </w:rPr>
            </w:pPr>
            <w:r>
              <w:rPr>
                <w:b/>
                <w:sz w:val="22"/>
                <w:szCs w:val="22"/>
              </w:rPr>
              <w:t>0503</w:t>
            </w:r>
          </w:p>
        </w:tc>
        <w:tc>
          <w:tcPr>
            <w:tcW w:w="1276" w:type="dxa"/>
            <w:vAlign w:val="center"/>
          </w:tcPr>
          <w:p w:rsidR="00DE56E8" w:rsidRPr="00B201D6" w:rsidRDefault="00DE56E8" w:rsidP="00CC0020">
            <w:pPr>
              <w:jc w:val="center"/>
              <w:outlineLvl w:val="1"/>
              <w:rPr>
                <w:b/>
                <w:sz w:val="22"/>
                <w:szCs w:val="22"/>
              </w:rPr>
            </w:pPr>
            <w:r>
              <w:rPr>
                <w:b/>
                <w:sz w:val="22"/>
                <w:szCs w:val="22"/>
              </w:rPr>
              <w:t>2520100000</w:t>
            </w:r>
          </w:p>
        </w:tc>
        <w:tc>
          <w:tcPr>
            <w:tcW w:w="567" w:type="dxa"/>
            <w:vAlign w:val="center"/>
          </w:tcPr>
          <w:p w:rsidR="00DE56E8" w:rsidRPr="00B201D6" w:rsidRDefault="00DE56E8" w:rsidP="00CC0020">
            <w:pPr>
              <w:jc w:val="center"/>
              <w:outlineLvl w:val="1"/>
              <w:rPr>
                <w:b/>
                <w:sz w:val="22"/>
                <w:szCs w:val="22"/>
              </w:rPr>
            </w:pPr>
          </w:p>
        </w:tc>
        <w:tc>
          <w:tcPr>
            <w:tcW w:w="1147" w:type="dxa"/>
            <w:gridSpan w:val="2"/>
            <w:shd w:val="clear" w:color="auto" w:fill="auto"/>
            <w:vAlign w:val="center"/>
          </w:tcPr>
          <w:p w:rsidR="00DE56E8" w:rsidRDefault="00DE56E8" w:rsidP="00CC0020">
            <w:pPr>
              <w:jc w:val="center"/>
              <w:outlineLvl w:val="1"/>
              <w:rPr>
                <w:b/>
                <w:sz w:val="22"/>
                <w:szCs w:val="22"/>
              </w:rPr>
            </w:pPr>
            <w:r w:rsidRPr="00AB3E5A">
              <w:rPr>
                <w:b/>
                <w:sz w:val="22"/>
                <w:szCs w:val="22"/>
              </w:rPr>
              <w:t>300,000</w:t>
            </w:r>
          </w:p>
        </w:tc>
        <w:tc>
          <w:tcPr>
            <w:tcW w:w="1148" w:type="dxa"/>
            <w:gridSpan w:val="2"/>
            <w:shd w:val="clear" w:color="auto" w:fill="auto"/>
            <w:vAlign w:val="center"/>
          </w:tcPr>
          <w:p w:rsidR="00DE56E8" w:rsidRDefault="00DE56E8" w:rsidP="00CC0020">
            <w:pPr>
              <w:jc w:val="center"/>
              <w:outlineLvl w:val="1"/>
              <w:rPr>
                <w:b/>
                <w:sz w:val="22"/>
                <w:szCs w:val="22"/>
              </w:rPr>
            </w:pPr>
            <w:r w:rsidRPr="00AB3E5A">
              <w:rPr>
                <w:b/>
                <w:sz w:val="22"/>
                <w:szCs w:val="22"/>
              </w:rPr>
              <w:t>300,000</w:t>
            </w:r>
          </w:p>
        </w:tc>
        <w:tc>
          <w:tcPr>
            <w:tcW w:w="1134" w:type="dxa"/>
            <w:shd w:val="clear" w:color="auto" w:fill="auto"/>
            <w:vAlign w:val="center"/>
          </w:tcPr>
          <w:p w:rsidR="00DE56E8" w:rsidRDefault="00DE56E8" w:rsidP="00CC0020">
            <w:pPr>
              <w:jc w:val="center"/>
              <w:outlineLvl w:val="1"/>
              <w:rPr>
                <w:b/>
                <w:sz w:val="22"/>
                <w:szCs w:val="22"/>
              </w:rPr>
            </w:pPr>
            <w:r w:rsidRPr="00AB3E5A">
              <w:rPr>
                <w:b/>
                <w:sz w:val="22"/>
                <w:szCs w:val="22"/>
              </w:rPr>
              <w:t>300,000</w:t>
            </w:r>
          </w:p>
        </w:tc>
      </w:tr>
      <w:tr w:rsidR="00DE56E8" w:rsidRPr="00B201D6" w:rsidTr="00CC0020">
        <w:trPr>
          <w:trHeight w:val="20"/>
        </w:trPr>
        <w:tc>
          <w:tcPr>
            <w:tcW w:w="3005" w:type="dxa"/>
            <w:shd w:val="clear" w:color="auto" w:fill="auto"/>
            <w:vAlign w:val="center"/>
          </w:tcPr>
          <w:p w:rsidR="00DE56E8" w:rsidRPr="00080442" w:rsidRDefault="00DE56E8" w:rsidP="00CC0020">
            <w:pPr>
              <w:outlineLvl w:val="1"/>
              <w:rPr>
                <w:color w:val="000000"/>
                <w:sz w:val="22"/>
                <w:szCs w:val="22"/>
              </w:rPr>
            </w:pPr>
            <w:r w:rsidRPr="00080442">
              <w:rPr>
                <w:color w:val="000000"/>
                <w:sz w:val="22"/>
                <w:szCs w:val="22"/>
              </w:rPr>
              <w:lastRenderedPageBreak/>
              <w:t>Расходы, производимые в рамках подпрограммы «Энерг</w:t>
            </w:r>
            <w:r w:rsidRPr="00080442">
              <w:rPr>
                <w:color w:val="000000"/>
                <w:sz w:val="22"/>
                <w:szCs w:val="22"/>
              </w:rPr>
              <w:t>о</w:t>
            </w:r>
            <w:r w:rsidRPr="00080442">
              <w:rPr>
                <w:color w:val="000000"/>
                <w:sz w:val="22"/>
                <w:szCs w:val="22"/>
              </w:rPr>
              <w:t>сбережение и повышение энергетической эффективн</w:t>
            </w:r>
            <w:r w:rsidRPr="00080442">
              <w:rPr>
                <w:color w:val="000000"/>
                <w:sz w:val="22"/>
                <w:szCs w:val="22"/>
              </w:rPr>
              <w:t>о</w:t>
            </w:r>
            <w:r w:rsidRPr="00080442">
              <w:rPr>
                <w:color w:val="000000"/>
                <w:sz w:val="22"/>
                <w:szCs w:val="22"/>
              </w:rPr>
              <w:t>сти в рабочем поселке Лунино Лунинского района Пензенской обла</w:t>
            </w:r>
            <w:r w:rsidRPr="00080442">
              <w:rPr>
                <w:color w:val="000000"/>
                <w:sz w:val="22"/>
                <w:szCs w:val="22"/>
              </w:rPr>
              <w:t>с</w:t>
            </w:r>
            <w:r w:rsidRPr="00080442">
              <w:rPr>
                <w:color w:val="000000"/>
                <w:sz w:val="22"/>
                <w:szCs w:val="22"/>
              </w:rPr>
              <w:t xml:space="preserve">ти» </w:t>
            </w:r>
          </w:p>
        </w:tc>
        <w:tc>
          <w:tcPr>
            <w:tcW w:w="567" w:type="dxa"/>
            <w:vAlign w:val="center"/>
          </w:tcPr>
          <w:p w:rsidR="00DE56E8" w:rsidRPr="00080442" w:rsidRDefault="00DE56E8" w:rsidP="00CC0020">
            <w:pPr>
              <w:jc w:val="center"/>
              <w:outlineLvl w:val="1"/>
              <w:rPr>
                <w:sz w:val="22"/>
                <w:szCs w:val="22"/>
              </w:rPr>
            </w:pPr>
            <w:r w:rsidRPr="00080442">
              <w:rPr>
                <w:sz w:val="22"/>
                <w:szCs w:val="22"/>
              </w:rPr>
              <w:t>901</w:t>
            </w:r>
          </w:p>
        </w:tc>
        <w:tc>
          <w:tcPr>
            <w:tcW w:w="567" w:type="dxa"/>
            <w:vAlign w:val="center"/>
          </w:tcPr>
          <w:p w:rsidR="00DE56E8" w:rsidRPr="00080442" w:rsidRDefault="00DE56E8" w:rsidP="00CC0020">
            <w:pPr>
              <w:jc w:val="center"/>
              <w:outlineLvl w:val="1"/>
              <w:rPr>
                <w:sz w:val="22"/>
                <w:szCs w:val="22"/>
              </w:rPr>
            </w:pPr>
            <w:r w:rsidRPr="00080442">
              <w:rPr>
                <w:sz w:val="22"/>
                <w:szCs w:val="22"/>
              </w:rPr>
              <w:t>0503</w:t>
            </w:r>
          </w:p>
        </w:tc>
        <w:tc>
          <w:tcPr>
            <w:tcW w:w="1276" w:type="dxa"/>
            <w:vAlign w:val="center"/>
          </w:tcPr>
          <w:p w:rsidR="00DE56E8" w:rsidRPr="00080442" w:rsidRDefault="00DE56E8" w:rsidP="00CC0020">
            <w:pPr>
              <w:jc w:val="center"/>
              <w:outlineLvl w:val="1"/>
              <w:rPr>
                <w:sz w:val="22"/>
                <w:szCs w:val="22"/>
              </w:rPr>
            </w:pPr>
            <w:r w:rsidRPr="00080442">
              <w:rPr>
                <w:sz w:val="22"/>
                <w:szCs w:val="22"/>
              </w:rPr>
              <w:t>25201</w:t>
            </w:r>
            <w:r>
              <w:rPr>
                <w:sz w:val="22"/>
                <w:szCs w:val="22"/>
                <w:lang w:val="en-US"/>
              </w:rPr>
              <w:t>S</w:t>
            </w:r>
            <w:r>
              <w:rPr>
                <w:sz w:val="22"/>
                <w:szCs w:val="22"/>
              </w:rPr>
              <w:t>1400</w:t>
            </w:r>
          </w:p>
        </w:tc>
        <w:tc>
          <w:tcPr>
            <w:tcW w:w="567" w:type="dxa"/>
            <w:vAlign w:val="center"/>
          </w:tcPr>
          <w:p w:rsidR="00DE56E8" w:rsidRPr="00080442" w:rsidRDefault="00DE56E8" w:rsidP="00CC0020">
            <w:pPr>
              <w:jc w:val="center"/>
              <w:outlineLvl w:val="1"/>
              <w:rPr>
                <w:sz w:val="22"/>
                <w:szCs w:val="22"/>
              </w:rPr>
            </w:pPr>
            <w:r w:rsidRPr="00080442">
              <w:rPr>
                <w:sz w:val="22"/>
                <w:szCs w:val="22"/>
              </w:rPr>
              <w:t>200</w:t>
            </w:r>
          </w:p>
        </w:tc>
        <w:tc>
          <w:tcPr>
            <w:tcW w:w="1147" w:type="dxa"/>
            <w:gridSpan w:val="2"/>
            <w:shd w:val="clear" w:color="auto" w:fill="auto"/>
            <w:vAlign w:val="center"/>
          </w:tcPr>
          <w:p w:rsidR="00DE56E8" w:rsidRPr="00080442" w:rsidRDefault="00DE56E8" w:rsidP="00CC0020">
            <w:pPr>
              <w:jc w:val="center"/>
              <w:outlineLvl w:val="1"/>
              <w:rPr>
                <w:sz w:val="22"/>
                <w:szCs w:val="22"/>
              </w:rPr>
            </w:pPr>
            <w:r>
              <w:rPr>
                <w:sz w:val="22"/>
                <w:szCs w:val="22"/>
              </w:rPr>
              <w:t>300,000</w:t>
            </w:r>
          </w:p>
        </w:tc>
        <w:tc>
          <w:tcPr>
            <w:tcW w:w="1148" w:type="dxa"/>
            <w:gridSpan w:val="2"/>
            <w:shd w:val="clear" w:color="auto" w:fill="auto"/>
            <w:vAlign w:val="center"/>
          </w:tcPr>
          <w:p w:rsidR="00DE56E8" w:rsidRPr="00080442" w:rsidRDefault="00DE56E8" w:rsidP="00CC0020">
            <w:pPr>
              <w:jc w:val="center"/>
              <w:outlineLvl w:val="1"/>
              <w:rPr>
                <w:sz w:val="22"/>
                <w:szCs w:val="22"/>
              </w:rPr>
            </w:pPr>
            <w:r>
              <w:rPr>
                <w:sz w:val="22"/>
                <w:szCs w:val="22"/>
              </w:rPr>
              <w:t>300</w:t>
            </w:r>
            <w:r w:rsidRPr="00080442">
              <w:rPr>
                <w:sz w:val="22"/>
                <w:szCs w:val="22"/>
              </w:rPr>
              <w:t>,0</w:t>
            </w:r>
            <w:r>
              <w:rPr>
                <w:sz w:val="22"/>
                <w:szCs w:val="22"/>
              </w:rPr>
              <w:t>00</w:t>
            </w:r>
          </w:p>
        </w:tc>
        <w:tc>
          <w:tcPr>
            <w:tcW w:w="1134" w:type="dxa"/>
            <w:shd w:val="clear" w:color="auto" w:fill="auto"/>
            <w:vAlign w:val="center"/>
          </w:tcPr>
          <w:p w:rsidR="00DE56E8" w:rsidRPr="00080442" w:rsidRDefault="00DE56E8" w:rsidP="00CC0020">
            <w:pPr>
              <w:jc w:val="center"/>
              <w:outlineLvl w:val="1"/>
              <w:rPr>
                <w:sz w:val="22"/>
                <w:szCs w:val="22"/>
              </w:rPr>
            </w:pPr>
            <w:r>
              <w:rPr>
                <w:sz w:val="22"/>
                <w:szCs w:val="22"/>
              </w:rPr>
              <w:t>300,</w:t>
            </w:r>
            <w:r w:rsidRPr="00080442">
              <w:rPr>
                <w:sz w:val="22"/>
                <w:szCs w:val="22"/>
              </w:rPr>
              <w:t>0</w:t>
            </w:r>
            <w:r>
              <w:rPr>
                <w:sz w:val="22"/>
                <w:szCs w:val="22"/>
              </w:rPr>
              <w:t>00</w:t>
            </w:r>
          </w:p>
        </w:tc>
      </w:tr>
      <w:tr w:rsidR="00DE56E8" w:rsidRPr="00B201D6" w:rsidTr="00CC0020">
        <w:trPr>
          <w:trHeight w:val="20"/>
        </w:trPr>
        <w:tc>
          <w:tcPr>
            <w:tcW w:w="3005" w:type="dxa"/>
            <w:shd w:val="clear" w:color="auto" w:fill="auto"/>
            <w:vAlign w:val="center"/>
          </w:tcPr>
          <w:p w:rsidR="00DE56E8" w:rsidRPr="00080442" w:rsidRDefault="00DE56E8" w:rsidP="00CC0020">
            <w:pPr>
              <w:outlineLvl w:val="1"/>
              <w:rPr>
                <w:color w:val="000000"/>
                <w:sz w:val="22"/>
                <w:szCs w:val="22"/>
              </w:rPr>
            </w:pPr>
            <w:r w:rsidRPr="00080442">
              <w:rPr>
                <w:color w:val="000000"/>
                <w:sz w:val="22"/>
                <w:szCs w:val="22"/>
              </w:rPr>
              <w:t>Иные закупки товаров, р</w:t>
            </w:r>
            <w:r w:rsidRPr="00080442">
              <w:rPr>
                <w:color w:val="000000"/>
                <w:sz w:val="22"/>
                <w:szCs w:val="22"/>
              </w:rPr>
              <w:t>а</w:t>
            </w:r>
            <w:r w:rsidRPr="00080442">
              <w:rPr>
                <w:color w:val="000000"/>
                <w:sz w:val="22"/>
                <w:szCs w:val="22"/>
              </w:rPr>
              <w:t>бот и услуг для обеспечения мун</w:t>
            </w:r>
            <w:r w:rsidRPr="00080442">
              <w:rPr>
                <w:color w:val="000000"/>
                <w:sz w:val="22"/>
                <w:szCs w:val="22"/>
              </w:rPr>
              <w:t>и</w:t>
            </w:r>
            <w:r w:rsidRPr="00080442">
              <w:rPr>
                <w:color w:val="000000"/>
                <w:sz w:val="22"/>
                <w:szCs w:val="22"/>
              </w:rPr>
              <w:t>ципальных нужд</w:t>
            </w:r>
          </w:p>
        </w:tc>
        <w:tc>
          <w:tcPr>
            <w:tcW w:w="567" w:type="dxa"/>
            <w:vAlign w:val="center"/>
          </w:tcPr>
          <w:p w:rsidR="00DE56E8" w:rsidRPr="00080442" w:rsidRDefault="00DE56E8" w:rsidP="00CC0020">
            <w:pPr>
              <w:jc w:val="center"/>
              <w:outlineLvl w:val="1"/>
              <w:rPr>
                <w:sz w:val="22"/>
                <w:szCs w:val="22"/>
              </w:rPr>
            </w:pPr>
            <w:r>
              <w:rPr>
                <w:sz w:val="22"/>
                <w:szCs w:val="22"/>
              </w:rPr>
              <w:t>901</w:t>
            </w:r>
          </w:p>
        </w:tc>
        <w:tc>
          <w:tcPr>
            <w:tcW w:w="567" w:type="dxa"/>
            <w:vAlign w:val="center"/>
          </w:tcPr>
          <w:p w:rsidR="00DE56E8" w:rsidRPr="00080442" w:rsidRDefault="00DE56E8" w:rsidP="00CC0020">
            <w:pPr>
              <w:jc w:val="center"/>
              <w:outlineLvl w:val="1"/>
              <w:rPr>
                <w:sz w:val="22"/>
                <w:szCs w:val="22"/>
              </w:rPr>
            </w:pPr>
            <w:r>
              <w:rPr>
                <w:sz w:val="22"/>
                <w:szCs w:val="22"/>
              </w:rPr>
              <w:t>0503</w:t>
            </w:r>
          </w:p>
        </w:tc>
        <w:tc>
          <w:tcPr>
            <w:tcW w:w="1276" w:type="dxa"/>
            <w:vAlign w:val="center"/>
          </w:tcPr>
          <w:p w:rsidR="00DE56E8" w:rsidRPr="00080442" w:rsidRDefault="00DE56E8" w:rsidP="00CC0020">
            <w:pPr>
              <w:jc w:val="center"/>
              <w:outlineLvl w:val="1"/>
              <w:rPr>
                <w:sz w:val="22"/>
                <w:szCs w:val="22"/>
              </w:rPr>
            </w:pPr>
            <w:r>
              <w:rPr>
                <w:sz w:val="22"/>
                <w:szCs w:val="22"/>
              </w:rPr>
              <w:t>25201</w:t>
            </w:r>
            <w:r>
              <w:rPr>
                <w:sz w:val="22"/>
                <w:szCs w:val="22"/>
                <w:lang w:val="en-US"/>
              </w:rPr>
              <w:t>S</w:t>
            </w:r>
            <w:r>
              <w:rPr>
                <w:sz w:val="22"/>
                <w:szCs w:val="22"/>
              </w:rPr>
              <w:t>1400</w:t>
            </w:r>
          </w:p>
        </w:tc>
        <w:tc>
          <w:tcPr>
            <w:tcW w:w="567" w:type="dxa"/>
            <w:vAlign w:val="center"/>
          </w:tcPr>
          <w:p w:rsidR="00DE56E8" w:rsidRPr="00080442" w:rsidRDefault="00DE56E8" w:rsidP="00CC0020">
            <w:pPr>
              <w:jc w:val="center"/>
              <w:outlineLvl w:val="1"/>
              <w:rPr>
                <w:sz w:val="22"/>
                <w:szCs w:val="22"/>
              </w:rPr>
            </w:pPr>
            <w:r>
              <w:rPr>
                <w:sz w:val="22"/>
                <w:szCs w:val="22"/>
              </w:rPr>
              <w:t>240</w:t>
            </w:r>
          </w:p>
        </w:tc>
        <w:tc>
          <w:tcPr>
            <w:tcW w:w="1147" w:type="dxa"/>
            <w:gridSpan w:val="2"/>
            <w:shd w:val="clear" w:color="auto" w:fill="auto"/>
            <w:vAlign w:val="center"/>
          </w:tcPr>
          <w:p w:rsidR="00DE56E8" w:rsidRPr="00080442" w:rsidRDefault="00DE56E8" w:rsidP="00CC0020">
            <w:pPr>
              <w:jc w:val="center"/>
              <w:outlineLvl w:val="1"/>
              <w:rPr>
                <w:sz w:val="22"/>
                <w:szCs w:val="22"/>
              </w:rPr>
            </w:pPr>
            <w:r>
              <w:rPr>
                <w:sz w:val="22"/>
                <w:szCs w:val="22"/>
              </w:rPr>
              <w:t>300,000</w:t>
            </w:r>
          </w:p>
        </w:tc>
        <w:tc>
          <w:tcPr>
            <w:tcW w:w="1148" w:type="dxa"/>
            <w:gridSpan w:val="2"/>
            <w:shd w:val="clear" w:color="auto" w:fill="auto"/>
            <w:vAlign w:val="center"/>
          </w:tcPr>
          <w:p w:rsidR="00DE56E8" w:rsidRPr="00080442" w:rsidRDefault="00DE56E8" w:rsidP="00CC0020">
            <w:pPr>
              <w:jc w:val="center"/>
              <w:outlineLvl w:val="1"/>
              <w:rPr>
                <w:sz w:val="22"/>
                <w:szCs w:val="22"/>
              </w:rPr>
            </w:pPr>
            <w:r>
              <w:rPr>
                <w:sz w:val="22"/>
                <w:szCs w:val="22"/>
              </w:rPr>
              <w:t>300,000</w:t>
            </w:r>
          </w:p>
        </w:tc>
        <w:tc>
          <w:tcPr>
            <w:tcW w:w="1134" w:type="dxa"/>
            <w:shd w:val="clear" w:color="auto" w:fill="auto"/>
            <w:vAlign w:val="center"/>
          </w:tcPr>
          <w:p w:rsidR="00DE56E8" w:rsidRPr="00080442" w:rsidRDefault="00DE56E8" w:rsidP="00CC0020">
            <w:pPr>
              <w:jc w:val="center"/>
              <w:outlineLvl w:val="1"/>
              <w:rPr>
                <w:sz w:val="22"/>
                <w:szCs w:val="22"/>
              </w:rPr>
            </w:pPr>
            <w:r>
              <w:rPr>
                <w:sz w:val="22"/>
                <w:szCs w:val="22"/>
              </w:rPr>
              <w:t>150,000</w:t>
            </w: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Подпрограмма «Благ</w:t>
            </w:r>
            <w:r w:rsidRPr="000C3AD8">
              <w:rPr>
                <w:b/>
                <w:color w:val="000000"/>
                <w:sz w:val="22"/>
                <w:szCs w:val="22"/>
              </w:rPr>
              <w:t>о</w:t>
            </w:r>
            <w:r w:rsidRPr="000C3AD8">
              <w:rPr>
                <w:b/>
                <w:color w:val="000000"/>
                <w:sz w:val="22"/>
                <w:szCs w:val="22"/>
              </w:rPr>
              <w:t>устройство территорий р</w:t>
            </w:r>
            <w:r w:rsidRPr="000C3AD8">
              <w:rPr>
                <w:b/>
                <w:color w:val="000000"/>
                <w:sz w:val="22"/>
                <w:szCs w:val="22"/>
              </w:rPr>
              <w:t>а</w:t>
            </w:r>
            <w:r w:rsidRPr="000C3AD8">
              <w:rPr>
                <w:b/>
                <w:color w:val="000000"/>
                <w:sz w:val="22"/>
                <w:szCs w:val="22"/>
              </w:rPr>
              <w:t>бочего поселка Лунино Л</w:t>
            </w:r>
            <w:r w:rsidRPr="000C3AD8">
              <w:rPr>
                <w:b/>
                <w:color w:val="000000"/>
                <w:sz w:val="22"/>
                <w:szCs w:val="22"/>
              </w:rPr>
              <w:t>у</w:t>
            </w:r>
            <w:r w:rsidRPr="000C3AD8">
              <w:rPr>
                <w:b/>
                <w:color w:val="000000"/>
                <w:sz w:val="22"/>
                <w:szCs w:val="22"/>
              </w:rPr>
              <w:t>нинского района Пензенской обла</w:t>
            </w:r>
            <w:r w:rsidRPr="000C3AD8">
              <w:rPr>
                <w:b/>
                <w:color w:val="000000"/>
                <w:sz w:val="22"/>
                <w:szCs w:val="22"/>
              </w:rPr>
              <w:t>с</w:t>
            </w:r>
            <w:r w:rsidRPr="000C3AD8">
              <w:rPr>
                <w:b/>
                <w:color w:val="000000"/>
                <w:sz w:val="22"/>
                <w:szCs w:val="22"/>
              </w:rPr>
              <w:t>ти»</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0503</w:t>
            </w:r>
          </w:p>
        </w:tc>
        <w:tc>
          <w:tcPr>
            <w:tcW w:w="1276" w:type="dxa"/>
            <w:vAlign w:val="center"/>
          </w:tcPr>
          <w:p w:rsidR="00DE56E8" w:rsidRPr="000C3AD8" w:rsidRDefault="00DE56E8" w:rsidP="00CC0020">
            <w:pPr>
              <w:jc w:val="center"/>
              <w:outlineLvl w:val="1"/>
              <w:rPr>
                <w:b/>
                <w:sz w:val="22"/>
                <w:szCs w:val="22"/>
              </w:rPr>
            </w:pPr>
            <w:r w:rsidRPr="000C3AD8">
              <w:rPr>
                <w:b/>
                <w:sz w:val="22"/>
                <w:szCs w:val="22"/>
              </w:rPr>
              <w:t>253000</w:t>
            </w:r>
            <w:r>
              <w:rPr>
                <w:b/>
                <w:sz w:val="22"/>
                <w:szCs w:val="22"/>
              </w:rPr>
              <w:t>000</w:t>
            </w:r>
            <w:r w:rsidRPr="000C3AD8">
              <w:rPr>
                <w:b/>
                <w:sz w:val="22"/>
                <w:szCs w:val="22"/>
              </w:rPr>
              <w:t>0</w:t>
            </w: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2621,669</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3699,481</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3099,594</w:t>
            </w:r>
          </w:p>
        </w:tc>
      </w:tr>
      <w:tr w:rsidR="00DE56E8" w:rsidRPr="00B201D6" w:rsidTr="00CC0020">
        <w:trPr>
          <w:trHeight w:val="20"/>
        </w:trPr>
        <w:tc>
          <w:tcPr>
            <w:tcW w:w="3005" w:type="dxa"/>
            <w:shd w:val="clear" w:color="auto" w:fill="auto"/>
            <w:vAlign w:val="center"/>
          </w:tcPr>
          <w:p w:rsidR="00DE56E8" w:rsidRPr="00B201D6" w:rsidRDefault="00DE56E8" w:rsidP="00CC0020">
            <w:pPr>
              <w:outlineLvl w:val="1"/>
              <w:rPr>
                <w:b/>
                <w:color w:val="000000"/>
                <w:sz w:val="22"/>
                <w:szCs w:val="22"/>
              </w:rPr>
            </w:pPr>
            <w:r w:rsidRPr="00B201D6">
              <w:rPr>
                <w:b/>
                <w:color w:val="000000"/>
                <w:sz w:val="22"/>
                <w:szCs w:val="22"/>
              </w:rPr>
              <w:t>Основное мероприятие «Благоустройство террит</w:t>
            </w:r>
            <w:r w:rsidRPr="00B201D6">
              <w:rPr>
                <w:b/>
                <w:color w:val="000000"/>
                <w:sz w:val="22"/>
                <w:szCs w:val="22"/>
              </w:rPr>
              <w:t>о</w:t>
            </w:r>
            <w:r w:rsidRPr="00B201D6">
              <w:rPr>
                <w:b/>
                <w:color w:val="000000"/>
                <w:sz w:val="22"/>
                <w:szCs w:val="22"/>
              </w:rPr>
              <w:t>рий рабочего поселка Лун</w:t>
            </w:r>
            <w:r w:rsidRPr="00B201D6">
              <w:rPr>
                <w:b/>
                <w:color w:val="000000"/>
                <w:sz w:val="22"/>
                <w:szCs w:val="22"/>
              </w:rPr>
              <w:t>и</w:t>
            </w:r>
            <w:r w:rsidRPr="00B201D6">
              <w:rPr>
                <w:b/>
                <w:color w:val="000000"/>
                <w:sz w:val="22"/>
                <w:szCs w:val="22"/>
              </w:rPr>
              <w:t>но Лунинского района Пензенской обла</w:t>
            </w:r>
            <w:r w:rsidRPr="00B201D6">
              <w:rPr>
                <w:b/>
                <w:color w:val="000000"/>
                <w:sz w:val="22"/>
                <w:szCs w:val="22"/>
              </w:rPr>
              <w:t>с</w:t>
            </w:r>
            <w:r w:rsidRPr="00B201D6">
              <w:rPr>
                <w:b/>
                <w:color w:val="000000"/>
                <w:sz w:val="22"/>
                <w:szCs w:val="22"/>
              </w:rPr>
              <w:t>ти»</w:t>
            </w:r>
          </w:p>
        </w:tc>
        <w:tc>
          <w:tcPr>
            <w:tcW w:w="567" w:type="dxa"/>
            <w:vAlign w:val="center"/>
          </w:tcPr>
          <w:p w:rsidR="00DE56E8" w:rsidRPr="00B201D6" w:rsidRDefault="00DE56E8" w:rsidP="00CC0020">
            <w:pPr>
              <w:jc w:val="center"/>
              <w:outlineLvl w:val="1"/>
              <w:rPr>
                <w:b/>
                <w:sz w:val="22"/>
                <w:szCs w:val="22"/>
              </w:rPr>
            </w:pPr>
            <w:r w:rsidRPr="00B201D6">
              <w:rPr>
                <w:b/>
                <w:sz w:val="22"/>
                <w:szCs w:val="22"/>
              </w:rPr>
              <w:t>901</w:t>
            </w:r>
          </w:p>
        </w:tc>
        <w:tc>
          <w:tcPr>
            <w:tcW w:w="567" w:type="dxa"/>
            <w:vAlign w:val="center"/>
          </w:tcPr>
          <w:p w:rsidR="00DE56E8" w:rsidRPr="00B201D6" w:rsidRDefault="00DE56E8" w:rsidP="00CC0020">
            <w:pPr>
              <w:jc w:val="center"/>
              <w:outlineLvl w:val="1"/>
              <w:rPr>
                <w:b/>
                <w:sz w:val="22"/>
                <w:szCs w:val="22"/>
              </w:rPr>
            </w:pPr>
            <w:r w:rsidRPr="00B201D6">
              <w:rPr>
                <w:b/>
                <w:sz w:val="22"/>
                <w:szCs w:val="22"/>
              </w:rPr>
              <w:t>0503</w:t>
            </w:r>
          </w:p>
        </w:tc>
        <w:tc>
          <w:tcPr>
            <w:tcW w:w="1276" w:type="dxa"/>
            <w:vAlign w:val="center"/>
          </w:tcPr>
          <w:p w:rsidR="00DE56E8" w:rsidRPr="00B201D6" w:rsidRDefault="00DE56E8" w:rsidP="00CC0020">
            <w:pPr>
              <w:jc w:val="center"/>
              <w:outlineLvl w:val="1"/>
              <w:rPr>
                <w:b/>
                <w:sz w:val="22"/>
                <w:szCs w:val="22"/>
              </w:rPr>
            </w:pPr>
            <w:r w:rsidRPr="00B201D6">
              <w:rPr>
                <w:b/>
                <w:sz w:val="22"/>
                <w:szCs w:val="22"/>
              </w:rPr>
              <w:t>2530100000</w:t>
            </w:r>
          </w:p>
        </w:tc>
        <w:tc>
          <w:tcPr>
            <w:tcW w:w="567" w:type="dxa"/>
            <w:vAlign w:val="center"/>
          </w:tcPr>
          <w:p w:rsidR="00DE56E8" w:rsidRPr="00B201D6"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2621,669</w:t>
            </w:r>
          </w:p>
        </w:tc>
        <w:tc>
          <w:tcPr>
            <w:tcW w:w="1148" w:type="dxa"/>
            <w:gridSpan w:val="2"/>
            <w:shd w:val="clear" w:color="auto" w:fill="auto"/>
            <w:vAlign w:val="center"/>
          </w:tcPr>
          <w:p w:rsidR="00DE56E8" w:rsidRPr="000C3AD8" w:rsidRDefault="00DE56E8" w:rsidP="00CC0020">
            <w:pPr>
              <w:jc w:val="center"/>
              <w:outlineLvl w:val="1"/>
              <w:rPr>
                <w:b/>
                <w:sz w:val="22"/>
                <w:szCs w:val="22"/>
              </w:rPr>
            </w:pPr>
            <w:r w:rsidRPr="00AB3E5A">
              <w:rPr>
                <w:b/>
                <w:sz w:val="22"/>
                <w:szCs w:val="22"/>
              </w:rPr>
              <w:t>3699,</w:t>
            </w:r>
            <w:r>
              <w:rPr>
                <w:b/>
                <w:sz w:val="22"/>
                <w:szCs w:val="22"/>
              </w:rPr>
              <w:t>4</w:t>
            </w:r>
            <w:r w:rsidRPr="00AB3E5A">
              <w:rPr>
                <w:b/>
                <w:sz w:val="22"/>
                <w:szCs w:val="22"/>
              </w:rPr>
              <w:t>81</w:t>
            </w:r>
          </w:p>
        </w:tc>
        <w:tc>
          <w:tcPr>
            <w:tcW w:w="1134" w:type="dxa"/>
            <w:shd w:val="clear" w:color="auto" w:fill="auto"/>
            <w:vAlign w:val="center"/>
          </w:tcPr>
          <w:p w:rsidR="00DE56E8" w:rsidRPr="000C3AD8" w:rsidRDefault="00DE56E8" w:rsidP="00CC0020">
            <w:pPr>
              <w:jc w:val="center"/>
              <w:outlineLvl w:val="1"/>
              <w:rPr>
                <w:b/>
                <w:sz w:val="22"/>
                <w:szCs w:val="22"/>
              </w:rPr>
            </w:pPr>
            <w:r w:rsidRPr="00AB3E5A">
              <w:rPr>
                <w:b/>
                <w:sz w:val="22"/>
                <w:szCs w:val="22"/>
              </w:rPr>
              <w:t>3099,</w:t>
            </w:r>
            <w:r>
              <w:rPr>
                <w:b/>
                <w:sz w:val="22"/>
                <w:szCs w:val="22"/>
              </w:rPr>
              <w:t>5</w:t>
            </w:r>
            <w:r w:rsidRPr="00AB3E5A">
              <w:rPr>
                <w:b/>
                <w:sz w:val="22"/>
                <w:szCs w:val="22"/>
              </w:rPr>
              <w:t>94</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Расходы, производимые в рамках подпрограммы</w:t>
            </w:r>
            <w:r>
              <w:rPr>
                <w:color w:val="000000"/>
                <w:sz w:val="22"/>
                <w:szCs w:val="22"/>
              </w:rPr>
              <w:t xml:space="preserve"> </w:t>
            </w:r>
            <w:r w:rsidRPr="000C3AD8">
              <w:rPr>
                <w:color w:val="000000"/>
                <w:sz w:val="22"/>
                <w:szCs w:val="22"/>
              </w:rPr>
              <w:t>«Благ</w:t>
            </w:r>
            <w:r w:rsidRPr="000C3AD8">
              <w:rPr>
                <w:color w:val="000000"/>
                <w:sz w:val="22"/>
                <w:szCs w:val="22"/>
              </w:rPr>
              <w:t>о</w:t>
            </w:r>
            <w:r w:rsidRPr="000C3AD8">
              <w:rPr>
                <w:color w:val="000000"/>
                <w:sz w:val="22"/>
                <w:szCs w:val="22"/>
              </w:rPr>
              <w:t>устройство территорий рабочего поселка Лунино Луни</w:t>
            </w:r>
            <w:r w:rsidRPr="000C3AD8">
              <w:rPr>
                <w:color w:val="000000"/>
                <w:sz w:val="22"/>
                <w:szCs w:val="22"/>
              </w:rPr>
              <w:t>н</w:t>
            </w:r>
            <w:r w:rsidRPr="000C3AD8">
              <w:rPr>
                <w:color w:val="000000"/>
                <w:sz w:val="22"/>
                <w:szCs w:val="22"/>
              </w:rPr>
              <w:t>ского района Пензенской о</w:t>
            </w:r>
            <w:r w:rsidRPr="000C3AD8">
              <w:rPr>
                <w:color w:val="000000"/>
                <w:sz w:val="22"/>
                <w:szCs w:val="22"/>
              </w:rPr>
              <w:t>б</w:t>
            </w:r>
            <w:r w:rsidRPr="000C3AD8">
              <w:rPr>
                <w:color w:val="000000"/>
                <w:sz w:val="22"/>
                <w:szCs w:val="22"/>
              </w:rPr>
              <w:t>ласти»</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0503</w:t>
            </w:r>
          </w:p>
        </w:tc>
        <w:tc>
          <w:tcPr>
            <w:tcW w:w="1276" w:type="dxa"/>
            <w:vAlign w:val="center"/>
          </w:tcPr>
          <w:p w:rsidR="00DE56E8" w:rsidRPr="000C3AD8" w:rsidRDefault="00DE56E8" w:rsidP="00CC0020">
            <w:pPr>
              <w:jc w:val="center"/>
              <w:outlineLvl w:val="1"/>
              <w:rPr>
                <w:sz w:val="22"/>
                <w:szCs w:val="22"/>
              </w:rPr>
            </w:pPr>
            <w:r w:rsidRPr="000C3AD8">
              <w:rPr>
                <w:sz w:val="22"/>
                <w:szCs w:val="22"/>
              </w:rPr>
              <w:t>253</w:t>
            </w:r>
            <w:r>
              <w:rPr>
                <w:sz w:val="22"/>
                <w:szCs w:val="22"/>
              </w:rPr>
              <w:t>01</w:t>
            </w:r>
            <w:r w:rsidRPr="000C3AD8">
              <w:rPr>
                <w:sz w:val="22"/>
                <w:szCs w:val="22"/>
              </w:rPr>
              <w:t>0700</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200</w:t>
            </w:r>
          </w:p>
        </w:tc>
        <w:tc>
          <w:tcPr>
            <w:tcW w:w="1147" w:type="dxa"/>
            <w:gridSpan w:val="2"/>
            <w:shd w:val="clear" w:color="auto" w:fill="auto"/>
            <w:vAlign w:val="center"/>
          </w:tcPr>
          <w:p w:rsidR="00DE56E8" w:rsidRPr="00416DEB" w:rsidRDefault="00DE56E8" w:rsidP="00CC0020">
            <w:pPr>
              <w:jc w:val="center"/>
              <w:outlineLvl w:val="1"/>
              <w:rPr>
                <w:sz w:val="22"/>
                <w:szCs w:val="22"/>
              </w:rPr>
            </w:pPr>
            <w:r>
              <w:rPr>
                <w:sz w:val="22"/>
                <w:szCs w:val="22"/>
              </w:rPr>
              <w:t>2621,669</w:t>
            </w:r>
          </w:p>
        </w:tc>
        <w:tc>
          <w:tcPr>
            <w:tcW w:w="1148" w:type="dxa"/>
            <w:gridSpan w:val="2"/>
            <w:shd w:val="clear" w:color="auto" w:fill="auto"/>
            <w:vAlign w:val="center"/>
          </w:tcPr>
          <w:p w:rsidR="00DE56E8" w:rsidRPr="00416DEB" w:rsidRDefault="00DE56E8" w:rsidP="00CC0020">
            <w:pPr>
              <w:jc w:val="center"/>
              <w:outlineLvl w:val="1"/>
              <w:rPr>
                <w:sz w:val="22"/>
                <w:szCs w:val="22"/>
              </w:rPr>
            </w:pPr>
            <w:r>
              <w:rPr>
                <w:sz w:val="22"/>
                <w:szCs w:val="22"/>
              </w:rPr>
              <w:t>3699,481</w:t>
            </w:r>
          </w:p>
        </w:tc>
        <w:tc>
          <w:tcPr>
            <w:tcW w:w="1134" w:type="dxa"/>
            <w:shd w:val="clear" w:color="auto" w:fill="auto"/>
            <w:vAlign w:val="center"/>
          </w:tcPr>
          <w:p w:rsidR="00DE56E8" w:rsidRPr="00416DEB" w:rsidRDefault="00DE56E8" w:rsidP="00CC0020">
            <w:pPr>
              <w:jc w:val="center"/>
              <w:outlineLvl w:val="1"/>
              <w:rPr>
                <w:sz w:val="22"/>
                <w:szCs w:val="22"/>
              </w:rPr>
            </w:pPr>
            <w:r>
              <w:rPr>
                <w:sz w:val="22"/>
                <w:szCs w:val="22"/>
              </w:rPr>
              <w:t>3099,594</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0503</w:t>
            </w:r>
          </w:p>
        </w:tc>
        <w:tc>
          <w:tcPr>
            <w:tcW w:w="1276" w:type="dxa"/>
            <w:vAlign w:val="center"/>
          </w:tcPr>
          <w:p w:rsidR="00DE56E8" w:rsidRPr="000C3AD8" w:rsidRDefault="00DE56E8" w:rsidP="00CC0020">
            <w:pPr>
              <w:jc w:val="center"/>
              <w:outlineLvl w:val="1"/>
              <w:rPr>
                <w:sz w:val="22"/>
                <w:szCs w:val="22"/>
              </w:rPr>
            </w:pPr>
            <w:r w:rsidRPr="000C3AD8">
              <w:rPr>
                <w:sz w:val="22"/>
                <w:szCs w:val="22"/>
              </w:rPr>
              <w:t>253</w:t>
            </w:r>
            <w:r>
              <w:rPr>
                <w:sz w:val="22"/>
                <w:szCs w:val="22"/>
              </w:rPr>
              <w:t>01</w:t>
            </w:r>
            <w:r w:rsidRPr="000C3AD8">
              <w:rPr>
                <w:sz w:val="22"/>
                <w:szCs w:val="22"/>
              </w:rPr>
              <w:t>0700</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240</w:t>
            </w:r>
          </w:p>
        </w:tc>
        <w:tc>
          <w:tcPr>
            <w:tcW w:w="1147" w:type="dxa"/>
            <w:gridSpan w:val="2"/>
            <w:shd w:val="clear" w:color="auto" w:fill="auto"/>
            <w:vAlign w:val="center"/>
          </w:tcPr>
          <w:p w:rsidR="00DE56E8" w:rsidRPr="00416DEB" w:rsidRDefault="00DE56E8" w:rsidP="00CC0020">
            <w:pPr>
              <w:jc w:val="center"/>
              <w:outlineLvl w:val="1"/>
              <w:rPr>
                <w:sz w:val="22"/>
                <w:szCs w:val="22"/>
              </w:rPr>
            </w:pPr>
            <w:r>
              <w:rPr>
                <w:sz w:val="22"/>
                <w:szCs w:val="22"/>
              </w:rPr>
              <w:t>2621,669</w:t>
            </w:r>
          </w:p>
        </w:tc>
        <w:tc>
          <w:tcPr>
            <w:tcW w:w="1148" w:type="dxa"/>
            <w:gridSpan w:val="2"/>
            <w:shd w:val="clear" w:color="auto" w:fill="auto"/>
            <w:vAlign w:val="center"/>
          </w:tcPr>
          <w:p w:rsidR="00DE56E8" w:rsidRPr="00416DEB" w:rsidRDefault="00DE56E8" w:rsidP="00CC0020">
            <w:pPr>
              <w:jc w:val="center"/>
              <w:outlineLvl w:val="1"/>
              <w:rPr>
                <w:sz w:val="22"/>
                <w:szCs w:val="22"/>
              </w:rPr>
            </w:pPr>
            <w:r>
              <w:rPr>
                <w:sz w:val="22"/>
                <w:szCs w:val="22"/>
              </w:rPr>
              <w:t>3699,481</w:t>
            </w:r>
          </w:p>
        </w:tc>
        <w:tc>
          <w:tcPr>
            <w:tcW w:w="1134" w:type="dxa"/>
            <w:shd w:val="clear" w:color="auto" w:fill="auto"/>
            <w:vAlign w:val="center"/>
          </w:tcPr>
          <w:p w:rsidR="00DE56E8" w:rsidRPr="00416DEB" w:rsidRDefault="00DE56E8" w:rsidP="00CC0020">
            <w:pPr>
              <w:jc w:val="center"/>
              <w:outlineLvl w:val="1"/>
              <w:rPr>
                <w:sz w:val="22"/>
                <w:szCs w:val="22"/>
              </w:rPr>
            </w:pPr>
            <w:r>
              <w:rPr>
                <w:sz w:val="22"/>
                <w:szCs w:val="22"/>
              </w:rPr>
              <w:t>3099,594</w:t>
            </w:r>
          </w:p>
        </w:tc>
      </w:tr>
      <w:tr w:rsidR="00DE56E8" w:rsidRPr="00D04B48" w:rsidTr="00CC0020">
        <w:trPr>
          <w:trHeight w:val="20"/>
        </w:trPr>
        <w:tc>
          <w:tcPr>
            <w:tcW w:w="3005" w:type="dxa"/>
            <w:shd w:val="clear" w:color="auto" w:fill="auto"/>
            <w:vAlign w:val="center"/>
          </w:tcPr>
          <w:p w:rsidR="00DE56E8" w:rsidRPr="00D04B48" w:rsidRDefault="00DE56E8" w:rsidP="00CC0020">
            <w:pPr>
              <w:outlineLvl w:val="1"/>
              <w:rPr>
                <w:b/>
                <w:color w:val="000000"/>
                <w:sz w:val="22"/>
                <w:szCs w:val="22"/>
              </w:rPr>
            </w:pPr>
            <w:r w:rsidRPr="00D04B48">
              <w:rPr>
                <w:b/>
                <w:color w:val="000000"/>
                <w:sz w:val="22"/>
                <w:szCs w:val="22"/>
              </w:rPr>
              <w:t>Муниципальная програ</w:t>
            </w:r>
            <w:r w:rsidRPr="00D04B48">
              <w:rPr>
                <w:b/>
                <w:color w:val="000000"/>
                <w:sz w:val="22"/>
                <w:szCs w:val="22"/>
              </w:rPr>
              <w:t>м</w:t>
            </w:r>
            <w:r w:rsidRPr="00D04B48">
              <w:rPr>
                <w:b/>
                <w:color w:val="000000"/>
                <w:sz w:val="22"/>
                <w:szCs w:val="22"/>
              </w:rPr>
              <w:t xml:space="preserve">ма «Формирование </w:t>
            </w:r>
            <w:r>
              <w:rPr>
                <w:b/>
                <w:color w:val="000000"/>
                <w:sz w:val="22"/>
                <w:szCs w:val="22"/>
              </w:rPr>
              <w:t>комфортной</w:t>
            </w:r>
            <w:r w:rsidRPr="00D04B48">
              <w:rPr>
                <w:b/>
                <w:color w:val="000000"/>
                <w:sz w:val="22"/>
                <w:szCs w:val="22"/>
              </w:rPr>
              <w:t xml:space="preserve"> городской среды» на терр</w:t>
            </w:r>
            <w:r w:rsidRPr="00D04B48">
              <w:rPr>
                <w:b/>
                <w:color w:val="000000"/>
                <w:sz w:val="22"/>
                <w:szCs w:val="22"/>
              </w:rPr>
              <w:t>и</w:t>
            </w:r>
            <w:r w:rsidRPr="00D04B48">
              <w:rPr>
                <w:b/>
                <w:color w:val="000000"/>
                <w:sz w:val="22"/>
                <w:szCs w:val="22"/>
              </w:rPr>
              <w:t>тории рабочего поселка Лунино Лунинского ра</w:t>
            </w:r>
            <w:r w:rsidRPr="00D04B48">
              <w:rPr>
                <w:b/>
                <w:color w:val="000000"/>
                <w:sz w:val="22"/>
                <w:szCs w:val="22"/>
              </w:rPr>
              <w:t>й</w:t>
            </w:r>
            <w:r w:rsidRPr="00D04B48">
              <w:rPr>
                <w:b/>
                <w:color w:val="000000"/>
                <w:sz w:val="22"/>
                <w:szCs w:val="22"/>
              </w:rPr>
              <w:t>она Пензенской области на 2018-202</w:t>
            </w:r>
            <w:r>
              <w:rPr>
                <w:b/>
                <w:color w:val="000000"/>
                <w:sz w:val="22"/>
                <w:szCs w:val="22"/>
              </w:rPr>
              <w:t>4</w:t>
            </w:r>
            <w:r w:rsidRPr="00D04B48">
              <w:rPr>
                <w:b/>
                <w:color w:val="000000"/>
                <w:sz w:val="22"/>
                <w:szCs w:val="22"/>
              </w:rPr>
              <w:t xml:space="preserve"> г</w:t>
            </w:r>
            <w:r w:rsidRPr="00D04B48">
              <w:rPr>
                <w:b/>
                <w:color w:val="000000"/>
                <w:sz w:val="22"/>
                <w:szCs w:val="22"/>
              </w:rPr>
              <w:t>о</w:t>
            </w:r>
            <w:r w:rsidRPr="00D04B48">
              <w:rPr>
                <w:b/>
                <w:color w:val="000000"/>
                <w:sz w:val="22"/>
                <w:szCs w:val="22"/>
              </w:rPr>
              <w:t>ды»</w:t>
            </w:r>
          </w:p>
        </w:tc>
        <w:tc>
          <w:tcPr>
            <w:tcW w:w="567" w:type="dxa"/>
            <w:vAlign w:val="center"/>
          </w:tcPr>
          <w:p w:rsidR="00DE56E8" w:rsidRPr="00D04B48" w:rsidRDefault="00DE56E8" w:rsidP="00CC0020">
            <w:pPr>
              <w:jc w:val="center"/>
              <w:outlineLvl w:val="1"/>
              <w:rPr>
                <w:sz w:val="22"/>
                <w:szCs w:val="22"/>
              </w:rPr>
            </w:pPr>
            <w:r w:rsidRPr="00D04B48">
              <w:rPr>
                <w:sz w:val="22"/>
                <w:szCs w:val="22"/>
              </w:rPr>
              <w:t>901</w:t>
            </w:r>
          </w:p>
        </w:tc>
        <w:tc>
          <w:tcPr>
            <w:tcW w:w="567" w:type="dxa"/>
            <w:vAlign w:val="center"/>
          </w:tcPr>
          <w:p w:rsidR="00DE56E8" w:rsidRPr="00D04B48" w:rsidRDefault="00DE56E8" w:rsidP="00CC0020">
            <w:pPr>
              <w:jc w:val="center"/>
              <w:outlineLvl w:val="1"/>
              <w:rPr>
                <w:b/>
                <w:sz w:val="22"/>
                <w:szCs w:val="22"/>
              </w:rPr>
            </w:pPr>
            <w:r w:rsidRPr="00D04B48">
              <w:rPr>
                <w:b/>
                <w:sz w:val="22"/>
                <w:szCs w:val="22"/>
              </w:rPr>
              <w:t>0503</w:t>
            </w:r>
          </w:p>
        </w:tc>
        <w:tc>
          <w:tcPr>
            <w:tcW w:w="1276" w:type="dxa"/>
            <w:vAlign w:val="center"/>
          </w:tcPr>
          <w:p w:rsidR="00DE56E8" w:rsidRPr="00D04B48" w:rsidRDefault="00DE56E8" w:rsidP="00CC0020">
            <w:pPr>
              <w:jc w:val="center"/>
              <w:outlineLvl w:val="1"/>
              <w:rPr>
                <w:b/>
                <w:sz w:val="22"/>
                <w:szCs w:val="22"/>
              </w:rPr>
            </w:pPr>
            <w:r w:rsidRPr="00D04B48">
              <w:rPr>
                <w:b/>
                <w:sz w:val="22"/>
                <w:szCs w:val="22"/>
              </w:rPr>
              <w:t>26</w:t>
            </w:r>
            <w:r>
              <w:rPr>
                <w:b/>
                <w:sz w:val="22"/>
                <w:szCs w:val="22"/>
              </w:rPr>
              <w:t>0</w:t>
            </w:r>
            <w:r w:rsidRPr="00D04B48">
              <w:rPr>
                <w:b/>
                <w:sz w:val="22"/>
                <w:szCs w:val="22"/>
              </w:rPr>
              <w:t>0000000</w:t>
            </w:r>
          </w:p>
        </w:tc>
        <w:tc>
          <w:tcPr>
            <w:tcW w:w="567" w:type="dxa"/>
            <w:vAlign w:val="center"/>
          </w:tcPr>
          <w:p w:rsidR="00DE56E8" w:rsidRPr="00D04B48" w:rsidRDefault="00DE56E8" w:rsidP="00CC0020">
            <w:pPr>
              <w:jc w:val="center"/>
              <w:outlineLvl w:val="1"/>
              <w:rPr>
                <w:b/>
                <w:sz w:val="22"/>
                <w:szCs w:val="22"/>
              </w:rPr>
            </w:pPr>
          </w:p>
        </w:tc>
        <w:tc>
          <w:tcPr>
            <w:tcW w:w="1147" w:type="dxa"/>
            <w:gridSpan w:val="2"/>
            <w:shd w:val="clear" w:color="auto" w:fill="auto"/>
            <w:vAlign w:val="center"/>
          </w:tcPr>
          <w:p w:rsidR="00DE56E8" w:rsidRPr="00D04B48" w:rsidRDefault="00DE56E8" w:rsidP="00CC0020">
            <w:pPr>
              <w:jc w:val="center"/>
              <w:outlineLvl w:val="1"/>
              <w:rPr>
                <w:b/>
                <w:sz w:val="22"/>
                <w:szCs w:val="22"/>
              </w:rPr>
            </w:pPr>
            <w:r>
              <w:rPr>
                <w:b/>
                <w:sz w:val="22"/>
                <w:szCs w:val="22"/>
              </w:rPr>
              <w:t>8687,489</w:t>
            </w:r>
          </w:p>
        </w:tc>
        <w:tc>
          <w:tcPr>
            <w:tcW w:w="1148" w:type="dxa"/>
            <w:gridSpan w:val="2"/>
            <w:shd w:val="clear" w:color="auto" w:fill="auto"/>
            <w:vAlign w:val="center"/>
          </w:tcPr>
          <w:p w:rsidR="00DE56E8" w:rsidRPr="00D04B48" w:rsidRDefault="00DE56E8" w:rsidP="00CC0020">
            <w:pPr>
              <w:jc w:val="center"/>
              <w:outlineLvl w:val="1"/>
              <w:rPr>
                <w:b/>
                <w:sz w:val="22"/>
                <w:szCs w:val="22"/>
              </w:rPr>
            </w:pPr>
            <w:r>
              <w:rPr>
                <w:b/>
                <w:sz w:val="22"/>
                <w:szCs w:val="22"/>
              </w:rPr>
              <w:t>7070,707</w:t>
            </w:r>
          </w:p>
        </w:tc>
        <w:tc>
          <w:tcPr>
            <w:tcW w:w="1134" w:type="dxa"/>
            <w:shd w:val="clear" w:color="auto" w:fill="auto"/>
            <w:vAlign w:val="center"/>
          </w:tcPr>
          <w:p w:rsidR="00DE56E8" w:rsidRPr="00D04B48" w:rsidRDefault="00DE56E8" w:rsidP="00CC0020">
            <w:pPr>
              <w:jc w:val="center"/>
              <w:outlineLvl w:val="1"/>
              <w:rPr>
                <w:b/>
                <w:sz w:val="22"/>
                <w:szCs w:val="22"/>
              </w:rPr>
            </w:pPr>
            <w:r>
              <w:rPr>
                <w:b/>
                <w:sz w:val="22"/>
                <w:szCs w:val="22"/>
              </w:rPr>
              <w:t>7070,707</w:t>
            </w:r>
          </w:p>
        </w:tc>
      </w:tr>
      <w:tr w:rsidR="00DE56E8" w:rsidRPr="00D04B48" w:rsidTr="00CC0020">
        <w:trPr>
          <w:trHeight w:val="20"/>
        </w:trPr>
        <w:tc>
          <w:tcPr>
            <w:tcW w:w="3005" w:type="dxa"/>
            <w:shd w:val="clear" w:color="auto" w:fill="auto"/>
            <w:vAlign w:val="center"/>
          </w:tcPr>
          <w:p w:rsidR="00DE56E8" w:rsidRPr="0072537D" w:rsidRDefault="00DE56E8" w:rsidP="00CC0020">
            <w:pPr>
              <w:outlineLvl w:val="1"/>
              <w:rPr>
                <w:color w:val="000000"/>
                <w:sz w:val="22"/>
                <w:szCs w:val="22"/>
              </w:rPr>
            </w:pPr>
            <w:r w:rsidRPr="0072537D">
              <w:rPr>
                <w:color w:val="000000"/>
                <w:sz w:val="22"/>
                <w:szCs w:val="22"/>
              </w:rPr>
              <w:t>Субсидии на поддержку мун</w:t>
            </w:r>
            <w:r w:rsidRPr="0072537D">
              <w:rPr>
                <w:color w:val="000000"/>
                <w:sz w:val="22"/>
                <w:szCs w:val="22"/>
              </w:rPr>
              <w:t>и</w:t>
            </w:r>
            <w:r w:rsidRPr="0072537D">
              <w:rPr>
                <w:color w:val="000000"/>
                <w:sz w:val="22"/>
                <w:szCs w:val="22"/>
              </w:rPr>
              <w:t>ципальных программ форм</w:t>
            </w:r>
            <w:r w:rsidRPr="0072537D">
              <w:rPr>
                <w:color w:val="000000"/>
                <w:sz w:val="22"/>
                <w:szCs w:val="22"/>
              </w:rPr>
              <w:t>и</w:t>
            </w:r>
            <w:r w:rsidRPr="0072537D">
              <w:rPr>
                <w:color w:val="000000"/>
                <w:sz w:val="22"/>
                <w:szCs w:val="22"/>
              </w:rPr>
              <w:t xml:space="preserve">рования </w:t>
            </w:r>
            <w:r>
              <w:rPr>
                <w:color w:val="000000"/>
                <w:sz w:val="22"/>
                <w:szCs w:val="22"/>
              </w:rPr>
              <w:t>комфортной</w:t>
            </w:r>
          </w:p>
          <w:p w:rsidR="00DE56E8" w:rsidRPr="0072537D" w:rsidRDefault="00DE56E8" w:rsidP="00CC0020">
            <w:pPr>
              <w:outlineLvl w:val="1"/>
              <w:rPr>
                <w:color w:val="000000"/>
                <w:sz w:val="22"/>
                <w:szCs w:val="22"/>
              </w:rPr>
            </w:pPr>
            <w:r w:rsidRPr="0072537D">
              <w:rPr>
                <w:color w:val="000000"/>
                <w:sz w:val="22"/>
                <w:szCs w:val="22"/>
              </w:rPr>
              <w:t>городской  среды</w:t>
            </w:r>
          </w:p>
        </w:tc>
        <w:tc>
          <w:tcPr>
            <w:tcW w:w="567" w:type="dxa"/>
            <w:vAlign w:val="center"/>
          </w:tcPr>
          <w:p w:rsidR="00DE56E8" w:rsidRPr="00D04B48" w:rsidRDefault="00DE56E8" w:rsidP="00CC0020">
            <w:pPr>
              <w:jc w:val="center"/>
              <w:outlineLvl w:val="1"/>
              <w:rPr>
                <w:sz w:val="22"/>
                <w:szCs w:val="22"/>
              </w:rPr>
            </w:pPr>
            <w:r>
              <w:rPr>
                <w:sz w:val="22"/>
                <w:szCs w:val="22"/>
              </w:rPr>
              <w:t>901</w:t>
            </w:r>
          </w:p>
        </w:tc>
        <w:tc>
          <w:tcPr>
            <w:tcW w:w="567" w:type="dxa"/>
            <w:vAlign w:val="center"/>
          </w:tcPr>
          <w:p w:rsidR="00DE56E8" w:rsidRPr="00D04B48" w:rsidRDefault="00DE56E8" w:rsidP="00CC0020">
            <w:pPr>
              <w:jc w:val="center"/>
              <w:outlineLvl w:val="1"/>
              <w:rPr>
                <w:sz w:val="22"/>
                <w:szCs w:val="22"/>
              </w:rPr>
            </w:pPr>
            <w:r>
              <w:rPr>
                <w:sz w:val="22"/>
                <w:szCs w:val="22"/>
              </w:rPr>
              <w:t>0503</w:t>
            </w:r>
          </w:p>
        </w:tc>
        <w:tc>
          <w:tcPr>
            <w:tcW w:w="1276" w:type="dxa"/>
            <w:vAlign w:val="center"/>
          </w:tcPr>
          <w:p w:rsidR="00DE56E8" w:rsidRPr="0072537D" w:rsidRDefault="00DE56E8" w:rsidP="00CC0020">
            <w:pPr>
              <w:jc w:val="center"/>
              <w:outlineLvl w:val="1"/>
              <w:rPr>
                <w:sz w:val="22"/>
                <w:szCs w:val="22"/>
                <w:lang w:val="en-US"/>
              </w:rPr>
            </w:pPr>
            <w:r>
              <w:rPr>
                <w:sz w:val="22"/>
                <w:szCs w:val="22"/>
              </w:rPr>
              <w:t>262</w:t>
            </w:r>
            <w:r>
              <w:rPr>
                <w:sz w:val="22"/>
                <w:szCs w:val="22"/>
                <w:lang w:val="en-US"/>
              </w:rPr>
              <w:t>F555</w:t>
            </w:r>
            <w:r>
              <w:rPr>
                <w:sz w:val="22"/>
                <w:szCs w:val="22"/>
              </w:rPr>
              <w:t>5</w:t>
            </w:r>
            <w:r>
              <w:rPr>
                <w:sz w:val="22"/>
                <w:szCs w:val="22"/>
                <w:lang w:val="en-US"/>
              </w:rPr>
              <w:t>00</w:t>
            </w:r>
          </w:p>
        </w:tc>
        <w:tc>
          <w:tcPr>
            <w:tcW w:w="567" w:type="dxa"/>
            <w:vAlign w:val="center"/>
          </w:tcPr>
          <w:p w:rsidR="00DE56E8" w:rsidRPr="00D04B48" w:rsidRDefault="00DE56E8" w:rsidP="00CC0020">
            <w:pPr>
              <w:jc w:val="center"/>
              <w:outlineLvl w:val="1"/>
              <w:rPr>
                <w:sz w:val="22"/>
                <w:szCs w:val="22"/>
              </w:rPr>
            </w:pPr>
          </w:p>
        </w:tc>
        <w:tc>
          <w:tcPr>
            <w:tcW w:w="1147" w:type="dxa"/>
            <w:gridSpan w:val="2"/>
            <w:shd w:val="clear" w:color="auto" w:fill="auto"/>
            <w:vAlign w:val="center"/>
          </w:tcPr>
          <w:p w:rsidR="00DE56E8" w:rsidRPr="005B53FB" w:rsidRDefault="00DE56E8" w:rsidP="00CC0020">
            <w:pPr>
              <w:jc w:val="center"/>
              <w:outlineLvl w:val="1"/>
              <w:rPr>
                <w:sz w:val="22"/>
                <w:szCs w:val="22"/>
              </w:rPr>
            </w:pPr>
            <w:r>
              <w:rPr>
                <w:sz w:val="22"/>
                <w:szCs w:val="22"/>
              </w:rPr>
              <w:t>7685,327</w:t>
            </w:r>
          </w:p>
        </w:tc>
        <w:tc>
          <w:tcPr>
            <w:tcW w:w="1148" w:type="dxa"/>
            <w:gridSpan w:val="2"/>
            <w:shd w:val="clear" w:color="auto" w:fill="auto"/>
            <w:vAlign w:val="center"/>
          </w:tcPr>
          <w:p w:rsidR="00DE56E8" w:rsidRPr="00D04B48" w:rsidRDefault="00DE56E8" w:rsidP="00CC0020">
            <w:pPr>
              <w:jc w:val="center"/>
              <w:outlineLvl w:val="1"/>
              <w:rPr>
                <w:sz w:val="22"/>
                <w:szCs w:val="22"/>
              </w:rPr>
            </w:pPr>
            <w:r>
              <w:rPr>
                <w:sz w:val="22"/>
                <w:szCs w:val="22"/>
              </w:rPr>
              <w:t>7070,707</w:t>
            </w:r>
          </w:p>
        </w:tc>
        <w:tc>
          <w:tcPr>
            <w:tcW w:w="1134" w:type="dxa"/>
            <w:shd w:val="clear" w:color="auto" w:fill="auto"/>
            <w:vAlign w:val="center"/>
          </w:tcPr>
          <w:p w:rsidR="00DE56E8" w:rsidRPr="00D04B48" w:rsidRDefault="00DE56E8" w:rsidP="00CC0020">
            <w:pPr>
              <w:jc w:val="center"/>
              <w:outlineLvl w:val="1"/>
              <w:rPr>
                <w:sz w:val="22"/>
                <w:szCs w:val="22"/>
              </w:rPr>
            </w:pPr>
            <w:r w:rsidRPr="00612827">
              <w:rPr>
                <w:sz w:val="22"/>
                <w:szCs w:val="22"/>
              </w:rPr>
              <w:t>7070,70</w:t>
            </w:r>
            <w:r>
              <w:rPr>
                <w:sz w:val="22"/>
                <w:szCs w:val="22"/>
              </w:rPr>
              <w:t>7</w:t>
            </w:r>
          </w:p>
        </w:tc>
      </w:tr>
      <w:tr w:rsidR="00DE56E8" w:rsidRPr="00D04B48" w:rsidTr="00CC0020">
        <w:trPr>
          <w:trHeight w:val="20"/>
        </w:trPr>
        <w:tc>
          <w:tcPr>
            <w:tcW w:w="3005" w:type="dxa"/>
            <w:shd w:val="clear" w:color="auto" w:fill="auto"/>
            <w:vAlign w:val="center"/>
          </w:tcPr>
          <w:p w:rsidR="00DE56E8" w:rsidRPr="0072537D" w:rsidRDefault="00DE56E8" w:rsidP="00CC0020">
            <w:pPr>
              <w:outlineLvl w:val="1"/>
              <w:rPr>
                <w:color w:val="000000"/>
                <w:sz w:val="22"/>
                <w:szCs w:val="22"/>
              </w:rPr>
            </w:pPr>
            <w:r w:rsidRPr="0072537D">
              <w:rPr>
                <w:color w:val="000000"/>
                <w:sz w:val="22"/>
                <w:szCs w:val="22"/>
              </w:rPr>
              <w:t>Субсидии на поддержку мун</w:t>
            </w:r>
            <w:r w:rsidRPr="0072537D">
              <w:rPr>
                <w:color w:val="000000"/>
                <w:sz w:val="22"/>
                <w:szCs w:val="22"/>
              </w:rPr>
              <w:t>и</w:t>
            </w:r>
            <w:r w:rsidRPr="0072537D">
              <w:rPr>
                <w:color w:val="000000"/>
                <w:sz w:val="22"/>
                <w:szCs w:val="22"/>
              </w:rPr>
              <w:t>ципальных программ форм</w:t>
            </w:r>
            <w:r w:rsidRPr="0072537D">
              <w:rPr>
                <w:color w:val="000000"/>
                <w:sz w:val="22"/>
                <w:szCs w:val="22"/>
              </w:rPr>
              <w:t>и</w:t>
            </w:r>
            <w:r w:rsidRPr="0072537D">
              <w:rPr>
                <w:color w:val="000000"/>
                <w:sz w:val="22"/>
                <w:szCs w:val="22"/>
              </w:rPr>
              <w:t xml:space="preserve">рования </w:t>
            </w:r>
            <w:r>
              <w:rPr>
                <w:color w:val="000000"/>
                <w:sz w:val="22"/>
                <w:szCs w:val="22"/>
              </w:rPr>
              <w:t>комфортной</w:t>
            </w:r>
          </w:p>
          <w:p w:rsidR="00DE56E8" w:rsidRPr="0072537D" w:rsidRDefault="00DE56E8" w:rsidP="00CC0020">
            <w:pPr>
              <w:outlineLvl w:val="1"/>
              <w:rPr>
                <w:color w:val="000000"/>
                <w:sz w:val="22"/>
                <w:szCs w:val="22"/>
              </w:rPr>
            </w:pPr>
            <w:r w:rsidRPr="0072537D">
              <w:rPr>
                <w:color w:val="000000"/>
                <w:sz w:val="22"/>
                <w:szCs w:val="22"/>
              </w:rPr>
              <w:t>городской  среды</w:t>
            </w:r>
          </w:p>
        </w:tc>
        <w:tc>
          <w:tcPr>
            <w:tcW w:w="567" w:type="dxa"/>
            <w:vAlign w:val="center"/>
          </w:tcPr>
          <w:p w:rsidR="00DE56E8" w:rsidRPr="00D04B48" w:rsidRDefault="00DE56E8" w:rsidP="00CC0020">
            <w:pPr>
              <w:jc w:val="center"/>
              <w:outlineLvl w:val="1"/>
              <w:rPr>
                <w:sz w:val="22"/>
                <w:szCs w:val="22"/>
              </w:rPr>
            </w:pPr>
            <w:r>
              <w:rPr>
                <w:sz w:val="22"/>
                <w:szCs w:val="22"/>
              </w:rPr>
              <w:t>901</w:t>
            </w:r>
          </w:p>
        </w:tc>
        <w:tc>
          <w:tcPr>
            <w:tcW w:w="567" w:type="dxa"/>
            <w:vAlign w:val="center"/>
          </w:tcPr>
          <w:p w:rsidR="00DE56E8" w:rsidRPr="00D04B48" w:rsidRDefault="00DE56E8" w:rsidP="00CC0020">
            <w:pPr>
              <w:jc w:val="center"/>
              <w:outlineLvl w:val="1"/>
              <w:rPr>
                <w:sz w:val="22"/>
                <w:szCs w:val="22"/>
              </w:rPr>
            </w:pPr>
            <w:r>
              <w:rPr>
                <w:sz w:val="22"/>
                <w:szCs w:val="22"/>
              </w:rPr>
              <w:t>0503</w:t>
            </w:r>
          </w:p>
        </w:tc>
        <w:tc>
          <w:tcPr>
            <w:tcW w:w="1276" w:type="dxa"/>
            <w:vAlign w:val="center"/>
          </w:tcPr>
          <w:p w:rsidR="00DE56E8" w:rsidRPr="0072537D" w:rsidRDefault="00DE56E8" w:rsidP="00CC0020">
            <w:pPr>
              <w:jc w:val="center"/>
              <w:outlineLvl w:val="1"/>
              <w:rPr>
                <w:sz w:val="22"/>
                <w:szCs w:val="22"/>
                <w:lang w:val="en-US"/>
              </w:rPr>
            </w:pPr>
            <w:r>
              <w:rPr>
                <w:sz w:val="22"/>
                <w:szCs w:val="22"/>
                <w:lang w:val="en-US"/>
              </w:rPr>
              <w:t>262F</w:t>
            </w:r>
            <w:r>
              <w:rPr>
                <w:sz w:val="22"/>
                <w:szCs w:val="22"/>
              </w:rPr>
              <w:t>2</w:t>
            </w:r>
            <w:r>
              <w:rPr>
                <w:sz w:val="22"/>
                <w:szCs w:val="22"/>
                <w:lang w:val="en-US"/>
              </w:rPr>
              <w:t>555</w:t>
            </w:r>
            <w:r>
              <w:rPr>
                <w:sz w:val="22"/>
                <w:szCs w:val="22"/>
              </w:rPr>
              <w:t>5</w:t>
            </w:r>
            <w:r>
              <w:rPr>
                <w:sz w:val="22"/>
                <w:szCs w:val="22"/>
                <w:lang w:val="en-US"/>
              </w:rPr>
              <w:t>0</w:t>
            </w:r>
          </w:p>
        </w:tc>
        <w:tc>
          <w:tcPr>
            <w:tcW w:w="567" w:type="dxa"/>
            <w:vAlign w:val="center"/>
          </w:tcPr>
          <w:p w:rsidR="00DE56E8" w:rsidRPr="00D04B48" w:rsidRDefault="00DE56E8" w:rsidP="00CC0020">
            <w:pPr>
              <w:jc w:val="center"/>
              <w:outlineLvl w:val="1"/>
              <w:rPr>
                <w:sz w:val="22"/>
                <w:szCs w:val="22"/>
              </w:rPr>
            </w:pPr>
            <w:r>
              <w:rPr>
                <w:sz w:val="22"/>
                <w:szCs w:val="22"/>
              </w:rPr>
              <w:t>200</w:t>
            </w:r>
          </w:p>
        </w:tc>
        <w:tc>
          <w:tcPr>
            <w:tcW w:w="1147" w:type="dxa"/>
            <w:gridSpan w:val="2"/>
            <w:shd w:val="clear" w:color="auto" w:fill="auto"/>
            <w:vAlign w:val="center"/>
          </w:tcPr>
          <w:p w:rsidR="00DE56E8" w:rsidRPr="005B53FB" w:rsidRDefault="00DE56E8" w:rsidP="00CC0020">
            <w:pPr>
              <w:jc w:val="center"/>
              <w:outlineLvl w:val="1"/>
              <w:rPr>
                <w:sz w:val="22"/>
                <w:szCs w:val="22"/>
              </w:rPr>
            </w:pPr>
            <w:r>
              <w:rPr>
                <w:sz w:val="22"/>
                <w:szCs w:val="22"/>
              </w:rPr>
              <w:t>7685,327</w:t>
            </w:r>
          </w:p>
        </w:tc>
        <w:tc>
          <w:tcPr>
            <w:tcW w:w="1148" w:type="dxa"/>
            <w:gridSpan w:val="2"/>
            <w:shd w:val="clear" w:color="auto" w:fill="auto"/>
            <w:vAlign w:val="center"/>
          </w:tcPr>
          <w:p w:rsidR="00DE56E8" w:rsidRPr="00D04B48" w:rsidRDefault="00DE56E8" w:rsidP="00CC0020">
            <w:pPr>
              <w:jc w:val="center"/>
              <w:outlineLvl w:val="1"/>
              <w:rPr>
                <w:sz w:val="22"/>
                <w:szCs w:val="22"/>
              </w:rPr>
            </w:pPr>
            <w:r w:rsidRPr="00612827">
              <w:rPr>
                <w:sz w:val="22"/>
                <w:szCs w:val="22"/>
              </w:rPr>
              <w:t>7070,70</w:t>
            </w:r>
            <w:r>
              <w:rPr>
                <w:sz w:val="22"/>
                <w:szCs w:val="22"/>
              </w:rPr>
              <w:t>7</w:t>
            </w:r>
          </w:p>
        </w:tc>
        <w:tc>
          <w:tcPr>
            <w:tcW w:w="1134" w:type="dxa"/>
            <w:shd w:val="clear" w:color="auto" w:fill="auto"/>
            <w:vAlign w:val="center"/>
          </w:tcPr>
          <w:p w:rsidR="00DE56E8" w:rsidRPr="00D04B48" w:rsidRDefault="00DE56E8" w:rsidP="00CC0020">
            <w:pPr>
              <w:jc w:val="center"/>
              <w:outlineLvl w:val="1"/>
              <w:rPr>
                <w:sz w:val="22"/>
                <w:szCs w:val="22"/>
              </w:rPr>
            </w:pPr>
            <w:r w:rsidRPr="00612827">
              <w:rPr>
                <w:sz w:val="22"/>
                <w:szCs w:val="22"/>
              </w:rPr>
              <w:t>7070,70</w:t>
            </w:r>
            <w:r>
              <w:rPr>
                <w:sz w:val="22"/>
                <w:szCs w:val="22"/>
              </w:rPr>
              <w:t>7</w:t>
            </w:r>
          </w:p>
        </w:tc>
      </w:tr>
      <w:tr w:rsidR="00DE56E8" w:rsidRPr="00D04B48" w:rsidTr="00CC0020">
        <w:trPr>
          <w:trHeight w:val="20"/>
        </w:trPr>
        <w:tc>
          <w:tcPr>
            <w:tcW w:w="3005" w:type="dxa"/>
            <w:shd w:val="clear" w:color="auto" w:fill="auto"/>
            <w:vAlign w:val="center"/>
          </w:tcPr>
          <w:p w:rsidR="00DE56E8" w:rsidRPr="0072537D" w:rsidRDefault="00DE56E8" w:rsidP="00CC0020">
            <w:pPr>
              <w:outlineLvl w:val="1"/>
              <w:rPr>
                <w:color w:val="000000"/>
                <w:sz w:val="22"/>
                <w:szCs w:val="22"/>
              </w:rPr>
            </w:pPr>
            <w:r w:rsidRPr="0072537D">
              <w:rPr>
                <w:color w:val="000000"/>
                <w:sz w:val="22"/>
                <w:szCs w:val="22"/>
              </w:rPr>
              <w:t>Иные закупки товаров, работ и услуг для обеспечения мун</w:t>
            </w:r>
            <w:r w:rsidRPr="0072537D">
              <w:rPr>
                <w:color w:val="000000"/>
                <w:sz w:val="22"/>
                <w:szCs w:val="22"/>
              </w:rPr>
              <w:t>и</w:t>
            </w:r>
            <w:r w:rsidRPr="0072537D">
              <w:rPr>
                <w:color w:val="000000"/>
                <w:sz w:val="22"/>
                <w:szCs w:val="22"/>
              </w:rPr>
              <w:t xml:space="preserve">ципальных нужд </w:t>
            </w:r>
          </w:p>
        </w:tc>
        <w:tc>
          <w:tcPr>
            <w:tcW w:w="567" w:type="dxa"/>
            <w:vAlign w:val="center"/>
          </w:tcPr>
          <w:p w:rsidR="00DE56E8" w:rsidRPr="00D04B48" w:rsidRDefault="00DE56E8" w:rsidP="00CC0020">
            <w:pPr>
              <w:jc w:val="center"/>
              <w:outlineLvl w:val="1"/>
              <w:rPr>
                <w:sz w:val="22"/>
                <w:szCs w:val="22"/>
              </w:rPr>
            </w:pPr>
            <w:r>
              <w:rPr>
                <w:sz w:val="22"/>
                <w:szCs w:val="22"/>
              </w:rPr>
              <w:t>901</w:t>
            </w:r>
          </w:p>
        </w:tc>
        <w:tc>
          <w:tcPr>
            <w:tcW w:w="567" w:type="dxa"/>
            <w:vAlign w:val="center"/>
          </w:tcPr>
          <w:p w:rsidR="00DE56E8" w:rsidRPr="00D04B48" w:rsidRDefault="00DE56E8" w:rsidP="00CC0020">
            <w:pPr>
              <w:jc w:val="center"/>
              <w:outlineLvl w:val="1"/>
              <w:rPr>
                <w:sz w:val="22"/>
                <w:szCs w:val="22"/>
              </w:rPr>
            </w:pPr>
            <w:r>
              <w:rPr>
                <w:sz w:val="22"/>
                <w:szCs w:val="22"/>
              </w:rPr>
              <w:t>0503</w:t>
            </w:r>
          </w:p>
        </w:tc>
        <w:tc>
          <w:tcPr>
            <w:tcW w:w="1276" w:type="dxa"/>
            <w:vAlign w:val="center"/>
          </w:tcPr>
          <w:p w:rsidR="00DE56E8" w:rsidRPr="0072537D" w:rsidRDefault="00DE56E8" w:rsidP="00CC0020">
            <w:pPr>
              <w:jc w:val="center"/>
              <w:outlineLvl w:val="1"/>
              <w:rPr>
                <w:sz w:val="22"/>
                <w:szCs w:val="22"/>
              </w:rPr>
            </w:pPr>
            <w:r>
              <w:rPr>
                <w:sz w:val="22"/>
                <w:szCs w:val="22"/>
                <w:lang w:val="en-US"/>
              </w:rPr>
              <w:t>262F</w:t>
            </w:r>
            <w:r>
              <w:rPr>
                <w:sz w:val="22"/>
                <w:szCs w:val="22"/>
              </w:rPr>
              <w:t>2</w:t>
            </w:r>
            <w:r>
              <w:rPr>
                <w:sz w:val="22"/>
                <w:szCs w:val="22"/>
                <w:lang w:val="en-US"/>
              </w:rPr>
              <w:t>555</w:t>
            </w:r>
            <w:r>
              <w:rPr>
                <w:sz w:val="22"/>
                <w:szCs w:val="22"/>
              </w:rPr>
              <w:t>5</w:t>
            </w:r>
            <w:r>
              <w:rPr>
                <w:sz w:val="22"/>
                <w:szCs w:val="22"/>
                <w:lang w:val="en-US"/>
              </w:rPr>
              <w:t>0</w:t>
            </w:r>
          </w:p>
        </w:tc>
        <w:tc>
          <w:tcPr>
            <w:tcW w:w="567" w:type="dxa"/>
            <w:vAlign w:val="center"/>
          </w:tcPr>
          <w:p w:rsidR="00DE56E8" w:rsidRPr="00D04B48" w:rsidRDefault="00DE56E8" w:rsidP="00CC0020">
            <w:pPr>
              <w:jc w:val="center"/>
              <w:outlineLvl w:val="1"/>
              <w:rPr>
                <w:sz w:val="22"/>
                <w:szCs w:val="22"/>
              </w:rPr>
            </w:pPr>
            <w:r>
              <w:rPr>
                <w:sz w:val="22"/>
                <w:szCs w:val="22"/>
              </w:rPr>
              <w:t>244</w:t>
            </w:r>
          </w:p>
        </w:tc>
        <w:tc>
          <w:tcPr>
            <w:tcW w:w="1147" w:type="dxa"/>
            <w:gridSpan w:val="2"/>
            <w:shd w:val="clear" w:color="auto" w:fill="auto"/>
            <w:vAlign w:val="center"/>
          </w:tcPr>
          <w:p w:rsidR="00DE56E8" w:rsidRPr="005B53FB" w:rsidRDefault="00DE56E8" w:rsidP="00CC0020">
            <w:pPr>
              <w:jc w:val="center"/>
              <w:outlineLvl w:val="1"/>
              <w:rPr>
                <w:sz w:val="22"/>
                <w:szCs w:val="22"/>
              </w:rPr>
            </w:pPr>
            <w:r>
              <w:rPr>
                <w:sz w:val="22"/>
                <w:szCs w:val="22"/>
              </w:rPr>
              <w:t>7685,327</w:t>
            </w:r>
          </w:p>
        </w:tc>
        <w:tc>
          <w:tcPr>
            <w:tcW w:w="1148" w:type="dxa"/>
            <w:gridSpan w:val="2"/>
            <w:shd w:val="clear" w:color="auto" w:fill="auto"/>
            <w:vAlign w:val="center"/>
          </w:tcPr>
          <w:p w:rsidR="00DE56E8" w:rsidRPr="00D04B48" w:rsidRDefault="00DE56E8" w:rsidP="00CC0020">
            <w:pPr>
              <w:jc w:val="center"/>
              <w:outlineLvl w:val="1"/>
              <w:rPr>
                <w:sz w:val="22"/>
                <w:szCs w:val="22"/>
              </w:rPr>
            </w:pPr>
            <w:r w:rsidRPr="00612827">
              <w:rPr>
                <w:sz w:val="22"/>
                <w:szCs w:val="22"/>
              </w:rPr>
              <w:t>7070,70</w:t>
            </w:r>
            <w:r>
              <w:rPr>
                <w:sz w:val="22"/>
                <w:szCs w:val="22"/>
              </w:rPr>
              <w:t>7</w:t>
            </w:r>
          </w:p>
        </w:tc>
        <w:tc>
          <w:tcPr>
            <w:tcW w:w="1134" w:type="dxa"/>
            <w:shd w:val="clear" w:color="auto" w:fill="auto"/>
            <w:vAlign w:val="center"/>
          </w:tcPr>
          <w:p w:rsidR="00DE56E8" w:rsidRPr="00D04B48" w:rsidRDefault="00DE56E8" w:rsidP="00CC0020">
            <w:pPr>
              <w:jc w:val="center"/>
              <w:outlineLvl w:val="1"/>
              <w:rPr>
                <w:sz w:val="22"/>
                <w:szCs w:val="22"/>
              </w:rPr>
            </w:pPr>
            <w:r w:rsidRPr="00612827">
              <w:rPr>
                <w:sz w:val="22"/>
                <w:szCs w:val="22"/>
              </w:rPr>
              <w:t>7070,70</w:t>
            </w:r>
            <w:r>
              <w:rPr>
                <w:sz w:val="22"/>
                <w:szCs w:val="22"/>
              </w:rPr>
              <w:t>7</w:t>
            </w:r>
          </w:p>
        </w:tc>
      </w:tr>
      <w:tr w:rsidR="00DE56E8" w:rsidRPr="00D04B48" w:rsidTr="00CC0020">
        <w:trPr>
          <w:trHeight w:val="20"/>
        </w:trPr>
        <w:tc>
          <w:tcPr>
            <w:tcW w:w="3005" w:type="dxa"/>
            <w:shd w:val="clear" w:color="auto" w:fill="auto"/>
            <w:vAlign w:val="center"/>
          </w:tcPr>
          <w:p w:rsidR="00DE56E8" w:rsidRDefault="00DE56E8" w:rsidP="00CC0020">
            <w:pPr>
              <w:outlineLvl w:val="1"/>
              <w:rPr>
                <w:color w:val="000000"/>
              </w:rPr>
            </w:pPr>
            <w:r>
              <w:rPr>
                <w:color w:val="000000"/>
              </w:rPr>
              <w:t>Подпрограмма «Увековеч</w:t>
            </w:r>
            <w:r>
              <w:rPr>
                <w:color w:val="000000"/>
              </w:rPr>
              <w:t>е</w:t>
            </w:r>
            <w:r>
              <w:rPr>
                <w:color w:val="000000"/>
              </w:rPr>
              <w:t>ние памяти погибших при защите От</w:t>
            </w:r>
            <w:r>
              <w:rPr>
                <w:color w:val="000000"/>
              </w:rPr>
              <w:t>е</w:t>
            </w:r>
            <w:r>
              <w:rPr>
                <w:color w:val="000000"/>
              </w:rPr>
              <w:t>чества»</w:t>
            </w:r>
          </w:p>
        </w:tc>
        <w:tc>
          <w:tcPr>
            <w:tcW w:w="567" w:type="dxa"/>
            <w:vAlign w:val="center"/>
          </w:tcPr>
          <w:p w:rsidR="00DE56E8" w:rsidRDefault="00DE56E8" w:rsidP="00CC0020">
            <w:pPr>
              <w:jc w:val="center"/>
              <w:outlineLvl w:val="1"/>
              <w:rPr>
                <w:sz w:val="22"/>
                <w:szCs w:val="22"/>
              </w:rPr>
            </w:pPr>
            <w:r>
              <w:rPr>
                <w:sz w:val="22"/>
                <w:szCs w:val="22"/>
              </w:rPr>
              <w:t>901</w:t>
            </w:r>
          </w:p>
        </w:tc>
        <w:tc>
          <w:tcPr>
            <w:tcW w:w="567" w:type="dxa"/>
            <w:vAlign w:val="center"/>
          </w:tcPr>
          <w:p w:rsidR="00DE56E8" w:rsidRPr="009A4422" w:rsidRDefault="00DE56E8" w:rsidP="00CC0020">
            <w:pPr>
              <w:jc w:val="center"/>
              <w:outlineLvl w:val="1"/>
              <w:rPr>
                <w:sz w:val="22"/>
                <w:szCs w:val="22"/>
              </w:rPr>
            </w:pPr>
            <w:r w:rsidRPr="009A4422">
              <w:rPr>
                <w:sz w:val="22"/>
                <w:szCs w:val="22"/>
              </w:rPr>
              <w:t>0503</w:t>
            </w:r>
          </w:p>
        </w:tc>
        <w:tc>
          <w:tcPr>
            <w:tcW w:w="1276" w:type="dxa"/>
            <w:vAlign w:val="center"/>
          </w:tcPr>
          <w:p w:rsidR="00DE56E8" w:rsidRPr="009A4422" w:rsidRDefault="00DE56E8" w:rsidP="00CC0020">
            <w:pPr>
              <w:jc w:val="center"/>
              <w:outlineLvl w:val="1"/>
              <w:rPr>
                <w:sz w:val="22"/>
                <w:szCs w:val="22"/>
              </w:rPr>
            </w:pPr>
            <w:r w:rsidRPr="009A4422">
              <w:rPr>
                <w:sz w:val="22"/>
                <w:szCs w:val="22"/>
              </w:rPr>
              <w:t>2630100000</w:t>
            </w:r>
          </w:p>
        </w:tc>
        <w:tc>
          <w:tcPr>
            <w:tcW w:w="567" w:type="dxa"/>
            <w:vAlign w:val="center"/>
          </w:tcPr>
          <w:p w:rsidR="00DE56E8" w:rsidRPr="009A4422" w:rsidRDefault="00DE56E8" w:rsidP="00CC0020">
            <w:pPr>
              <w:jc w:val="center"/>
              <w:outlineLvl w:val="1"/>
              <w:rPr>
                <w:sz w:val="22"/>
                <w:szCs w:val="22"/>
              </w:rPr>
            </w:pPr>
          </w:p>
        </w:tc>
        <w:tc>
          <w:tcPr>
            <w:tcW w:w="1147" w:type="dxa"/>
            <w:gridSpan w:val="2"/>
            <w:shd w:val="clear" w:color="auto" w:fill="auto"/>
            <w:vAlign w:val="center"/>
          </w:tcPr>
          <w:p w:rsidR="00DE56E8" w:rsidRPr="009A4422" w:rsidRDefault="00DE56E8" w:rsidP="00CC0020">
            <w:pPr>
              <w:jc w:val="center"/>
              <w:outlineLvl w:val="1"/>
              <w:rPr>
                <w:sz w:val="22"/>
                <w:szCs w:val="22"/>
              </w:rPr>
            </w:pPr>
            <w:r>
              <w:rPr>
                <w:sz w:val="22"/>
                <w:szCs w:val="22"/>
              </w:rPr>
              <w:t>1002,162</w:t>
            </w:r>
          </w:p>
        </w:tc>
        <w:tc>
          <w:tcPr>
            <w:tcW w:w="1148" w:type="dxa"/>
            <w:gridSpan w:val="2"/>
            <w:shd w:val="clear" w:color="auto" w:fill="auto"/>
            <w:vAlign w:val="center"/>
          </w:tcPr>
          <w:p w:rsidR="00DE56E8" w:rsidRPr="009A4422" w:rsidRDefault="00DE56E8" w:rsidP="00CC0020">
            <w:pPr>
              <w:jc w:val="center"/>
              <w:outlineLvl w:val="1"/>
              <w:rPr>
                <w:sz w:val="22"/>
                <w:szCs w:val="22"/>
              </w:rPr>
            </w:pPr>
            <w:r w:rsidRPr="009A4422">
              <w:rPr>
                <w:sz w:val="22"/>
                <w:szCs w:val="22"/>
              </w:rPr>
              <w:t>0,000</w:t>
            </w:r>
          </w:p>
        </w:tc>
        <w:tc>
          <w:tcPr>
            <w:tcW w:w="1134" w:type="dxa"/>
            <w:shd w:val="clear" w:color="auto" w:fill="auto"/>
            <w:vAlign w:val="center"/>
          </w:tcPr>
          <w:p w:rsidR="00DE56E8" w:rsidRPr="009A4422" w:rsidRDefault="00DE56E8" w:rsidP="00CC0020">
            <w:pPr>
              <w:jc w:val="center"/>
              <w:outlineLvl w:val="1"/>
              <w:rPr>
                <w:sz w:val="22"/>
                <w:szCs w:val="22"/>
              </w:rPr>
            </w:pPr>
            <w:r w:rsidRPr="009A4422">
              <w:rPr>
                <w:sz w:val="22"/>
                <w:szCs w:val="22"/>
              </w:rPr>
              <w:t>0,000</w:t>
            </w:r>
          </w:p>
        </w:tc>
      </w:tr>
      <w:tr w:rsidR="00DE56E8" w:rsidRPr="00D04B48" w:rsidTr="00CC0020">
        <w:trPr>
          <w:trHeight w:val="20"/>
        </w:trPr>
        <w:tc>
          <w:tcPr>
            <w:tcW w:w="3005" w:type="dxa"/>
            <w:shd w:val="clear" w:color="auto" w:fill="auto"/>
            <w:vAlign w:val="center"/>
          </w:tcPr>
          <w:p w:rsidR="00DE56E8" w:rsidRDefault="00DE56E8" w:rsidP="00CC0020">
            <w:pPr>
              <w:outlineLvl w:val="1"/>
              <w:rPr>
                <w:color w:val="000000"/>
              </w:rPr>
            </w:pPr>
            <w:r>
              <w:rPr>
                <w:color w:val="000000"/>
              </w:rPr>
              <w:t>Основное мероприятие « Обустройство и восстано</w:t>
            </w:r>
            <w:r>
              <w:rPr>
                <w:color w:val="000000"/>
              </w:rPr>
              <w:t>в</w:t>
            </w:r>
            <w:r>
              <w:rPr>
                <w:color w:val="000000"/>
              </w:rPr>
              <w:t>ление воинских захорон</w:t>
            </w:r>
            <w:r>
              <w:rPr>
                <w:color w:val="000000"/>
              </w:rPr>
              <w:t>е</w:t>
            </w:r>
            <w:r>
              <w:rPr>
                <w:color w:val="000000"/>
              </w:rPr>
              <w:t>ний»</w:t>
            </w:r>
          </w:p>
        </w:tc>
        <w:tc>
          <w:tcPr>
            <w:tcW w:w="567" w:type="dxa"/>
            <w:vAlign w:val="center"/>
          </w:tcPr>
          <w:p w:rsidR="00DE56E8" w:rsidRDefault="00DE56E8" w:rsidP="00CC0020">
            <w:pPr>
              <w:jc w:val="center"/>
              <w:outlineLvl w:val="1"/>
              <w:rPr>
                <w:sz w:val="22"/>
                <w:szCs w:val="22"/>
              </w:rPr>
            </w:pPr>
            <w:r>
              <w:rPr>
                <w:sz w:val="22"/>
                <w:szCs w:val="22"/>
              </w:rPr>
              <w:t>901</w:t>
            </w:r>
          </w:p>
        </w:tc>
        <w:tc>
          <w:tcPr>
            <w:tcW w:w="567" w:type="dxa"/>
            <w:vAlign w:val="center"/>
          </w:tcPr>
          <w:p w:rsidR="00DE56E8" w:rsidRPr="009A4422" w:rsidRDefault="00DE56E8" w:rsidP="00CC0020">
            <w:pPr>
              <w:jc w:val="center"/>
              <w:outlineLvl w:val="1"/>
              <w:rPr>
                <w:sz w:val="22"/>
                <w:szCs w:val="22"/>
                <w:lang w:val="en-US"/>
              </w:rPr>
            </w:pPr>
            <w:r w:rsidRPr="009A4422">
              <w:rPr>
                <w:sz w:val="22"/>
                <w:szCs w:val="22"/>
              </w:rPr>
              <w:t>0503</w:t>
            </w:r>
          </w:p>
        </w:tc>
        <w:tc>
          <w:tcPr>
            <w:tcW w:w="1276" w:type="dxa"/>
            <w:vAlign w:val="center"/>
          </w:tcPr>
          <w:p w:rsidR="00DE56E8" w:rsidRPr="009A4422" w:rsidRDefault="00DE56E8" w:rsidP="00CC0020">
            <w:pPr>
              <w:jc w:val="center"/>
              <w:outlineLvl w:val="1"/>
              <w:rPr>
                <w:sz w:val="22"/>
                <w:szCs w:val="22"/>
              </w:rPr>
            </w:pPr>
            <w:r w:rsidRPr="009A4422">
              <w:rPr>
                <w:sz w:val="22"/>
                <w:szCs w:val="22"/>
                <w:lang w:val="en-US"/>
              </w:rPr>
              <w:t>26301L</w:t>
            </w:r>
            <w:r w:rsidRPr="009A4422">
              <w:rPr>
                <w:sz w:val="22"/>
                <w:szCs w:val="22"/>
              </w:rPr>
              <w:t>2990</w:t>
            </w:r>
          </w:p>
        </w:tc>
        <w:tc>
          <w:tcPr>
            <w:tcW w:w="567" w:type="dxa"/>
            <w:vAlign w:val="center"/>
          </w:tcPr>
          <w:p w:rsidR="00DE56E8" w:rsidRPr="009A4422" w:rsidRDefault="00DE56E8" w:rsidP="00CC0020">
            <w:pPr>
              <w:jc w:val="center"/>
              <w:outlineLvl w:val="1"/>
              <w:rPr>
                <w:sz w:val="22"/>
                <w:szCs w:val="22"/>
              </w:rPr>
            </w:pPr>
            <w:r w:rsidRPr="009A4422">
              <w:rPr>
                <w:sz w:val="22"/>
                <w:szCs w:val="22"/>
              </w:rPr>
              <w:t>200</w:t>
            </w:r>
          </w:p>
        </w:tc>
        <w:tc>
          <w:tcPr>
            <w:tcW w:w="1147" w:type="dxa"/>
            <w:gridSpan w:val="2"/>
            <w:shd w:val="clear" w:color="auto" w:fill="auto"/>
            <w:vAlign w:val="center"/>
          </w:tcPr>
          <w:p w:rsidR="00DE56E8" w:rsidRPr="009A4422" w:rsidRDefault="00DE56E8" w:rsidP="00CC0020">
            <w:pPr>
              <w:jc w:val="center"/>
              <w:outlineLvl w:val="1"/>
              <w:rPr>
                <w:sz w:val="22"/>
                <w:szCs w:val="22"/>
              </w:rPr>
            </w:pPr>
            <w:r>
              <w:rPr>
                <w:sz w:val="22"/>
                <w:szCs w:val="22"/>
              </w:rPr>
              <w:t>1002,162</w:t>
            </w:r>
          </w:p>
        </w:tc>
        <w:tc>
          <w:tcPr>
            <w:tcW w:w="1148" w:type="dxa"/>
            <w:gridSpan w:val="2"/>
            <w:shd w:val="clear" w:color="auto" w:fill="auto"/>
            <w:vAlign w:val="center"/>
          </w:tcPr>
          <w:p w:rsidR="00DE56E8" w:rsidRPr="009A4422" w:rsidRDefault="00DE56E8" w:rsidP="00CC0020">
            <w:pPr>
              <w:jc w:val="center"/>
              <w:outlineLvl w:val="1"/>
              <w:rPr>
                <w:sz w:val="22"/>
                <w:szCs w:val="22"/>
              </w:rPr>
            </w:pPr>
            <w:r w:rsidRPr="009A4422">
              <w:rPr>
                <w:sz w:val="22"/>
                <w:szCs w:val="22"/>
              </w:rPr>
              <w:t>0,000</w:t>
            </w:r>
          </w:p>
        </w:tc>
        <w:tc>
          <w:tcPr>
            <w:tcW w:w="1134" w:type="dxa"/>
            <w:shd w:val="clear" w:color="auto" w:fill="auto"/>
            <w:vAlign w:val="center"/>
          </w:tcPr>
          <w:p w:rsidR="00DE56E8" w:rsidRPr="009A4422" w:rsidRDefault="00DE56E8" w:rsidP="00CC0020">
            <w:pPr>
              <w:jc w:val="center"/>
              <w:outlineLvl w:val="1"/>
              <w:rPr>
                <w:sz w:val="22"/>
                <w:szCs w:val="22"/>
              </w:rPr>
            </w:pPr>
            <w:r w:rsidRPr="009A4422">
              <w:rPr>
                <w:sz w:val="22"/>
                <w:szCs w:val="22"/>
              </w:rPr>
              <w:t>0,000</w:t>
            </w:r>
          </w:p>
        </w:tc>
      </w:tr>
      <w:tr w:rsidR="00DE56E8" w:rsidRPr="00D04B48" w:rsidTr="00CC0020">
        <w:trPr>
          <w:trHeight w:val="20"/>
        </w:trPr>
        <w:tc>
          <w:tcPr>
            <w:tcW w:w="3005" w:type="dxa"/>
            <w:shd w:val="clear" w:color="auto" w:fill="auto"/>
            <w:vAlign w:val="center"/>
          </w:tcPr>
          <w:p w:rsidR="00DE56E8" w:rsidRPr="000C3AD8" w:rsidRDefault="00DE56E8" w:rsidP="00CC0020">
            <w:pPr>
              <w:outlineLvl w:val="1"/>
              <w:rPr>
                <w:color w:val="000000"/>
              </w:rPr>
            </w:pPr>
            <w:r w:rsidRPr="000C3AD8">
              <w:rPr>
                <w:color w:val="000000"/>
              </w:rPr>
              <w:lastRenderedPageBreak/>
              <w:t>Иные закупки товаров, р</w:t>
            </w:r>
            <w:r w:rsidRPr="000C3AD8">
              <w:rPr>
                <w:color w:val="000000"/>
              </w:rPr>
              <w:t>а</w:t>
            </w:r>
            <w:r w:rsidRPr="000C3AD8">
              <w:rPr>
                <w:color w:val="000000"/>
              </w:rPr>
              <w:t>бот и услуг для обеспечения муниц</w:t>
            </w:r>
            <w:r w:rsidRPr="000C3AD8">
              <w:rPr>
                <w:color w:val="000000"/>
              </w:rPr>
              <w:t>и</w:t>
            </w:r>
            <w:r w:rsidRPr="000C3AD8">
              <w:rPr>
                <w:color w:val="000000"/>
              </w:rPr>
              <w:t>пальных нужд</w:t>
            </w:r>
            <w:r>
              <w:rPr>
                <w:color w:val="000000"/>
              </w:rPr>
              <w:t xml:space="preserve"> </w:t>
            </w:r>
          </w:p>
        </w:tc>
        <w:tc>
          <w:tcPr>
            <w:tcW w:w="567" w:type="dxa"/>
            <w:vAlign w:val="center"/>
          </w:tcPr>
          <w:p w:rsidR="00DE56E8" w:rsidRDefault="00DE56E8" w:rsidP="00CC0020">
            <w:pPr>
              <w:jc w:val="center"/>
              <w:outlineLvl w:val="1"/>
              <w:rPr>
                <w:sz w:val="22"/>
                <w:szCs w:val="22"/>
              </w:rPr>
            </w:pPr>
            <w:r>
              <w:rPr>
                <w:sz w:val="22"/>
                <w:szCs w:val="22"/>
              </w:rPr>
              <w:t>901</w:t>
            </w:r>
          </w:p>
        </w:tc>
        <w:tc>
          <w:tcPr>
            <w:tcW w:w="567" w:type="dxa"/>
            <w:vAlign w:val="center"/>
          </w:tcPr>
          <w:p w:rsidR="00DE56E8" w:rsidRPr="009A4422" w:rsidRDefault="00DE56E8" w:rsidP="00CC0020">
            <w:pPr>
              <w:jc w:val="center"/>
              <w:outlineLvl w:val="1"/>
              <w:rPr>
                <w:sz w:val="22"/>
                <w:szCs w:val="22"/>
              </w:rPr>
            </w:pPr>
            <w:r w:rsidRPr="009A4422">
              <w:rPr>
                <w:sz w:val="22"/>
                <w:szCs w:val="22"/>
              </w:rPr>
              <w:t>0503</w:t>
            </w:r>
          </w:p>
        </w:tc>
        <w:tc>
          <w:tcPr>
            <w:tcW w:w="1276" w:type="dxa"/>
            <w:vAlign w:val="center"/>
          </w:tcPr>
          <w:p w:rsidR="00DE56E8" w:rsidRPr="009A4422" w:rsidRDefault="00DE56E8" w:rsidP="00CC0020">
            <w:pPr>
              <w:jc w:val="center"/>
              <w:outlineLvl w:val="1"/>
              <w:rPr>
                <w:sz w:val="22"/>
                <w:szCs w:val="22"/>
              </w:rPr>
            </w:pPr>
            <w:r w:rsidRPr="009A4422">
              <w:rPr>
                <w:sz w:val="22"/>
                <w:szCs w:val="22"/>
                <w:lang w:val="en-US"/>
              </w:rPr>
              <w:t>26301L</w:t>
            </w:r>
            <w:r w:rsidRPr="009A4422">
              <w:rPr>
                <w:sz w:val="22"/>
                <w:szCs w:val="22"/>
              </w:rPr>
              <w:t>2990</w:t>
            </w:r>
          </w:p>
        </w:tc>
        <w:tc>
          <w:tcPr>
            <w:tcW w:w="567" w:type="dxa"/>
            <w:vAlign w:val="center"/>
          </w:tcPr>
          <w:p w:rsidR="00DE56E8" w:rsidRPr="009A4422" w:rsidRDefault="00DE56E8" w:rsidP="00CC0020">
            <w:pPr>
              <w:jc w:val="center"/>
              <w:outlineLvl w:val="1"/>
              <w:rPr>
                <w:sz w:val="22"/>
                <w:szCs w:val="22"/>
              </w:rPr>
            </w:pPr>
            <w:r w:rsidRPr="009A4422">
              <w:rPr>
                <w:sz w:val="22"/>
                <w:szCs w:val="22"/>
              </w:rPr>
              <w:t>240</w:t>
            </w:r>
          </w:p>
        </w:tc>
        <w:tc>
          <w:tcPr>
            <w:tcW w:w="1147" w:type="dxa"/>
            <w:gridSpan w:val="2"/>
            <w:shd w:val="clear" w:color="auto" w:fill="auto"/>
            <w:vAlign w:val="center"/>
          </w:tcPr>
          <w:p w:rsidR="00DE56E8" w:rsidRPr="009A4422" w:rsidRDefault="00DE56E8" w:rsidP="00CC0020">
            <w:pPr>
              <w:jc w:val="center"/>
              <w:outlineLvl w:val="1"/>
              <w:rPr>
                <w:sz w:val="22"/>
                <w:szCs w:val="22"/>
              </w:rPr>
            </w:pPr>
            <w:r>
              <w:rPr>
                <w:sz w:val="22"/>
                <w:szCs w:val="22"/>
              </w:rPr>
              <w:t>1002,162</w:t>
            </w:r>
          </w:p>
        </w:tc>
        <w:tc>
          <w:tcPr>
            <w:tcW w:w="1148" w:type="dxa"/>
            <w:gridSpan w:val="2"/>
            <w:shd w:val="clear" w:color="auto" w:fill="auto"/>
            <w:vAlign w:val="center"/>
          </w:tcPr>
          <w:p w:rsidR="00DE56E8" w:rsidRPr="009A4422" w:rsidRDefault="00DE56E8" w:rsidP="00CC0020">
            <w:pPr>
              <w:jc w:val="center"/>
              <w:outlineLvl w:val="1"/>
              <w:rPr>
                <w:sz w:val="22"/>
                <w:szCs w:val="22"/>
              </w:rPr>
            </w:pPr>
            <w:r w:rsidRPr="009A4422">
              <w:rPr>
                <w:sz w:val="22"/>
                <w:szCs w:val="22"/>
              </w:rPr>
              <w:t>0,000</w:t>
            </w:r>
          </w:p>
        </w:tc>
        <w:tc>
          <w:tcPr>
            <w:tcW w:w="1134" w:type="dxa"/>
            <w:shd w:val="clear" w:color="auto" w:fill="auto"/>
            <w:vAlign w:val="center"/>
          </w:tcPr>
          <w:p w:rsidR="00DE56E8" w:rsidRPr="009A4422" w:rsidRDefault="00DE56E8" w:rsidP="00CC0020">
            <w:pPr>
              <w:jc w:val="center"/>
              <w:outlineLvl w:val="1"/>
              <w:rPr>
                <w:sz w:val="22"/>
                <w:szCs w:val="22"/>
              </w:rPr>
            </w:pPr>
            <w:r w:rsidRPr="009A4422">
              <w:rPr>
                <w:sz w:val="22"/>
                <w:szCs w:val="22"/>
              </w:rPr>
              <w:t>0,000</w:t>
            </w: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Pr>
                <w:b/>
                <w:color w:val="000000"/>
                <w:sz w:val="22"/>
                <w:szCs w:val="22"/>
              </w:rPr>
              <w:t>Культура, кинематография</w:t>
            </w:r>
          </w:p>
        </w:tc>
        <w:tc>
          <w:tcPr>
            <w:tcW w:w="567" w:type="dxa"/>
            <w:vAlign w:val="center"/>
          </w:tcPr>
          <w:p w:rsidR="00DE56E8" w:rsidRPr="000C3AD8" w:rsidRDefault="00DE56E8" w:rsidP="00CC0020">
            <w:pPr>
              <w:jc w:val="center"/>
              <w:outlineLvl w:val="1"/>
              <w:rPr>
                <w:b/>
                <w:sz w:val="22"/>
                <w:szCs w:val="22"/>
              </w:rPr>
            </w:pPr>
            <w:r>
              <w:rPr>
                <w:b/>
                <w:sz w:val="22"/>
                <w:szCs w:val="22"/>
              </w:rPr>
              <w:t>901</w:t>
            </w:r>
          </w:p>
        </w:tc>
        <w:tc>
          <w:tcPr>
            <w:tcW w:w="567" w:type="dxa"/>
            <w:vAlign w:val="center"/>
          </w:tcPr>
          <w:p w:rsidR="00DE56E8" w:rsidRPr="000C3AD8" w:rsidRDefault="00DE56E8" w:rsidP="00CC0020">
            <w:pPr>
              <w:jc w:val="center"/>
              <w:outlineLvl w:val="1"/>
              <w:rPr>
                <w:b/>
                <w:sz w:val="22"/>
                <w:szCs w:val="22"/>
              </w:rPr>
            </w:pPr>
            <w:r>
              <w:rPr>
                <w:b/>
                <w:sz w:val="22"/>
                <w:szCs w:val="22"/>
              </w:rPr>
              <w:t>0800</w:t>
            </w:r>
          </w:p>
        </w:tc>
        <w:tc>
          <w:tcPr>
            <w:tcW w:w="1276" w:type="dxa"/>
            <w:vAlign w:val="center"/>
          </w:tcPr>
          <w:p w:rsidR="00DE56E8" w:rsidRPr="000C3AD8" w:rsidRDefault="00DE56E8" w:rsidP="00CC0020">
            <w:pPr>
              <w:jc w:val="center"/>
              <w:outlineLvl w:val="1"/>
              <w:rPr>
                <w:b/>
                <w:sz w:val="22"/>
                <w:szCs w:val="22"/>
              </w:rPr>
            </w:pPr>
          </w:p>
        </w:tc>
        <w:tc>
          <w:tcPr>
            <w:tcW w:w="567" w:type="dxa"/>
            <w:vAlign w:val="center"/>
          </w:tcPr>
          <w:p w:rsidR="00DE56E8" w:rsidRPr="000C3AD8" w:rsidRDefault="00DE56E8" w:rsidP="00CC0020">
            <w:pPr>
              <w:jc w:val="center"/>
              <w:outlineLvl w:val="1"/>
              <w:rPr>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2929,600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3464,100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3605,800</w:t>
            </w: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Муниципальная программа «Развитие культуры рабоч</w:t>
            </w:r>
            <w:r w:rsidRPr="000C3AD8">
              <w:rPr>
                <w:b/>
                <w:color w:val="000000"/>
                <w:sz w:val="22"/>
                <w:szCs w:val="22"/>
              </w:rPr>
              <w:t>е</w:t>
            </w:r>
            <w:r w:rsidRPr="000C3AD8">
              <w:rPr>
                <w:b/>
                <w:color w:val="000000"/>
                <w:sz w:val="22"/>
                <w:szCs w:val="22"/>
              </w:rPr>
              <w:t>го поселка Лунино Луни</w:t>
            </w:r>
            <w:r w:rsidRPr="000C3AD8">
              <w:rPr>
                <w:b/>
                <w:color w:val="000000"/>
                <w:sz w:val="22"/>
                <w:szCs w:val="22"/>
              </w:rPr>
              <w:t>н</w:t>
            </w:r>
            <w:r w:rsidRPr="000C3AD8">
              <w:rPr>
                <w:b/>
                <w:color w:val="000000"/>
                <w:sz w:val="22"/>
                <w:szCs w:val="22"/>
              </w:rPr>
              <w:t>ского района Пензенской обла</w:t>
            </w:r>
            <w:r w:rsidRPr="000C3AD8">
              <w:rPr>
                <w:b/>
                <w:color w:val="000000"/>
                <w:sz w:val="22"/>
                <w:szCs w:val="22"/>
              </w:rPr>
              <w:t>с</w:t>
            </w:r>
            <w:r w:rsidRPr="000C3AD8">
              <w:rPr>
                <w:b/>
                <w:color w:val="000000"/>
                <w:sz w:val="22"/>
                <w:szCs w:val="22"/>
              </w:rPr>
              <w:t>ти</w:t>
            </w:r>
            <w:r>
              <w:rPr>
                <w:b/>
                <w:color w:val="000000"/>
                <w:sz w:val="22"/>
                <w:szCs w:val="22"/>
              </w:rPr>
              <w:t xml:space="preserve"> на 2014-2024 годы</w:t>
            </w:r>
            <w:r w:rsidRPr="000C3AD8">
              <w:rPr>
                <w:b/>
                <w:color w:val="000000"/>
                <w:sz w:val="22"/>
                <w:szCs w:val="22"/>
              </w:rPr>
              <w:t xml:space="preserve">» </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0800</w:t>
            </w:r>
          </w:p>
        </w:tc>
        <w:tc>
          <w:tcPr>
            <w:tcW w:w="1276" w:type="dxa"/>
            <w:vAlign w:val="center"/>
          </w:tcPr>
          <w:p w:rsidR="00DE56E8" w:rsidRPr="000C3AD8" w:rsidRDefault="00DE56E8" w:rsidP="00CC0020">
            <w:pPr>
              <w:jc w:val="center"/>
              <w:outlineLvl w:val="1"/>
              <w:rPr>
                <w:b/>
                <w:sz w:val="22"/>
                <w:szCs w:val="22"/>
              </w:rPr>
            </w:pPr>
            <w:r w:rsidRPr="000C3AD8">
              <w:rPr>
                <w:b/>
                <w:sz w:val="22"/>
                <w:szCs w:val="22"/>
              </w:rPr>
              <w:t>2400000</w:t>
            </w:r>
            <w:r>
              <w:rPr>
                <w:b/>
                <w:sz w:val="22"/>
                <w:szCs w:val="22"/>
              </w:rPr>
              <w:t>000</w:t>
            </w:r>
          </w:p>
        </w:tc>
        <w:tc>
          <w:tcPr>
            <w:tcW w:w="567" w:type="dxa"/>
            <w:vAlign w:val="center"/>
          </w:tcPr>
          <w:p w:rsidR="00DE56E8" w:rsidRPr="000C3AD8" w:rsidRDefault="00DE56E8" w:rsidP="00CC0020">
            <w:pPr>
              <w:jc w:val="center"/>
              <w:outlineLvl w:val="1"/>
              <w:rPr>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2929,600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sidRPr="005054E0">
              <w:rPr>
                <w:b/>
                <w:sz w:val="22"/>
                <w:szCs w:val="22"/>
              </w:rPr>
              <w:t>3464,100</w:t>
            </w:r>
          </w:p>
        </w:tc>
        <w:tc>
          <w:tcPr>
            <w:tcW w:w="1134" w:type="dxa"/>
            <w:shd w:val="clear" w:color="auto" w:fill="auto"/>
            <w:vAlign w:val="center"/>
          </w:tcPr>
          <w:p w:rsidR="00DE56E8" w:rsidRPr="000C3AD8" w:rsidRDefault="00DE56E8" w:rsidP="00CC0020">
            <w:pPr>
              <w:jc w:val="center"/>
              <w:outlineLvl w:val="1"/>
              <w:rPr>
                <w:b/>
                <w:sz w:val="22"/>
                <w:szCs w:val="22"/>
              </w:rPr>
            </w:pPr>
            <w:r w:rsidRPr="005054E0">
              <w:rPr>
                <w:b/>
                <w:sz w:val="22"/>
                <w:szCs w:val="22"/>
              </w:rPr>
              <w:t>3605,800</w:t>
            </w:r>
          </w:p>
        </w:tc>
      </w:tr>
      <w:tr w:rsidR="00DE56E8" w:rsidRPr="00063F28" w:rsidTr="00CC0020">
        <w:trPr>
          <w:trHeight w:val="20"/>
        </w:trPr>
        <w:tc>
          <w:tcPr>
            <w:tcW w:w="3005" w:type="dxa"/>
            <w:shd w:val="clear" w:color="auto" w:fill="auto"/>
            <w:vAlign w:val="center"/>
          </w:tcPr>
          <w:p w:rsidR="00DE56E8" w:rsidRPr="00063F28" w:rsidRDefault="00DE56E8" w:rsidP="00CC0020">
            <w:pPr>
              <w:outlineLvl w:val="1"/>
              <w:rPr>
                <w:b/>
                <w:color w:val="000000"/>
                <w:sz w:val="22"/>
                <w:szCs w:val="22"/>
              </w:rPr>
            </w:pPr>
            <w:r>
              <w:rPr>
                <w:b/>
                <w:color w:val="000000"/>
                <w:sz w:val="22"/>
                <w:szCs w:val="22"/>
              </w:rPr>
              <w:t>Подпрограмма «Культурно-досуговая деятельность рабочего поселка Лунино Л</w:t>
            </w:r>
            <w:r>
              <w:rPr>
                <w:b/>
                <w:color w:val="000000"/>
                <w:sz w:val="22"/>
                <w:szCs w:val="22"/>
              </w:rPr>
              <w:t>у</w:t>
            </w:r>
            <w:r>
              <w:rPr>
                <w:b/>
                <w:color w:val="000000"/>
                <w:sz w:val="22"/>
                <w:szCs w:val="22"/>
              </w:rPr>
              <w:t>нинского района пензенской обла</w:t>
            </w:r>
            <w:r>
              <w:rPr>
                <w:b/>
                <w:color w:val="000000"/>
                <w:sz w:val="22"/>
                <w:szCs w:val="22"/>
              </w:rPr>
              <w:t>с</w:t>
            </w:r>
            <w:r>
              <w:rPr>
                <w:b/>
                <w:color w:val="000000"/>
                <w:sz w:val="22"/>
                <w:szCs w:val="22"/>
              </w:rPr>
              <w:t>ти»</w:t>
            </w:r>
          </w:p>
        </w:tc>
        <w:tc>
          <w:tcPr>
            <w:tcW w:w="567" w:type="dxa"/>
            <w:vAlign w:val="center"/>
          </w:tcPr>
          <w:p w:rsidR="00DE56E8" w:rsidRPr="00063F28" w:rsidRDefault="00DE56E8" w:rsidP="00CC0020">
            <w:pPr>
              <w:jc w:val="center"/>
              <w:outlineLvl w:val="1"/>
              <w:rPr>
                <w:b/>
                <w:sz w:val="22"/>
                <w:szCs w:val="22"/>
              </w:rPr>
            </w:pPr>
            <w:r>
              <w:rPr>
                <w:b/>
                <w:sz w:val="22"/>
                <w:szCs w:val="22"/>
              </w:rPr>
              <w:t>901</w:t>
            </w:r>
          </w:p>
        </w:tc>
        <w:tc>
          <w:tcPr>
            <w:tcW w:w="567" w:type="dxa"/>
            <w:vAlign w:val="center"/>
          </w:tcPr>
          <w:p w:rsidR="00DE56E8" w:rsidRPr="00063F28" w:rsidRDefault="00DE56E8" w:rsidP="00CC0020">
            <w:pPr>
              <w:jc w:val="center"/>
              <w:outlineLvl w:val="1"/>
              <w:rPr>
                <w:b/>
                <w:sz w:val="22"/>
                <w:szCs w:val="22"/>
              </w:rPr>
            </w:pPr>
            <w:r>
              <w:rPr>
                <w:b/>
                <w:sz w:val="22"/>
                <w:szCs w:val="22"/>
              </w:rPr>
              <w:t>0801</w:t>
            </w:r>
          </w:p>
        </w:tc>
        <w:tc>
          <w:tcPr>
            <w:tcW w:w="1276" w:type="dxa"/>
            <w:vAlign w:val="center"/>
          </w:tcPr>
          <w:p w:rsidR="00DE56E8" w:rsidRPr="00063F28" w:rsidRDefault="00DE56E8" w:rsidP="00CC0020">
            <w:pPr>
              <w:jc w:val="center"/>
              <w:outlineLvl w:val="1"/>
              <w:rPr>
                <w:b/>
                <w:sz w:val="22"/>
                <w:szCs w:val="22"/>
              </w:rPr>
            </w:pPr>
            <w:r>
              <w:rPr>
                <w:b/>
                <w:sz w:val="22"/>
                <w:szCs w:val="22"/>
              </w:rPr>
              <w:t>2410000000</w:t>
            </w:r>
          </w:p>
        </w:tc>
        <w:tc>
          <w:tcPr>
            <w:tcW w:w="567" w:type="dxa"/>
            <w:vAlign w:val="center"/>
          </w:tcPr>
          <w:p w:rsidR="00DE56E8" w:rsidRPr="00063F2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2929,600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sidRPr="005054E0">
              <w:rPr>
                <w:b/>
                <w:sz w:val="22"/>
                <w:szCs w:val="22"/>
              </w:rPr>
              <w:t>3464,100</w:t>
            </w:r>
          </w:p>
        </w:tc>
        <w:tc>
          <w:tcPr>
            <w:tcW w:w="1134" w:type="dxa"/>
            <w:shd w:val="clear" w:color="auto" w:fill="auto"/>
            <w:vAlign w:val="center"/>
          </w:tcPr>
          <w:p w:rsidR="00DE56E8" w:rsidRPr="000C3AD8" w:rsidRDefault="00DE56E8" w:rsidP="00CC0020">
            <w:pPr>
              <w:jc w:val="center"/>
              <w:outlineLvl w:val="1"/>
              <w:rPr>
                <w:b/>
                <w:sz w:val="22"/>
                <w:szCs w:val="22"/>
              </w:rPr>
            </w:pPr>
            <w:r w:rsidRPr="005054E0">
              <w:rPr>
                <w:b/>
                <w:sz w:val="22"/>
                <w:szCs w:val="22"/>
              </w:rPr>
              <w:t>3605,800</w:t>
            </w:r>
          </w:p>
        </w:tc>
      </w:tr>
      <w:tr w:rsidR="00DE56E8" w:rsidRPr="00063F28" w:rsidTr="00CC0020">
        <w:trPr>
          <w:trHeight w:val="20"/>
        </w:trPr>
        <w:tc>
          <w:tcPr>
            <w:tcW w:w="3005" w:type="dxa"/>
            <w:shd w:val="clear" w:color="auto" w:fill="auto"/>
            <w:vAlign w:val="center"/>
          </w:tcPr>
          <w:p w:rsidR="00DE56E8" w:rsidRPr="00063F28" w:rsidRDefault="00DE56E8" w:rsidP="00CC0020">
            <w:pPr>
              <w:outlineLvl w:val="1"/>
              <w:rPr>
                <w:b/>
                <w:color w:val="000000"/>
                <w:sz w:val="22"/>
                <w:szCs w:val="22"/>
              </w:rPr>
            </w:pPr>
            <w:r w:rsidRPr="00063F28">
              <w:rPr>
                <w:b/>
                <w:color w:val="000000"/>
                <w:sz w:val="22"/>
                <w:szCs w:val="22"/>
              </w:rPr>
              <w:t>Основное мероприятие «Обеспечение деятельн</w:t>
            </w:r>
            <w:r w:rsidRPr="00063F28">
              <w:rPr>
                <w:b/>
                <w:color w:val="000000"/>
                <w:sz w:val="22"/>
                <w:szCs w:val="22"/>
              </w:rPr>
              <w:t>о</w:t>
            </w:r>
            <w:r w:rsidRPr="00063F28">
              <w:rPr>
                <w:b/>
                <w:color w:val="000000"/>
                <w:sz w:val="22"/>
                <w:szCs w:val="22"/>
              </w:rPr>
              <w:t>сти в сфере культуры»</w:t>
            </w:r>
          </w:p>
        </w:tc>
        <w:tc>
          <w:tcPr>
            <w:tcW w:w="567" w:type="dxa"/>
            <w:vAlign w:val="center"/>
          </w:tcPr>
          <w:p w:rsidR="00DE56E8" w:rsidRPr="00063F28" w:rsidRDefault="00DE56E8" w:rsidP="00CC0020">
            <w:pPr>
              <w:jc w:val="center"/>
              <w:outlineLvl w:val="1"/>
              <w:rPr>
                <w:b/>
                <w:sz w:val="22"/>
                <w:szCs w:val="22"/>
              </w:rPr>
            </w:pPr>
            <w:r w:rsidRPr="00063F28">
              <w:rPr>
                <w:b/>
                <w:sz w:val="22"/>
                <w:szCs w:val="22"/>
              </w:rPr>
              <w:t>901</w:t>
            </w:r>
          </w:p>
        </w:tc>
        <w:tc>
          <w:tcPr>
            <w:tcW w:w="567" w:type="dxa"/>
            <w:vAlign w:val="center"/>
          </w:tcPr>
          <w:p w:rsidR="00DE56E8" w:rsidRPr="00063F28" w:rsidRDefault="00DE56E8" w:rsidP="00CC0020">
            <w:pPr>
              <w:jc w:val="center"/>
              <w:outlineLvl w:val="1"/>
              <w:rPr>
                <w:b/>
                <w:sz w:val="22"/>
                <w:szCs w:val="22"/>
              </w:rPr>
            </w:pPr>
            <w:r w:rsidRPr="00063F28">
              <w:rPr>
                <w:b/>
                <w:sz w:val="22"/>
                <w:szCs w:val="22"/>
              </w:rPr>
              <w:t>0801</w:t>
            </w:r>
          </w:p>
        </w:tc>
        <w:tc>
          <w:tcPr>
            <w:tcW w:w="1276" w:type="dxa"/>
            <w:vAlign w:val="center"/>
          </w:tcPr>
          <w:p w:rsidR="00DE56E8" w:rsidRPr="00063F28" w:rsidRDefault="00DE56E8" w:rsidP="00CC0020">
            <w:pPr>
              <w:jc w:val="center"/>
              <w:outlineLvl w:val="1"/>
              <w:rPr>
                <w:b/>
                <w:sz w:val="22"/>
                <w:szCs w:val="22"/>
              </w:rPr>
            </w:pPr>
            <w:r w:rsidRPr="00063F28">
              <w:rPr>
                <w:b/>
                <w:sz w:val="22"/>
                <w:szCs w:val="22"/>
              </w:rPr>
              <w:t>2410100000</w:t>
            </w:r>
          </w:p>
        </w:tc>
        <w:tc>
          <w:tcPr>
            <w:tcW w:w="567" w:type="dxa"/>
            <w:vAlign w:val="center"/>
          </w:tcPr>
          <w:p w:rsidR="00DE56E8" w:rsidRPr="00063F2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3202,600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sidRPr="005054E0">
              <w:rPr>
                <w:b/>
                <w:sz w:val="22"/>
                <w:szCs w:val="22"/>
              </w:rPr>
              <w:t>3464,100</w:t>
            </w:r>
          </w:p>
        </w:tc>
        <w:tc>
          <w:tcPr>
            <w:tcW w:w="1134" w:type="dxa"/>
            <w:shd w:val="clear" w:color="auto" w:fill="auto"/>
            <w:vAlign w:val="center"/>
          </w:tcPr>
          <w:p w:rsidR="00DE56E8" w:rsidRPr="000C3AD8" w:rsidRDefault="00DE56E8" w:rsidP="00CC0020">
            <w:pPr>
              <w:jc w:val="center"/>
              <w:outlineLvl w:val="1"/>
              <w:rPr>
                <w:b/>
                <w:sz w:val="22"/>
                <w:szCs w:val="22"/>
              </w:rPr>
            </w:pPr>
            <w:r w:rsidRPr="005054E0">
              <w:rPr>
                <w:b/>
                <w:sz w:val="22"/>
                <w:szCs w:val="22"/>
              </w:rPr>
              <w:t>3605,800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Расходы на обеспечение деятельности мун</w:t>
            </w:r>
            <w:r w:rsidRPr="000C3AD8">
              <w:rPr>
                <w:color w:val="000000"/>
                <w:sz w:val="22"/>
                <w:szCs w:val="22"/>
              </w:rPr>
              <w:t>и</w:t>
            </w:r>
            <w:r w:rsidRPr="000C3AD8">
              <w:rPr>
                <w:color w:val="000000"/>
                <w:sz w:val="22"/>
                <w:szCs w:val="22"/>
              </w:rPr>
              <w:t>ципальн</w:t>
            </w:r>
            <w:r>
              <w:rPr>
                <w:color w:val="000000"/>
                <w:sz w:val="22"/>
                <w:szCs w:val="22"/>
              </w:rPr>
              <w:t>ого</w:t>
            </w:r>
            <w:r w:rsidRPr="000C3AD8">
              <w:rPr>
                <w:color w:val="000000"/>
                <w:sz w:val="22"/>
                <w:szCs w:val="22"/>
              </w:rPr>
              <w:t xml:space="preserve"> учреждени</w:t>
            </w:r>
            <w:r>
              <w:rPr>
                <w:color w:val="000000"/>
                <w:sz w:val="22"/>
                <w:szCs w:val="22"/>
              </w:rPr>
              <w:t>я</w:t>
            </w:r>
            <w:r w:rsidRPr="000C3AD8">
              <w:rPr>
                <w:color w:val="000000"/>
                <w:sz w:val="22"/>
                <w:szCs w:val="22"/>
              </w:rPr>
              <w:t xml:space="preserve"> </w:t>
            </w:r>
            <w:r>
              <w:rPr>
                <w:color w:val="000000"/>
                <w:sz w:val="22"/>
                <w:szCs w:val="22"/>
              </w:rPr>
              <w:t>культуры</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0801</w:t>
            </w:r>
          </w:p>
        </w:tc>
        <w:tc>
          <w:tcPr>
            <w:tcW w:w="1276" w:type="dxa"/>
            <w:vAlign w:val="center"/>
          </w:tcPr>
          <w:p w:rsidR="00DE56E8" w:rsidRPr="000C3AD8" w:rsidRDefault="00DE56E8" w:rsidP="00CC0020">
            <w:pPr>
              <w:jc w:val="center"/>
              <w:outlineLvl w:val="1"/>
              <w:rPr>
                <w:sz w:val="22"/>
                <w:szCs w:val="22"/>
              </w:rPr>
            </w:pPr>
            <w:r w:rsidRPr="000C3AD8">
              <w:rPr>
                <w:sz w:val="22"/>
                <w:szCs w:val="22"/>
              </w:rPr>
              <w:t>241</w:t>
            </w:r>
            <w:r>
              <w:rPr>
                <w:sz w:val="22"/>
                <w:szCs w:val="22"/>
              </w:rPr>
              <w:t>01</w:t>
            </w:r>
            <w:r w:rsidRPr="000C3AD8">
              <w:rPr>
                <w:sz w:val="22"/>
                <w:szCs w:val="22"/>
              </w:rPr>
              <w:t>0521</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610</w:t>
            </w: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1366,912</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1827,379</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1872,301</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Субсидии бюджетным учр</w:t>
            </w:r>
            <w:r w:rsidRPr="000C3AD8">
              <w:rPr>
                <w:color w:val="000000"/>
                <w:sz w:val="22"/>
                <w:szCs w:val="22"/>
              </w:rPr>
              <w:t>е</w:t>
            </w:r>
            <w:r w:rsidRPr="000C3AD8">
              <w:rPr>
                <w:color w:val="000000"/>
                <w:sz w:val="22"/>
                <w:szCs w:val="22"/>
              </w:rPr>
              <w:t>ждениям на финансовое обеспечение муниципального задания на оказание муниципальных услуг (в</w:t>
            </w:r>
            <w:r w:rsidRPr="000C3AD8">
              <w:rPr>
                <w:color w:val="000000"/>
                <w:sz w:val="22"/>
                <w:szCs w:val="22"/>
              </w:rPr>
              <w:t>ы</w:t>
            </w:r>
            <w:r w:rsidRPr="000C3AD8">
              <w:rPr>
                <w:color w:val="000000"/>
                <w:sz w:val="22"/>
                <w:szCs w:val="22"/>
              </w:rPr>
              <w:t>полнение работ)</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0801</w:t>
            </w:r>
          </w:p>
        </w:tc>
        <w:tc>
          <w:tcPr>
            <w:tcW w:w="1276" w:type="dxa"/>
            <w:vAlign w:val="center"/>
          </w:tcPr>
          <w:p w:rsidR="00DE56E8" w:rsidRPr="000C3AD8" w:rsidRDefault="00DE56E8" w:rsidP="00CC0020">
            <w:pPr>
              <w:jc w:val="center"/>
              <w:outlineLvl w:val="1"/>
              <w:rPr>
                <w:sz w:val="22"/>
                <w:szCs w:val="22"/>
              </w:rPr>
            </w:pPr>
            <w:r w:rsidRPr="000C3AD8">
              <w:rPr>
                <w:sz w:val="22"/>
                <w:szCs w:val="22"/>
              </w:rPr>
              <w:t>241</w:t>
            </w:r>
            <w:r>
              <w:rPr>
                <w:sz w:val="22"/>
                <w:szCs w:val="22"/>
              </w:rPr>
              <w:t>01</w:t>
            </w:r>
            <w:r w:rsidRPr="000C3AD8">
              <w:rPr>
                <w:sz w:val="22"/>
                <w:szCs w:val="22"/>
              </w:rPr>
              <w:t>0521</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611</w:t>
            </w: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1361,112</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1827,379</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1872,301</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Pr>
                <w:color w:val="000000"/>
                <w:sz w:val="22"/>
                <w:szCs w:val="22"/>
              </w:rPr>
              <w:t>Субсидии бюджетным учр</w:t>
            </w:r>
            <w:r>
              <w:rPr>
                <w:color w:val="000000"/>
                <w:sz w:val="22"/>
                <w:szCs w:val="22"/>
              </w:rPr>
              <w:t>е</w:t>
            </w:r>
            <w:r>
              <w:rPr>
                <w:color w:val="000000"/>
                <w:sz w:val="22"/>
                <w:szCs w:val="22"/>
              </w:rPr>
              <w:t>ждениям на иные цели</w:t>
            </w:r>
          </w:p>
        </w:tc>
        <w:tc>
          <w:tcPr>
            <w:tcW w:w="567" w:type="dxa"/>
            <w:vAlign w:val="center"/>
          </w:tcPr>
          <w:p w:rsidR="00DE56E8" w:rsidRPr="000C3AD8" w:rsidRDefault="00DE56E8" w:rsidP="00CC0020">
            <w:pPr>
              <w:jc w:val="center"/>
              <w:outlineLvl w:val="1"/>
              <w:rPr>
                <w:sz w:val="22"/>
                <w:szCs w:val="22"/>
              </w:rPr>
            </w:pPr>
            <w:r>
              <w:rPr>
                <w:sz w:val="22"/>
                <w:szCs w:val="22"/>
              </w:rPr>
              <w:t>901</w:t>
            </w:r>
          </w:p>
        </w:tc>
        <w:tc>
          <w:tcPr>
            <w:tcW w:w="567" w:type="dxa"/>
            <w:vAlign w:val="center"/>
          </w:tcPr>
          <w:p w:rsidR="00DE56E8" w:rsidRPr="000C3AD8" w:rsidRDefault="00DE56E8" w:rsidP="00CC0020">
            <w:pPr>
              <w:jc w:val="center"/>
              <w:outlineLvl w:val="1"/>
              <w:rPr>
                <w:sz w:val="22"/>
                <w:szCs w:val="22"/>
              </w:rPr>
            </w:pPr>
            <w:r>
              <w:rPr>
                <w:sz w:val="22"/>
                <w:szCs w:val="22"/>
              </w:rPr>
              <w:t>0801</w:t>
            </w:r>
          </w:p>
        </w:tc>
        <w:tc>
          <w:tcPr>
            <w:tcW w:w="1276" w:type="dxa"/>
            <w:vAlign w:val="center"/>
          </w:tcPr>
          <w:p w:rsidR="00DE56E8" w:rsidRPr="000C3AD8" w:rsidRDefault="00DE56E8" w:rsidP="00CC0020">
            <w:pPr>
              <w:jc w:val="center"/>
              <w:outlineLvl w:val="1"/>
              <w:rPr>
                <w:sz w:val="22"/>
                <w:szCs w:val="22"/>
              </w:rPr>
            </w:pPr>
            <w:r>
              <w:rPr>
                <w:sz w:val="22"/>
                <w:szCs w:val="22"/>
              </w:rPr>
              <w:t>2410105210</w:t>
            </w:r>
          </w:p>
        </w:tc>
        <w:tc>
          <w:tcPr>
            <w:tcW w:w="567" w:type="dxa"/>
            <w:vAlign w:val="center"/>
          </w:tcPr>
          <w:p w:rsidR="00DE56E8" w:rsidRPr="000C3AD8" w:rsidRDefault="00DE56E8" w:rsidP="00CC0020">
            <w:pPr>
              <w:jc w:val="center"/>
              <w:outlineLvl w:val="1"/>
              <w:rPr>
                <w:sz w:val="22"/>
                <w:szCs w:val="22"/>
              </w:rPr>
            </w:pPr>
            <w:r>
              <w:rPr>
                <w:sz w:val="22"/>
                <w:szCs w:val="22"/>
              </w:rPr>
              <w:t>612</w:t>
            </w:r>
          </w:p>
        </w:tc>
        <w:tc>
          <w:tcPr>
            <w:tcW w:w="1147" w:type="dxa"/>
            <w:gridSpan w:val="2"/>
            <w:shd w:val="clear" w:color="auto" w:fill="auto"/>
            <w:vAlign w:val="center"/>
          </w:tcPr>
          <w:p w:rsidR="00DE56E8" w:rsidRDefault="00DE56E8" w:rsidP="00CC0020">
            <w:pPr>
              <w:jc w:val="center"/>
              <w:outlineLvl w:val="1"/>
              <w:rPr>
                <w:sz w:val="22"/>
                <w:szCs w:val="22"/>
              </w:rPr>
            </w:pPr>
            <w:r>
              <w:rPr>
                <w:sz w:val="22"/>
                <w:szCs w:val="22"/>
              </w:rPr>
              <w:t>5,800</w:t>
            </w:r>
          </w:p>
        </w:tc>
        <w:tc>
          <w:tcPr>
            <w:tcW w:w="1148" w:type="dxa"/>
            <w:gridSpan w:val="2"/>
            <w:shd w:val="clear" w:color="auto" w:fill="auto"/>
            <w:vAlign w:val="center"/>
          </w:tcPr>
          <w:p w:rsidR="00DE56E8" w:rsidRDefault="00DE56E8" w:rsidP="00CC0020">
            <w:pPr>
              <w:jc w:val="center"/>
              <w:outlineLvl w:val="1"/>
              <w:rPr>
                <w:sz w:val="22"/>
                <w:szCs w:val="22"/>
              </w:rPr>
            </w:pPr>
            <w:r>
              <w:rPr>
                <w:sz w:val="22"/>
                <w:szCs w:val="22"/>
              </w:rPr>
              <w:t>0,000</w:t>
            </w:r>
          </w:p>
        </w:tc>
        <w:tc>
          <w:tcPr>
            <w:tcW w:w="1134" w:type="dxa"/>
            <w:shd w:val="clear" w:color="auto" w:fill="auto"/>
            <w:vAlign w:val="center"/>
          </w:tcPr>
          <w:p w:rsidR="00DE56E8" w:rsidRDefault="00DE56E8" w:rsidP="00CC0020">
            <w:pPr>
              <w:jc w:val="center"/>
              <w:outlineLvl w:val="1"/>
              <w:rPr>
                <w:sz w:val="22"/>
                <w:szCs w:val="22"/>
              </w:rPr>
            </w:pPr>
            <w:r>
              <w:rPr>
                <w:sz w:val="22"/>
                <w:szCs w:val="22"/>
              </w:rPr>
              <w:t>0,000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Pr>
                <w:color w:val="000000"/>
                <w:sz w:val="22"/>
                <w:szCs w:val="22"/>
              </w:rPr>
              <w:t xml:space="preserve">Субсидия </w:t>
            </w:r>
            <w:r w:rsidRPr="00140205">
              <w:rPr>
                <w:color w:val="000000"/>
                <w:sz w:val="22"/>
                <w:szCs w:val="22"/>
              </w:rPr>
              <w:t xml:space="preserve">на повышение </w:t>
            </w:r>
            <w:proofErr w:type="gramStart"/>
            <w:r w:rsidRPr="00140205">
              <w:rPr>
                <w:color w:val="000000"/>
                <w:sz w:val="22"/>
                <w:szCs w:val="22"/>
              </w:rPr>
              <w:t>опл</w:t>
            </w:r>
            <w:r w:rsidRPr="00140205">
              <w:rPr>
                <w:color w:val="000000"/>
                <w:sz w:val="22"/>
                <w:szCs w:val="22"/>
              </w:rPr>
              <w:t>а</w:t>
            </w:r>
            <w:r w:rsidRPr="00140205">
              <w:rPr>
                <w:color w:val="000000"/>
                <w:sz w:val="22"/>
                <w:szCs w:val="22"/>
              </w:rPr>
              <w:t>ты труда работников муниц</w:t>
            </w:r>
            <w:r w:rsidRPr="00140205">
              <w:rPr>
                <w:color w:val="000000"/>
                <w:sz w:val="22"/>
                <w:szCs w:val="22"/>
              </w:rPr>
              <w:t>и</w:t>
            </w:r>
            <w:r w:rsidRPr="00140205">
              <w:rPr>
                <w:color w:val="000000"/>
                <w:sz w:val="22"/>
                <w:szCs w:val="22"/>
              </w:rPr>
              <w:t>пальных учреждений культуры</w:t>
            </w:r>
            <w:proofErr w:type="gramEnd"/>
            <w:r w:rsidRPr="00140205">
              <w:rPr>
                <w:color w:val="000000"/>
                <w:sz w:val="22"/>
                <w:szCs w:val="22"/>
              </w:rPr>
              <w:t xml:space="preserve"> в соответствии с Указом Пр</w:t>
            </w:r>
            <w:r w:rsidRPr="00140205">
              <w:rPr>
                <w:color w:val="000000"/>
                <w:sz w:val="22"/>
                <w:szCs w:val="22"/>
              </w:rPr>
              <w:t>е</w:t>
            </w:r>
            <w:r w:rsidRPr="00140205">
              <w:rPr>
                <w:color w:val="000000"/>
                <w:sz w:val="22"/>
                <w:szCs w:val="22"/>
              </w:rPr>
              <w:t>зидента Российской Федер</w:t>
            </w:r>
            <w:r w:rsidRPr="00140205">
              <w:rPr>
                <w:color w:val="000000"/>
                <w:sz w:val="22"/>
                <w:szCs w:val="22"/>
              </w:rPr>
              <w:t>а</w:t>
            </w:r>
            <w:r w:rsidRPr="00140205">
              <w:rPr>
                <w:color w:val="000000"/>
                <w:sz w:val="22"/>
                <w:szCs w:val="22"/>
              </w:rPr>
              <w:t>ции от 7 мая 2012 года №597 «О мероприятиях по реализ</w:t>
            </w:r>
            <w:r w:rsidRPr="00140205">
              <w:rPr>
                <w:color w:val="000000"/>
                <w:sz w:val="22"/>
                <w:szCs w:val="22"/>
              </w:rPr>
              <w:t>а</w:t>
            </w:r>
            <w:r w:rsidRPr="00140205">
              <w:rPr>
                <w:color w:val="000000"/>
                <w:sz w:val="22"/>
                <w:szCs w:val="22"/>
              </w:rPr>
              <w:t>ции государственной социал</w:t>
            </w:r>
            <w:r w:rsidRPr="00140205">
              <w:rPr>
                <w:color w:val="000000"/>
                <w:sz w:val="22"/>
                <w:szCs w:val="22"/>
              </w:rPr>
              <w:t>ь</w:t>
            </w:r>
            <w:r w:rsidRPr="00140205">
              <w:rPr>
                <w:color w:val="000000"/>
                <w:sz w:val="22"/>
                <w:szCs w:val="22"/>
              </w:rPr>
              <w:t>ной политики»</w:t>
            </w:r>
          </w:p>
        </w:tc>
        <w:tc>
          <w:tcPr>
            <w:tcW w:w="567" w:type="dxa"/>
            <w:vAlign w:val="center"/>
          </w:tcPr>
          <w:p w:rsidR="00DE56E8" w:rsidRPr="000C3AD8" w:rsidRDefault="00DE56E8" w:rsidP="00CC0020">
            <w:pPr>
              <w:jc w:val="center"/>
              <w:outlineLvl w:val="1"/>
              <w:rPr>
                <w:sz w:val="22"/>
                <w:szCs w:val="22"/>
              </w:rPr>
            </w:pPr>
            <w:r>
              <w:rPr>
                <w:sz w:val="22"/>
                <w:szCs w:val="22"/>
              </w:rPr>
              <w:t>901</w:t>
            </w:r>
          </w:p>
        </w:tc>
        <w:tc>
          <w:tcPr>
            <w:tcW w:w="567" w:type="dxa"/>
            <w:vAlign w:val="center"/>
          </w:tcPr>
          <w:p w:rsidR="00DE56E8" w:rsidRPr="000C3AD8" w:rsidRDefault="00DE56E8" w:rsidP="00CC0020">
            <w:pPr>
              <w:jc w:val="center"/>
              <w:outlineLvl w:val="1"/>
              <w:rPr>
                <w:sz w:val="22"/>
                <w:szCs w:val="22"/>
              </w:rPr>
            </w:pPr>
            <w:r>
              <w:rPr>
                <w:sz w:val="22"/>
                <w:szCs w:val="22"/>
              </w:rPr>
              <w:t>0801</w:t>
            </w:r>
          </w:p>
        </w:tc>
        <w:tc>
          <w:tcPr>
            <w:tcW w:w="1276" w:type="dxa"/>
            <w:vAlign w:val="center"/>
          </w:tcPr>
          <w:p w:rsidR="00DE56E8" w:rsidRPr="000C3AD8" w:rsidRDefault="00DE56E8" w:rsidP="00CC0020">
            <w:pPr>
              <w:jc w:val="center"/>
              <w:outlineLvl w:val="1"/>
              <w:rPr>
                <w:sz w:val="22"/>
                <w:szCs w:val="22"/>
              </w:rPr>
            </w:pPr>
            <w:r>
              <w:rPr>
                <w:sz w:val="22"/>
                <w:szCs w:val="22"/>
              </w:rPr>
              <w:t>2410171051</w:t>
            </w:r>
          </w:p>
        </w:tc>
        <w:tc>
          <w:tcPr>
            <w:tcW w:w="567" w:type="dxa"/>
            <w:vAlign w:val="center"/>
          </w:tcPr>
          <w:p w:rsidR="00DE56E8" w:rsidRPr="000C3AD8" w:rsidRDefault="00DE56E8" w:rsidP="00CC0020">
            <w:pPr>
              <w:jc w:val="center"/>
              <w:outlineLvl w:val="1"/>
              <w:rPr>
                <w:sz w:val="22"/>
                <w:szCs w:val="22"/>
              </w:rPr>
            </w:pPr>
            <w:r>
              <w:rPr>
                <w:sz w:val="22"/>
                <w:szCs w:val="22"/>
              </w:rPr>
              <w:t>611</w:t>
            </w:r>
          </w:p>
        </w:tc>
        <w:tc>
          <w:tcPr>
            <w:tcW w:w="1147" w:type="dxa"/>
            <w:gridSpan w:val="2"/>
            <w:shd w:val="clear" w:color="auto" w:fill="auto"/>
            <w:vAlign w:val="center"/>
          </w:tcPr>
          <w:p w:rsidR="00DE56E8" w:rsidRPr="005054E0" w:rsidRDefault="00DE56E8" w:rsidP="00CC0020">
            <w:pPr>
              <w:jc w:val="center"/>
              <w:outlineLvl w:val="1"/>
              <w:rPr>
                <w:sz w:val="22"/>
                <w:szCs w:val="22"/>
              </w:rPr>
            </w:pPr>
            <w:r>
              <w:rPr>
                <w:sz w:val="22"/>
                <w:szCs w:val="22"/>
              </w:rPr>
              <w:t>220,000</w:t>
            </w:r>
          </w:p>
        </w:tc>
        <w:tc>
          <w:tcPr>
            <w:tcW w:w="1148" w:type="dxa"/>
            <w:gridSpan w:val="2"/>
            <w:shd w:val="clear" w:color="auto" w:fill="auto"/>
            <w:vAlign w:val="center"/>
          </w:tcPr>
          <w:p w:rsidR="00DE56E8" w:rsidRPr="005054E0" w:rsidRDefault="00DE56E8" w:rsidP="00CC0020">
            <w:pPr>
              <w:jc w:val="center"/>
              <w:outlineLvl w:val="1"/>
              <w:rPr>
                <w:sz w:val="22"/>
                <w:szCs w:val="22"/>
              </w:rPr>
            </w:pPr>
            <w:r>
              <w:rPr>
                <w:sz w:val="22"/>
                <w:szCs w:val="22"/>
              </w:rPr>
              <w:t>243,000</w:t>
            </w:r>
          </w:p>
        </w:tc>
        <w:tc>
          <w:tcPr>
            <w:tcW w:w="1134" w:type="dxa"/>
            <w:shd w:val="clear" w:color="auto" w:fill="auto"/>
            <w:vAlign w:val="center"/>
          </w:tcPr>
          <w:p w:rsidR="00DE56E8" w:rsidRPr="005054E0" w:rsidRDefault="00DE56E8" w:rsidP="00CC0020">
            <w:pPr>
              <w:jc w:val="center"/>
              <w:outlineLvl w:val="1"/>
              <w:rPr>
                <w:sz w:val="22"/>
                <w:szCs w:val="22"/>
              </w:rPr>
            </w:pPr>
            <w:r>
              <w:rPr>
                <w:sz w:val="22"/>
                <w:szCs w:val="22"/>
              </w:rPr>
              <w:t>257,000</w:t>
            </w:r>
          </w:p>
        </w:tc>
      </w:tr>
      <w:tr w:rsidR="00DE56E8" w:rsidRPr="000C3AD8" w:rsidTr="00CC0020">
        <w:trPr>
          <w:trHeight w:val="20"/>
        </w:trPr>
        <w:tc>
          <w:tcPr>
            <w:tcW w:w="3005" w:type="dxa"/>
            <w:shd w:val="clear" w:color="auto" w:fill="auto"/>
            <w:vAlign w:val="center"/>
          </w:tcPr>
          <w:p w:rsidR="00DE56E8" w:rsidRPr="0097689A" w:rsidRDefault="00DE56E8" w:rsidP="00CC0020">
            <w:pPr>
              <w:outlineLvl w:val="1"/>
              <w:rPr>
                <w:color w:val="000000"/>
                <w:sz w:val="22"/>
                <w:szCs w:val="22"/>
              </w:rPr>
            </w:pPr>
            <w:proofErr w:type="spellStart"/>
            <w:r w:rsidRPr="0097689A">
              <w:rPr>
                <w:color w:val="000000"/>
                <w:sz w:val="22"/>
                <w:szCs w:val="22"/>
              </w:rPr>
              <w:t>Софинансирование</w:t>
            </w:r>
            <w:proofErr w:type="spellEnd"/>
            <w:r w:rsidRPr="0097689A">
              <w:rPr>
                <w:color w:val="000000"/>
                <w:sz w:val="22"/>
                <w:szCs w:val="22"/>
              </w:rPr>
              <w:t xml:space="preserve"> расх</w:t>
            </w:r>
            <w:r w:rsidRPr="0097689A">
              <w:rPr>
                <w:color w:val="000000"/>
                <w:sz w:val="22"/>
                <w:szCs w:val="22"/>
              </w:rPr>
              <w:t>о</w:t>
            </w:r>
            <w:r w:rsidRPr="0097689A">
              <w:rPr>
                <w:color w:val="000000"/>
                <w:sz w:val="22"/>
                <w:szCs w:val="22"/>
              </w:rPr>
              <w:t xml:space="preserve">дов на повышение </w:t>
            </w:r>
            <w:proofErr w:type="gramStart"/>
            <w:r w:rsidRPr="0097689A">
              <w:rPr>
                <w:color w:val="000000"/>
                <w:sz w:val="22"/>
                <w:szCs w:val="22"/>
              </w:rPr>
              <w:t>оплаты труда работников муниц</w:t>
            </w:r>
            <w:r w:rsidRPr="0097689A">
              <w:rPr>
                <w:color w:val="000000"/>
                <w:sz w:val="22"/>
                <w:szCs w:val="22"/>
              </w:rPr>
              <w:t>и</w:t>
            </w:r>
            <w:r w:rsidRPr="0097689A">
              <w:rPr>
                <w:color w:val="000000"/>
                <w:sz w:val="22"/>
                <w:szCs w:val="22"/>
              </w:rPr>
              <w:t>пальных учреждений культуры</w:t>
            </w:r>
            <w:proofErr w:type="gramEnd"/>
            <w:r w:rsidRPr="0097689A">
              <w:rPr>
                <w:color w:val="000000"/>
                <w:sz w:val="22"/>
                <w:szCs w:val="22"/>
              </w:rPr>
              <w:t xml:space="preserve"> в соответствии с Ук</w:t>
            </w:r>
            <w:r w:rsidRPr="0097689A">
              <w:rPr>
                <w:color w:val="000000"/>
                <w:sz w:val="22"/>
                <w:szCs w:val="22"/>
              </w:rPr>
              <w:t>а</w:t>
            </w:r>
            <w:r w:rsidRPr="0097689A">
              <w:rPr>
                <w:color w:val="000000"/>
                <w:sz w:val="22"/>
                <w:szCs w:val="22"/>
              </w:rPr>
              <w:t>зом Президента Российской Федерации от 7 мая 2012 года №597 «О мер</w:t>
            </w:r>
            <w:r w:rsidRPr="0097689A">
              <w:rPr>
                <w:color w:val="000000"/>
                <w:sz w:val="22"/>
                <w:szCs w:val="22"/>
              </w:rPr>
              <w:t>о</w:t>
            </w:r>
            <w:r w:rsidRPr="0097689A">
              <w:rPr>
                <w:color w:val="000000"/>
                <w:sz w:val="22"/>
                <w:szCs w:val="22"/>
              </w:rPr>
              <w:t>приятиях по реализации гос</w:t>
            </w:r>
            <w:r w:rsidRPr="0097689A">
              <w:rPr>
                <w:color w:val="000000"/>
                <w:sz w:val="22"/>
                <w:szCs w:val="22"/>
              </w:rPr>
              <w:t>у</w:t>
            </w:r>
            <w:r w:rsidRPr="0097689A">
              <w:rPr>
                <w:color w:val="000000"/>
                <w:sz w:val="22"/>
                <w:szCs w:val="22"/>
              </w:rPr>
              <w:t>дарственной социальной пол</w:t>
            </w:r>
            <w:r w:rsidRPr="0097689A">
              <w:rPr>
                <w:color w:val="000000"/>
                <w:sz w:val="22"/>
                <w:szCs w:val="22"/>
              </w:rPr>
              <w:t>и</w:t>
            </w:r>
            <w:r w:rsidRPr="0097689A">
              <w:rPr>
                <w:color w:val="000000"/>
                <w:sz w:val="22"/>
                <w:szCs w:val="22"/>
              </w:rPr>
              <w:t>тики»</w:t>
            </w:r>
          </w:p>
        </w:tc>
        <w:tc>
          <w:tcPr>
            <w:tcW w:w="567" w:type="dxa"/>
            <w:vAlign w:val="center"/>
          </w:tcPr>
          <w:p w:rsidR="00DE56E8" w:rsidRPr="000C3AD8" w:rsidRDefault="00DE56E8" w:rsidP="00CC0020">
            <w:pPr>
              <w:jc w:val="center"/>
              <w:outlineLvl w:val="1"/>
              <w:rPr>
                <w:sz w:val="22"/>
                <w:szCs w:val="22"/>
              </w:rPr>
            </w:pPr>
            <w:r>
              <w:rPr>
                <w:sz w:val="22"/>
                <w:szCs w:val="22"/>
              </w:rPr>
              <w:t>901</w:t>
            </w:r>
          </w:p>
        </w:tc>
        <w:tc>
          <w:tcPr>
            <w:tcW w:w="567" w:type="dxa"/>
            <w:vAlign w:val="center"/>
          </w:tcPr>
          <w:p w:rsidR="00DE56E8" w:rsidRPr="0097689A" w:rsidRDefault="00DE56E8" w:rsidP="00CC0020">
            <w:pPr>
              <w:jc w:val="center"/>
              <w:outlineLvl w:val="1"/>
              <w:rPr>
                <w:sz w:val="22"/>
                <w:szCs w:val="22"/>
              </w:rPr>
            </w:pPr>
            <w:r w:rsidRPr="0097689A">
              <w:rPr>
                <w:sz w:val="22"/>
                <w:szCs w:val="22"/>
              </w:rPr>
              <w:t>0801</w:t>
            </w:r>
          </w:p>
        </w:tc>
        <w:tc>
          <w:tcPr>
            <w:tcW w:w="1276" w:type="dxa"/>
            <w:vAlign w:val="center"/>
          </w:tcPr>
          <w:p w:rsidR="00DE56E8" w:rsidRPr="0097689A" w:rsidRDefault="00DE56E8" w:rsidP="00CC0020">
            <w:pPr>
              <w:jc w:val="center"/>
              <w:outlineLvl w:val="1"/>
              <w:rPr>
                <w:sz w:val="22"/>
                <w:szCs w:val="22"/>
              </w:rPr>
            </w:pPr>
            <w:r w:rsidRPr="0097689A">
              <w:rPr>
                <w:sz w:val="22"/>
                <w:szCs w:val="22"/>
              </w:rPr>
              <w:t>24101</w:t>
            </w:r>
            <w:r>
              <w:rPr>
                <w:sz w:val="22"/>
                <w:szCs w:val="22"/>
                <w:lang w:val="en-US"/>
              </w:rPr>
              <w:t>Z</w:t>
            </w:r>
            <w:r w:rsidRPr="0097689A">
              <w:rPr>
                <w:sz w:val="22"/>
                <w:szCs w:val="22"/>
              </w:rPr>
              <w:t>1051</w:t>
            </w:r>
          </w:p>
        </w:tc>
        <w:tc>
          <w:tcPr>
            <w:tcW w:w="567" w:type="dxa"/>
            <w:vAlign w:val="center"/>
          </w:tcPr>
          <w:p w:rsidR="00DE56E8" w:rsidRPr="0097689A" w:rsidRDefault="00DE56E8" w:rsidP="00CC0020">
            <w:pPr>
              <w:jc w:val="center"/>
              <w:outlineLvl w:val="1"/>
              <w:rPr>
                <w:sz w:val="22"/>
                <w:szCs w:val="22"/>
              </w:rPr>
            </w:pPr>
            <w:r w:rsidRPr="0097689A">
              <w:rPr>
                <w:sz w:val="22"/>
                <w:szCs w:val="22"/>
              </w:rPr>
              <w:t>610</w:t>
            </w:r>
          </w:p>
        </w:tc>
        <w:tc>
          <w:tcPr>
            <w:tcW w:w="1147" w:type="dxa"/>
            <w:gridSpan w:val="2"/>
            <w:shd w:val="clear" w:color="auto" w:fill="auto"/>
            <w:vAlign w:val="center"/>
          </w:tcPr>
          <w:p w:rsidR="00DE56E8" w:rsidRPr="0097689A" w:rsidRDefault="00DE56E8" w:rsidP="00CC0020">
            <w:pPr>
              <w:jc w:val="center"/>
              <w:outlineLvl w:val="1"/>
              <w:rPr>
                <w:sz w:val="22"/>
                <w:szCs w:val="22"/>
              </w:rPr>
            </w:pPr>
            <w:r>
              <w:rPr>
                <w:sz w:val="22"/>
                <w:szCs w:val="22"/>
              </w:rPr>
              <w:t>1120,288</w:t>
            </w:r>
          </w:p>
        </w:tc>
        <w:tc>
          <w:tcPr>
            <w:tcW w:w="1148" w:type="dxa"/>
            <w:gridSpan w:val="2"/>
            <w:shd w:val="clear" w:color="auto" w:fill="auto"/>
            <w:vAlign w:val="center"/>
          </w:tcPr>
          <w:p w:rsidR="00DE56E8" w:rsidRPr="0097689A" w:rsidRDefault="00DE56E8" w:rsidP="00CC0020">
            <w:pPr>
              <w:jc w:val="center"/>
              <w:outlineLvl w:val="1"/>
              <w:rPr>
                <w:sz w:val="22"/>
                <w:szCs w:val="22"/>
              </w:rPr>
            </w:pPr>
            <w:r>
              <w:rPr>
                <w:sz w:val="22"/>
                <w:szCs w:val="22"/>
              </w:rPr>
              <w:t>1168,321</w:t>
            </w:r>
          </w:p>
        </w:tc>
        <w:tc>
          <w:tcPr>
            <w:tcW w:w="1134" w:type="dxa"/>
            <w:shd w:val="clear" w:color="auto" w:fill="auto"/>
            <w:vAlign w:val="center"/>
          </w:tcPr>
          <w:p w:rsidR="00DE56E8" w:rsidRPr="0097689A" w:rsidRDefault="00DE56E8" w:rsidP="00CC0020">
            <w:pPr>
              <w:jc w:val="center"/>
              <w:outlineLvl w:val="1"/>
              <w:rPr>
                <w:sz w:val="22"/>
                <w:szCs w:val="22"/>
              </w:rPr>
            </w:pPr>
            <w:r>
              <w:rPr>
                <w:sz w:val="22"/>
                <w:szCs w:val="22"/>
              </w:rPr>
              <w:t>1238,999</w:t>
            </w:r>
          </w:p>
        </w:tc>
      </w:tr>
      <w:tr w:rsidR="00DE56E8" w:rsidRPr="000C3AD8" w:rsidTr="00CC0020">
        <w:trPr>
          <w:trHeight w:val="20"/>
        </w:trPr>
        <w:tc>
          <w:tcPr>
            <w:tcW w:w="3005" w:type="dxa"/>
            <w:shd w:val="clear" w:color="auto" w:fill="auto"/>
            <w:vAlign w:val="center"/>
          </w:tcPr>
          <w:p w:rsidR="00DE56E8" w:rsidRPr="0097689A" w:rsidRDefault="00DE56E8" w:rsidP="00CC0020">
            <w:pPr>
              <w:outlineLvl w:val="1"/>
              <w:rPr>
                <w:color w:val="000000"/>
                <w:sz w:val="22"/>
                <w:szCs w:val="22"/>
              </w:rPr>
            </w:pPr>
            <w:r w:rsidRPr="0097689A">
              <w:rPr>
                <w:color w:val="000000"/>
                <w:sz w:val="22"/>
                <w:szCs w:val="22"/>
              </w:rPr>
              <w:t>Субсидии бюджетным учр</w:t>
            </w:r>
            <w:r w:rsidRPr="0097689A">
              <w:rPr>
                <w:color w:val="000000"/>
                <w:sz w:val="22"/>
                <w:szCs w:val="22"/>
              </w:rPr>
              <w:t>е</w:t>
            </w:r>
            <w:r w:rsidRPr="0097689A">
              <w:rPr>
                <w:color w:val="000000"/>
                <w:sz w:val="22"/>
                <w:szCs w:val="22"/>
              </w:rPr>
              <w:t>ждениям на финансовое обеспечение муниципального задания на оказание муниципальных услуг (в</w:t>
            </w:r>
            <w:r w:rsidRPr="0097689A">
              <w:rPr>
                <w:color w:val="000000"/>
                <w:sz w:val="22"/>
                <w:szCs w:val="22"/>
              </w:rPr>
              <w:t>ы</w:t>
            </w:r>
            <w:r w:rsidRPr="0097689A">
              <w:rPr>
                <w:color w:val="000000"/>
                <w:sz w:val="22"/>
                <w:szCs w:val="22"/>
              </w:rPr>
              <w:t>полнение работ)</w:t>
            </w:r>
          </w:p>
        </w:tc>
        <w:tc>
          <w:tcPr>
            <w:tcW w:w="567" w:type="dxa"/>
            <w:vAlign w:val="center"/>
          </w:tcPr>
          <w:p w:rsidR="00DE56E8" w:rsidRPr="000C3AD8" w:rsidRDefault="00DE56E8" w:rsidP="00CC0020">
            <w:pPr>
              <w:jc w:val="center"/>
              <w:outlineLvl w:val="1"/>
              <w:rPr>
                <w:sz w:val="22"/>
                <w:szCs w:val="22"/>
              </w:rPr>
            </w:pPr>
            <w:r>
              <w:rPr>
                <w:sz w:val="22"/>
                <w:szCs w:val="22"/>
              </w:rPr>
              <w:t>901</w:t>
            </w:r>
          </w:p>
        </w:tc>
        <w:tc>
          <w:tcPr>
            <w:tcW w:w="567" w:type="dxa"/>
            <w:vAlign w:val="center"/>
          </w:tcPr>
          <w:p w:rsidR="00DE56E8" w:rsidRPr="0097689A" w:rsidRDefault="00DE56E8" w:rsidP="00CC0020">
            <w:pPr>
              <w:jc w:val="center"/>
              <w:outlineLvl w:val="1"/>
              <w:rPr>
                <w:sz w:val="22"/>
                <w:szCs w:val="22"/>
              </w:rPr>
            </w:pPr>
            <w:r w:rsidRPr="0097689A">
              <w:rPr>
                <w:sz w:val="22"/>
                <w:szCs w:val="22"/>
              </w:rPr>
              <w:t>0801</w:t>
            </w:r>
          </w:p>
        </w:tc>
        <w:tc>
          <w:tcPr>
            <w:tcW w:w="1276" w:type="dxa"/>
            <w:vAlign w:val="center"/>
          </w:tcPr>
          <w:p w:rsidR="00DE56E8" w:rsidRPr="0097689A" w:rsidRDefault="00DE56E8" w:rsidP="00CC0020">
            <w:pPr>
              <w:jc w:val="center"/>
              <w:outlineLvl w:val="1"/>
              <w:rPr>
                <w:sz w:val="22"/>
                <w:szCs w:val="22"/>
              </w:rPr>
            </w:pPr>
            <w:r w:rsidRPr="0097689A">
              <w:rPr>
                <w:sz w:val="22"/>
                <w:szCs w:val="22"/>
              </w:rPr>
              <w:t>24101</w:t>
            </w:r>
            <w:r>
              <w:rPr>
                <w:sz w:val="22"/>
                <w:szCs w:val="22"/>
                <w:lang w:val="en-US"/>
              </w:rPr>
              <w:t>Z</w:t>
            </w:r>
            <w:r w:rsidRPr="0097689A">
              <w:rPr>
                <w:sz w:val="22"/>
                <w:szCs w:val="22"/>
              </w:rPr>
              <w:t>1051</w:t>
            </w:r>
          </w:p>
        </w:tc>
        <w:tc>
          <w:tcPr>
            <w:tcW w:w="567" w:type="dxa"/>
            <w:vAlign w:val="center"/>
          </w:tcPr>
          <w:p w:rsidR="00DE56E8" w:rsidRPr="0097689A" w:rsidRDefault="00DE56E8" w:rsidP="00CC0020">
            <w:pPr>
              <w:jc w:val="center"/>
              <w:outlineLvl w:val="1"/>
              <w:rPr>
                <w:sz w:val="22"/>
                <w:szCs w:val="22"/>
              </w:rPr>
            </w:pPr>
            <w:r w:rsidRPr="0097689A">
              <w:rPr>
                <w:sz w:val="22"/>
                <w:szCs w:val="22"/>
              </w:rPr>
              <w:t>611</w:t>
            </w:r>
          </w:p>
        </w:tc>
        <w:tc>
          <w:tcPr>
            <w:tcW w:w="1147" w:type="dxa"/>
            <w:gridSpan w:val="2"/>
            <w:shd w:val="clear" w:color="auto" w:fill="auto"/>
            <w:vAlign w:val="center"/>
          </w:tcPr>
          <w:p w:rsidR="00DE56E8" w:rsidRPr="0097689A" w:rsidRDefault="00DE56E8" w:rsidP="00CC0020">
            <w:pPr>
              <w:jc w:val="center"/>
              <w:outlineLvl w:val="1"/>
              <w:rPr>
                <w:sz w:val="22"/>
                <w:szCs w:val="22"/>
              </w:rPr>
            </w:pPr>
            <w:r>
              <w:rPr>
                <w:sz w:val="22"/>
                <w:szCs w:val="22"/>
              </w:rPr>
              <w:t>1120,288</w:t>
            </w:r>
          </w:p>
        </w:tc>
        <w:tc>
          <w:tcPr>
            <w:tcW w:w="1148" w:type="dxa"/>
            <w:gridSpan w:val="2"/>
            <w:shd w:val="clear" w:color="auto" w:fill="auto"/>
            <w:vAlign w:val="center"/>
          </w:tcPr>
          <w:p w:rsidR="00DE56E8" w:rsidRPr="0097689A" w:rsidRDefault="00DE56E8" w:rsidP="00CC0020">
            <w:pPr>
              <w:jc w:val="center"/>
              <w:outlineLvl w:val="1"/>
              <w:rPr>
                <w:sz w:val="22"/>
                <w:szCs w:val="22"/>
              </w:rPr>
            </w:pPr>
            <w:r>
              <w:rPr>
                <w:sz w:val="22"/>
                <w:szCs w:val="22"/>
              </w:rPr>
              <w:t>1168,321</w:t>
            </w:r>
          </w:p>
        </w:tc>
        <w:tc>
          <w:tcPr>
            <w:tcW w:w="1134" w:type="dxa"/>
            <w:shd w:val="clear" w:color="auto" w:fill="auto"/>
            <w:vAlign w:val="center"/>
          </w:tcPr>
          <w:p w:rsidR="00DE56E8" w:rsidRPr="0097689A" w:rsidRDefault="00DE56E8" w:rsidP="00CC0020">
            <w:pPr>
              <w:jc w:val="center"/>
              <w:outlineLvl w:val="1"/>
              <w:rPr>
                <w:sz w:val="22"/>
                <w:szCs w:val="22"/>
              </w:rPr>
            </w:pPr>
            <w:r>
              <w:rPr>
                <w:sz w:val="22"/>
                <w:szCs w:val="22"/>
              </w:rPr>
              <w:t>1238,999</w:t>
            </w:r>
          </w:p>
        </w:tc>
      </w:tr>
      <w:tr w:rsidR="00DE56E8" w:rsidRPr="000C3AD8" w:rsidTr="00CC0020">
        <w:trPr>
          <w:trHeight w:val="20"/>
        </w:trPr>
        <w:tc>
          <w:tcPr>
            <w:tcW w:w="3005" w:type="dxa"/>
            <w:shd w:val="clear" w:color="auto" w:fill="auto"/>
            <w:vAlign w:val="center"/>
          </w:tcPr>
          <w:p w:rsidR="00DE56E8" w:rsidRPr="0097689A" w:rsidRDefault="00DE56E8" w:rsidP="00CC0020">
            <w:pPr>
              <w:outlineLvl w:val="1"/>
              <w:rPr>
                <w:color w:val="000000"/>
                <w:sz w:val="22"/>
                <w:szCs w:val="22"/>
              </w:rPr>
            </w:pPr>
            <w:r w:rsidRPr="0097689A">
              <w:rPr>
                <w:color w:val="000000"/>
                <w:sz w:val="22"/>
                <w:szCs w:val="22"/>
              </w:rPr>
              <w:t>Расходы на повышение оплаты труда работников бюджетной сф</w:t>
            </w:r>
            <w:r w:rsidRPr="0097689A">
              <w:rPr>
                <w:color w:val="000000"/>
                <w:sz w:val="22"/>
                <w:szCs w:val="22"/>
              </w:rPr>
              <w:t>е</w:t>
            </w:r>
            <w:r w:rsidRPr="0097689A">
              <w:rPr>
                <w:color w:val="000000"/>
                <w:sz w:val="22"/>
                <w:szCs w:val="22"/>
              </w:rPr>
              <w:t>ры в связи с увеличением мин</w:t>
            </w:r>
            <w:r w:rsidRPr="0097689A">
              <w:rPr>
                <w:color w:val="000000"/>
                <w:sz w:val="22"/>
                <w:szCs w:val="22"/>
              </w:rPr>
              <w:t>и</w:t>
            </w:r>
            <w:r w:rsidRPr="0097689A">
              <w:rPr>
                <w:color w:val="000000"/>
                <w:sz w:val="22"/>
                <w:szCs w:val="22"/>
              </w:rPr>
              <w:t xml:space="preserve">мального </w:t>
            </w:r>
            <w:proofErr w:type="gramStart"/>
            <w:r w:rsidRPr="0097689A">
              <w:rPr>
                <w:color w:val="000000"/>
                <w:sz w:val="22"/>
                <w:szCs w:val="22"/>
              </w:rPr>
              <w:t>размера оплаты труда</w:t>
            </w:r>
            <w:proofErr w:type="gramEnd"/>
          </w:p>
        </w:tc>
        <w:tc>
          <w:tcPr>
            <w:tcW w:w="567" w:type="dxa"/>
            <w:vAlign w:val="center"/>
          </w:tcPr>
          <w:p w:rsidR="00DE56E8" w:rsidRPr="000C3AD8" w:rsidRDefault="00DE56E8" w:rsidP="00CC0020">
            <w:pPr>
              <w:jc w:val="center"/>
              <w:outlineLvl w:val="1"/>
              <w:rPr>
                <w:sz w:val="22"/>
                <w:szCs w:val="22"/>
              </w:rPr>
            </w:pPr>
            <w:r>
              <w:rPr>
                <w:sz w:val="22"/>
                <w:szCs w:val="22"/>
              </w:rPr>
              <w:t>901</w:t>
            </w:r>
          </w:p>
        </w:tc>
        <w:tc>
          <w:tcPr>
            <w:tcW w:w="567" w:type="dxa"/>
            <w:vAlign w:val="center"/>
          </w:tcPr>
          <w:p w:rsidR="00DE56E8" w:rsidRPr="0097689A" w:rsidRDefault="00DE56E8" w:rsidP="00CC0020">
            <w:pPr>
              <w:jc w:val="center"/>
              <w:outlineLvl w:val="1"/>
              <w:rPr>
                <w:sz w:val="22"/>
                <w:szCs w:val="22"/>
              </w:rPr>
            </w:pPr>
            <w:r w:rsidRPr="0097689A">
              <w:rPr>
                <w:sz w:val="22"/>
                <w:szCs w:val="22"/>
              </w:rPr>
              <w:t>0801</w:t>
            </w:r>
          </w:p>
        </w:tc>
        <w:tc>
          <w:tcPr>
            <w:tcW w:w="1276" w:type="dxa"/>
            <w:vAlign w:val="center"/>
          </w:tcPr>
          <w:p w:rsidR="00DE56E8" w:rsidRPr="0097689A" w:rsidRDefault="00DE56E8" w:rsidP="00CC0020">
            <w:pPr>
              <w:jc w:val="center"/>
              <w:outlineLvl w:val="1"/>
              <w:rPr>
                <w:sz w:val="22"/>
                <w:szCs w:val="22"/>
              </w:rPr>
            </w:pPr>
            <w:r w:rsidRPr="0097689A">
              <w:rPr>
                <w:sz w:val="22"/>
                <w:szCs w:val="22"/>
              </w:rPr>
              <w:t>2410101053</w:t>
            </w:r>
          </w:p>
        </w:tc>
        <w:tc>
          <w:tcPr>
            <w:tcW w:w="567" w:type="dxa"/>
            <w:vAlign w:val="center"/>
          </w:tcPr>
          <w:p w:rsidR="00DE56E8" w:rsidRPr="0097689A" w:rsidRDefault="00DE56E8" w:rsidP="00CC0020">
            <w:pPr>
              <w:jc w:val="center"/>
              <w:outlineLvl w:val="1"/>
              <w:rPr>
                <w:sz w:val="22"/>
                <w:szCs w:val="22"/>
              </w:rPr>
            </w:pPr>
            <w:r w:rsidRPr="0097689A">
              <w:rPr>
                <w:sz w:val="22"/>
                <w:szCs w:val="22"/>
              </w:rPr>
              <w:t>610</w:t>
            </w:r>
          </w:p>
        </w:tc>
        <w:tc>
          <w:tcPr>
            <w:tcW w:w="1147" w:type="dxa"/>
            <w:gridSpan w:val="2"/>
            <w:shd w:val="clear" w:color="auto" w:fill="auto"/>
            <w:vAlign w:val="center"/>
          </w:tcPr>
          <w:p w:rsidR="00DE56E8" w:rsidRPr="0097689A" w:rsidRDefault="00DE56E8" w:rsidP="00CC0020">
            <w:pPr>
              <w:jc w:val="center"/>
              <w:outlineLvl w:val="1"/>
              <w:rPr>
                <w:sz w:val="22"/>
                <w:szCs w:val="22"/>
              </w:rPr>
            </w:pPr>
            <w:r>
              <w:rPr>
                <w:sz w:val="22"/>
                <w:szCs w:val="22"/>
              </w:rPr>
              <w:t>222,400</w:t>
            </w:r>
          </w:p>
        </w:tc>
        <w:tc>
          <w:tcPr>
            <w:tcW w:w="1148" w:type="dxa"/>
            <w:gridSpan w:val="2"/>
            <w:shd w:val="clear" w:color="auto" w:fill="auto"/>
            <w:vAlign w:val="center"/>
          </w:tcPr>
          <w:p w:rsidR="00DE56E8" w:rsidRPr="0097689A" w:rsidRDefault="00DE56E8" w:rsidP="00CC0020">
            <w:pPr>
              <w:jc w:val="center"/>
              <w:outlineLvl w:val="1"/>
              <w:rPr>
                <w:sz w:val="22"/>
                <w:szCs w:val="22"/>
              </w:rPr>
            </w:pPr>
            <w:r>
              <w:rPr>
                <w:sz w:val="22"/>
                <w:szCs w:val="22"/>
              </w:rPr>
              <w:t>225,400</w:t>
            </w:r>
          </w:p>
        </w:tc>
        <w:tc>
          <w:tcPr>
            <w:tcW w:w="1134" w:type="dxa"/>
            <w:shd w:val="clear" w:color="auto" w:fill="auto"/>
            <w:vAlign w:val="center"/>
          </w:tcPr>
          <w:p w:rsidR="00DE56E8" w:rsidRPr="0097689A" w:rsidRDefault="00DE56E8" w:rsidP="00CC0020">
            <w:pPr>
              <w:jc w:val="center"/>
              <w:outlineLvl w:val="1"/>
              <w:rPr>
                <w:sz w:val="22"/>
                <w:szCs w:val="22"/>
              </w:rPr>
            </w:pPr>
            <w:r>
              <w:rPr>
                <w:sz w:val="22"/>
                <w:szCs w:val="22"/>
              </w:rPr>
              <w:t>237,500</w:t>
            </w:r>
          </w:p>
        </w:tc>
      </w:tr>
      <w:tr w:rsidR="00DE56E8" w:rsidRPr="000C3AD8" w:rsidTr="00CC0020">
        <w:trPr>
          <w:trHeight w:val="20"/>
        </w:trPr>
        <w:tc>
          <w:tcPr>
            <w:tcW w:w="3005" w:type="dxa"/>
            <w:shd w:val="clear" w:color="auto" w:fill="auto"/>
            <w:vAlign w:val="center"/>
          </w:tcPr>
          <w:p w:rsidR="00DE56E8" w:rsidRPr="0097689A" w:rsidRDefault="00DE56E8" w:rsidP="00CC0020">
            <w:pPr>
              <w:outlineLvl w:val="1"/>
              <w:rPr>
                <w:color w:val="000000"/>
                <w:sz w:val="22"/>
                <w:szCs w:val="22"/>
              </w:rPr>
            </w:pPr>
            <w:r w:rsidRPr="0097689A">
              <w:rPr>
                <w:color w:val="000000"/>
                <w:sz w:val="22"/>
                <w:szCs w:val="22"/>
              </w:rPr>
              <w:t xml:space="preserve">Субсидии бюджетным </w:t>
            </w:r>
            <w:r w:rsidRPr="0097689A">
              <w:rPr>
                <w:color w:val="000000"/>
                <w:sz w:val="22"/>
                <w:szCs w:val="22"/>
              </w:rPr>
              <w:lastRenderedPageBreak/>
              <w:t>учр</w:t>
            </w:r>
            <w:r w:rsidRPr="0097689A">
              <w:rPr>
                <w:color w:val="000000"/>
                <w:sz w:val="22"/>
                <w:szCs w:val="22"/>
              </w:rPr>
              <w:t>е</w:t>
            </w:r>
            <w:r w:rsidRPr="0097689A">
              <w:rPr>
                <w:color w:val="000000"/>
                <w:sz w:val="22"/>
                <w:szCs w:val="22"/>
              </w:rPr>
              <w:t>ждениям на финансовое обеспечение муниципального задания на оказание муниципальных услуг (в</w:t>
            </w:r>
            <w:r w:rsidRPr="0097689A">
              <w:rPr>
                <w:color w:val="000000"/>
                <w:sz w:val="22"/>
                <w:szCs w:val="22"/>
              </w:rPr>
              <w:t>ы</w:t>
            </w:r>
            <w:r w:rsidRPr="0097689A">
              <w:rPr>
                <w:color w:val="000000"/>
                <w:sz w:val="22"/>
                <w:szCs w:val="22"/>
              </w:rPr>
              <w:t>полнение работ)</w:t>
            </w:r>
          </w:p>
        </w:tc>
        <w:tc>
          <w:tcPr>
            <w:tcW w:w="567" w:type="dxa"/>
            <w:vAlign w:val="center"/>
          </w:tcPr>
          <w:p w:rsidR="00DE56E8" w:rsidRPr="000C3AD8" w:rsidRDefault="00DE56E8" w:rsidP="00CC0020">
            <w:pPr>
              <w:jc w:val="center"/>
              <w:outlineLvl w:val="1"/>
              <w:rPr>
                <w:sz w:val="22"/>
                <w:szCs w:val="22"/>
              </w:rPr>
            </w:pPr>
            <w:r>
              <w:rPr>
                <w:sz w:val="22"/>
                <w:szCs w:val="22"/>
              </w:rPr>
              <w:lastRenderedPageBreak/>
              <w:t>901</w:t>
            </w:r>
          </w:p>
        </w:tc>
        <w:tc>
          <w:tcPr>
            <w:tcW w:w="567" w:type="dxa"/>
            <w:vAlign w:val="center"/>
          </w:tcPr>
          <w:p w:rsidR="00DE56E8" w:rsidRPr="0097689A" w:rsidRDefault="00DE56E8" w:rsidP="00CC0020">
            <w:pPr>
              <w:jc w:val="center"/>
              <w:outlineLvl w:val="1"/>
              <w:rPr>
                <w:sz w:val="22"/>
                <w:szCs w:val="22"/>
              </w:rPr>
            </w:pPr>
            <w:r w:rsidRPr="0097689A">
              <w:rPr>
                <w:sz w:val="22"/>
                <w:szCs w:val="22"/>
              </w:rPr>
              <w:t>0801</w:t>
            </w:r>
          </w:p>
        </w:tc>
        <w:tc>
          <w:tcPr>
            <w:tcW w:w="1276" w:type="dxa"/>
            <w:vAlign w:val="center"/>
          </w:tcPr>
          <w:p w:rsidR="00DE56E8" w:rsidRPr="0097689A" w:rsidRDefault="00DE56E8" w:rsidP="00CC0020">
            <w:pPr>
              <w:jc w:val="center"/>
              <w:outlineLvl w:val="1"/>
              <w:rPr>
                <w:sz w:val="22"/>
                <w:szCs w:val="22"/>
              </w:rPr>
            </w:pPr>
            <w:r w:rsidRPr="0097689A">
              <w:rPr>
                <w:sz w:val="22"/>
                <w:szCs w:val="22"/>
              </w:rPr>
              <w:t>2410101053</w:t>
            </w:r>
          </w:p>
        </w:tc>
        <w:tc>
          <w:tcPr>
            <w:tcW w:w="567" w:type="dxa"/>
            <w:vAlign w:val="center"/>
          </w:tcPr>
          <w:p w:rsidR="00DE56E8" w:rsidRPr="0097689A" w:rsidRDefault="00DE56E8" w:rsidP="00CC0020">
            <w:pPr>
              <w:jc w:val="center"/>
              <w:outlineLvl w:val="1"/>
              <w:rPr>
                <w:sz w:val="22"/>
                <w:szCs w:val="22"/>
              </w:rPr>
            </w:pPr>
            <w:r w:rsidRPr="0097689A">
              <w:rPr>
                <w:sz w:val="22"/>
                <w:szCs w:val="22"/>
              </w:rPr>
              <w:t>611</w:t>
            </w:r>
          </w:p>
        </w:tc>
        <w:tc>
          <w:tcPr>
            <w:tcW w:w="1147" w:type="dxa"/>
            <w:gridSpan w:val="2"/>
            <w:shd w:val="clear" w:color="auto" w:fill="auto"/>
            <w:vAlign w:val="center"/>
          </w:tcPr>
          <w:p w:rsidR="00DE56E8" w:rsidRPr="0097689A" w:rsidRDefault="00DE56E8" w:rsidP="00CC0020">
            <w:pPr>
              <w:jc w:val="center"/>
              <w:outlineLvl w:val="1"/>
              <w:rPr>
                <w:sz w:val="22"/>
                <w:szCs w:val="22"/>
              </w:rPr>
            </w:pPr>
            <w:r>
              <w:rPr>
                <w:sz w:val="22"/>
                <w:szCs w:val="22"/>
              </w:rPr>
              <w:t>222,400</w:t>
            </w:r>
          </w:p>
        </w:tc>
        <w:tc>
          <w:tcPr>
            <w:tcW w:w="1148" w:type="dxa"/>
            <w:gridSpan w:val="2"/>
            <w:shd w:val="clear" w:color="auto" w:fill="auto"/>
            <w:vAlign w:val="center"/>
          </w:tcPr>
          <w:p w:rsidR="00DE56E8" w:rsidRPr="0097689A" w:rsidRDefault="00DE56E8" w:rsidP="00CC0020">
            <w:pPr>
              <w:jc w:val="center"/>
              <w:outlineLvl w:val="1"/>
              <w:rPr>
                <w:sz w:val="22"/>
                <w:szCs w:val="22"/>
              </w:rPr>
            </w:pPr>
            <w:r>
              <w:rPr>
                <w:sz w:val="22"/>
                <w:szCs w:val="22"/>
              </w:rPr>
              <w:t>225,400</w:t>
            </w:r>
          </w:p>
        </w:tc>
        <w:tc>
          <w:tcPr>
            <w:tcW w:w="1134" w:type="dxa"/>
            <w:shd w:val="clear" w:color="auto" w:fill="auto"/>
            <w:vAlign w:val="center"/>
          </w:tcPr>
          <w:p w:rsidR="00DE56E8" w:rsidRPr="0097689A" w:rsidRDefault="00DE56E8" w:rsidP="00CC0020">
            <w:pPr>
              <w:jc w:val="center"/>
              <w:outlineLvl w:val="1"/>
              <w:rPr>
                <w:sz w:val="22"/>
                <w:szCs w:val="22"/>
              </w:rPr>
            </w:pPr>
            <w:r>
              <w:rPr>
                <w:sz w:val="22"/>
                <w:szCs w:val="22"/>
              </w:rPr>
              <w:t>237,500</w:t>
            </w: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lastRenderedPageBreak/>
              <w:t>Социальная политика</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1000</w:t>
            </w:r>
          </w:p>
        </w:tc>
        <w:tc>
          <w:tcPr>
            <w:tcW w:w="1276" w:type="dxa"/>
            <w:vAlign w:val="center"/>
          </w:tcPr>
          <w:p w:rsidR="00DE56E8" w:rsidRPr="000C3AD8" w:rsidRDefault="00DE56E8" w:rsidP="00CC0020">
            <w:pPr>
              <w:jc w:val="center"/>
              <w:outlineLvl w:val="1"/>
              <w:rPr>
                <w:b/>
                <w:sz w:val="22"/>
                <w:szCs w:val="22"/>
              </w:rPr>
            </w:pP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245,500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245,500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245,500</w:t>
            </w:r>
          </w:p>
        </w:tc>
      </w:tr>
      <w:tr w:rsidR="00DE56E8" w:rsidRPr="00B17B20" w:rsidTr="00CC0020">
        <w:trPr>
          <w:trHeight w:val="20"/>
        </w:trPr>
        <w:tc>
          <w:tcPr>
            <w:tcW w:w="3005" w:type="dxa"/>
            <w:shd w:val="clear" w:color="auto" w:fill="auto"/>
            <w:vAlign w:val="center"/>
          </w:tcPr>
          <w:p w:rsidR="00DE56E8" w:rsidRPr="00B17B20" w:rsidRDefault="00DE56E8" w:rsidP="00CC0020">
            <w:pPr>
              <w:rPr>
                <w:b/>
                <w:color w:val="000000"/>
                <w:sz w:val="22"/>
                <w:szCs w:val="22"/>
              </w:rPr>
            </w:pPr>
            <w:r w:rsidRPr="00B17B20">
              <w:rPr>
                <w:b/>
                <w:color w:val="000000"/>
                <w:sz w:val="22"/>
                <w:szCs w:val="22"/>
              </w:rPr>
              <w:t>Пенсионное обеспечение за выслугу лет муниципальных служащих рабоч</w:t>
            </w:r>
            <w:r w:rsidRPr="00B17B20">
              <w:rPr>
                <w:b/>
                <w:color w:val="000000"/>
                <w:sz w:val="22"/>
                <w:szCs w:val="22"/>
              </w:rPr>
              <w:t>е</w:t>
            </w:r>
            <w:r w:rsidRPr="00B17B20">
              <w:rPr>
                <w:b/>
                <w:color w:val="000000"/>
                <w:sz w:val="22"/>
                <w:szCs w:val="22"/>
              </w:rPr>
              <w:t>го поселка Лунино Лунинского района Пензе</w:t>
            </w:r>
            <w:r w:rsidRPr="00B17B20">
              <w:rPr>
                <w:b/>
                <w:color w:val="000000"/>
                <w:sz w:val="22"/>
                <w:szCs w:val="22"/>
              </w:rPr>
              <w:t>н</w:t>
            </w:r>
            <w:r w:rsidRPr="00B17B20">
              <w:rPr>
                <w:b/>
                <w:color w:val="000000"/>
                <w:sz w:val="22"/>
                <w:szCs w:val="22"/>
              </w:rPr>
              <w:t>ской области</w:t>
            </w:r>
          </w:p>
        </w:tc>
        <w:tc>
          <w:tcPr>
            <w:tcW w:w="567" w:type="dxa"/>
            <w:vAlign w:val="center"/>
          </w:tcPr>
          <w:p w:rsidR="00DE56E8" w:rsidRPr="00B17B20" w:rsidRDefault="00DE56E8" w:rsidP="00CC0020">
            <w:pPr>
              <w:jc w:val="center"/>
              <w:outlineLvl w:val="1"/>
              <w:rPr>
                <w:b/>
                <w:sz w:val="22"/>
                <w:szCs w:val="22"/>
              </w:rPr>
            </w:pPr>
            <w:r w:rsidRPr="00B17B20">
              <w:rPr>
                <w:b/>
                <w:sz w:val="22"/>
                <w:szCs w:val="22"/>
              </w:rPr>
              <w:t>901</w:t>
            </w:r>
          </w:p>
        </w:tc>
        <w:tc>
          <w:tcPr>
            <w:tcW w:w="567" w:type="dxa"/>
            <w:vAlign w:val="center"/>
          </w:tcPr>
          <w:p w:rsidR="00DE56E8" w:rsidRPr="00B17B20" w:rsidRDefault="00DE56E8" w:rsidP="00CC0020">
            <w:pPr>
              <w:jc w:val="center"/>
              <w:outlineLvl w:val="1"/>
              <w:rPr>
                <w:b/>
                <w:sz w:val="22"/>
                <w:szCs w:val="22"/>
              </w:rPr>
            </w:pPr>
            <w:r w:rsidRPr="00B17B20">
              <w:rPr>
                <w:b/>
                <w:sz w:val="22"/>
                <w:szCs w:val="22"/>
              </w:rPr>
              <w:t>1001</w:t>
            </w:r>
          </w:p>
        </w:tc>
        <w:tc>
          <w:tcPr>
            <w:tcW w:w="1276" w:type="dxa"/>
            <w:vAlign w:val="center"/>
          </w:tcPr>
          <w:p w:rsidR="00DE56E8" w:rsidRPr="00B17B20" w:rsidRDefault="00DE56E8" w:rsidP="00CC0020">
            <w:pPr>
              <w:jc w:val="center"/>
              <w:outlineLvl w:val="1"/>
              <w:rPr>
                <w:b/>
                <w:sz w:val="22"/>
                <w:szCs w:val="22"/>
              </w:rPr>
            </w:pPr>
            <w:r w:rsidRPr="00B17B20">
              <w:rPr>
                <w:b/>
                <w:sz w:val="22"/>
                <w:szCs w:val="22"/>
              </w:rPr>
              <w:t>72</w:t>
            </w:r>
            <w:r>
              <w:rPr>
                <w:b/>
                <w:sz w:val="22"/>
                <w:szCs w:val="22"/>
              </w:rPr>
              <w:t>1</w:t>
            </w:r>
            <w:r w:rsidRPr="00B17B20">
              <w:rPr>
                <w:b/>
                <w:sz w:val="22"/>
                <w:szCs w:val="22"/>
              </w:rPr>
              <w:t>0010750</w:t>
            </w:r>
          </w:p>
        </w:tc>
        <w:tc>
          <w:tcPr>
            <w:tcW w:w="567" w:type="dxa"/>
            <w:vAlign w:val="center"/>
          </w:tcPr>
          <w:p w:rsidR="00DE56E8" w:rsidRPr="00B17B20"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245,500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245,500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245,500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Пенсионное обеспечение</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1001</w:t>
            </w:r>
          </w:p>
        </w:tc>
        <w:tc>
          <w:tcPr>
            <w:tcW w:w="1276" w:type="dxa"/>
            <w:vAlign w:val="center"/>
          </w:tcPr>
          <w:p w:rsidR="00DE56E8" w:rsidRPr="000C3AD8" w:rsidRDefault="00DE56E8" w:rsidP="00CC0020">
            <w:pPr>
              <w:jc w:val="center"/>
              <w:outlineLvl w:val="1"/>
              <w:rPr>
                <w:sz w:val="22"/>
                <w:szCs w:val="22"/>
              </w:rPr>
            </w:pPr>
            <w:r>
              <w:rPr>
                <w:sz w:val="22"/>
                <w:szCs w:val="22"/>
              </w:rPr>
              <w:t>7210010750</w:t>
            </w:r>
          </w:p>
        </w:tc>
        <w:tc>
          <w:tcPr>
            <w:tcW w:w="567" w:type="dxa"/>
            <w:vAlign w:val="center"/>
          </w:tcPr>
          <w:p w:rsidR="00DE56E8" w:rsidRPr="000C3AD8" w:rsidRDefault="00DE56E8" w:rsidP="00CC0020">
            <w:pPr>
              <w:jc w:val="center"/>
              <w:outlineLvl w:val="1"/>
              <w:rPr>
                <w:sz w:val="22"/>
                <w:szCs w:val="22"/>
              </w:rPr>
            </w:pP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245,500</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245,500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245,500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пенсии, социальные доплаты к пе</w:t>
            </w:r>
            <w:r w:rsidRPr="000C3AD8">
              <w:rPr>
                <w:color w:val="000000"/>
                <w:sz w:val="22"/>
                <w:szCs w:val="22"/>
              </w:rPr>
              <w:t>н</w:t>
            </w:r>
            <w:r w:rsidRPr="000C3AD8">
              <w:rPr>
                <w:color w:val="000000"/>
                <w:sz w:val="22"/>
                <w:szCs w:val="22"/>
              </w:rPr>
              <w:t>сии</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1001</w:t>
            </w:r>
          </w:p>
        </w:tc>
        <w:tc>
          <w:tcPr>
            <w:tcW w:w="1276" w:type="dxa"/>
            <w:vAlign w:val="center"/>
          </w:tcPr>
          <w:p w:rsidR="00DE56E8" w:rsidRPr="000C3AD8" w:rsidRDefault="00DE56E8" w:rsidP="00CC0020">
            <w:pPr>
              <w:jc w:val="center"/>
              <w:outlineLvl w:val="1"/>
              <w:rPr>
                <w:sz w:val="22"/>
                <w:szCs w:val="22"/>
              </w:rPr>
            </w:pPr>
            <w:r>
              <w:rPr>
                <w:sz w:val="22"/>
                <w:szCs w:val="22"/>
              </w:rPr>
              <w:t>7210010750</w:t>
            </w:r>
          </w:p>
        </w:tc>
        <w:tc>
          <w:tcPr>
            <w:tcW w:w="567" w:type="dxa"/>
            <w:vAlign w:val="center"/>
          </w:tcPr>
          <w:p w:rsidR="00DE56E8" w:rsidRPr="00141847" w:rsidRDefault="00DE56E8" w:rsidP="00CC0020">
            <w:pPr>
              <w:jc w:val="center"/>
              <w:outlineLvl w:val="1"/>
              <w:rPr>
                <w:sz w:val="22"/>
                <w:szCs w:val="22"/>
                <w:lang w:val="en-US"/>
              </w:rPr>
            </w:pPr>
            <w:r>
              <w:rPr>
                <w:sz w:val="22"/>
                <w:szCs w:val="22"/>
                <w:lang w:val="en-US"/>
              </w:rPr>
              <w:t>312</w:t>
            </w:r>
          </w:p>
        </w:tc>
        <w:tc>
          <w:tcPr>
            <w:tcW w:w="1147" w:type="dxa"/>
            <w:gridSpan w:val="2"/>
            <w:shd w:val="clear" w:color="auto" w:fill="auto"/>
            <w:vAlign w:val="center"/>
          </w:tcPr>
          <w:p w:rsidR="00DE56E8" w:rsidRPr="000C3AD8" w:rsidRDefault="00DE56E8" w:rsidP="00CC0020">
            <w:pPr>
              <w:jc w:val="center"/>
              <w:outlineLvl w:val="1"/>
              <w:rPr>
                <w:sz w:val="22"/>
                <w:szCs w:val="22"/>
              </w:rPr>
            </w:pPr>
            <w:r>
              <w:rPr>
                <w:sz w:val="22"/>
                <w:szCs w:val="22"/>
              </w:rPr>
              <w:t>245,500</w:t>
            </w:r>
          </w:p>
        </w:tc>
        <w:tc>
          <w:tcPr>
            <w:tcW w:w="1148" w:type="dxa"/>
            <w:gridSpan w:val="2"/>
            <w:shd w:val="clear" w:color="auto" w:fill="auto"/>
            <w:vAlign w:val="center"/>
          </w:tcPr>
          <w:p w:rsidR="00DE56E8" w:rsidRPr="000C3AD8" w:rsidRDefault="00DE56E8" w:rsidP="00CC0020">
            <w:pPr>
              <w:jc w:val="center"/>
              <w:outlineLvl w:val="1"/>
              <w:rPr>
                <w:sz w:val="22"/>
                <w:szCs w:val="22"/>
              </w:rPr>
            </w:pPr>
            <w:r>
              <w:rPr>
                <w:sz w:val="22"/>
                <w:szCs w:val="22"/>
              </w:rPr>
              <w:t>245,500</w:t>
            </w:r>
          </w:p>
        </w:tc>
        <w:tc>
          <w:tcPr>
            <w:tcW w:w="1134" w:type="dxa"/>
            <w:shd w:val="clear" w:color="auto" w:fill="auto"/>
            <w:vAlign w:val="center"/>
          </w:tcPr>
          <w:p w:rsidR="00DE56E8" w:rsidRPr="000C3AD8" w:rsidRDefault="00DE56E8" w:rsidP="00CC0020">
            <w:pPr>
              <w:jc w:val="center"/>
              <w:outlineLvl w:val="1"/>
              <w:rPr>
                <w:sz w:val="22"/>
                <w:szCs w:val="22"/>
              </w:rPr>
            </w:pPr>
            <w:r>
              <w:rPr>
                <w:sz w:val="22"/>
                <w:szCs w:val="22"/>
              </w:rPr>
              <w:t>245,500</w:t>
            </w:r>
          </w:p>
        </w:tc>
      </w:tr>
      <w:tr w:rsidR="00DE56E8" w:rsidRPr="000C3AD8" w:rsidTr="00CC0020">
        <w:trPr>
          <w:trHeight w:val="20"/>
        </w:trPr>
        <w:tc>
          <w:tcPr>
            <w:tcW w:w="3005"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Физическая культура</w:t>
            </w:r>
          </w:p>
        </w:tc>
        <w:tc>
          <w:tcPr>
            <w:tcW w:w="567" w:type="dxa"/>
            <w:vAlign w:val="center"/>
          </w:tcPr>
          <w:p w:rsidR="00DE56E8" w:rsidRPr="000C3AD8" w:rsidRDefault="00DE56E8" w:rsidP="00CC0020">
            <w:pPr>
              <w:jc w:val="center"/>
              <w:outlineLvl w:val="1"/>
              <w:rPr>
                <w:b/>
                <w:sz w:val="22"/>
                <w:szCs w:val="22"/>
              </w:rPr>
            </w:pPr>
            <w:r w:rsidRPr="000C3AD8">
              <w:rPr>
                <w:b/>
                <w:sz w:val="22"/>
                <w:szCs w:val="22"/>
              </w:rPr>
              <w:t>901</w:t>
            </w:r>
          </w:p>
        </w:tc>
        <w:tc>
          <w:tcPr>
            <w:tcW w:w="567" w:type="dxa"/>
            <w:vAlign w:val="center"/>
          </w:tcPr>
          <w:p w:rsidR="00DE56E8" w:rsidRPr="000C3AD8" w:rsidRDefault="00DE56E8" w:rsidP="00CC0020">
            <w:pPr>
              <w:jc w:val="center"/>
              <w:outlineLvl w:val="1"/>
              <w:rPr>
                <w:b/>
                <w:sz w:val="22"/>
                <w:szCs w:val="22"/>
              </w:rPr>
            </w:pPr>
            <w:r w:rsidRPr="000C3AD8">
              <w:rPr>
                <w:b/>
                <w:sz w:val="22"/>
                <w:szCs w:val="22"/>
              </w:rPr>
              <w:t>1101</w:t>
            </w:r>
          </w:p>
        </w:tc>
        <w:tc>
          <w:tcPr>
            <w:tcW w:w="1276" w:type="dxa"/>
            <w:vAlign w:val="center"/>
          </w:tcPr>
          <w:p w:rsidR="00DE56E8" w:rsidRPr="000C3AD8" w:rsidRDefault="00DE56E8" w:rsidP="00CC0020">
            <w:pPr>
              <w:jc w:val="center"/>
              <w:outlineLvl w:val="1"/>
              <w:rPr>
                <w:b/>
                <w:sz w:val="22"/>
                <w:szCs w:val="22"/>
              </w:rPr>
            </w:pPr>
          </w:p>
        </w:tc>
        <w:tc>
          <w:tcPr>
            <w:tcW w:w="567" w:type="dxa"/>
            <w:vAlign w:val="center"/>
          </w:tcPr>
          <w:p w:rsidR="00DE56E8" w:rsidRPr="000C3AD8" w:rsidRDefault="00DE56E8" w:rsidP="00CC0020">
            <w:pPr>
              <w:jc w:val="center"/>
              <w:outlineLvl w:val="1"/>
              <w:rPr>
                <w:b/>
                <w:sz w:val="22"/>
                <w:szCs w:val="22"/>
              </w:rPr>
            </w:pPr>
          </w:p>
        </w:tc>
        <w:tc>
          <w:tcPr>
            <w:tcW w:w="1147"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320,600</w:t>
            </w:r>
          </w:p>
        </w:tc>
        <w:tc>
          <w:tcPr>
            <w:tcW w:w="1148" w:type="dxa"/>
            <w:gridSpan w:val="2"/>
            <w:shd w:val="clear" w:color="auto" w:fill="auto"/>
            <w:vAlign w:val="center"/>
          </w:tcPr>
          <w:p w:rsidR="00DE56E8" w:rsidRPr="000C3AD8" w:rsidRDefault="00DE56E8" w:rsidP="00CC0020">
            <w:pPr>
              <w:jc w:val="center"/>
              <w:outlineLvl w:val="1"/>
              <w:rPr>
                <w:b/>
                <w:sz w:val="22"/>
                <w:szCs w:val="22"/>
              </w:rPr>
            </w:pPr>
            <w:r>
              <w:rPr>
                <w:b/>
                <w:sz w:val="22"/>
                <w:szCs w:val="22"/>
              </w:rPr>
              <w:t>159,000</w:t>
            </w:r>
          </w:p>
        </w:tc>
        <w:tc>
          <w:tcPr>
            <w:tcW w:w="1134" w:type="dxa"/>
            <w:shd w:val="clear" w:color="auto" w:fill="auto"/>
            <w:vAlign w:val="center"/>
          </w:tcPr>
          <w:p w:rsidR="00DE56E8" w:rsidRPr="000C3AD8" w:rsidRDefault="00DE56E8" w:rsidP="00CC0020">
            <w:pPr>
              <w:jc w:val="center"/>
              <w:outlineLvl w:val="1"/>
              <w:rPr>
                <w:b/>
                <w:sz w:val="22"/>
                <w:szCs w:val="22"/>
              </w:rPr>
            </w:pPr>
            <w:r>
              <w:rPr>
                <w:b/>
                <w:sz w:val="22"/>
                <w:szCs w:val="22"/>
              </w:rPr>
              <w:t>159,000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Мероприятия в области здр</w:t>
            </w:r>
            <w:r w:rsidRPr="000C3AD8">
              <w:rPr>
                <w:color w:val="000000"/>
                <w:sz w:val="22"/>
                <w:szCs w:val="22"/>
              </w:rPr>
              <w:t>а</w:t>
            </w:r>
            <w:r w:rsidRPr="000C3AD8">
              <w:rPr>
                <w:color w:val="000000"/>
                <w:sz w:val="22"/>
                <w:szCs w:val="22"/>
              </w:rPr>
              <w:t>воохранения, спорта и физической культ</w:t>
            </w:r>
            <w:r w:rsidRPr="000C3AD8">
              <w:rPr>
                <w:color w:val="000000"/>
                <w:sz w:val="22"/>
                <w:szCs w:val="22"/>
              </w:rPr>
              <w:t>у</w:t>
            </w:r>
            <w:r w:rsidRPr="000C3AD8">
              <w:rPr>
                <w:color w:val="000000"/>
                <w:sz w:val="22"/>
                <w:szCs w:val="22"/>
              </w:rPr>
              <w:t>ры, туризма</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1101</w:t>
            </w:r>
          </w:p>
        </w:tc>
        <w:tc>
          <w:tcPr>
            <w:tcW w:w="1276" w:type="dxa"/>
            <w:vAlign w:val="center"/>
          </w:tcPr>
          <w:p w:rsidR="00DE56E8" w:rsidRPr="000C3AD8" w:rsidRDefault="00DE56E8" w:rsidP="00CC0020">
            <w:pPr>
              <w:jc w:val="center"/>
              <w:outlineLvl w:val="1"/>
              <w:rPr>
                <w:sz w:val="22"/>
                <w:szCs w:val="22"/>
              </w:rPr>
            </w:pPr>
            <w:r w:rsidRPr="000C3AD8">
              <w:rPr>
                <w:sz w:val="22"/>
                <w:szCs w:val="22"/>
              </w:rPr>
              <w:t>721</w:t>
            </w:r>
            <w:r>
              <w:rPr>
                <w:sz w:val="22"/>
                <w:szCs w:val="22"/>
              </w:rPr>
              <w:t>01</w:t>
            </w:r>
            <w:r w:rsidRPr="000C3AD8">
              <w:rPr>
                <w:sz w:val="22"/>
                <w:szCs w:val="22"/>
              </w:rPr>
              <w:t>0604</w:t>
            </w:r>
            <w:r>
              <w:rPr>
                <w:sz w:val="22"/>
                <w:szCs w:val="22"/>
              </w:rPr>
              <w:t>0</w:t>
            </w:r>
          </w:p>
        </w:tc>
        <w:tc>
          <w:tcPr>
            <w:tcW w:w="567" w:type="dxa"/>
            <w:vAlign w:val="center"/>
          </w:tcPr>
          <w:p w:rsidR="00DE56E8" w:rsidRPr="000C3AD8" w:rsidRDefault="00DE56E8" w:rsidP="00CC0020">
            <w:pPr>
              <w:jc w:val="center"/>
              <w:outlineLvl w:val="1"/>
              <w:rPr>
                <w:sz w:val="22"/>
                <w:szCs w:val="22"/>
              </w:rPr>
            </w:pPr>
          </w:p>
        </w:tc>
        <w:tc>
          <w:tcPr>
            <w:tcW w:w="1147" w:type="dxa"/>
            <w:gridSpan w:val="2"/>
            <w:shd w:val="clear" w:color="auto" w:fill="auto"/>
            <w:vAlign w:val="center"/>
          </w:tcPr>
          <w:p w:rsidR="00DE56E8" w:rsidRPr="002375EA" w:rsidRDefault="00DE56E8" w:rsidP="00CC0020">
            <w:pPr>
              <w:jc w:val="center"/>
              <w:outlineLvl w:val="1"/>
              <w:rPr>
                <w:sz w:val="22"/>
                <w:szCs w:val="22"/>
              </w:rPr>
            </w:pPr>
            <w:r>
              <w:rPr>
                <w:sz w:val="22"/>
                <w:szCs w:val="22"/>
              </w:rPr>
              <w:t>320,600</w:t>
            </w:r>
          </w:p>
        </w:tc>
        <w:tc>
          <w:tcPr>
            <w:tcW w:w="1148" w:type="dxa"/>
            <w:gridSpan w:val="2"/>
            <w:shd w:val="clear" w:color="auto" w:fill="auto"/>
            <w:vAlign w:val="center"/>
          </w:tcPr>
          <w:p w:rsidR="00DE56E8" w:rsidRPr="002375EA" w:rsidRDefault="00DE56E8" w:rsidP="00CC0020">
            <w:pPr>
              <w:jc w:val="center"/>
              <w:outlineLvl w:val="1"/>
              <w:rPr>
                <w:sz w:val="22"/>
                <w:szCs w:val="22"/>
              </w:rPr>
            </w:pPr>
            <w:r>
              <w:rPr>
                <w:sz w:val="22"/>
                <w:szCs w:val="22"/>
              </w:rPr>
              <w:t>159,000</w:t>
            </w:r>
          </w:p>
        </w:tc>
        <w:tc>
          <w:tcPr>
            <w:tcW w:w="1134" w:type="dxa"/>
            <w:shd w:val="clear" w:color="auto" w:fill="auto"/>
            <w:vAlign w:val="center"/>
          </w:tcPr>
          <w:p w:rsidR="00DE56E8" w:rsidRPr="002375EA" w:rsidRDefault="00DE56E8" w:rsidP="00CC0020">
            <w:pPr>
              <w:jc w:val="center"/>
              <w:outlineLvl w:val="1"/>
              <w:rPr>
                <w:sz w:val="22"/>
                <w:szCs w:val="22"/>
              </w:rPr>
            </w:pPr>
            <w:r>
              <w:rPr>
                <w:sz w:val="22"/>
                <w:szCs w:val="22"/>
              </w:rPr>
              <w:t>159,000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 xml:space="preserve">Закупка товаров, работ и услуг для </w:t>
            </w:r>
            <w:r>
              <w:rPr>
                <w:color w:val="000000"/>
                <w:sz w:val="22"/>
                <w:szCs w:val="22"/>
              </w:rPr>
              <w:t xml:space="preserve">обеспечения </w:t>
            </w:r>
            <w:r w:rsidRPr="000C3AD8">
              <w:rPr>
                <w:color w:val="000000"/>
                <w:sz w:val="22"/>
                <w:szCs w:val="22"/>
              </w:rPr>
              <w:t>муниципал</w:t>
            </w:r>
            <w:r w:rsidRPr="000C3AD8">
              <w:rPr>
                <w:color w:val="000000"/>
                <w:sz w:val="22"/>
                <w:szCs w:val="22"/>
              </w:rPr>
              <w:t>ь</w:t>
            </w:r>
            <w:r w:rsidRPr="000C3AD8">
              <w:rPr>
                <w:color w:val="000000"/>
                <w:sz w:val="22"/>
                <w:szCs w:val="22"/>
              </w:rPr>
              <w:t>ных нужд</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1101</w:t>
            </w:r>
          </w:p>
        </w:tc>
        <w:tc>
          <w:tcPr>
            <w:tcW w:w="1276" w:type="dxa"/>
            <w:vAlign w:val="center"/>
          </w:tcPr>
          <w:p w:rsidR="00DE56E8" w:rsidRPr="000C3AD8" w:rsidRDefault="00DE56E8" w:rsidP="00CC0020">
            <w:pPr>
              <w:jc w:val="center"/>
              <w:outlineLvl w:val="1"/>
              <w:rPr>
                <w:sz w:val="22"/>
                <w:szCs w:val="22"/>
              </w:rPr>
            </w:pPr>
            <w:r w:rsidRPr="000C3AD8">
              <w:rPr>
                <w:sz w:val="22"/>
                <w:szCs w:val="22"/>
              </w:rPr>
              <w:t>721</w:t>
            </w:r>
            <w:r>
              <w:rPr>
                <w:sz w:val="22"/>
                <w:szCs w:val="22"/>
              </w:rPr>
              <w:t>01</w:t>
            </w:r>
            <w:r w:rsidRPr="000C3AD8">
              <w:rPr>
                <w:sz w:val="22"/>
                <w:szCs w:val="22"/>
              </w:rPr>
              <w:t>0604</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200</w:t>
            </w:r>
          </w:p>
        </w:tc>
        <w:tc>
          <w:tcPr>
            <w:tcW w:w="1147" w:type="dxa"/>
            <w:gridSpan w:val="2"/>
            <w:shd w:val="clear" w:color="auto" w:fill="auto"/>
            <w:vAlign w:val="center"/>
          </w:tcPr>
          <w:p w:rsidR="00DE56E8" w:rsidRPr="002375EA" w:rsidRDefault="00DE56E8" w:rsidP="00CC0020">
            <w:pPr>
              <w:jc w:val="center"/>
              <w:outlineLvl w:val="1"/>
              <w:rPr>
                <w:sz w:val="22"/>
                <w:szCs w:val="22"/>
              </w:rPr>
            </w:pPr>
            <w:r>
              <w:rPr>
                <w:sz w:val="22"/>
                <w:szCs w:val="22"/>
              </w:rPr>
              <w:t>320,600</w:t>
            </w:r>
          </w:p>
        </w:tc>
        <w:tc>
          <w:tcPr>
            <w:tcW w:w="1148" w:type="dxa"/>
            <w:gridSpan w:val="2"/>
            <w:shd w:val="clear" w:color="auto" w:fill="auto"/>
            <w:vAlign w:val="center"/>
          </w:tcPr>
          <w:p w:rsidR="00DE56E8" w:rsidRPr="002375EA" w:rsidRDefault="00DE56E8" w:rsidP="00CC0020">
            <w:pPr>
              <w:jc w:val="center"/>
              <w:outlineLvl w:val="1"/>
              <w:rPr>
                <w:sz w:val="22"/>
                <w:szCs w:val="22"/>
              </w:rPr>
            </w:pPr>
            <w:r>
              <w:rPr>
                <w:sz w:val="22"/>
                <w:szCs w:val="22"/>
              </w:rPr>
              <w:t>159,600</w:t>
            </w:r>
          </w:p>
        </w:tc>
        <w:tc>
          <w:tcPr>
            <w:tcW w:w="1134" w:type="dxa"/>
            <w:shd w:val="clear" w:color="auto" w:fill="auto"/>
            <w:vAlign w:val="center"/>
          </w:tcPr>
          <w:p w:rsidR="00DE56E8" w:rsidRPr="002375EA" w:rsidRDefault="00DE56E8" w:rsidP="00CC0020">
            <w:pPr>
              <w:jc w:val="center"/>
              <w:outlineLvl w:val="1"/>
              <w:rPr>
                <w:sz w:val="22"/>
                <w:szCs w:val="22"/>
              </w:rPr>
            </w:pPr>
            <w:r>
              <w:rPr>
                <w:sz w:val="22"/>
                <w:szCs w:val="22"/>
              </w:rPr>
              <w:t>159,000</w:t>
            </w:r>
          </w:p>
        </w:tc>
      </w:tr>
      <w:tr w:rsidR="00DE56E8" w:rsidRPr="000C3AD8" w:rsidTr="00CC0020">
        <w:trPr>
          <w:trHeight w:val="20"/>
        </w:trPr>
        <w:tc>
          <w:tcPr>
            <w:tcW w:w="3005" w:type="dxa"/>
            <w:shd w:val="clear" w:color="auto" w:fill="auto"/>
            <w:vAlign w:val="center"/>
          </w:tcPr>
          <w:p w:rsidR="00DE56E8" w:rsidRPr="000C3AD8" w:rsidRDefault="00DE56E8" w:rsidP="00CC0020">
            <w:pPr>
              <w:rPr>
                <w:color w:val="000000"/>
                <w:sz w:val="22"/>
                <w:szCs w:val="22"/>
              </w:rPr>
            </w:pPr>
            <w:r w:rsidRPr="000C3AD8">
              <w:rPr>
                <w:color w:val="000000"/>
                <w:sz w:val="22"/>
                <w:szCs w:val="22"/>
              </w:rPr>
              <w:t xml:space="preserve">Прочая закупка товаров, работ, услуг для </w:t>
            </w:r>
            <w:r>
              <w:rPr>
                <w:color w:val="000000"/>
                <w:sz w:val="22"/>
                <w:szCs w:val="22"/>
              </w:rPr>
              <w:t xml:space="preserve">обеспечения </w:t>
            </w:r>
            <w:r w:rsidRPr="000C3AD8">
              <w:rPr>
                <w:color w:val="000000"/>
                <w:sz w:val="22"/>
                <w:szCs w:val="22"/>
              </w:rPr>
              <w:t>мун</w:t>
            </w:r>
            <w:r w:rsidRPr="000C3AD8">
              <w:rPr>
                <w:color w:val="000000"/>
                <w:sz w:val="22"/>
                <w:szCs w:val="22"/>
              </w:rPr>
              <w:t>и</w:t>
            </w:r>
            <w:r w:rsidRPr="000C3AD8">
              <w:rPr>
                <w:color w:val="000000"/>
                <w:sz w:val="22"/>
                <w:szCs w:val="22"/>
              </w:rPr>
              <w:t>ципальных нужд</w:t>
            </w:r>
          </w:p>
        </w:tc>
        <w:tc>
          <w:tcPr>
            <w:tcW w:w="567" w:type="dxa"/>
            <w:vAlign w:val="center"/>
          </w:tcPr>
          <w:p w:rsidR="00DE56E8" w:rsidRPr="000C3AD8" w:rsidRDefault="00DE56E8" w:rsidP="00CC0020">
            <w:pPr>
              <w:jc w:val="center"/>
              <w:outlineLvl w:val="1"/>
              <w:rPr>
                <w:sz w:val="22"/>
                <w:szCs w:val="22"/>
              </w:rPr>
            </w:pPr>
            <w:r w:rsidRPr="000C3AD8">
              <w:rPr>
                <w:sz w:val="22"/>
                <w:szCs w:val="22"/>
              </w:rPr>
              <w:t>901</w:t>
            </w:r>
          </w:p>
        </w:tc>
        <w:tc>
          <w:tcPr>
            <w:tcW w:w="567" w:type="dxa"/>
            <w:vAlign w:val="center"/>
          </w:tcPr>
          <w:p w:rsidR="00DE56E8" w:rsidRPr="000C3AD8" w:rsidRDefault="00DE56E8" w:rsidP="00CC0020">
            <w:pPr>
              <w:jc w:val="center"/>
              <w:outlineLvl w:val="1"/>
              <w:rPr>
                <w:sz w:val="22"/>
                <w:szCs w:val="22"/>
              </w:rPr>
            </w:pPr>
            <w:r w:rsidRPr="000C3AD8">
              <w:rPr>
                <w:sz w:val="22"/>
                <w:szCs w:val="22"/>
              </w:rPr>
              <w:t>1101</w:t>
            </w:r>
          </w:p>
        </w:tc>
        <w:tc>
          <w:tcPr>
            <w:tcW w:w="1276" w:type="dxa"/>
            <w:vAlign w:val="center"/>
          </w:tcPr>
          <w:p w:rsidR="00DE56E8" w:rsidRPr="000C3AD8" w:rsidRDefault="00DE56E8" w:rsidP="00CC0020">
            <w:pPr>
              <w:jc w:val="center"/>
              <w:outlineLvl w:val="1"/>
              <w:rPr>
                <w:sz w:val="22"/>
                <w:szCs w:val="22"/>
              </w:rPr>
            </w:pPr>
            <w:r w:rsidRPr="000C3AD8">
              <w:rPr>
                <w:sz w:val="22"/>
                <w:szCs w:val="22"/>
              </w:rPr>
              <w:t>721</w:t>
            </w:r>
            <w:r>
              <w:rPr>
                <w:sz w:val="22"/>
                <w:szCs w:val="22"/>
              </w:rPr>
              <w:t>01</w:t>
            </w:r>
            <w:r w:rsidRPr="000C3AD8">
              <w:rPr>
                <w:sz w:val="22"/>
                <w:szCs w:val="22"/>
              </w:rPr>
              <w:t>0604</w:t>
            </w:r>
            <w:r>
              <w:rPr>
                <w:sz w:val="22"/>
                <w:szCs w:val="22"/>
              </w:rPr>
              <w:t>0</w:t>
            </w:r>
          </w:p>
        </w:tc>
        <w:tc>
          <w:tcPr>
            <w:tcW w:w="567" w:type="dxa"/>
            <w:vAlign w:val="center"/>
          </w:tcPr>
          <w:p w:rsidR="00DE56E8" w:rsidRPr="000C3AD8" w:rsidRDefault="00DE56E8" w:rsidP="00CC0020">
            <w:pPr>
              <w:jc w:val="center"/>
              <w:outlineLvl w:val="1"/>
              <w:rPr>
                <w:sz w:val="22"/>
                <w:szCs w:val="22"/>
              </w:rPr>
            </w:pPr>
            <w:r w:rsidRPr="000C3AD8">
              <w:rPr>
                <w:sz w:val="22"/>
                <w:szCs w:val="22"/>
              </w:rPr>
              <w:t>240</w:t>
            </w:r>
          </w:p>
        </w:tc>
        <w:tc>
          <w:tcPr>
            <w:tcW w:w="1147" w:type="dxa"/>
            <w:gridSpan w:val="2"/>
            <w:shd w:val="clear" w:color="auto" w:fill="auto"/>
            <w:vAlign w:val="center"/>
          </w:tcPr>
          <w:p w:rsidR="00DE56E8" w:rsidRPr="002375EA" w:rsidRDefault="00DE56E8" w:rsidP="00CC0020">
            <w:pPr>
              <w:jc w:val="center"/>
              <w:outlineLvl w:val="1"/>
              <w:rPr>
                <w:sz w:val="22"/>
                <w:szCs w:val="22"/>
              </w:rPr>
            </w:pPr>
            <w:r>
              <w:rPr>
                <w:sz w:val="22"/>
                <w:szCs w:val="22"/>
              </w:rPr>
              <w:t>320,600</w:t>
            </w:r>
          </w:p>
        </w:tc>
        <w:tc>
          <w:tcPr>
            <w:tcW w:w="1148" w:type="dxa"/>
            <w:gridSpan w:val="2"/>
            <w:shd w:val="clear" w:color="auto" w:fill="auto"/>
            <w:vAlign w:val="center"/>
          </w:tcPr>
          <w:p w:rsidR="00DE56E8" w:rsidRPr="002375EA" w:rsidRDefault="00DE56E8" w:rsidP="00CC0020">
            <w:pPr>
              <w:jc w:val="center"/>
              <w:outlineLvl w:val="1"/>
              <w:rPr>
                <w:sz w:val="22"/>
                <w:szCs w:val="22"/>
              </w:rPr>
            </w:pPr>
            <w:r>
              <w:rPr>
                <w:sz w:val="22"/>
                <w:szCs w:val="22"/>
              </w:rPr>
              <w:t>159,600</w:t>
            </w:r>
          </w:p>
        </w:tc>
        <w:tc>
          <w:tcPr>
            <w:tcW w:w="1134" w:type="dxa"/>
            <w:shd w:val="clear" w:color="auto" w:fill="auto"/>
            <w:vAlign w:val="center"/>
          </w:tcPr>
          <w:p w:rsidR="00DE56E8" w:rsidRPr="002375EA" w:rsidRDefault="00DE56E8" w:rsidP="00CC0020">
            <w:pPr>
              <w:jc w:val="center"/>
              <w:outlineLvl w:val="1"/>
              <w:rPr>
                <w:sz w:val="22"/>
                <w:szCs w:val="22"/>
              </w:rPr>
            </w:pPr>
            <w:r>
              <w:rPr>
                <w:sz w:val="22"/>
                <w:szCs w:val="22"/>
              </w:rPr>
              <w:t>159,000</w:t>
            </w:r>
          </w:p>
        </w:tc>
      </w:tr>
    </w:tbl>
    <w:p w:rsidR="00DE56E8" w:rsidRPr="004B00A5" w:rsidRDefault="00DE56E8" w:rsidP="00DE56E8">
      <w:pPr>
        <w:ind w:left="-134"/>
        <w:jc w:val="right"/>
        <w:rPr>
          <w:sz w:val="28"/>
          <w:szCs w:val="28"/>
        </w:rPr>
      </w:pPr>
      <w:r w:rsidRPr="004B00A5">
        <w:rPr>
          <w:sz w:val="28"/>
          <w:szCs w:val="28"/>
        </w:rPr>
        <w:t>»;</w:t>
      </w:r>
    </w:p>
    <w:p w:rsidR="00DE56E8" w:rsidRDefault="00DE56E8" w:rsidP="00DE56E8">
      <w:pPr>
        <w:ind w:left="2835"/>
        <w:jc w:val="center"/>
        <w:rPr>
          <w:bCs/>
          <w:sz w:val="28"/>
          <w:szCs w:val="28"/>
        </w:rPr>
      </w:pPr>
    </w:p>
    <w:p w:rsidR="00DE56E8" w:rsidRDefault="00DE56E8" w:rsidP="00DE56E8">
      <w:pPr>
        <w:jc w:val="center"/>
        <w:rPr>
          <w:sz w:val="28"/>
          <w:szCs w:val="28"/>
        </w:rPr>
      </w:pPr>
      <w:r>
        <w:rPr>
          <w:sz w:val="28"/>
          <w:szCs w:val="28"/>
        </w:rPr>
        <w:t>1</w:t>
      </w:r>
      <w:r w:rsidRPr="00434545">
        <w:rPr>
          <w:sz w:val="28"/>
          <w:szCs w:val="28"/>
        </w:rPr>
        <w:t>.</w:t>
      </w:r>
      <w:r>
        <w:rPr>
          <w:sz w:val="28"/>
          <w:szCs w:val="28"/>
        </w:rPr>
        <w:t>4</w:t>
      </w:r>
      <w:r w:rsidRPr="00434545">
        <w:rPr>
          <w:sz w:val="28"/>
          <w:szCs w:val="28"/>
        </w:rPr>
        <w:t xml:space="preserve">. </w:t>
      </w:r>
      <w:r>
        <w:rPr>
          <w:sz w:val="28"/>
          <w:szCs w:val="28"/>
        </w:rPr>
        <w:t>Приложение 11 к решению изложить в следующей редакции</w:t>
      </w:r>
      <w:r w:rsidRPr="00434545">
        <w:rPr>
          <w:sz w:val="28"/>
          <w:szCs w:val="28"/>
        </w:rPr>
        <w:t>:</w:t>
      </w:r>
    </w:p>
    <w:p w:rsidR="00DE56E8" w:rsidRPr="00A245D9" w:rsidRDefault="00DE56E8" w:rsidP="00DE56E8">
      <w:pPr>
        <w:tabs>
          <w:tab w:val="left" w:pos="4065"/>
        </w:tabs>
        <w:jc w:val="center"/>
        <w:rPr>
          <w:sz w:val="28"/>
          <w:szCs w:val="28"/>
        </w:rPr>
      </w:pPr>
      <w:r>
        <w:rPr>
          <w:sz w:val="28"/>
          <w:szCs w:val="28"/>
        </w:rPr>
        <w:t xml:space="preserve"> «</w:t>
      </w:r>
      <w:r w:rsidRPr="00A245D9">
        <w:rPr>
          <w:sz w:val="28"/>
          <w:szCs w:val="28"/>
        </w:rPr>
        <w:t>Распределение бюджетных ассигнований по целевым статьям</w:t>
      </w:r>
    </w:p>
    <w:p w:rsidR="00DE56E8" w:rsidRDefault="00DE56E8" w:rsidP="00DE56E8">
      <w:pPr>
        <w:tabs>
          <w:tab w:val="left" w:pos="4065"/>
        </w:tabs>
        <w:jc w:val="center"/>
        <w:rPr>
          <w:sz w:val="28"/>
          <w:szCs w:val="28"/>
        </w:rPr>
      </w:pPr>
      <w:r w:rsidRPr="00A245D9">
        <w:rPr>
          <w:sz w:val="28"/>
          <w:szCs w:val="28"/>
        </w:rPr>
        <w:t>( муниципальным программам и непрограммным направлениям деятельн</w:t>
      </w:r>
      <w:r w:rsidRPr="00A245D9">
        <w:rPr>
          <w:sz w:val="28"/>
          <w:szCs w:val="28"/>
        </w:rPr>
        <w:t>о</w:t>
      </w:r>
      <w:r w:rsidRPr="00A245D9">
        <w:rPr>
          <w:sz w:val="28"/>
          <w:szCs w:val="28"/>
        </w:rPr>
        <w:t>сти), группам видов расходов, разделам, подразделам классификации расх</w:t>
      </w:r>
      <w:r w:rsidRPr="00A245D9">
        <w:rPr>
          <w:sz w:val="28"/>
          <w:szCs w:val="28"/>
        </w:rPr>
        <w:t>о</w:t>
      </w:r>
      <w:r w:rsidRPr="00A245D9">
        <w:rPr>
          <w:sz w:val="28"/>
          <w:szCs w:val="28"/>
        </w:rPr>
        <w:t>дов бюджета на 202</w:t>
      </w:r>
      <w:r>
        <w:rPr>
          <w:sz w:val="28"/>
          <w:szCs w:val="28"/>
        </w:rPr>
        <w:t>1</w:t>
      </w:r>
      <w:r w:rsidRPr="00A245D9">
        <w:rPr>
          <w:sz w:val="28"/>
          <w:szCs w:val="28"/>
        </w:rPr>
        <w:t xml:space="preserve"> год  и на плановый период 202</w:t>
      </w:r>
      <w:r>
        <w:rPr>
          <w:sz w:val="28"/>
          <w:szCs w:val="28"/>
        </w:rPr>
        <w:t>2</w:t>
      </w:r>
      <w:r w:rsidRPr="00A245D9">
        <w:rPr>
          <w:sz w:val="28"/>
          <w:szCs w:val="28"/>
        </w:rPr>
        <w:t xml:space="preserve"> и 202</w:t>
      </w:r>
      <w:r>
        <w:rPr>
          <w:sz w:val="28"/>
          <w:szCs w:val="28"/>
        </w:rPr>
        <w:t>3</w:t>
      </w:r>
      <w:r w:rsidRPr="00A245D9">
        <w:rPr>
          <w:sz w:val="28"/>
          <w:szCs w:val="28"/>
        </w:rPr>
        <w:t xml:space="preserve"> годов </w:t>
      </w:r>
    </w:p>
    <w:p w:rsidR="00DE56E8" w:rsidRPr="00857C10" w:rsidRDefault="00DE56E8" w:rsidP="00DE56E8">
      <w:pPr>
        <w:tabs>
          <w:tab w:val="left" w:pos="4065"/>
        </w:tabs>
        <w:rPr>
          <w:sz w:val="28"/>
          <w:szCs w:val="28"/>
        </w:rPr>
      </w:pPr>
      <w:r w:rsidRPr="00857C10">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86"/>
        <w:gridCol w:w="1207"/>
        <w:gridCol w:w="7"/>
        <w:gridCol w:w="637"/>
        <w:gridCol w:w="728"/>
        <w:gridCol w:w="1051"/>
        <w:gridCol w:w="1052"/>
        <w:gridCol w:w="1052"/>
      </w:tblGrid>
      <w:tr w:rsidR="00DE56E8" w:rsidRPr="000C3AD8" w:rsidTr="00CC0020">
        <w:trPr>
          <w:trHeight w:val="20"/>
        </w:trPr>
        <w:tc>
          <w:tcPr>
            <w:tcW w:w="6325" w:type="dxa"/>
            <w:gridSpan w:val="5"/>
            <w:tcBorders>
              <w:top w:val="nil"/>
              <w:left w:val="nil"/>
              <w:bottom w:val="single" w:sz="4" w:space="0" w:color="auto"/>
              <w:right w:val="single" w:sz="4" w:space="0" w:color="auto"/>
            </w:tcBorders>
            <w:shd w:val="clear" w:color="auto" w:fill="auto"/>
            <w:vAlign w:val="center"/>
          </w:tcPr>
          <w:p w:rsidR="00DE56E8" w:rsidRPr="000C3AD8" w:rsidRDefault="00DE56E8" w:rsidP="00CC0020">
            <w:pPr>
              <w:jc w:val="center"/>
              <w:outlineLvl w:val="1"/>
              <w:rPr>
                <w:b/>
                <w:sz w:val="22"/>
                <w:szCs w:val="22"/>
              </w:rPr>
            </w:pPr>
          </w:p>
        </w:tc>
        <w:tc>
          <w:tcPr>
            <w:tcW w:w="1028" w:type="dxa"/>
            <w:tcBorders>
              <w:left w:val="single" w:sz="4" w:space="0" w:color="auto"/>
            </w:tcBorders>
            <w:shd w:val="clear" w:color="auto" w:fill="auto"/>
            <w:vAlign w:val="center"/>
          </w:tcPr>
          <w:p w:rsidR="00DE56E8" w:rsidRPr="000C3AD8" w:rsidRDefault="00DE56E8" w:rsidP="00CC0020">
            <w:pPr>
              <w:jc w:val="center"/>
              <w:outlineLvl w:val="1"/>
              <w:rPr>
                <w:b/>
                <w:sz w:val="22"/>
                <w:szCs w:val="22"/>
              </w:rPr>
            </w:pPr>
            <w:r w:rsidRPr="000C3AD8">
              <w:rPr>
                <w:b/>
                <w:sz w:val="22"/>
                <w:szCs w:val="22"/>
              </w:rPr>
              <w:t>тыс. руб.</w:t>
            </w:r>
          </w:p>
        </w:tc>
        <w:tc>
          <w:tcPr>
            <w:tcW w:w="1029" w:type="dxa"/>
            <w:shd w:val="clear" w:color="auto" w:fill="auto"/>
            <w:vAlign w:val="center"/>
          </w:tcPr>
          <w:p w:rsidR="00DE56E8" w:rsidRPr="000C3AD8" w:rsidRDefault="00DE56E8" w:rsidP="00CC0020">
            <w:pPr>
              <w:jc w:val="center"/>
              <w:outlineLvl w:val="1"/>
              <w:rPr>
                <w:b/>
                <w:sz w:val="22"/>
                <w:szCs w:val="22"/>
              </w:rPr>
            </w:pPr>
            <w:r w:rsidRPr="000C3AD8">
              <w:rPr>
                <w:b/>
                <w:sz w:val="22"/>
                <w:szCs w:val="22"/>
              </w:rPr>
              <w:t>тыс. руб.</w:t>
            </w:r>
          </w:p>
        </w:tc>
        <w:tc>
          <w:tcPr>
            <w:tcW w:w="1029" w:type="dxa"/>
            <w:shd w:val="clear" w:color="auto" w:fill="auto"/>
            <w:vAlign w:val="center"/>
          </w:tcPr>
          <w:p w:rsidR="00DE56E8" w:rsidRPr="000C3AD8" w:rsidRDefault="00DE56E8" w:rsidP="00CC0020">
            <w:pPr>
              <w:jc w:val="center"/>
              <w:outlineLvl w:val="1"/>
              <w:rPr>
                <w:b/>
                <w:sz w:val="22"/>
                <w:szCs w:val="22"/>
              </w:rPr>
            </w:pPr>
            <w:r w:rsidRPr="000C3AD8">
              <w:rPr>
                <w:b/>
                <w:sz w:val="22"/>
                <w:szCs w:val="22"/>
              </w:rPr>
              <w:t>тыс. руб.</w:t>
            </w:r>
          </w:p>
        </w:tc>
      </w:tr>
      <w:tr w:rsidR="00DE56E8" w:rsidRPr="000C3AD8" w:rsidTr="00CC0020">
        <w:trPr>
          <w:trHeight w:val="20"/>
        </w:trPr>
        <w:tc>
          <w:tcPr>
            <w:tcW w:w="3802" w:type="dxa"/>
            <w:tcBorders>
              <w:top w:val="single" w:sz="4" w:space="0" w:color="auto"/>
            </w:tcBorders>
            <w:shd w:val="clear" w:color="auto" w:fill="auto"/>
            <w:vAlign w:val="center"/>
          </w:tcPr>
          <w:p w:rsidR="00DE56E8" w:rsidRPr="00DA0577" w:rsidRDefault="00DE56E8" w:rsidP="00CC0020">
            <w:pPr>
              <w:jc w:val="center"/>
              <w:rPr>
                <w:bCs/>
              </w:rPr>
            </w:pPr>
            <w:r w:rsidRPr="00DA0577">
              <w:rPr>
                <w:bCs/>
              </w:rPr>
              <w:t>Наименование</w:t>
            </w:r>
          </w:p>
        </w:tc>
        <w:tc>
          <w:tcPr>
            <w:tcW w:w="1181" w:type="dxa"/>
            <w:tcBorders>
              <w:top w:val="single" w:sz="4" w:space="0" w:color="auto"/>
            </w:tcBorders>
            <w:vAlign w:val="center"/>
          </w:tcPr>
          <w:p w:rsidR="00DE56E8" w:rsidRPr="00DA0577" w:rsidRDefault="00DE56E8" w:rsidP="00CC0020">
            <w:pPr>
              <w:jc w:val="center"/>
              <w:rPr>
                <w:bCs/>
              </w:rPr>
            </w:pPr>
            <w:r w:rsidRPr="00DA0577">
              <w:rPr>
                <w:bCs/>
              </w:rPr>
              <w:t>ЦСР</w:t>
            </w:r>
          </w:p>
        </w:tc>
        <w:tc>
          <w:tcPr>
            <w:tcW w:w="630" w:type="dxa"/>
            <w:gridSpan w:val="2"/>
            <w:tcBorders>
              <w:top w:val="single" w:sz="4" w:space="0" w:color="auto"/>
            </w:tcBorders>
            <w:vAlign w:val="center"/>
          </w:tcPr>
          <w:p w:rsidR="00DE56E8" w:rsidRPr="00DA0577" w:rsidRDefault="00DE56E8" w:rsidP="00CC0020">
            <w:pPr>
              <w:jc w:val="center"/>
              <w:rPr>
                <w:bCs/>
              </w:rPr>
            </w:pPr>
            <w:r w:rsidRPr="00DA0577">
              <w:rPr>
                <w:bCs/>
              </w:rPr>
              <w:t>КВР</w:t>
            </w:r>
          </w:p>
        </w:tc>
        <w:tc>
          <w:tcPr>
            <w:tcW w:w="712" w:type="dxa"/>
            <w:tcBorders>
              <w:top w:val="single" w:sz="4" w:space="0" w:color="auto"/>
            </w:tcBorders>
            <w:vAlign w:val="center"/>
          </w:tcPr>
          <w:p w:rsidR="00DE56E8" w:rsidRPr="00DA0577" w:rsidRDefault="00DE56E8" w:rsidP="00CC0020">
            <w:pPr>
              <w:jc w:val="center"/>
              <w:rPr>
                <w:bCs/>
              </w:rPr>
            </w:pPr>
            <w:proofErr w:type="spellStart"/>
            <w:r w:rsidRPr="00DA0577">
              <w:rPr>
                <w:bCs/>
              </w:rPr>
              <w:t>РзПР</w:t>
            </w:r>
            <w:proofErr w:type="spellEnd"/>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2021 год</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2022 год</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2023 год</w:t>
            </w:r>
          </w:p>
        </w:tc>
      </w:tr>
      <w:tr w:rsidR="00DE56E8" w:rsidRPr="000C3AD8" w:rsidTr="00CC0020">
        <w:trPr>
          <w:trHeight w:val="20"/>
        </w:trPr>
        <w:tc>
          <w:tcPr>
            <w:tcW w:w="3802" w:type="dxa"/>
            <w:shd w:val="clear" w:color="auto" w:fill="auto"/>
            <w:vAlign w:val="center"/>
          </w:tcPr>
          <w:p w:rsidR="00DE56E8" w:rsidRPr="00DA0577" w:rsidRDefault="00DE56E8" w:rsidP="00CC0020">
            <w:pPr>
              <w:jc w:val="both"/>
              <w:rPr>
                <w:bCs/>
              </w:rPr>
            </w:pPr>
            <w:r>
              <w:rPr>
                <w:bCs/>
              </w:rPr>
              <w:t>Всего</w:t>
            </w:r>
          </w:p>
        </w:tc>
        <w:tc>
          <w:tcPr>
            <w:tcW w:w="1181" w:type="dxa"/>
            <w:vAlign w:val="center"/>
          </w:tcPr>
          <w:p w:rsidR="00DE56E8" w:rsidRPr="00DA0577" w:rsidRDefault="00DE56E8" w:rsidP="00CC0020">
            <w:pPr>
              <w:jc w:val="center"/>
              <w:rPr>
                <w:bCs/>
              </w:rPr>
            </w:pPr>
          </w:p>
        </w:tc>
        <w:tc>
          <w:tcPr>
            <w:tcW w:w="630" w:type="dxa"/>
            <w:gridSpan w:val="2"/>
            <w:vAlign w:val="center"/>
          </w:tcPr>
          <w:p w:rsidR="00DE56E8" w:rsidRPr="00DA0577" w:rsidRDefault="00DE56E8" w:rsidP="00CC0020">
            <w:pPr>
              <w:jc w:val="center"/>
              <w:rPr>
                <w:bCs/>
              </w:rPr>
            </w:pPr>
          </w:p>
        </w:tc>
        <w:tc>
          <w:tcPr>
            <w:tcW w:w="712" w:type="dxa"/>
            <w:vAlign w:val="center"/>
          </w:tcPr>
          <w:p w:rsidR="00DE56E8" w:rsidRPr="00DA0577" w:rsidRDefault="00DE56E8" w:rsidP="00CC0020">
            <w:pPr>
              <w:jc w:val="center"/>
              <w:rPr>
                <w:bCs/>
              </w:rPr>
            </w:pPr>
          </w:p>
        </w:tc>
        <w:tc>
          <w:tcPr>
            <w:tcW w:w="1028" w:type="dxa"/>
            <w:shd w:val="clear" w:color="auto" w:fill="auto"/>
            <w:vAlign w:val="center"/>
          </w:tcPr>
          <w:p w:rsidR="00DE56E8" w:rsidRDefault="00DE56E8" w:rsidP="00CC0020">
            <w:pPr>
              <w:jc w:val="center"/>
              <w:outlineLvl w:val="1"/>
              <w:rPr>
                <w:b/>
                <w:sz w:val="22"/>
                <w:szCs w:val="22"/>
              </w:rPr>
            </w:pPr>
          </w:p>
          <w:p w:rsidR="00DE56E8" w:rsidRDefault="00DE56E8" w:rsidP="00CC0020">
            <w:pPr>
              <w:jc w:val="center"/>
              <w:outlineLvl w:val="1"/>
              <w:rPr>
                <w:b/>
                <w:sz w:val="22"/>
                <w:szCs w:val="22"/>
              </w:rPr>
            </w:pPr>
            <w:r>
              <w:rPr>
                <w:b/>
                <w:sz w:val="22"/>
                <w:szCs w:val="22"/>
              </w:rPr>
              <w:t>38966,244</w:t>
            </w:r>
          </w:p>
          <w:p w:rsidR="00DE56E8" w:rsidRPr="000C3AD8" w:rsidRDefault="00DE56E8" w:rsidP="00CC0020">
            <w:pPr>
              <w:jc w:val="center"/>
              <w:outlineLvl w:val="1"/>
              <w:rPr>
                <w:b/>
                <w:sz w:val="22"/>
                <w:szCs w:val="22"/>
              </w:rPr>
            </w:pP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26026,924</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25823,837</w:t>
            </w:r>
          </w:p>
        </w:tc>
      </w:tr>
      <w:tr w:rsidR="00DE56E8" w:rsidRPr="000C3AD8" w:rsidTr="00CC0020">
        <w:trPr>
          <w:trHeight w:val="20"/>
        </w:trPr>
        <w:tc>
          <w:tcPr>
            <w:tcW w:w="3802" w:type="dxa"/>
            <w:shd w:val="clear" w:color="auto" w:fill="auto"/>
            <w:vAlign w:val="center"/>
          </w:tcPr>
          <w:p w:rsidR="00DE56E8" w:rsidRPr="000C3AD8" w:rsidRDefault="00DE56E8" w:rsidP="00CC0020">
            <w:pPr>
              <w:outlineLvl w:val="1"/>
              <w:rPr>
                <w:b/>
                <w:color w:val="000000"/>
                <w:sz w:val="22"/>
                <w:szCs w:val="22"/>
              </w:rPr>
            </w:pPr>
            <w:r w:rsidRPr="000C3AD8">
              <w:rPr>
                <w:b/>
                <w:color w:val="000000"/>
                <w:sz w:val="22"/>
                <w:szCs w:val="22"/>
              </w:rPr>
              <w:t>Муниципальная программа «Развитие муниципального управл</w:t>
            </w:r>
            <w:r w:rsidRPr="000C3AD8">
              <w:rPr>
                <w:b/>
                <w:color w:val="000000"/>
                <w:sz w:val="22"/>
                <w:szCs w:val="22"/>
              </w:rPr>
              <w:t>е</w:t>
            </w:r>
            <w:r w:rsidRPr="000C3AD8">
              <w:rPr>
                <w:b/>
                <w:color w:val="000000"/>
                <w:sz w:val="22"/>
                <w:szCs w:val="22"/>
              </w:rPr>
              <w:t>ния в рабочем поселке Лунино Луни</w:t>
            </w:r>
            <w:r w:rsidRPr="000C3AD8">
              <w:rPr>
                <w:b/>
                <w:color w:val="000000"/>
                <w:sz w:val="22"/>
                <w:szCs w:val="22"/>
              </w:rPr>
              <w:t>н</w:t>
            </w:r>
            <w:r w:rsidRPr="000C3AD8">
              <w:rPr>
                <w:b/>
                <w:color w:val="000000"/>
                <w:sz w:val="22"/>
                <w:szCs w:val="22"/>
              </w:rPr>
              <w:t>ского района Пензенской области на 2014-202</w:t>
            </w:r>
            <w:r>
              <w:rPr>
                <w:b/>
                <w:color w:val="000000"/>
                <w:sz w:val="22"/>
                <w:szCs w:val="22"/>
              </w:rPr>
              <w:t>4</w:t>
            </w:r>
            <w:r w:rsidRPr="000C3AD8">
              <w:rPr>
                <w:b/>
                <w:color w:val="000000"/>
                <w:sz w:val="22"/>
                <w:szCs w:val="22"/>
              </w:rPr>
              <w:t xml:space="preserve"> г</w:t>
            </w:r>
            <w:r w:rsidRPr="000C3AD8">
              <w:rPr>
                <w:b/>
                <w:color w:val="000000"/>
                <w:sz w:val="22"/>
                <w:szCs w:val="22"/>
              </w:rPr>
              <w:t>о</w:t>
            </w:r>
            <w:r w:rsidRPr="000C3AD8">
              <w:rPr>
                <w:b/>
                <w:color w:val="000000"/>
                <w:sz w:val="22"/>
                <w:szCs w:val="22"/>
              </w:rPr>
              <w:t>ды»</w:t>
            </w:r>
          </w:p>
        </w:tc>
        <w:tc>
          <w:tcPr>
            <w:tcW w:w="1181" w:type="dxa"/>
            <w:vAlign w:val="center"/>
          </w:tcPr>
          <w:p w:rsidR="00DE56E8" w:rsidRPr="000C3AD8" w:rsidRDefault="00DE56E8" w:rsidP="00CC0020">
            <w:pPr>
              <w:jc w:val="center"/>
              <w:outlineLvl w:val="1"/>
              <w:rPr>
                <w:b/>
                <w:sz w:val="22"/>
                <w:szCs w:val="22"/>
              </w:rPr>
            </w:pPr>
            <w:r w:rsidRPr="000C3AD8">
              <w:rPr>
                <w:b/>
                <w:sz w:val="22"/>
                <w:szCs w:val="22"/>
              </w:rPr>
              <w:t>2200000</w:t>
            </w:r>
            <w:r>
              <w:rPr>
                <w:b/>
                <w:sz w:val="22"/>
                <w:szCs w:val="22"/>
              </w:rPr>
              <w:t>000</w:t>
            </w:r>
          </w:p>
        </w:tc>
        <w:tc>
          <w:tcPr>
            <w:tcW w:w="630" w:type="dxa"/>
            <w:gridSpan w:val="2"/>
            <w:vAlign w:val="center"/>
          </w:tcPr>
          <w:p w:rsidR="00DE56E8" w:rsidRPr="000C3AD8" w:rsidRDefault="00DE56E8" w:rsidP="00CC0020">
            <w:pPr>
              <w:jc w:val="center"/>
              <w:outlineLvl w:val="1"/>
              <w:rPr>
                <w:b/>
                <w:sz w:val="22"/>
                <w:szCs w:val="22"/>
              </w:rPr>
            </w:pPr>
          </w:p>
        </w:tc>
        <w:tc>
          <w:tcPr>
            <w:tcW w:w="712" w:type="dxa"/>
            <w:vAlign w:val="center"/>
          </w:tcPr>
          <w:p w:rsidR="00DE56E8" w:rsidRPr="000C3AD8" w:rsidRDefault="00DE56E8" w:rsidP="00CC0020">
            <w:pPr>
              <w:jc w:val="center"/>
              <w:outlineLvl w:val="1"/>
              <w:rPr>
                <w:b/>
                <w:sz w:val="22"/>
                <w:szCs w:val="22"/>
              </w:rPr>
            </w:pPr>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8788,836</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7964,236</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8109,336</w:t>
            </w:r>
          </w:p>
        </w:tc>
      </w:tr>
      <w:tr w:rsidR="00DE56E8" w:rsidRPr="0052504C" w:rsidTr="00CC0020">
        <w:trPr>
          <w:trHeight w:val="20"/>
        </w:trPr>
        <w:tc>
          <w:tcPr>
            <w:tcW w:w="3802" w:type="dxa"/>
            <w:shd w:val="clear" w:color="auto" w:fill="auto"/>
            <w:vAlign w:val="center"/>
          </w:tcPr>
          <w:p w:rsidR="00DE56E8" w:rsidRPr="0052504C" w:rsidRDefault="00DE56E8" w:rsidP="00CC0020">
            <w:pPr>
              <w:outlineLvl w:val="1"/>
              <w:rPr>
                <w:b/>
                <w:color w:val="000000"/>
                <w:sz w:val="22"/>
                <w:szCs w:val="22"/>
              </w:rPr>
            </w:pPr>
            <w:r w:rsidRPr="0052504C">
              <w:rPr>
                <w:b/>
                <w:color w:val="000000"/>
                <w:sz w:val="22"/>
                <w:szCs w:val="22"/>
              </w:rPr>
              <w:t>Подпрограмма "Обеспечение де</w:t>
            </w:r>
            <w:r w:rsidRPr="0052504C">
              <w:rPr>
                <w:b/>
                <w:color w:val="000000"/>
                <w:sz w:val="22"/>
                <w:szCs w:val="22"/>
              </w:rPr>
              <w:t>я</w:t>
            </w:r>
            <w:r w:rsidRPr="0052504C">
              <w:rPr>
                <w:b/>
                <w:color w:val="000000"/>
                <w:sz w:val="22"/>
                <w:szCs w:val="22"/>
              </w:rPr>
              <w:t>тельности администрации рабочего поселка Лунино Лунинского района Пензенской о</w:t>
            </w:r>
            <w:r w:rsidRPr="0052504C">
              <w:rPr>
                <w:b/>
                <w:color w:val="000000"/>
                <w:sz w:val="22"/>
                <w:szCs w:val="22"/>
              </w:rPr>
              <w:t>б</w:t>
            </w:r>
            <w:r w:rsidRPr="0052504C">
              <w:rPr>
                <w:b/>
                <w:color w:val="000000"/>
                <w:sz w:val="22"/>
                <w:szCs w:val="22"/>
              </w:rPr>
              <w:t>ласти "</w:t>
            </w:r>
          </w:p>
        </w:tc>
        <w:tc>
          <w:tcPr>
            <w:tcW w:w="1181" w:type="dxa"/>
            <w:vAlign w:val="center"/>
          </w:tcPr>
          <w:p w:rsidR="00DE56E8" w:rsidRPr="0052504C" w:rsidRDefault="00DE56E8" w:rsidP="00CC0020">
            <w:pPr>
              <w:jc w:val="center"/>
              <w:outlineLvl w:val="1"/>
              <w:rPr>
                <w:b/>
                <w:sz w:val="22"/>
                <w:szCs w:val="22"/>
              </w:rPr>
            </w:pPr>
            <w:r w:rsidRPr="0052504C">
              <w:rPr>
                <w:b/>
                <w:sz w:val="22"/>
                <w:szCs w:val="22"/>
              </w:rPr>
              <w:t>221000000</w:t>
            </w:r>
            <w:r>
              <w:rPr>
                <w:b/>
                <w:sz w:val="22"/>
                <w:szCs w:val="22"/>
              </w:rPr>
              <w:t>0</w:t>
            </w:r>
          </w:p>
        </w:tc>
        <w:tc>
          <w:tcPr>
            <w:tcW w:w="630" w:type="dxa"/>
            <w:gridSpan w:val="2"/>
            <w:vAlign w:val="center"/>
          </w:tcPr>
          <w:p w:rsidR="00DE56E8" w:rsidRPr="0052504C" w:rsidRDefault="00DE56E8" w:rsidP="00CC0020">
            <w:pPr>
              <w:jc w:val="center"/>
              <w:outlineLvl w:val="1"/>
              <w:rPr>
                <w:b/>
                <w:sz w:val="22"/>
                <w:szCs w:val="22"/>
              </w:rPr>
            </w:pPr>
          </w:p>
        </w:tc>
        <w:tc>
          <w:tcPr>
            <w:tcW w:w="712" w:type="dxa"/>
            <w:vAlign w:val="center"/>
          </w:tcPr>
          <w:p w:rsidR="00DE56E8" w:rsidRPr="0052504C" w:rsidRDefault="00DE56E8" w:rsidP="00CC0020">
            <w:pPr>
              <w:jc w:val="center"/>
              <w:outlineLvl w:val="1"/>
              <w:rPr>
                <w:b/>
                <w:sz w:val="22"/>
                <w:szCs w:val="22"/>
              </w:rPr>
            </w:pPr>
            <w:r w:rsidRPr="0052504C">
              <w:rPr>
                <w:b/>
                <w:sz w:val="22"/>
                <w:szCs w:val="22"/>
              </w:rPr>
              <w:t>0104</w:t>
            </w:r>
          </w:p>
        </w:tc>
        <w:tc>
          <w:tcPr>
            <w:tcW w:w="1028" w:type="dxa"/>
            <w:shd w:val="clear" w:color="auto" w:fill="auto"/>
            <w:vAlign w:val="center"/>
          </w:tcPr>
          <w:p w:rsidR="00DE56E8" w:rsidRPr="0052504C" w:rsidRDefault="00DE56E8" w:rsidP="00CC0020">
            <w:pPr>
              <w:jc w:val="center"/>
              <w:outlineLvl w:val="1"/>
              <w:rPr>
                <w:b/>
                <w:sz w:val="22"/>
                <w:szCs w:val="22"/>
              </w:rPr>
            </w:pPr>
            <w:r>
              <w:rPr>
                <w:b/>
                <w:sz w:val="22"/>
                <w:szCs w:val="22"/>
              </w:rPr>
              <w:t>5132,400</w:t>
            </w:r>
          </w:p>
        </w:tc>
        <w:tc>
          <w:tcPr>
            <w:tcW w:w="1029" w:type="dxa"/>
            <w:shd w:val="clear" w:color="auto" w:fill="auto"/>
            <w:vAlign w:val="center"/>
          </w:tcPr>
          <w:p w:rsidR="00DE56E8" w:rsidRPr="0052504C" w:rsidRDefault="00DE56E8" w:rsidP="00CC0020">
            <w:pPr>
              <w:jc w:val="center"/>
              <w:outlineLvl w:val="1"/>
              <w:rPr>
                <w:b/>
                <w:sz w:val="22"/>
                <w:szCs w:val="22"/>
              </w:rPr>
            </w:pPr>
            <w:r>
              <w:rPr>
                <w:b/>
                <w:sz w:val="22"/>
                <w:szCs w:val="22"/>
              </w:rPr>
              <w:t>4869,800</w:t>
            </w:r>
          </w:p>
        </w:tc>
        <w:tc>
          <w:tcPr>
            <w:tcW w:w="1029" w:type="dxa"/>
            <w:shd w:val="clear" w:color="auto" w:fill="auto"/>
            <w:vAlign w:val="center"/>
          </w:tcPr>
          <w:p w:rsidR="00DE56E8" w:rsidRPr="0052504C" w:rsidRDefault="00DE56E8" w:rsidP="00CC0020">
            <w:pPr>
              <w:jc w:val="center"/>
              <w:outlineLvl w:val="1"/>
              <w:rPr>
                <w:b/>
                <w:sz w:val="22"/>
                <w:szCs w:val="22"/>
              </w:rPr>
            </w:pPr>
            <w:r>
              <w:rPr>
                <w:b/>
                <w:sz w:val="22"/>
                <w:szCs w:val="22"/>
              </w:rPr>
              <w:t>5014,900</w:t>
            </w:r>
          </w:p>
        </w:tc>
      </w:tr>
      <w:tr w:rsidR="00DE56E8" w:rsidRPr="0052504C" w:rsidTr="00CC0020">
        <w:trPr>
          <w:trHeight w:val="20"/>
        </w:trPr>
        <w:tc>
          <w:tcPr>
            <w:tcW w:w="3802" w:type="dxa"/>
            <w:shd w:val="clear" w:color="auto" w:fill="auto"/>
            <w:vAlign w:val="center"/>
          </w:tcPr>
          <w:p w:rsidR="00DE56E8" w:rsidRPr="0052504C" w:rsidRDefault="00DE56E8" w:rsidP="00CC0020">
            <w:pPr>
              <w:outlineLvl w:val="1"/>
              <w:rPr>
                <w:b/>
                <w:color w:val="000000"/>
                <w:sz w:val="22"/>
                <w:szCs w:val="22"/>
              </w:rPr>
            </w:pPr>
            <w:r w:rsidRPr="0052504C">
              <w:rPr>
                <w:b/>
                <w:color w:val="000000"/>
                <w:sz w:val="22"/>
                <w:szCs w:val="22"/>
              </w:rPr>
              <w:t>Основное мероприятие "Обеспеч</w:t>
            </w:r>
            <w:r w:rsidRPr="0052504C">
              <w:rPr>
                <w:b/>
                <w:color w:val="000000"/>
                <w:sz w:val="22"/>
                <w:szCs w:val="22"/>
              </w:rPr>
              <w:t>е</w:t>
            </w:r>
            <w:r w:rsidRPr="0052504C">
              <w:rPr>
                <w:b/>
                <w:color w:val="000000"/>
                <w:sz w:val="22"/>
                <w:szCs w:val="22"/>
              </w:rPr>
              <w:t>ние деятельности админ</w:t>
            </w:r>
            <w:r w:rsidRPr="0052504C">
              <w:rPr>
                <w:b/>
                <w:color w:val="000000"/>
                <w:sz w:val="22"/>
                <w:szCs w:val="22"/>
              </w:rPr>
              <w:t>и</w:t>
            </w:r>
            <w:r w:rsidRPr="0052504C">
              <w:rPr>
                <w:b/>
                <w:color w:val="000000"/>
                <w:sz w:val="22"/>
                <w:szCs w:val="22"/>
              </w:rPr>
              <w:t>страции рабочего поселка Лунино Лунинск</w:t>
            </w:r>
            <w:r w:rsidRPr="0052504C">
              <w:rPr>
                <w:b/>
                <w:color w:val="000000"/>
                <w:sz w:val="22"/>
                <w:szCs w:val="22"/>
              </w:rPr>
              <w:t>о</w:t>
            </w:r>
            <w:r w:rsidRPr="0052504C">
              <w:rPr>
                <w:b/>
                <w:color w:val="000000"/>
                <w:sz w:val="22"/>
                <w:szCs w:val="22"/>
              </w:rPr>
              <w:t>го района Пензенской о</w:t>
            </w:r>
            <w:r w:rsidRPr="0052504C">
              <w:rPr>
                <w:b/>
                <w:color w:val="000000"/>
                <w:sz w:val="22"/>
                <w:szCs w:val="22"/>
              </w:rPr>
              <w:t>б</w:t>
            </w:r>
            <w:r w:rsidRPr="0052504C">
              <w:rPr>
                <w:b/>
                <w:color w:val="000000"/>
                <w:sz w:val="22"/>
                <w:szCs w:val="22"/>
              </w:rPr>
              <w:t>ласти»</w:t>
            </w:r>
          </w:p>
        </w:tc>
        <w:tc>
          <w:tcPr>
            <w:tcW w:w="1181" w:type="dxa"/>
            <w:vAlign w:val="center"/>
          </w:tcPr>
          <w:p w:rsidR="00DE56E8" w:rsidRPr="0052504C" w:rsidRDefault="00DE56E8" w:rsidP="00CC0020">
            <w:pPr>
              <w:jc w:val="center"/>
              <w:outlineLvl w:val="1"/>
              <w:rPr>
                <w:b/>
                <w:sz w:val="22"/>
                <w:szCs w:val="22"/>
              </w:rPr>
            </w:pPr>
            <w:r w:rsidRPr="0052504C">
              <w:rPr>
                <w:b/>
                <w:sz w:val="22"/>
                <w:szCs w:val="22"/>
              </w:rPr>
              <w:t>2210100000</w:t>
            </w:r>
          </w:p>
        </w:tc>
        <w:tc>
          <w:tcPr>
            <w:tcW w:w="630" w:type="dxa"/>
            <w:gridSpan w:val="2"/>
            <w:vAlign w:val="center"/>
          </w:tcPr>
          <w:p w:rsidR="00DE56E8" w:rsidRPr="0052504C" w:rsidRDefault="00DE56E8" w:rsidP="00CC0020">
            <w:pPr>
              <w:jc w:val="center"/>
              <w:outlineLvl w:val="1"/>
              <w:rPr>
                <w:b/>
                <w:sz w:val="22"/>
                <w:szCs w:val="22"/>
              </w:rPr>
            </w:pPr>
          </w:p>
        </w:tc>
        <w:tc>
          <w:tcPr>
            <w:tcW w:w="712" w:type="dxa"/>
            <w:vAlign w:val="center"/>
          </w:tcPr>
          <w:p w:rsidR="00DE56E8" w:rsidRPr="0052504C" w:rsidRDefault="00DE56E8" w:rsidP="00CC0020">
            <w:pPr>
              <w:jc w:val="center"/>
              <w:outlineLvl w:val="1"/>
              <w:rPr>
                <w:b/>
                <w:sz w:val="22"/>
                <w:szCs w:val="22"/>
              </w:rPr>
            </w:pPr>
            <w:r w:rsidRPr="0052504C">
              <w:rPr>
                <w:b/>
                <w:sz w:val="22"/>
                <w:szCs w:val="22"/>
              </w:rPr>
              <w:t>0104</w:t>
            </w:r>
          </w:p>
        </w:tc>
        <w:tc>
          <w:tcPr>
            <w:tcW w:w="1028" w:type="dxa"/>
            <w:shd w:val="clear" w:color="auto" w:fill="auto"/>
            <w:vAlign w:val="center"/>
          </w:tcPr>
          <w:p w:rsidR="00DE56E8" w:rsidRPr="0052504C" w:rsidRDefault="00DE56E8" w:rsidP="00CC0020">
            <w:pPr>
              <w:jc w:val="center"/>
              <w:outlineLvl w:val="1"/>
              <w:rPr>
                <w:b/>
                <w:sz w:val="22"/>
                <w:szCs w:val="22"/>
              </w:rPr>
            </w:pPr>
            <w:r>
              <w:rPr>
                <w:b/>
                <w:sz w:val="22"/>
                <w:szCs w:val="22"/>
              </w:rPr>
              <w:t>5132,400</w:t>
            </w:r>
          </w:p>
        </w:tc>
        <w:tc>
          <w:tcPr>
            <w:tcW w:w="1029" w:type="dxa"/>
            <w:shd w:val="clear" w:color="auto" w:fill="auto"/>
            <w:vAlign w:val="center"/>
          </w:tcPr>
          <w:p w:rsidR="00DE56E8" w:rsidRPr="0052504C" w:rsidRDefault="00DE56E8" w:rsidP="00CC0020">
            <w:pPr>
              <w:jc w:val="center"/>
              <w:outlineLvl w:val="1"/>
              <w:rPr>
                <w:b/>
                <w:sz w:val="22"/>
                <w:szCs w:val="22"/>
              </w:rPr>
            </w:pPr>
            <w:r>
              <w:rPr>
                <w:b/>
                <w:sz w:val="22"/>
                <w:szCs w:val="22"/>
              </w:rPr>
              <w:t>4869,800</w:t>
            </w:r>
          </w:p>
        </w:tc>
        <w:tc>
          <w:tcPr>
            <w:tcW w:w="1029" w:type="dxa"/>
            <w:shd w:val="clear" w:color="auto" w:fill="auto"/>
            <w:vAlign w:val="center"/>
          </w:tcPr>
          <w:p w:rsidR="00DE56E8" w:rsidRPr="0052504C" w:rsidRDefault="00DE56E8" w:rsidP="00CC0020">
            <w:pPr>
              <w:jc w:val="center"/>
              <w:outlineLvl w:val="1"/>
              <w:rPr>
                <w:b/>
                <w:sz w:val="22"/>
                <w:szCs w:val="22"/>
              </w:rPr>
            </w:pPr>
            <w:r>
              <w:rPr>
                <w:b/>
                <w:sz w:val="22"/>
                <w:szCs w:val="22"/>
              </w:rPr>
              <w:t>5014,900</w:t>
            </w:r>
          </w:p>
        </w:tc>
      </w:tr>
      <w:tr w:rsidR="00DE56E8" w:rsidRPr="000C3AD8" w:rsidTr="00CC0020">
        <w:trPr>
          <w:trHeight w:val="20"/>
        </w:trPr>
        <w:tc>
          <w:tcPr>
            <w:tcW w:w="3802" w:type="dxa"/>
            <w:shd w:val="clear" w:color="auto" w:fill="auto"/>
            <w:vAlign w:val="center"/>
          </w:tcPr>
          <w:p w:rsidR="00DE56E8" w:rsidRPr="000C3AD8" w:rsidRDefault="00DE56E8" w:rsidP="00CC0020">
            <w:pPr>
              <w:outlineLvl w:val="1"/>
              <w:rPr>
                <w:sz w:val="22"/>
                <w:szCs w:val="22"/>
              </w:rPr>
            </w:pPr>
            <w:r w:rsidRPr="000C3AD8">
              <w:rPr>
                <w:color w:val="000000"/>
                <w:sz w:val="22"/>
                <w:szCs w:val="22"/>
              </w:rPr>
              <w:t>Расходы на выплаты по оплате труда работников муниципальных о</w:t>
            </w:r>
            <w:r w:rsidRPr="000C3AD8">
              <w:rPr>
                <w:color w:val="000000"/>
                <w:sz w:val="22"/>
                <w:szCs w:val="22"/>
              </w:rPr>
              <w:t>р</w:t>
            </w:r>
            <w:r w:rsidRPr="000C3AD8">
              <w:rPr>
                <w:color w:val="000000"/>
                <w:sz w:val="22"/>
                <w:szCs w:val="22"/>
              </w:rPr>
              <w:t>ганов по обеспечению деятельности апп</w:t>
            </w:r>
            <w:r w:rsidRPr="000C3AD8">
              <w:rPr>
                <w:color w:val="000000"/>
                <w:sz w:val="22"/>
                <w:szCs w:val="22"/>
              </w:rPr>
              <w:t>а</w:t>
            </w:r>
            <w:r w:rsidRPr="000C3AD8">
              <w:rPr>
                <w:color w:val="000000"/>
                <w:sz w:val="22"/>
                <w:szCs w:val="22"/>
              </w:rPr>
              <w:t xml:space="preserve">рата </w:t>
            </w:r>
          </w:p>
        </w:tc>
        <w:tc>
          <w:tcPr>
            <w:tcW w:w="1181"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021</w:t>
            </w:r>
            <w:r>
              <w:rPr>
                <w:sz w:val="22"/>
                <w:szCs w:val="22"/>
              </w:rPr>
              <w:t>0</w:t>
            </w:r>
            <w:r w:rsidRPr="000C3AD8">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100</w:t>
            </w:r>
          </w:p>
        </w:tc>
        <w:tc>
          <w:tcPr>
            <w:tcW w:w="712" w:type="dxa"/>
            <w:vAlign w:val="center"/>
          </w:tcPr>
          <w:p w:rsidR="00DE56E8" w:rsidRPr="000C3AD8" w:rsidRDefault="00DE56E8" w:rsidP="00CC0020">
            <w:pPr>
              <w:jc w:val="center"/>
              <w:outlineLvl w:val="1"/>
              <w:rPr>
                <w:sz w:val="22"/>
                <w:szCs w:val="22"/>
              </w:rPr>
            </w:pPr>
            <w:r w:rsidRPr="000C3AD8">
              <w:rPr>
                <w:sz w:val="22"/>
                <w:szCs w:val="22"/>
              </w:rPr>
              <w:t>0104</w:t>
            </w:r>
          </w:p>
        </w:tc>
        <w:tc>
          <w:tcPr>
            <w:tcW w:w="1028" w:type="dxa"/>
            <w:shd w:val="clear" w:color="auto" w:fill="auto"/>
            <w:vAlign w:val="center"/>
          </w:tcPr>
          <w:p w:rsidR="00DE56E8" w:rsidRPr="000C3AD8" w:rsidRDefault="00DE56E8" w:rsidP="00CC0020">
            <w:pPr>
              <w:jc w:val="center"/>
              <w:outlineLvl w:val="1"/>
              <w:rPr>
                <w:sz w:val="22"/>
                <w:szCs w:val="22"/>
              </w:rPr>
            </w:pPr>
            <w:r>
              <w:rPr>
                <w:sz w:val="22"/>
                <w:szCs w:val="22"/>
              </w:rPr>
              <w:t>2725,335</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2693,800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2801,500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Расходы на выплаты персоналу муниципальных орг</w:t>
            </w:r>
            <w:r w:rsidRPr="000C3AD8">
              <w:rPr>
                <w:color w:val="000000"/>
                <w:sz w:val="22"/>
                <w:szCs w:val="22"/>
              </w:rPr>
              <w:t>а</w:t>
            </w:r>
            <w:r w:rsidRPr="000C3AD8">
              <w:rPr>
                <w:color w:val="000000"/>
                <w:sz w:val="22"/>
                <w:szCs w:val="22"/>
              </w:rPr>
              <w:t>нов</w:t>
            </w:r>
          </w:p>
        </w:tc>
        <w:tc>
          <w:tcPr>
            <w:tcW w:w="1181"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0210</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120</w:t>
            </w:r>
          </w:p>
        </w:tc>
        <w:tc>
          <w:tcPr>
            <w:tcW w:w="712" w:type="dxa"/>
            <w:vAlign w:val="center"/>
          </w:tcPr>
          <w:p w:rsidR="00DE56E8" w:rsidRPr="000C3AD8" w:rsidRDefault="00DE56E8" w:rsidP="00CC0020">
            <w:pPr>
              <w:jc w:val="center"/>
              <w:outlineLvl w:val="1"/>
              <w:rPr>
                <w:sz w:val="22"/>
                <w:szCs w:val="22"/>
              </w:rPr>
            </w:pPr>
            <w:r w:rsidRPr="000C3AD8">
              <w:rPr>
                <w:sz w:val="22"/>
                <w:szCs w:val="22"/>
              </w:rPr>
              <w:t>0104</w:t>
            </w:r>
          </w:p>
        </w:tc>
        <w:tc>
          <w:tcPr>
            <w:tcW w:w="1028" w:type="dxa"/>
            <w:shd w:val="clear" w:color="auto" w:fill="auto"/>
            <w:vAlign w:val="center"/>
          </w:tcPr>
          <w:p w:rsidR="00DE56E8" w:rsidRPr="000C3AD8" w:rsidRDefault="00DE56E8" w:rsidP="00CC0020">
            <w:pPr>
              <w:jc w:val="center"/>
              <w:outlineLvl w:val="1"/>
              <w:rPr>
                <w:sz w:val="22"/>
                <w:szCs w:val="22"/>
              </w:rPr>
            </w:pPr>
            <w:r>
              <w:rPr>
                <w:sz w:val="22"/>
                <w:szCs w:val="22"/>
              </w:rPr>
              <w:t>2725,335</w:t>
            </w:r>
          </w:p>
        </w:tc>
        <w:tc>
          <w:tcPr>
            <w:tcW w:w="1029" w:type="dxa"/>
            <w:shd w:val="clear" w:color="auto" w:fill="auto"/>
            <w:vAlign w:val="center"/>
          </w:tcPr>
          <w:p w:rsidR="00DE56E8" w:rsidRPr="000C3AD8" w:rsidRDefault="00DE56E8" w:rsidP="00CC0020">
            <w:pPr>
              <w:jc w:val="center"/>
              <w:outlineLvl w:val="1"/>
              <w:rPr>
                <w:sz w:val="22"/>
                <w:szCs w:val="22"/>
              </w:rPr>
            </w:pPr>
            <w:r w:rsidRPr="008756E9">
              <w:rPr>
                <w:sz w:val="22"/>
                <w:szCs w:val="22"/>
              </w:rPr>
              <w:t>2693,</w:t>
            </w:r>
            <w:r>
              <w:rPr>
                <w:sz w:val="22"/>
                <w:szCs w:val="22"/>
              </w:rPr>
              <w:t>8</w:t>
            </w:r>
            <w:r w:rsidRPr="008756E9">
              <w:rPr>
                <w:sz w:val="22"/>
                <w:szCs w:val="22"/>
              </w:rPr>
              <w:t>00</w:t>
            </w:r>
          </w:p>
        </w:tc>
        <w:tc>
          <w:tcPr>
            <w:tcW w:w="1029" w:type="dxa"/>
            <w:shd w:val="clear" w:color="auto" w:fill="auto"/>
            <w:vAlign w:val="center"/>
          </w:tcPr>
          <w:p w:rsidR="00DE56E8" w:rsidRPr="000C3AD8" w:rsidRDefault="00DE56E8" w:rsidP="00CC0020">
            <w:pPr>
              <w:jc w:val="center"/>
              <w:outlineLvl w:val="1"/>
              <w:rPr>
                <w:sz w:val="22"/>
                <w:szCs w:val="22"/>
              </w:rPr>
            </w:pPr>
            <w:r w:rsidRPr="008756E9">
              <w:rPr>
                <w:sz w:val="22"/>
                <w:szCs w:val="22"/>
              </w:rPr>
              <w:t>2801,</w:t>
            </w:r>
            <w:r>
              <w:rPr>
                <w:sz w:val="22"/>
                <w:szCs w:val="22"/>
              </w:rPr>
              <w:t>5</w:t>
            </w:r>
            <w:r w:rsidRPr="008756E9">
              <w:rPr>
                <w:sz w:val="22"/>
                <w:szCs w:val="22"/>
              </w:rPr>
              <w:t>00</w:t>
            </w:r>
          </w:p>
        </w:tc>
      </w:tr>
      <w:tr w:rsidR="00DE56E8" w:rsidRPr="000C3AD8" w:rsidTr="00CC0020">
        <w:trPr>
          <w:trHeight w:val="20"/>
        </w:trPr>
        <w:tc>
          <w:tcPr>
            <w:tcW w:w="3802" w:type="dxa"/>
            <w:shd w:val="clear" w:color="auto" w:fill="auto"/>
            <w:vAlign w:val="center"/>
          </w:tcPr>
          <w:p w:rsidR="00DE56E8" w:rsidRPr="00A926BB" w:rsidRDefault="00DE56E8" w:rsidP="00CC0020">
            <w:pPr>
              <w:outlineLvl w:val="1"/>
              <w:rPr>
                <w:color w:val="000000"/>
                <w:sz w:val="22"/>
                <w:szCs w:val="22"/>
              </w:rPr>
            </w:pPr>
            <w:r w:rsidRPr="00A926BB">
              <w:rPr>
                <w:color w:val="000000"/>
                <w:sz w:val="22"/>
                <w:szCs w:val="22"/>
              </w:rPr>
              <w:lastRenderedPageBreak/>
              <w:t>Глава администрации муниц</w:t>
            </w:r>
            <w:r w:rsidRPr="00A926BB">
              <w:rPr>
                <w:color w:val="000000"/>
                <w:sz w:val="22"/>
                <w:szCs w:val="22"/>
              </w:rPr>
              <w:t>и</w:t>
            </w:r>
            <w:r w:rsidRPr="00A926BB">
              <w:rPr>
                <w:color w:val="000000"/>
                <w:sz w:val="22"/>
                <w:szCs w:val="22"/>
              </w:rPr>
              <w:t>пального образования р</w:t>
            </w:r>
            <w:r w:rsidRPr="00A926BB">
              <w:rPr>
                <w:color w:val="000000"/>
                <w:sz w:val="22"/>
                <w:szCs w:val="22"/>
              </w:rPr>
              <w:t>а</w:t>
            </w:r>
            <w:r w:rsidRPr="00A926BB">
              <w:rPr>
                <w:color w:val="000000"/>
                <w:sz w:val="22"/>
                <w:szCs w:val="22"/>
              </w:rPr>
              <w:t>бочий поселок Лунино Лунинского района Пензенской обл</w:t>
            </w:r>
            <w:r w:rsidRPr="00A926BB">
              <w:rPr>
                <w:color w:val="000000"/>
                <w:sz w:val="22"/>
                <w:szCs w:val="22"/>
              </w:rPr>
              <w:t>а</w:t>
            </w:r>
            <w:r w:rsidRPr="00A926BB">
              <w:rPr>
                <w:color w:val="000000"/>
                <w:sz w:val="22"/>
                <w:szCs w:val="22"/>
              </w:rPr>
              <w:t>сти</w:t>
            </w:r>
          </w:p>
        </w:tc>
        <w:tc>
          <w:tcPr>
            <w:tcW w:w="1181" w:type="dxa"/>
            <w:vAlign w:val="center"/>
          </w:tcPr>
          <w:p w:rsidR="00DE56E8" w:rsidRPr="000C3AD8" w:rsidRDefault="00DE56E8" w:rsidP="00CC0020">
            <w:pPr>
              <w:jc w:val="center"/>
              <w:outlineLvl w:val="1"/>
              <w:rPr>
                <w:sz w:val="22"/>
                <w:szCs w:val="22"/>
              </w:rPr>
            </w:pPr>
            <w:r>
              <w:rPr>
                <w:sz w:val="22"/>
                <w:szCs w:val="22"/>
              </w:rPr>
              <w:t>2210102140</w:t>
            </w:r>
          </w:p>
        </w:tc>
        <w:tc>
          <w:tcPr>
            <w:tcW w:w="630" w:type="dxa"/>
            <w:gridSpan w:val="2"/>
            <w:vAlign w:val="center"/>
          </w:tcPr>
          <w:p w:rsidR="00DE56E8" w:rsidRPr="000C3AD8" w:rsidRDefault="00DE56E8" w:rsidP="00CC0020">
            <w:pPr>
              <w:jc w:val="center"/>
              <w:outlineLvl w:val="1"/>
              <w:rPr>
                <w:sz w:val="22"/>
                <w:szCs w:val="22"/>
              </w:rPr>
            </w:pPr>
          </w:p>
        </w:tc>
        <w:tc>
          <w:tcPr>
            <w:tcW w:w="712" w:type="dxa"/>
            <w:vAlign w:val="center"/>
          </w:tcPr>
          <w:p w:rsidR="00DE56E8" w:rsidRPr="000C3AD8" w:rsidRDefault="00DE56E8" w:rsidP="00CC0020">
            <w:pPr>
              <w:jc w:val="center"/>
              <w:outlineLvl w:val="1"/>
              <w:rPr>
                <w:sz w:val="22"/>
                <w:szCs w:val="22"/>
              </w:rPr>
            </w:pPr>
          </w:p>
        </w:tc>
        <w:tc>
          <w:tcPr>
            <w:tcW w:w="1028" w:type="dxa"/>
            <w:shd w:val="clear" w:color="auto" w:fill="auto"/>
            <w:vAlign w:val="center"/>
          </w:tcPr>
          <w:p w:rsidR="00DE56E8" w:rsidRPr="000C3AD8" w:rsidRDefault="00DE56E8" w:rsidP="00CC0020">
            <w:pPr>
              <w:jc w:val="center"/>
              <w:outlineLvl w:val="1"/>
              <w:rPr>
                <w:sz w:val="22"/>
                <w:szCs w:val="22"/>
              </w:rPr>
            </w:pPr>
            <w:r>
              <w:rPr>
                <w:sz w:val="22"/>
                <w:szCs w:val="22"/>
              </w:rPr>
              <w:t>932,000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941,300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978,700</w:t>
            </w:r>
          </w:p>
        </w:tc>
      </w:tr>
      <w:tr w:rsidR="00DE56E8" w:rsidRPr="000C3AD8" w:rsidTr="00CC0020">
        <w:trPr>
          <w:trHeight w:val="20"/>
        </w:trPr>
        <w:tc>
          <w:tcPr>
            <w:tcW w:w="3802" w:type="dxa"/>
            <w:shd w:val="clear" w:color="auto" w:fill="auto"/>
            <w:vAlign w:val="center"/>
          </w:tcPr>
          <w:p w:rsidR="00DE56E8" w:rsidRPr="000C3AD8" w:rsidRDefault="00DE56E8" w:rsidP="00CC0020">
            <w:pPr>
              <w:outlineLvl w:val="1"/>
              <w:rPr>
                <w:sz w:val="22"/>
                <w:szCs w:val="22"/>
              </w:rPr>
            </w:pPr>
            <w:r w:rsidRPr="000C3AD8">
              <w:rPr>
                <w:color w:val="000000"/>
                <w:sz w:val="22"/>
                <w:szCs w:val="22"/>
              </w:rPr>
              <w:t>Расходы на выплаты по оплате труда главе администрации муниц</w:t>
            </w:r>
            <w:r w:rsidRPr="000C3AD8">
              <w:rPr>
                <w:color w:val="000000"/>
                <w:sz w:val="22"/>
                <w:szCs w:val="22"/>
              </w:rPr>
              <w:t>и</w:t>
            </w:r>
            <w:r w:rsidRPr="000C3AD8">
              <w:rPr>
                <w:color w:val="000000"/>
                <w:sz w:val="22"/>
                <w:szCs w:val="22"/>
              </w:rPr>
              <w:t xml:space="preserve">пального образования  </w:t>
            </w:r>
          </w:p>
        </w:tc>
        <w:tc>
          <w:tcPr>
            <w:tcW w:w="1181"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0214</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100</w:t>
            </w:r>
          </w:p>
        </w:tc>
        <w:tc>
          <w:tcPr>
            <w:tcW w:w="712" w:type="dxa"/>
            <w:vAlign w:val="center"/>
          </w:tcPr>
          <w:p w:rsidR="00DE56E8" w:rsidRPr="000C3AD8" w:rsidRDefault="00DE56E8" w:rsidP="00CC0020">
            <w:pPr>
              <w:jc w:val="center"/>
              <w:outlineLvl w:val="1"/>
              <w:rPr>
                <w:sz w:val="22"/>
                <w:szCs w:val="22"/>
              </w:rPr>
            </w:pPr>
            <w:r w:rsidRPr="000C3AD8">
              <w:rPr>
                <w:sz w:val="22"/>
                <w:szCs w:val="22"/>
              </w:rPr>
              <w:t>0104</w:t>
            </w:r>
          </w:p>
        </w:tc>
        <w:tc>
          <w:tcPr>
            <w:tcW w:w="1028" w:type="dxa"/>
            <w:shd w:val="clear" w:color="auto" w:fill="auto"/>
            <w:vAlign w:val="center"/>
          </w:tcPr>
          <w:p w:rsidR="00DE56E8" w:rsidRPr="000C3AD8" w:rsidRDefault="00DE56E8" w:rsidP="00CC0020">
            <w:pPr>
              <w:jc w:val="center"/>
              <w:outlineLvl w:val="1"/>
              <w:rPr>
                <w:sz w:val="22"/>
                <w:szCs w:val="22"/>
              </w:rPr>
            </w:pPr>
            <w:r w:rsidRPr="00EE5709">
              <w:rPr>
                <w:sz w:val="22"/>
                <w:szCs w:val="22"/>
              </w:rPr>
              <w:t>932,</w:t>
            </w:r>
            <w:r>
              <w:rPr>
                <w:sz w:val="22"/>
                <w:szCs w:val="22"/>
              </w:rPr>
              <w:t>0</w:t>
            </w:r>
            <w:r w:rsidRPr="00EE5709">
              <w:rPr>
                <w:sz w:val="22"/>
                <w:szCs w:val="22"/>
              </w:rPr>
              <w:t>00</w:t>
            </w:r>
          </w:p>
        </w:tc>
        <w:tc>
          <w:tcPr>
            <w:tcW w:w="1029" w:type="dxa"/>
            <w:shd w:val="clear" w:color="auto" w:fill="auto"/>
            <w:vAlign w:val="center"/>
          </w:tcPr>
          <w:p w:rsidR="00DE56E8" w:rsidRPr="000C3AD8" w:rsidRDefault="00DE56E8" w:rsidP="00CC0020">
            <w:pPr>
              <w:jc w:val="center"/>
              <w:outlineLvl w:val="1"/>
              <w:rPr>
                <w:sz w:val="22"/>
                <w:szCs w:val="22"/>
              </w:rPr>
            </w:pPr>
            <w:r w:rsidRPr="00EE5709">
              <w:rPr>
                <w:sz w:val="22"/>
                <w:szCs w:val="22"/>
              </w:rPr>
              <w:t>941,300</w:t>
            </w:r>
          </w:p>
        </w:tc>
        <w:tc>
          <w:tcPr>
            <w:tcW w:w="1029" w:type="dxa"/>
            <w:shd w:val="clear" w:color="auto" w:fill="auto"/>
            <w:vAlign w:val="center"/>
          </w:tcPr>
          <w:p w:rsidR="00DE56E8" w:rsidRPr="000C3AD8" w:rsidRDefault="00DE56E8" w:rsidP="00CC0020">
            <w:pPr>
              <w:jc w:val="center"/>
              <w:outlineLvl w:val="1"/>
              <w:rPr>
                <w:sz w:val="22"/>
                <w:szCs w:val="22"/>
              </w:rPr>
            </w:pPr>
            <w:r w:rsidRPr="00EE5709">
              <w:rPr>
                <w:sz w:val="22"/>
                <w:szCs w:val="22"/>
              </w:rPr>
              <w:t>978,700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Расходы на выплаты персоналу муниципальных орг</w:t>
            </w:r>
            <w:r w:rsidRPr="000C3AD8">
              <w:rPr>
                <w:color w:val="000000"/>
                <w:sz w:val="22"/>
                <w:szCs w:val="22"/>
              </w:rPr>
              <w:t>а</w:t>
            </w:r>
            <w:r w:rsidRPr="000C3AD8">
              <w:rPr>
                <w:color w:val="000000"/>
                <w:sz w:val="22"/>
                <w:szCs w:val="22"/>
              </w:rPr>
              <w:t>нов</w:t>
            </w:r>
          </w:p>
        </w:tc>
        <w:tc>
          <w:tcPr>
            <w:tcW w:w="1181"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0214</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120</w:t>
            </w:r>
          </w:p>
        </w:tc>
        <w:tc>
          <w:tcPr>
            <w:tcW w:w="712" w:type="dxa"/>
            <w:vAlign w:val="center"/>
          </w:tcPr>
          <w:p w:rsidR="00DE56E8" w:rsidRPr="000C3AD8" w:rsidRDefault="00DE56E8" w:rsidP="00CC0020">
            <w:pPr>
              <w:jc w:val="center"/>
              <w:outlineLvl w:val="1"/>
              <w:rPr>
                <w:sz w:val="22"/>
                <w:szCs w:val="22"/>
              </w:rPr>
            </w:pPr>
            <w:r w:rsidRPr="000C3AD8">
              <w:rPr>
                <w:sz w:val="22"/>
                <w:szCs w:val="22"/>
              </w:rPr>
              <w:t>0104</w:t>
            </w:r>
          </w:p>
        </w:tc>
        <w:tc>
          <w:tcPr>
            <w:tcW w:w="1028" w:type="dxa"/>
            <w:shd w:val="clear" w:color="auto" w:fill="auto"/>
            <w:vAlign w:val="center"/>
          </w:tcPr>
          <w:p w:rsidR="00DE56E8" w:rsidRPr="000C3AD8" w:rsidRDefault="00DE56E8" w:rsidP="00CC0020">
            <w:pPr>
              <w:jc w:val="center"/>
              <w:outlineLvl w:val="1"/>
              <w:rPr>
                <w:sz w:val="22"/>
                <w:szCs w:val="22"/>
              </w:rPr>
            </w:pPr>
            <w:r w:rsidRPr="00EE5709">
              <w:rPr>
                <w:sz w:val="22"/>
                <w:szCs w:val="22"/>
              </w:rPr>
              <w:t>932,</w:t>
            </w:r>
            <w:r>
              <w:rPr>
                <w:sz w:val="22"/>
                <w:szCs w:val="22"/>
              </w:rPr>
              <w:t>0</w:t>
            </w:r>
            <w:r w:rsidRPr="00EE5709">
              <w:rPr>
                <w:sz w:val="22"/>
                <w:szCs w:val="22"/>
              </w:rPr>
              <w:t>00</w:t>
            </w:r>
          </w:p>
        </w:tc>
        <w:tc>
          <w:tcPr>
            <w:tcW w:w="1029" w:type="dxa"/>
            <w:shd w:val="clear" w:color="auto" w:fill="auto"/>
            <w:vAlign w:val="center"/>
          </w:tcPr>
          <w:p w:rsidR="00DE56E8" w:rsidRPr="000C3AD8" w:rsidRDefault="00DE56E8" w:rsidP="00CC0020">
            <w:pPr>
              <w:jc w:val="center"/>
              <w:outlineLvl w:val="1"/>
              <w:rPr>
                <w:sz w:val="22"/>
                <w:szCs w:val="22"/>
              </w:rPr>
            </w:pPr>
            <w:r w:rsidRPr="00EE5709">
              <w:rPr>
                <w:sz w:val="22"/>
                <w:szCs w:val="22"/>
              </w:rPr>
              <w:t>941,300</w:t>
            </w:r>
          </w:p>
        </w:tc>
        <w:tc>
          <w:tcPr>
            <w:tcW w:w="1029" w:type="dxa"/>
            <w:shd w:val="clear" w:color="auto" w:fill="auto"/>
            <w:vAlign w:val="center"/>
          </w:tcPr>
          <w:p w:rsidR="00DE56E8" w:rsidRPr="000C3AD8" w:rsidRDefault="00DE56E8" w:rsidP="00CC0020">
            <w:pPr>
              <w:jc w:val="center"/>
              <w:outlineLvl w:val="1"/>
              <w:rPr>
                <w:sz w:val="22"/>
                <w:szCs w:val="22"/>
              </w:rPr>
            </w:pPr>
            <w:r w:rsidRPr="00EE5709">
              <w:rPr>
                <w:sz w:val="22"/>
                <w:szCs w:val="22"/>
              </w:rPr>
              <w:t>978,700</w:t>
            </w:r>
          </w:p>
        </w:tc>
      </w:tr>
      <w:tr w:rsidR="00DE56E8" w:rsidRPr="000C3AD8" w:rsidTr="00CC0020">
        <w:trPr>
          <w:trHeight w:val="20"/>
        </w:trPr>
        <w:tc>
          <w:tcPr>
            <w:tcW w:w="3802" w:type="dxa"/>
            <w:shd w:val="clear" w:color="auto" w:fill="auto"/>
            <w:vAlign w:val="center"/>
          </w:tcPr>
          <w:p w:rsidR="00DE56E8" w:rsidRPr="000C3AD8" w:rsidRDefault="00DE56E8" w:rsidP="00CC0020">
            <w:pPr>
              <w:outlineLvl w:val="1"/>
              <w:rPr>
                <w:sz w:val="22"/>
                <w:szCs w:val="22"/>
              </w:rPr>
            </w:pPr>
            <w:r w:rsidRPr="000C3AD8">
              <w:rPr>
                <w:color w:val="000000"/>
                <w:sz w:val="22"/>
                <w:szCs w:val="22"/>
              </w:rPr>
              <w:t>Расходы на обеспечение функций м</w:t>
            </w:r>
            <w:r w:rsidRPr="000C3AD8">
              <w:rPr>
                <w:color w:val="000000"/>
                <w:sz w:val="22"/>
                <w:szCs w:val="22"/>
              </w:rPr>
              <w:t>у</w:t>
            </w:r>
            <w:r w:rsidRPr="000C3AD8">
              <w:rPr>
                <w:color w:val="000000"/>
                <w:sz w:val="22"/>
                <w:szCs w:val="22"/>
              </w:rPr>
              <w:t>ниципальных органов по обеспечению деятельности апп</w:t>
            </w:r>
            <w:r w:rsidRPr="000C3AD8">
              <w:rPr>
                <w:color w:val="000000"/>
                <w:sz w:val="22"/>
                <w:szCs w:val="22"/>
              </w:rPr>
              <w:t>а</w:t>
            </w:r>
            <w:r w:rsidRPr="000C3AD8">
              <w:rPr>
                <w:color w:val="000000"/>
                <w:sz w:val="22"/>
                <w:szCs w:val="22"/>
              </w:rPr>
              <w:t xml:space="preserve">рата </w:t>
            </w:r>
          </w:p>
        </w:tc>
        <w:tc>
          <w:tcPr>
            <w:tcW w:w="1181"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0220</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200</w:t>
            </w:r>
          </w:p>
        </w:tc>
        <w:tc>
          <w:tcPr>
            <w:tcW w:w="712" w:type="dxa"/>
            <w:vAlign w:val="center"/>
          </w:tcPr>
          <w:p w:rsidR="00DE56E8" w:rsidRPr="000C3AD8" w:rsidRDefault="00DE56E8" w:rsidP="00CC0020">
            <w:pPr>
              <w:jc w:val="center"/>
              <w:outlineLvl w:val="1"/>
              <w:rPr>
                <w:sz w:val="22"/>
                <w:szCs w:val="22"/>
              </w:rPr>
            </w:pPr>
            <w:r w:rsidRPr="000C3AD8">
              <w:rPr>
                <w:sz w:val="22"/>
                <w:szCs w:val="22"/>
              </w:rPr>
              <w:t>0104</w:t>
            </w:r>
          </w:p>
        </w:tc>
        <w:tc>
          <w:tcPr>
            <w:tcW w:w="1028" w:type="dxa"/>
            <w:shd w:val="clear" w:color="auto" w:fill="auto"/>
            <w:vAlign w:val="center"/>
          </w:tcPr>
          <w:p w:rsidR="00DE56E8" w:rsidRPr="000C3AD8" w:rsidRDefault="00DE56E8" w:rsidP="00CC0020">
            <w:pPr>
              <w:jc w:val="center"/>
              <w:outlineLvl w:val="1"/>
              <w:rPr>
                <w:sz w:val="22"/>
                <w:szCs w:val="22"/>
              </w:rPr>
            </w:pPr>
            <w:r>
              <w:rPr>
                <w:sz w:val="22"/>
                <w:szCs w:val="22"/>
              </w:rPr>
              <w:t>1311,865</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1191,500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1191,500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муниципал</w:t>
            </w:r>
            <w:r w:rsidRPr="000C3AD8">
              <w:rPr>
                <w:color w:val="000000"/>
                <w:sz w:val="22"/>
                <w:szCs w:val="22"/>
              </w:rPr>
              <w:t>ь</w:t>
            </w:r>
            <w:r w:rsidRPr="000C3AD8">
              <w:rPr>
                <w:color w:val="000000"/>
                <w:sz w:val="22"/>
                <w:szCs w:val="22"/>
              </w:rPr>
              <w:t>ных нужд</w:t>
            </w:r>
          </w:p>
        </w:tc>
        <w:tc>
          <w:tcPr>
            <w:tcW w:w="1181"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0220</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240</w:t>
            </w:r>
          </w:p>
        </w:tc>
        <w:tc>
          <w:tcPr>
            <w:tcW w:w="712" w:type="dxa"/>
            <w:vAlign w:val="center"/>
          </w:tcPr>
          <w:p w:rsidR="00DE56E8" w:rsidRPr="000C3AD8" w:rsidRDefault="00DE56E8" w:rsidP="00CC0020">
            <w:pPr>
              <w:jc w:val="center"/>
              <w:outlineLvl w:val="1"/>
              <w:rPr>
                <w:sz w:val="22"/>
                <w:szCs w:val="22"/>
              </w:rPr>
            </w:pPr>
            <w:r w:rsidRPr="000C3AD8">
              <w:rPr>
                <w:sz w:val="22"/>
                <w:szCs w:val="22"/>
              </w:rPr>
              <w:t>0104</w:t>
            </w:r>
          </w:p>
        </w:tc>
        <w:tc>
          <w:tcPr>
            <w:tcW w:w="1028" w:type="dxa"/>
            <w:shd w:val="clear" w:color="auto" w:fill="auto"/>
            <w:vAlign w:val="center"/>
          </w:tcPr>
          <w:p w:rsidR="00DE56E8" w:rsidRPr="000C3AD8" w:rsidRDefault="00DE56E8" w:rsidP="00CC0020">
            <w:pPr>
              <w:jc w:val="center"/>
              <w:outlineLvl w:val="1"/>
              <w:rPr>
                <w:sz w:val="22"/>
                <w:szCs w:val="22"/>
              </w:rPr>
            </w:pPr>
            <w:r>
              <w:rPr>
                <w:sz w:val="22"/>
                <w:szCs w:val="22"/>
              </w:rPr>
              <w:t>1311,865</w:t>
            </w:r>
          </w:p>
        </w:tc>
        <w:tc>
          <w:tcPr>
            <w:tcW w:w="1029" w:type="dxa"/>
            <w:shd w:val="clear" w:color="auto" w:fill="auto"/>
            <w:vAlign w:val="center"/>
          </w:tcPr>
          <w:p w:rsidR="00DE56E8" w:rsidRPr="000C3AD8" w:rsidRDefault="00DE56E8" w:rsidP="00CC0020">
            <w:pPr>
              <w:jc w:val="center"/>
              <w:outlineLvl w:val="1"/>
              <w:rPr>
                <w:sz w:val="22"/>
                <w:szCs w:val="22"/>
              </w:rPr>
            </w:pPr>
            <w:r w:rsidRPr="00EE5709">
              <w:rPr>
                <w:sz w:val="22"/>
                <w:szCs w:val="22"/>
              </w:rPr>
              <w:t>1191,500</w:t>
            </w:r>
          </w:p>
        </w:tc>
        <w:tc>
          <w:tcPr>
            <w:tcW w:w="1029" w:type="dxa"/>
            <w:shd w:val="clear" w:color="auto" w:fill="auto"/>
            <w:vAlign w:val="center"/>
          </w:tcPr>
          <w:p w:rsidR="00DE56E8" w:rsidRPr="000C3AD8" w:rsidRDefault="00DE56E8" w:rsidP="00CC0020">
            <w:pPr>
              <w:jc w:val="center"/>
              <w:outlineLvl w:val="1"/>
              <w:rPr>
                <w:sz w:val="22"/>
                <w:szCs w:val="22"/>
              </w:rPr>
            </w:pPr>
            <w:r w:rsidRPr="00EE5709">
              <w:rPr>
                <w:sz w:val="22"/>
                <w:szCs w:val="22"/>
              </w:rPr>
              <w:t>1191,500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Расходы на обеспечение функций м</w:t>
            </w:r>
            <w:r w:rsidRPr="000C3AD8">
              <w:rPr>
                <w:color w:val="000000"/>
                <w:sz w:val="22"/>
                <w:szCs w:val="22"/>
              </w:rPr>
              <w:t>у</w:t>
            </w:r>
            <w:r w:rsidRPr="000C3AD8">
              <w:rPr>
                <w:color w:val="000000"/>
                <w:sz w:val="22"/>
                <w:szCs w:val="22"/>
              </w:rPr>
              <w:t>ниципальных органов по обеспечению деятельности апп</w:t>
            </w:r>
            <w:r w:rsidRPr="000C3AD8">
              <w:rPr>
                <w:color w:val="000000"/>
                <w:sz w:val="22"/>
                <w:szCs w:val="22"/>
              </w:rPr>
              <w:t>а</w:t>
            </w:r>
            <w:r w:rsidRPr="000C3AD8">
              <w:rPr>
                <w:color w:val="000000"/>
                <w:sz w:val="22"/>
                <w:szCs w:val="22"/>
              </w:rPr>
              <w:t>рата</w:t>
            </w:r>
          </w:p>
        </w:tc>
        <w:tc>
          <w:tcPr>
            <w:tcW w:w="1181"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0220</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800</w:t>
            </w:r>
          </w:p>
        </w:tc>
        <w:tc>
          <w:tcPr>
            <w:tcW w:w="712" w:type="dxa"/>
            <w:vAlign w:val="center"/>
          </w:tcPr>
          <w:p w:rsidR="00DE56E8" w:rsidRPr="000C3AD8" w:rsidRDefault="00DE56E8" w:rsidP="00CC0020">
            <w:pPr>
              <w:jc w:val="center"/>
              <w:outlineLvl w:val="1"/>
              <w:rPr>
                <w:sz w:val="22"/>
                <w:szCs w:val="22"/>
              </w:rPr>
            </w:pPr>
            <w:r w:rsidRPr="000C3AD8">
              <w:rPr>
                <w:sz w:val="22"/>
                <w:szCs w:val="22"/>
              </w:rPr>
              <w:t>0104</w:t>
            </w:r>
          </w:p>
        </w:tc>
        <w:tc>
          <w:tcPr>
            <w:tcW w:w="1028" w:type="dxa"/>
            <w:shd w:val="clear" w:color="auto" w:fill="auto"/>
            <w:vAlign w:val="center"/>
          </w:tcPr>
          <w:p w:rsidR="00DE56E8" w:rsidRPr="000C3AD8" w:rsidRDefault="00DE56E8" w:rsidP="00CC0020">
            <w:pPr>
              <w:jc w:val="center"/>
              <w:outlineLvl w:val="1"/>
              <w:rPr>
                <w:sz w:val="22"/>
                <w:szCs w:val="22"/>
              </w:rPr>
            </w:pPr>
            <w:r>
              <w:rPr>
                <w:sz w:val="22"/>
                <w:szCs w:val="22"/>
              </w:rPr>
              <w:t>163,200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43,200</w:t>
            </w:r>
          </w:p>
        </w:tc>
        <w:tc>
          <w:tcPr>
            <w:tcW w:w="1029" w:type="dxa"/>
            <w:shd w:val="clear" w:color="auto" w:fill="auto"/>
            <w:vAlign w:val="center"/>
          </w:tcPr>
          <w:p w:rsidR="00DE56E8" w:rsidRPr="000C3AD8" w:rsidRDefault="00DE56E8" w:rsidP="00CC0020">
            <w:pPr>
              <w:jc w:val="center"/>
              <w:outlineLvl w:val="1"/>
              <w:rPr>
                <w:sz w:val="22"/>
                <w:szCs w:val="22"/>
              </w:rPr>
            </w:pPr>
            <w:r w:rsidRPr="00EE5709">
              <w:rPr>
                <w:sz w:val="22"/>
                <w:szCs w:val="22"/>
              </w:rPr>
              <w:t>43,200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Уплата налогов, сборов и иных плат</w:t>
            </w:r>
            <w:r w:rsidRPr="000C3AD8">
              <w:rPr>
                <w:color w:val="000000"/>
                <w:sz w:val="22"/>
                <w:szCs w:val="22"/>
              </w:rPr>
              <w:t>е</w:t>
            </w:r>
            <w:r w:rsidRPr="000C3AD8">
              <w:rPr>
                <w:color w:val="000000"/>
                <w:sz w:val="22"/>
                <w:szCs w:val="22"/>
              </w:rPr>
              <w:t>жей</w:t>
            </w:r>
          </w:p>
        </w:tc>
        <w:tc>
          <w:tcPr>
            <w:tcW w:w="1181" w:type="dxa"/>
            <w:vAlign w:val="center"/>
          </w:tcPr>
          <w:p w:rsidR="00DE56E8" w:rsidRPr="000C3AD8" w:rsidRDefault="00DE56E8" w:rsidP="00CC0020">
            <w:pPr>
              <w:jc w:val="center"/>
              <w:outlineLvl w:val="1"/>
              <w:rPr>
                <w:sz w:val="22"/>
                <w:szCs w:val="22"/>
              </w:rPr>
            </w:pPr>
            <w:r w:rsidRPr="000C3AD8">
              <w:rPr>
                <w:sz w:val="22"/>
                <w:szCs w:val="22"/>
              </w:rPr>
              <w:t>221</w:t>
            </w:r>
            <w:r>
              <w:rPr>
                <w:sz w:val="22"/>
                <w:szCs w:val="22"/>
              </w:rPr>
              <w:t>01</w:t>
            </w:r>
            <w:r w:rsidRPr="000C3AD8">
              <w:rPr>
                <w:sz w:val="22"/>
                <w:szCs w:val="22"/>
              </w:rPr>
              <w:t>0220</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850</w:t>
            </w:r>
          </w:p>
        </w:tc>
        <w:tc>
          <w:tcPr>
            <w:tcW w:w="712" w:type="dxa"/>
            <w:vAlign w:val="center"/>
          </w:tcPr>
          <w:p w:rsidR="00DE56E8" w:rsidRPr="000C3AD8" w:rsidRDefault="00DE56E8" w:rsidP="00CC0020">
            <w:pPr>
              <w:jc w:val="center"/>
              <w:outlineLvl w:val="1"/>
              <w:rPr>
                <w:sz w:val="22"/>
                <w:szCs w:val="22"/>
              </w:rPr>
            </w:pPr>
            <w:r w:rsidRPr="000C3AD8">
              <w:rPr>
                <w:sz w:val="22"/>
                <w:szCs w:val="22"/>
              </w:rPr>
              <w:t>0104</w:t>
            </w:r>
          </w:p>
        </w:tc>
        <w:tc>
          <w:tcPr>
            <w:tcW w:w="1028" w:type="dxa"/>
            <w:shd w:val="clear" w:color="auto" w:fill="auto"/>
            <w:vAlign w:val="center"/>
          </w:tcPr>
          <w:p w:rsidR="00DE56E8" w:rsidRPr="000C3AD8" w:rsidRDefault="00DE56E8" w:rsidP="00CC0020">
            <w:pPr>
              <w:jc w:val="center"/>
              <w:outlineLvl w:val="1"/>
              <w:rPr>
                <w:sz w:val="22"/>
                <w:szCs w:val="22"/>
              </w:rPr>
            </w:pPr>
            <w:r>
              <w:rPr>
                <w:sz w:val="22"/>
                <w:szCs w:val="22"/>
              </w:rPr>
              <w:t>163,200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43,200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43,200</w:t>
            </w:r>
          </w:p>
        </w:tc>
      </w:tr>
      <w:tr w:rsidR="00DE56E8" w:rsidRPr="000C3AD8" w:rsidTr="00CC0020">
        <w:trPr>
          <w:trHeight w:val="20"/>
        </w:trPr>
        <w:tc>
          <w:tcPr>
            <w:tcW w:w="3802"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Подпрограмма «Развитие муниципальной службы рабочего п</w:t>
            </w:r>
            <w:r w:rsidRPr="000C3AD8">
              <w:rPr>
                <w:b/>
                <w:color w:val="000000"/>
                <w:sz w:val="22"/>
                <w:szCs w:val="22"/>
              </w:rPr>
              <w:t>о</w:t>
            </w:r>
            <w:r w:rsidRPr="000C3AD8">
              <w:rPr>
                <w:b/>
                <w:color w:val="000000"/>
                <w:sz w:val="22"/>
                <w:szCs w:val="22"/>
              </w:rPr>
              <w:t>селка Лунино</w:t>
            </w:r>
            <w:r w:rsidRPr="000C3AD8">
              <w:rPr>
                <w:color w:val="000000"/>
                <w:sz w:val="22"/>
                <w:szCs w:val="22"/>
              </w:rPr>
              <w:t xml:space="preserve"> </w:t>
            </w:r>
            <w:r w:rsidRPr="000C3AD8">
              <w:rPr>
                <w:b/>
                <w:color w:val="000000"/>
                <w:sz w:val="22"/>
                <w:szCs w:val="22"/>
              </w:rPr>
              <w:t>Лунинского района Пензенской обла</w:t>
            </w:r>
            <w:r w:rsidRPr="000C3AD8">
              <w:rPr>
                <w:b/>
                <w:color w:val="000000"/>
                <w:sz w:val="22"/>
                <w:szCs w:val="22"/>
              </w:rPr>
              <w:t>с</w:t>
            </w:r>
            <w:r w:rsidRPr="000C3AD8">
              <w:rPr>
                <w:b/>
                <w:color w:val="000000"/>
                <w:sz w:val="22"/>
                <w:szCs w:val="22"/>
              </w:rPr>
              <w:t>ти»</w:t>
            </w:r>
          </w:p>
        </w:tc>
        <w:tc>
          <w:tcPr>
            <w:tcW w:w="1181" w:type="dxa"/>
            <w:vAlign w:val="center"/>
          </w:tcPr>
          <w:p w:rsidR="00DE56E8" w:rsidRPr="000C3AD8" w:rsidRDefault="00DE56E8" w:rsidP="00CC0020">
            <w:pPr>
              <w:jc w:val="center"/>
              <w:outlineLvl w:val="1"/>
              <w:rPr>
                <w:b/>
                <w:sz w:val="22"/>
                <w:szCs w:val="22"/>
              </w:rPr>
            </w:pPr>
            <w:r w:rsidRPr="000C3AD8">
              <w:rPr>
                <w:b/>
                <w:sz w:val="22"/>
                <w:szCs w:val="22"/>
              </w:rPr>
              <w:t>222000</w:t>
            </w:r>
            <w:r>
              <w:rPr>
                <w:b/>
                <w:sz w:val="22"/>
                <w:szCs w:val="22"/>
              </w:rPr>
              <w:t>000</w:t>
            </w:r>
            <w:r w:rsidRPr="000C3AD8">
              <w:rPr>
                <w:b/>
                <w:sz w:val="22"/>
                <w:szCs w:val="22"/>
              </w:rPr>
              <w:t>0</w:t>
            </w:r>
          </w:p>
        </w:tc>
        <w:tc>
          <w:tcPr>
            <w:tcW w:w="630" w:type="dxa"/>
            <w:gridSpan w:val="2"/>
            <w:vAlign w:val="center"/>
          </w:tcPr>
          <w:p w:rsidR="00DE56E8" w:rsidRPr="000C3AD8" w:rsidRDefault="00DE56E8" w:rsidP="00CC0020">
            <w:pPr>
              <w:jc w:val="center"/>
              <w:outlineLvl w:val="1"/>
              <w:rPr>
                <w:b/>
                <w:sz w:val="22"/>
                <w:szCs w:val="22"/>
              </w:rPr>
            </w:pPr>
          </w:p>
        </w:tc>
        <w:tc>
          <w:tcPr>
            <w:tcW w:w="712" w:type="dxa"/>
            <w:vAlign w:val="center"/>
          </w:tcPr>
          <w:p w:rsidR="00DE56E8" w:rsidRPr="000C3AD8" w:rsidRDefault="00DE56E8" w:rsidP="00CC0020">
            <w:pPr>
              <w:jc w:val="center"/>
              <w:outlineLvl w:val="1"/>
              <w:rPr>
                <w:b/>
                <w:sz w:val="22"/>
                <w:szCs w:val="22"/>
              </w:rPr>
            </w:pPr>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10,000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10,000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10,000</w:t>
            </w:r>
          </w:p>
        </w:tc>
      </w:tr>
      <w:tr w:rsidR="00DE56E8" w:rsidRPr="002F6EEF" w:rsidTr="00CC0020">
        <w:trPr>
          <w:trHeight w:val="20"/>
        </w:trPr>
        <w:tc>
          <w:tcPr>
            <w:tcW w:w="3802" w:type="dxa"/>
            <w:shd w:val="clear" w:color="auto" w:fill="auto"/>
            <w:vAlign w:val="center"/>
          </w:tcPr>
          <w:p w:rsidR="00DE56E8" w:rsidRPr="002F6EEF" w:rsidRDefault="00DE56E8" w:rsidP="00CC0020">
            <w:pPr>
              <w:outlineLvl w:val="1"/>
              <w:rPr>
                <w:b/>
                <w:color w:val="000000"/>
                <w:sz w:val="22"/>
                <w:szCs w:val="22"/>
              </w:rPr>
            </w:pPr>
            <w:r w:rsidRPr="002F6EEF">
              <w:rPr>
                <w:b/>
                <w:color w:val="000000"/>
                <w:sz w:val="22"/>
                <w:szCs w:val="22"/>
              </w:rPr>
              <w:t>Основное мероприятие «Разв</w:t>
            </w:r>
            <w:r w:rsidRPr="002F6EEF">
              <w:rPr>
                <w:b/>
                <w:color w:val="000000"/>
                <w:sz w:val="22"/>
                <w:szCs w:val="22"/>
              </w:rPr>
              <w:t>и</w:t>
            </w:r>
            <w:r w:rsidRPr="002F6EEF">
              <w:rPr>
                <w:b/>
                <w:color w:val="000000"/>
                <w:sz w:val="22"/>
                <w:szCs w:val="22"/>
              </w:rPr>
              <w:t>тие муниципальной службы рабочего поселка Лунино Лунинского ра</w:t>
            </w:r>
            <w:r w:rsidRPr="002F6EEF">
              <w:rPr>
                <w:b/>
                <w:color w:val="000000"/>
                <w:sz w:val="22"/>
                <w:szCs w:val="22"/>
              </w:rPr>
              <w:t>й</w:t>
            </w:r>
            <w:r w:rsidRPr="002F6EEF">
              <w:rPr>
                <w:b/>
                <w:color w:val="000000"/>
                <w:sz w:val="22"/>
                <w:szCs w:val="22"/>
              </w:rPr>
              <w:t>она Пензенской обла</w:t>
            </w:r>
            <w:r w:rsidRPr="002F6EEF">
              <w:rPr>
                <w:b/>
                <w:color w:val="000000"/>
                <w:sz w:val="22"/>
                <w:szCs w:val="22"/>
              </w:rPr>
              <w:t>с</w:t>
            </w:r>
            <w:r w:rsidRPr="002F6EEF">
              <w:rPr>
                <w:b/>
                <w:color w:val="000000"/>
                <w:sz w:val="22"/>
                <w:szCs w:val="22"/>
              </w:rPr>
              <w:t>ти»</w:t>
            </w:r>
          </w:p>
        </w:tc>
        <w:tc>
          <w:tcPr>
            <w:tcW w:w="1181" w:type="dxa"/>
            <w:vAlign w:val="center"/>
          </w:tcPr>
          <w:p w:rsidR="00DE56E8" w:rsidRPr="002F6EEF" w:rsidRDefault="00DE56E8" w:rsidP="00CC0020">
            <w:pPr>
              <w:jc w:val="center"/>
              <w:outlineLvl w:val="1"/>
              <w:rPr>
                <w:b/>
                <w:sz w:val="22"/>
                <w:szCs w:val="22"/>
              </w:rPr>
            </w:pPr>
            <w:r w:rsidRPr="002F6EEF">
              <w:rPr>
                <w:b/>
                <w:sz w:val="22"/>
                <w:szCs w:val="22"/>
              </w:rPr>
              <w:t>2220100000</w:t>
            </w:r>
          </w:p>
        </w:tc>
        <w:tc>
          <w:tcPr>
            <w:tcW w:w="630" w:type="dxa"/>
            <w:gridSpan w:val="2"/>
            <w:vAlign w:val="center"/>
          </w:tcPr>
          <w:p w:rsidR="00DE56E8" w:rsidRPr="002F6EEF" w:rsidRDefault="00DE56E8" w:rsidP="00CC0020">
            <w:pPr>
              <w:jc w:val="center"/>
              <w:outlineLvl w:val="1"/>
              <w:rPr>
                <w:b/>
                <w:sz w:val="22"/>
                <w:szCs w:val="22"/>
              </w:rPr>
            </w:pPr>
          </w:p>
        </w:tc>
        <w:tc>
          <w:tcPr>
            <w:tcW w:w="712" w:type="dxa"/>
            <w:vAlign w:val="center"/>
          </w:tcPr>
          <w:p w:rsidR="00DE56E8" w:rsidRPr="002F6EEF" w:rsidRDefault="00DE56E8" w:rsidP="00CC0020">
            <w:pPr>
              <w:jc w:val="center"/>
              <w:outlineLvl w:val="1"/>
              <w:rPr>
                <w:b/>
                <w:sz w:val="22"/>
                <w:szCs w:val="22"/>
              </w:rPr>
            </w:pPr>
            <w:r w:rsidRPr="002F6EEF">
              <w:rPr>
                <w:b/>
                <w:sz w:val="22"/>
                <w:szCs w:val="22"/>
              </w:rPr>
              <w:t>0104</w:t>
            </w:r>
          </w:p>
        </w:tc>
        <w:tc>
          <w:tcPr>
            <w:tcW w:w="1028" w:type="dxa"/>
            <w:shd w:val="clear" w:color="auto" w:fill="auto"/>
            <w:vAlign w:val="center"/>
          </w:tcPr>
          <w:p w:rsidR="00DE56E8" w:rsidRPr="002F6EEF" w:rsidRDefault="00DE56E8" w:rsidP="00CC0020">
            <w:pPr>
              <w:jc w:val="center"/>
              <w:outlineLvl w:val="1"/>
              <w:rPr>
                <w:b/>
                <w:sz w:val="22"/>
                <w:szCs w:val="22"/>
              </w:rPr>
            </w:pPr>
            <w:r>
              <w:rPr>
                <w:b/>
                <w:sz w:val="22"/>
                <w:szCs w:val="22"/>
              </w:rPr>
              <w:t>10,000</w:t>
            </w:r>
          </w:p>
        </w:tc>
        <w:tc>
          <w:tcPr>
            <w:tcW w:w="1029" w:type="dxa"/>
            <w:shd w:val="clear" w:color="auto" w:fill="auto"/>
            <w:vAlign w:val="center"/>
          </w:tcPr>
          <w:p w:rsidR="00DE56E8" w:rsidRPr="002F6EEF" w:rsidRDefault="00DE56E8" w:rsidP="00CC0020">
            <w:pPr>
              <w:jc w:val="center"/>
              <w:outlineLvl w:val="1"/>
              <w:rPr>
                <w:b/>
                <w:sz w:val="22"/>
                <w:szCs w:val="22"/>
              </w:rPr>
            </w:pPr>
            <w:r>
              <w:rPr>
                <w:b/>
                <w:sz w:val="22"/>
                <w:szCs w:val="22"/>
              </w:rPr>
              <w:t>10,000</w:t>
            </w:r>
          </w:p>
        </w:tc>
        <w:tc>
          <w:tcPr>
            <w:tcW w:w="1029" w:type="dxa"/>
            <w:shd w:val="clear" w:color="auto" w:fill="auto"/>
            <w:vAlign w:val="center"/>
          </w:tcPr>
          <w:p w:rsidR="00DE56E8" w:rsidRPr="002F6EEF" w:rsidRDefault="00DE56E8" w:rsidP="00CC0020">
            <w:pPr>
              <w:jc w:val="center"/>
              <w:outlineLvl w:val="1"/>
              <w:rPr>
                <w:b/>
                <w:sz w:val="22"/>
                <w:szCs w:val="22"/>
              </w:rPr>
            </w:pPr>
            <w:r>
              <w:rPr>
                <w:b/>
                <w:sz w:val="22"/>
                <w:szCs w:val="22"/>
              </w:rPr>
              <w:t>10,000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proofErr w:type="gramStart"/>
            <w:r w:rsidRPr="000C3AD8">
              <w:rPr>
                <w:color w:val="000000"/>
                <w:sz w:val="22"/>
                <w:szCs w:val="22"/>
              </w:rPr>
              <w:t>Расходы</w:t>
            </w:r>
            <w:proofErr w:type="gramEnd"/>
            <w:r w:rsidRPr="000C3AD8">
              <w:rPr>
                <w:color w:val="000000"/>
                <w:sz w:val="22"/>
                <w:szCs w:val="22"/>
              </w:rPr>
              <w:t xml:space="preserve"> производимые в рамках подпрограммы</w:t>
            </w:r>
            <w:r w:rsidRPr="000C3AD8">
              <w:rPr>
                <w:b/>
                <w:color w:val="000000"/>
                <w:sz w:val="22"/>
                <w:szCs w:val="22"/>
              </w:rPr>
              <w:t xml:space="preserve"> </w:t>
            </w:r>
            <w:r w:rsidRPr="000C3AD8">
              <w:rPr>
                <w:color w:val="000000"/>
                <w:sz w:val="22"/>
                <w:szCs w:val="22"/>
              </w:rPr>
              <w:t>«Развитие мун</w:t>
            </w:r>
            <w:r w:rsidRPr="000C3AD8">
              <w:rPr>
                <w:color w:val="000000"/>
                <w:sz w:val="22"/>
                <w:szCs w:val="22"/>
              </w:rPr>
              <w:t>и</w:t>
            </w:r>
            <w:r w:rsidRPr="000C3AD8">
              <w:rPr>
                <w:color w:val="000000"/>
                <w:sz w:val="22"/>
                <w:szCs w:val="22"/>
              </w:rPr>
              <w:t>ципальной службы рабочего поселка Лунино Л</w:t>
            </w:r>
            <w:r w:rsidRPr="000C3AD8">
              <w:rPr>
                <w:color w:val="000000"/>
                <w:sz w:val="22"/>
                <w:szCs w:val="22"/>
              </w:rPr>
              <w:t>у</w:t>
            </w:r>
            <w:r w:rsidRPr="000C3AD8">
              <w:rPr>
                <w:color w:val="000000"/>
                <w:sz w:val="22"/>
                <w:szCs w:val="22"/>
              </w:rPr>
              <w:t>нинского района Пензенской обла</w:t>
            </w:r>
            <w:r w:rsidRPr="000C3AD8">
              <w:rPr>
                <w:color w:val="000000"/>
                <w:sz w:val="22"/>
                <w:szCs w:val="22"/>
              </w:rPr>
              <w:t>с</w:t>
            </w:r>
            <w:r w:rsidRPr="000C3AD8">
              <w:rPr>
                <w:color w:val="000000"/>
                <w:sz w:val="22"/>
                <w:szCs w:val="22"/>
              </w:rPr>
              <w:t>ти»</w:t>
            </w:r>
          </w:p>
        </w:tc>
        <w:tc>
          <w:tcPr>
            <w:tcW w:w="1181" w:type="dxa"/>
            <w:vAlign w:val="center"/>
          </w:tcPr>
          <w:p w:rsidR="00DE56E8" w:rsidRPr="000C3AD8" w:rsidRDefault="00DE56E8" w:rsidP="00CC0020">
            <w:pPr>
              <w:jc w:val="center"/>
              <w:outlineLvl w:val="1"/>
              <w:rPr>
                <w:sz w:val="22"/>
                <w:szCs w:val="22"/>
              </w:rPr>
            </w:pPr>
            <w:r w:rsidRPr="000C3AD8">
              <w:rPr>
                <w:sz w:val="22"/>
                <w:szCs w:val="22"/>
              </w:rPr>
              <w:t>222</w:t>
            </w:r>
            <w:r>
              <w:rPr>
                <w:sz w:val="22"/>
                <w:szCs w:val="22"/>
              </w:rPr>
              <w:t>01</w:t>
            </w:r>
            <w:r w:rsidRPr="000C3AD8">
              <w:rPr>
                <w:sz w:val="22"/>
                <w:szCs w:val="22"/>
              </w:rPr>
              <w:t>0010</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200</w:t>
            </w:r>
          </w:p>
        </w:tc>
        <w:tc>
          <w:tcPr>
            <w:tcW w:w="712" w:type="dxa"/>
            <w:vAlign w:val="center"/>
          </w:tcPr>
          <w:p w:rsidR="00DE56E8" w:rsidRPr="000C3AD8" w:rsidRDefault="00DE56E8" w:rsidP="00CC0020">
            <w:pPr>
              <w:jc w:val="center"/>
              <w:outlineLvl w:val="1"/>
              <w:rPr>
                <w:sz w:val="22"/>
                <w:szCs w:val="22"/>
              </w:rPr>
            </w:pPr>
            <w:r w:rsidRPr="000C3AD8">
              <w:rPr>
                <w:sz w:val="22"/>
                <w:szCs w:val="22"/>
              </w:rPr>
              <w:t>0104</w:t>
            </w:r>
          </w:p>
        </w:tc>
        <w:tc>
          <w:tcPr>
            <w:tcW w:w="1028" w:type="dxa"/>
            <w:shd w:val="clear" w:color="auto" w:fill="auto"/>
            <w:vAlign w:val="center"/>
          </w:tcPr>
          <w:p w:rsidR="00DE56E8" w:rsidRPr="000C3AD8" w:rsidRDefault="00DE56E8" w:rsidP="00CC0020">
            <w:pPr>
              <w:jc w:val="center"/>
              <w:outlineLvl w:val="1"/>
              <w:rPr>
                <w:sz w:val="22"/>
                <w:szCs w:val="22"/>
              </w:rPr>
            </w:pPr>
            <w:r>
              <w:rPr>
                <w:sz w:val="22"/>
                <w:szCs w:val="22"/>
              </w:rPr>
              <w:t>10,000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10,000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10,000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муниципал</w:t>
            </w:r>
            <w:r w:rsidRPr="000C3AD8">
              <w:rPr>
                <w:color w:val="000000"/>
                <w:sz w:val="22"/>
                <w:szCs w:val="22"/>
              </w:rPr>
              <w:t>ь</w:t>
            </w:r>
            <w:r w:rsidRPr="000C3AD8">
              <w:rPr>
                <w:color w:val="000000"/>
                <w:sz w:val="22"/>
                <w:szCs w:val="22"/>
              </w:rPr>
              <w:t>ных нужд</w:t>
            </w:r>
          </w:p>
        </w:tc>
        <w:tc>
          <w:tcPr>
            <w:tcW w:w="1181" w:type="dxa"/>
            <w:vAlign w:val="center"/>
          </w:tcPr>
          <w:p w:rsidR="00DE56E8" w:rsidRPr="000C3AD8" w:rsidRDefault="00DE56E8" w:rsidP="00CC0020">
            <w:pPr>
              <w:jc w:val="center"/>
              <w:outlineLvl w:val="1"/>
              <w:rPr>
                <w:sz w:val="22"/>
                <w:szCs w:val="22"/>
              </w:rPr>
            </w:pPr>
            <w:r w:rsidRPr="000C3AD8">
              <w:rPr>
                <w:sz w:val="22"/>
                <w:szCs w:val="22"/>
              </w:rPr>
              <w:t>222</w:t>
            </w:r>
            <w:r>
              <w:rPr>
                <w:sz w:val="22"/>
                <w:szCs w:val="22"/>
              </w:rPr>
              <w:t>01</w:t>
            </w:r>
            <w:r w:rsidRPr="000C3AD8">
              <w:rPr>
                <w:sz w:val="22"/>
                <w:szCs w:val="22"/>
              </w:rPr>
              <w:t>0010</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240</w:t>
            </w:r>
          </w:p>
        </w:tc>
        <w:tc>
          <w:tcPr>
            <w:tcW w:w="712" w:type="dxa"/>
            <w:vAlign w:val="center"/>
          </w:tcPr>
          <w:p w:rsidR="00DE56E8" w:rsidRPr="000C3AD8" w:rsidRDefault="00DE56E8" w:rsidP="00CC0020">
            <w:pPr>
              <w:jc w:val="center"/>
              <w:outlineLvl w:val="1"/>
              <w:rPr>
                <w:sz w:val="22"/>
                <w:szCs w:val="22"/>
              </w:rPr>
            </w:pPr>
            <w:r w:rsidRPr="000C3AD8">
              <w:rPr>
                <w:sz w:val="22"/>
                <w:szCs w:val="22"/>
              </w:rPr>
              <w:t>0104</w:t>
            </w:r>
          </w:p>
        </w:tc>
        <w:tc>
          <w:tcPr>
            <w:tcW w:w="1028" w:type="dxa"/>
            <w:shd w:val="clear" w:color="auto" w:fill="auto"/>
            <w:vAlign w:val="center"/>
          </w:tcPr>
          <w:p w:rsidR="00DE56E8" w:rsidRPr="000C3AD8" w:rsidRDefault="00DE56E8" w:rsidP="00CC0020">
            <w:pPr>
              <w:jc w:val="center"/>
              <w:outlineLvl w:val="1"/>
              <w:rPr>
                <w:sz w:val="22"/>
                <w:szCs w:val="22"/>
              </w:rPr>
            </w:pPr>
            <w:r>
              <w:rPr>
                <w:sz w:val="22"/>
                <w:szCs w:val="22"/>
              </w:rPr>
              <w:t>10,000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10,000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10,000</w:t>
            </w:r>
          </w:p>
        </w:tc>
      </w:tr>
      <w:tr w:rsidR="00DE56E8" w:rsidRPr="000C3AD8" w:rsidTr="00CC0020">
        <w:trPr>
          <w:trHeight w:val="20"/>
        </w:trPr>
        <w:tc>
          <w:tcPr>
            <w:tcW w:w="3802" w:type="dxa"/>
            <w:shd w:val="clear" w:color="auto" w:fill="auto"/>
            <w:vAlign w:val="center"/>
          </w:tcPr>
          <w:p w:rsidR="00DE56E8" w:rsidRPr="00273212" w:rsidRDefault="00DE56E8" w:rsidP="00CC0020">
            <w:pPr>
              <w:outlineLvl w:val="1"/>
              <w:rPr>
                <w:b/>
                <w:color w:val="000000"/>
                <w:sz w:val="22"/>
                <w:szCs w:val="22"/>
              </w:rPr>
            </w:pPr>
            <w:r w:rsidRPr="00273212">
              <w:rPr>
                <w:b/>
                <w:color w:val="000000"/>
                <w:sz w:val="22"/>
                <w:szCs w:val="22"/>
              </w:rPr>
              <w:t>Подпрограмма «Социальная поддержка ветеранов раб</w:t>
            </w:r>
            <w:r w:rsidRPr="00273212">
              <w:rPr>
                <w:b/>
                <w:color w:val="000000"/>
                <w:sz w:val="22"/>
                <w:szCs w:val="22"/>
              </w:rPr>
              <w:t>о</w:t>
            </w:r>
            <w:r w:rsidRPr="00273212">
              <w:rPr>
                <w:b/>
                <w:color w:val="000000"/>
                <w:sz w:val="22"/>
                <w:szCs w:val="22"/>
              </w:rPr>
              <w:t>чего поселка Лунино Лунинского района Пензенской обла</w:t>
            </w:r>
            <w:r w:rsidRPr="00273212">
              <w:rPr>
                <w:b/>
                <w:color w:val="000000"/>
                <w:sz w:val="22"/>
                <w:szCs w:val="22"/>
              </w:rPr>
              <w:t>с</w:t>
            </w:r>
            <w:r w:rsidRPr="00273212">
              <w:rPr>
                <w:b/>
                <w:color w:val="000000"/>
                <w:sz w:val="22"/>
                <w:szCs w:val="22"/>
              </w:rPr>
              <w:t>ти»</w:t>
            </w:r>
          </w:p>
        </w:tc>
        <w:tc>
          <w:tcPr>
            <w:tcW w:w="1181" w:type="dxa"/>
            <w:vAlign w:val="center"/>
          </w:tcPr>
          <w:p w:rsidR="00DE56E8" w:rsidRPr="00BD01D9" w:rsidRDefault="00DE56E8" w:rsidP="00CC0020">
            <w:pPr>
              <w:jc w:val="center"/>
              <w:outlineLvl w:val="1"/>
              <w:rPr>
                <w:b/>
                <w:sz w:val="22"/>
                <w:szCs w:val="22"/>
              </w:rPr>
            </w:pPr>
            <w:r w:rsidRPr="00BD01D9">
              <w:rPr>
                <w:b/>
                <w:sz w:val="22"/>
                <w:szCs w:val="22"/>
              </w:rPr>
              <w:t>2240108000</w:t>
            </w:r>
          </w:p>
        </w:tc>
        <w:tc>
          <w:tcPr>
            <w:tcW w:w="630" w:type="dxa"/>
            <w:gridSpan w:val="2"/>
            <w:vAlign w:val="center"/>
          </w:tcPr>
          <w:p w:rsidR="00DE56E8" w:rsidRPr="00BD01D9" w:rsidRDefault="00DE56E8" w:rsidP="00CC0020">
            <w:pPr>
              <w:jc w:val="center"/>
              <w:outlineLvl w:val="1"/>
              <w:rPr>
                <w:b/>
                <w:sz w:val="22"/>
                <w:szCs w:val="22"/>
              </w:rPr>
            </w:pPr>
          </w:p>
        </w:tc>
        <w:tc>
          <w:tcPr>
            <w:tcW w:w="712" w:type="dxa"/>
            <w:vAlign w:val="center"/>
          </w:tcPr>
          <w:p w:rsidR="00DE56E8" w:rsidRPr="00BD01D9" w:rsidRDefault="00DE56E8" w:rsidP="00CC0020">
            <w:pPr>
              <w:jc w:val="center"/>
              <w:outlineLvl w:val="1"/>
              <w:rPr>
                <w:b/>
                <w:sz w:val="22"/>
                <w:szCs w:val="22"/>
              </w:rPr>
            </w:pPr>
            <w:r w:rsidRPr="00BD01D9">
              <w:rPr>
                <w:b/>
                <w:sz w:val="22"/>
                <w:szCs w:val="22"/>
              </w:rPr>
              <w:t>0113</w:t>
            </w:r>
          </w:p>
        </w:tc>
        <w:tc>
          <w:tcPr>
            <w:tcW w:w="1028" w:type="dxa"/>
            <w:shd w:val="clear" w:color="auto" w:fill="auto"/>
            <w:vAlign w:val="center"/>
          </w:tcPr>
          <w:p w:rsidR="00DE56E8" w:rsidRPr="00BD01D9" w:rsidRDefault="00DE56E8" w:rsidP="00CC0020">
            <w:pPr>
              <w:jc w:val="center"/>
              <w:outlineLvl w:val="1"/>
              <w:rPr>
                <w:b/>
                <w:sz w:val="22"/>
                <w:szCs w:val="22"/>
              </w:rPr>
            </w:pPr>
            <w:r w:rsidRPr="00BD01D9">
              <w:rPr>
                <w:b/>
                <w:sz w:val="22"/>
                <w:szCs w:val="22"/>
              </w:rPr>
              <w:t>20,3</w:t>
            </w:r>
            <w:r>
              <w:rPr>
                <w:b/>
                <w:sz w:val="22"/>
                <w:szCs w:val="22"/>
              </w:rPr>
              <w:t>00</w:t>
            </w:r>
          </w:p>
        </w:tc>
        <w:tc>
          <w:tcPr>
            <w:tcW w:w="1029" w:type="dxa"/>
            <w:shd w:val="clear" w:color="auto" w:fill="auto"/>
            <w:vAlign w:val="center"/>
          </w:tcPr>
          <w:p w:rsidR="00DE56E8" w:rsidRPr="00BD01D9" w:rsidRDefault="00DE56E8" w:rsidP="00CC0020">
            <w:pPr>
              <w:jc w:val="center"/>
              <w:outlineLvl w:val="1"/>
              <w:rPr>
                <w:b/>
                <w:sz w:val="22"/>
                <w:szCs w:val="22"/>
              </w:rPr>
            </w:pPr>
            <w:r w:rsidRPr="00BD01D9">
              <w:rPr>
                <w:b/>
                <w:sz w:val="22"/>
                <w:szCs w:val="22"/>
              </w:rPr>
              <w:t>20,3</w:t>
            </w:r>
            <w:r>
              <w:rPr>
                <w:b/>
                <w:sz w:val="22"/>
                <w:szCs w:val="22"/>
              </w:rPr>
              <w:t>00</w:t>
            </w:r>
          </w:p>
        </w:tc>
        <w:tc>
          <w:tcPr>
            <w:tcW w:w="1029" w:type="dxa"/>
            <w:shd w:val="clear" w:color="auto" w:fill="auto"/>
            <w:vAlign w:val="center"/>
          </w:tcPr>
          <w:p w:rsidR="00DE56E8" w:rsidRPr="00BD01D9" w:rsidRDefault="00DE56E8" w:rsidP="00CC0020">
            <w:pPr>
              <w:jc w:val="center"/>
              <w:outlineLvl w:val="1"/>
              <w:rPr>
                <w:b/>
                <w:sz w:val="22"/>
                <w:szCs w:val="22"/>
              </w:rPr>
            </w:pPr>
            <w:r w:rsidRPr="00BD01D9">
              <w:rPr>
                <w:b/>
                <w:sz w:val="22"/>
                <w:szCs w:val="22"/>
              </w:rPr>
              <w:t>20,3</w:t>
            </w:r>
            <w:r>
              <w:rPr>
                <w:b/>
                <w:sz w:val="22"/>
                <w:szCs w:val="22"/>
              </w:rPr>
              <w:t>00</w:t>
            </w:r>
          </w:p>
        </w:tc>
      </w:tr>
      <w:tr w:rsidR="00DE56E8" w:rsidRPr="000C3AD8" w:rsidTr="00CC0020">
        <w:trPr>
          <w:trHeight w:val="20"/>
        </w:trPr>
        <w:tc>
          <w:tcPr>
            <w:tcW w:w="3802" w:type="dxa"/>
            <w:shd w:val="clear" w:color="auto" w:fill="auto"/>
            <w:vAlign w:val="center"/>
          </w:tcPr>
          <w:p w:rsidR="00DE56E8" w:rsidRPr="00273212" w:rsidRDefault="00DE56E8" w:rsidP="00CC0020">
            <w:pPr>
              <w:outlineLvl w:val="1"/>
              <w:rPr>
                <w:color w:val="000000"/>
                <w:sz w:val="22"/>
                <w:szCs w:val="22"/>
              </w:rPr>
            </w:pPr>
            <w:proofErr w:type="gramStart"/>
            <w:r w:rsidRPr="00273212">
              <w:rPr>
                <w:color w:val="000000"/>
                <w:sz w:val="22"/>
                <w:szCs w:val="22"/>
              </w:rPr>
              <w:t>Расходы</w:t>
            </w:r>
            <w:proofErr w:type="gramEnd"/>
            <w:r w:rsidRPr="00273212">
              <w:rPr>
                <w:color w:val="000000"/>
                <w:sz w:val="22"/>
                <w:szCs w:val="22"/>
              </w:rPr>
              <w:t xml:space="preserve"> производимые в рамках подпрограммы «Социал</w:t>
            </w:r>
            <w:r w:rsidRPr="00273212">
              <w:rPr>
                <w:color w:val="000000"/>
                <w:sz w:val="22"/>
                <w:szCs w:val="22"/>
              </w:rPr>
              <w:t>ь</w:t>
            </w:r>
            <w:r w:rsidRPr="00273212">
              <w:rPr>
                <w:color w:val="000000"/>
                <w:sz w:val="22"/>
                <w:szCs w:val="22"/>
              </w:rPr>
              <w:t>ная поддержка ветеранов рабочего поселка Лунино Лунинского района Пензенской обл</w:t>
            </w:r>
            <w:r w:rsidRPr="00273212">
              <w:rPr>
                <w:color w:val="000000"/>
                <w:sz w:val="22"/>
                <w:szCs w:val="22"/>
              </w:rPr>
              <w:t>а</w:t>
            </w:r>
            <w:r w:rsidRPr="00273212">
              <w:rPr>
                <w:color w:val="000000"/>
                <w:sz w:val="22"/>
                <w:szCs w:val="22"/>
              </w:rPr>
              <w:t>сти»</w:t>
            </w:r>
          </w:p>
        </w:tc>
        <w:tc>
          <w:tcPr>
            <w:tcW w:w="1181" w:type="dxa"/>
            <w:vAlign w:val="center"/>
          </w:tcPr>
          <w:p w:rsidR="00DE56E8" w:rsidRPr="000C3AD8" w:rsidRDefault="00DE56E8" w:rsidP="00CC0020">
            <w:pPr>
              <w:jc w:val="center"/>
              <w:outlineLvl w:val="1"/>
              <w:rPr>
                <w:sz w:val="22"/>
                <w:szCs w:val="22"/>
              </w:rPr>
            </w:pPr>
            <w:r>
              <w:rPr>
                <w:sz w:val="22"/>
                <w:szCs w:val="22"/>
              </w:rPr>
              <w:t>2240108000</w:t>
            </w:r>
          </w:p>
        </w:tc>
        <w:tc>
          <w:tcPr>
            <w:tcW w:w="630" w:type="dxa"/>
            <w:gridSpan w:val="2"/>
            <w:vAlign w:val="center"/>
          </w:tcPr>
          <w:p w:rsidR="00DE56E8" w:rsidRPr="000C3AD8" w:rsidRDefault="00DE56E8" w:rsidP="00CC0020">
            <w:pPr>
              <w:jc w:val="center"/>
              <w:outlineLvl w:val="1"/>
              <w:rPr>
                <w:sz w:val="22"/>
                <w:szCs w:val="22"/>
              </w:rPr>
            </w:pPr>
            <w:r>
              <w:rPr>
                <w:sz w:val="22"/>
                <w:szCs w:val="22"/>
              </w:rPr>
              <w:t>200</w:t>
            </w:r>
          </w:p>
        </w:tc>
        <w:tc>
          <w:tcPr>
            <w:tcW w:w="712" w:type="dxa"/>
            <w:vAlign w:val="center"/>
          </w:tcPr>
          <w:p w:rsidR="00DE56E8" w:rsidRPr="000C3AD8" w:rsidRDefault="00DE56E8" w:rsidP="00CC0020">
            <w:pPr>
              <w:jc w:val="center"/>
              <w:outlineLvl w:val="1"/>
              <w:rPr>
                <w:sz w:val="22"/>
                <w:szCs w:val="22"/>
              </w:rPr>
            </w:pPr>
            <w:r>
              <w:rPr>
                <w:sz w:val="22"/>
                <w:szCs w:val="22"/>
              </w:rPr>
              <w:t>0113</w:t>
            </w:r>
          </w:p>
        </w:tc>
        <w:tc>
          <w:tcPr>
            <w:tcW w:w="1028" w:type="dxa"/>
            <w:shd w:val="clear" w:color="auto" w:fill="auto"/>
            <w:vAlign w:val="center"/>
          </w:tcPr>
          <w:p w:rsidR="00DE56E8" w:rsidRDefault="00DE56E8" w:rsidP="00CC0020">
            <w:pPr>
              <w:jc w:val="center"/>
              <w:outlineLvl w:val="1"/>
              <w:rPr>
                <w:sz w:val="22"/>
                <w:szCs w:val="22"/>
              </w:rPr>
            </w:pPr>
            <w:r>
              <w:rPr>
                <w:sz w:val="22"/>
                <w:szCs w:val="22"/>
              </w:rPr>
              <w:t>20,300</w:t>
            </w:r>
          </w:p>
        </w:tc>
        <w:tc>
          <w:tcPr>
            <w:tcW w:w="1029" w:type="dxa"/>
            <w:shd w:val="clear" w:color="auto" w:fill="auto"/>
            <w:vAlign w:val="center"/>
          </w:tcPr>
          <w:p w:rsidR="00DE56E8" w:rsidRDefault="00DE56E8" w:rsidP="00CC0020">
            <w:pPr>
              <w:jc w:val="center"/>
              <w:outlineLvl w:val="1"/>
              <w:rPr>
                <w:sz w:val="22"/>
                <w:szCs w:val="22"/>
              </w:rPr>
            </w:pPr>
            <w:r>
              <w:rPr>
                <w:sz w:val="22"/>
                <w:szCs w:val="22"/>
              </w:rPr>
              <w:t>20,300</w:t>
            </w:r>
          </w:p>
        </w:tc>
        <w:tc>
          <w:tcPr>
            <w:tcW w:w="1029" w:type="dxa"/>
            <w:shd w:val="clear" w:color="auto" w:fill="auto"/>
            <w:vAlign w:val="center"/>
          </w:tcPr>
          <w:p w:rsidR="00DE56E8" w:rsidRDefault="00DE56E8" w:rsidP="00CC0020">
            <w:pPr>
              <w:jc w:val="center"/>
              <w:outlineLvl w:val="1"/>
              <w:rPr>
                <w:sz w:val="22"/>
                <w:szCs w:val="22"/>
              </w:rPr>
            </w:pPr>
            <w:r>
              <w:rPr>
                <w:sz w:val="22"/>
                <w:szCs w:val="22"/>
              </w:rPr>
              <w:t>20,300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1181" w:type="dxa"/>
            <w:vAlign w:val="center"/>
          </w:tcPr>
          <w:p w:rsidR="00DE56E8" w:rsidRPr="000C3AD8" w:rsidRDefault="00DE56E8" w:rsidP="00CC0020">
            <w:pPr>
              <w:jc w:val="center"/>
              <w:outlineLvl w:val="1"/>
              <w:rPr>
                <w:sz w:val="22"/>
                <w:szCs w:val="22"/>
              </w:rPr>
            </w:pPr>
            <w:r>
              <w:rPr>
                <w:sz w:val="22"/>
                <w:szCs w:val="22"/>
              </w:rPr>
              <w:t>2240108000</w:t>
            </w:r>
          </w:p>
        </w:tc>
        <w:tc>
          <w:tcPr>
            <w:tcW w:w="630" w:type="dxa"/>
            <w:gridSpan w:val="2"/>
            <w:vAlign w:val="center"/>
          </w:tcPr>
          <w:p w:rsidR="00DE56E8" w:rsidRPr="000C3AD8" w:rsidRDefault="00DE56E8" w:rsidP="00CC0020">
            <w:pPr>
              <w:jc w:val="center"/>
              <w:outlineLvl w:val="1"/>
              <w:rPr>
                <w:sz w:val="22"/>
                <w:szCs w:val="22"/>
              </w:rPr>
            </w:pPr>
            <w:r>
              <w:rPr>
                <w:sz w:val="22"/>
                <w:szCs w:val="22"/>
              </w:rPr>
              <w:t>240</w:t>
            </w:r>
          </w:p>
        </w:tc>
        <w:tc>
          <w:tcPr>
            <w:tcW w:w="712" w:type="dxa"/>
            <w:vAlign w:val="center"/>
          </w:tcPr>
          <w:p w:rsidR="00DE56E8" w:rsidRPr="000C3AD8" w:rsidRDefault="00DE56E8" w:rsidP="00CC0020">
            <w:pPr>
              <w:jc w:val="center"/>
              <w:outlineLvl w:val="1"/>
              <w:rPr>
                <w:sz w:val="22"/>
                <w:szCs w:val="22"/>
              </w:rPr>
            </w:pPr>
            <w:r>
              <w:rPr>
                <w:sz w:val="22"/>
                <w:szCs w:val="22"/>
              </w:rPr>
              <w:t>0113</w:t>
            </w:r>
          </w:p>
        </w:tc>
        <w:tc>
          <w:tcPr>
            <w:tcW w:w="1028" w:type="dxa"/>
            <w:shd w:val="clear" w:color="auto" w:fill="auto"/>
            <w:vAlign w:val="center"/>
          </w:tcPr>
          <w:p w:rsidR="00DE56E8" w:rsidRDefault="00DE56E8" w:rsidP="00CC0020">
            <w:pPr>
              <w:jc w:val="center"/>
              <w:outlineLvl w:val="1"/>
              <w:rPr>
                <w:sz w:val="22"/>
                <w:szCs w:val="22"/>
              </w:rPr>
            </w:pPr>
            <w:r>
              <w:rPr>
                <w:sz w:val="22"/>
                <w:szCs w:val="22"/>
              </w:rPr>
              <w:t>20,300</w:t>
            </w:r>
          </w:p>
        </w:tc>
        <w:tc>
          <w:tcPr>
            <w:tcW w:w="1029" w:type="dxa"/>
            <w:shd w:val="clear" w:color="auto" w:fill="auto"/>
            <w:vAlign w:val="center"/>
          </w:tcPr>
          <w:p w:rsidR="00DE56E8" w:rsidRDefault="00DE56E8" w:rsidP="00CC0020">
            <w:pPr>
              <w:jc w:val="center"/>
              <w:outlineLvl w:val="1"/>
              <w:rPr>
                <w:sz w:val="22"/>
                <w:szCs w:val="22"/>
              </w:rPr>
            </w:pPr>
            <w:r>
              <w:rPr>
                <w:sz w:val="22"/>
                <w:szCs w:val="22"/>
              </w:rPr>
              <w:t>20,300</w:t>
            </w:r>
          </w:p>
        </w:tc>
        <w:tc>
          <w:tcPr>
            <w:tcW w:w="1029" w:type="dxa"/>
            <w:shd w:val="clear" w:color="auto" w:fill="auto"/>
            <w:vAlign w:val="center"/>
          </w:tcPr>
          <w:p w:rsidR="00DE56E8" w:rsidRDefault="00DE56E8" w:rsidP="00CC0020">
            <w:pPr>
              <w:jc w:val="center"/>
              <w:outlineLvl w:val="1"/>
              <w:rPr>
                <w:sz w:val="22"/>
                <w:szCs w:val="22"/>
              </w:rPr>
            </w:pPr>
            <w:r>
              <w:rPr>
                <w:sz w:val="22"/>
                <w:szCs w:val="22"/>
              </w:rPr>
              <w:t>20,300</w:t>
            </w:r>
          </w:p>
        </w:tc>
      </w:tr>
      <w:tr w:rsidR="00DE56E8" w:rsidRPr="000C3AD8" w:rsidTr="00CC0020">
        <w:trPr>
          <w:trHeight w:val="20"/>
        </w:trPr>
        <w:tc>
          <w:tcPr>
            <w:tcW w:w="3802" w:type="dxa"/>
            <w:shd w:val="clear" w:color="auto" w:fill="auto"/>
            <w:vAlign w:val="center"/>
          </w:tcPr>
          <w:p w:rsidR="00DE56E8" w:rsidRPr="00273212" w:rsidRDefault="00DE56E8" w:rsidP="00CC0020">
            <w:pPr>
              <w:outlineLvl w:val="1"/>
              <w:rPr>
                <w:b/>
                <w:color w:val="000000"/>
                <w:sz w:val="22"/>
                <w:szCs w:val="22"/>
              </w:rPr>
            </w:pPr>
            <w:r w:rsidRPr="00273212">
              <w:rPr>
                <w:b/>
                <w:color w:val="000000"/>
                <w:sz w:val="22"/>
                <w:szCs w:val="22"/>
              </w:rPr>
              <w:t>Подпрограмма «Комплек</w:t>
            </w:r>
            <w:r w:rsidRPr="00273212">
              <w:rPr>
                <w:b/>
                <w:color w:val="000000"/>
                <w:sz w:val="22"/>
                <w:szCs w:val="22"/>
              </w:rPr>
              <w:t>с</w:t>
            </w:r>
            <w:r w:rsidRPr="00273212">
              <w:rPr>
                <w:b/>
                <w:color w:val="000000"/>
                <w:sz w:val="22"/>
                <w:szCs w:val="22"/>
              </w:rPr>
              <w:t>ные меры против</w:t>
            </w:r>
            <w:r w:rsidRPr="00273212">
              <w:rPr>
                <w:b/>
                <w:color w:val="000000"/>
                <w:sz w:val="22"/>
                <w:szCs w:val="22"/>
              </w:rPr>
              <w:t>о</w:t>
            </w:r>
            <w:r w:rsidRPr="00273212">
              <w:rPr>
                <w:b/>
                <w:color w:val="000000"/>
                <w:sz w:val="22"/>
                <w:szCs w:val="22"/>
              </w:rPr>
              <w:t xml:space="preserve">действия злоупотреблению наркотиками и их незаконному обороту, профилактики злоупотребления </w:t>
            </w:r>
            <w:proofErr w:type="spellStart"/>
            <w:r w:rsidRPr="00273212">
              <w:rPr>
                <w:b/>
                <w:color w:val="000000"/>
                <w:sz w:val="22"/>
                <w:szCs w:val="22"/>
              </w:rPr>
              <w:t>психоакти</w:t>
            </w:r>
            <w:r w:rsidRPr="00273212">
              <w:rPr>
                <w:b/>
                <w:color w:val="000000"/>
                <w:sz w:val="22"/>
                <w:szCs w:val="22"/>
              </w:rPr>
              <w:t>в</w:t>
            </w:r>
            <w:r w:rsidRPr="00273212">
              <w:rPr>
                <w:b/>
                <w:color w:val="000000"/>
                <w:sz w:val="22"/>
                <w:szCs w:val="22"/>
              </w:rPr>
              <w:t>ными</w:t>
            </w:r>
            <w:proofErr w:type="spellEnd"/>
            <w:r w:rsidRPr="00273212">
              <w:rPr>
                <w:b/>
                <w:color w:val="000000"/>
                <w:sz w:val="22"/>
                <w:szCs w:val="22"/>
              </w:rPr>
              <w:t xml:space="preserve"> веществами в рабочем поселке Лунино Луни</w:t>
            </w:r>
            <w:r w:rsidRPr="00273212">
              <w:rPr>
                <w:b/>
                <w:color w:val="000000"/>
                <w:sz w:val="22"/>
                <w:szCs w:val="22"/>
              </w:rPr>
              <w:t>н</w:t>
            </w:r>
            <w:r w:rsidRPr="00273212">
              <w:rPr>
                <w:b/>
                <w:color w:val="000000"/>
                <w:sz w:val="22"/>
                <w:szCs w:val="22"/>
              </w:rPr>
              <w:t>ского района Пензенской о</w:t>
            </w:r>
            <w:r w:rsidRPr="00273212">
              <w:rPr>
                <w:b/>
                <w:color w:val="000000"/>
                <w:sz w:val="22"/>
                <w:szCs w:val="22"/>
              </w:rPr>
              <w:t>б</w:t>
            </w:r>
            <w:r w:rsidRPr="00273212">
              <w:rPr>
                <w:b/>
                <w:color w:val="000000"/>
                <w:sz w:val="22"/>
                <w:szCs w:val="22"/>
              </w:rPr>
              <w:t>ласти»</w:t>
            </w:r>
          </w:p>
        </w:tc>
        <w:tc>
          <w:tcPr>
            <w:tcW w:w="1181" w:type="dxa"/>
            <w:vAlign w:val="center"/>
          </w:tcPr>
          <w:p w:rsidR="00DE56E8" w:rsidRPr="00BD01D9" w:rsidRDefault="00DE56E8" w:rsidP="00CC0020">
            <w:pPr>
              <w:jc w:val="center"/>
              <w:outlineLvl w:val="1"/>
              <w:rPr>
                <w:b/>
                <w:sz w:val="22"/>
                <w:szCs w:val="22"/>
              </w:rPr>
            </w:pPr>
            <w:r w:rsidRPr="00BD01D9">
              <w:rPr>
                <w:b/>
                <w:sz w:val="22"/>
                <w:szCs w:val="22"/>
              </w:rPr>
              <w:t>2250100200</w:t>
            </w:r>
          </w:p>
        </w:tc>
        <w:tc>
          <w:tcPr>
            <w:tcW w:w="630" w:type="dxa"/>
            <w:gridSpan w:val="2"/>
            <w:vAlign w:val="center"/>
          </w:tcPr>
          <w:p w:rsidR="00DE56E8" w:rsidRPr="00BD01D9" w:rsidRDefault="00DE56E8" w:rsidP="00CC0020">
            <w:pPr>
              <w:jc w:val="center"/>
              <w:outlineLvl w:val="1"/>
              <w:rPr>
                <w:b/>
                <w:sz w:val="22"/>
                <w:szCs w:val="22"/>
              </w:rPr>
            </w:pPr>
          </w:p>
        </w:tc>
        <w:tc>
          <w:tcPr>
            <w:tcW w:w="712" w:type="dxa"/>
            <w:vAlign w:val="center"/>
          </w:tcPr>
          <w:p w:rsidR="00DE56E8" w:rsidRPr="00BD01D9" w:rsidRDefault="00DE56E8" w:rsidP="00CC0020">
            <w:pPr>
              <w:jc w:val="center"/>
              <w:outlineLvl w:val="1"/>
              <w:rPr>
                <w:b/>
                <w:sz w:val="22"/>
                <w:szCs w:val="22"/>
              </w:rPr>
            </w:pPr>
            <w:r w:rsidRPr="00BD01D9">
              <w:rPr>
                <w:b/>
                <w:sz w:val="22"/>
                <w:szCs w:val="22"/>
              </w:rPr>
              <w:t>0113</w:t>
            </w:r>
          </w:p>
        </w:tc>
        <w:tc>
          <w:tcPr>
            <w:tcW w:w="1028" w:type="dxa"/>
            <w:shd w:val="clear" w:color="auto" w:fill="auto"/>
            <w:vAlign w:val="center"/>
          </w:tcPr>
          <w:p w:rsidR="00DE56E8" w:rsidRPr="00BD01D9" w:rsidRDefault="00DE56E8" w:rsidP="00CC0020">
            <w:pPr>
              <w:jc w:val="center"/>
              <w:outlineLvl w:val="1"/>
              <w:rPr>
                <w:b/>
                <w:sz w:val="22"/>
                <w:szCs w:val="22"/>
              </w:rPr>
            </w:pPr>
            <w:r>
              <w:rPr>
                <w:b/>
                <w:sz w:val="22"/>
                <w:szCs w:val="22"/>
              </w:rPr>
              <w:t>8</w:t>
            </w:r>
            <w:r w:rsidRPr="00BD01D9">
              <w:rPr>
                <w:b/>
                <w:sz w:val="22"/>
                <w:szCs w:val="22"/>
              </w:rPr>
              <w:t>,0</w:t>
            </w:r>
            <w:r>
              <w:rPr>
                <w:b/>
                <w:sz w:val="22"/>
                <w:szCs w:val="22"/>
              </w:rPr>
              <w:t>00</w:t>
            </w:r>
          </w:p>
        </w:tc>
        <w:tc>
          <w:tcPr>
            <w:tcW w:w="1029" w:type="dxa"/>
            <w:shd w:val="clear" w:color="auto" w:fill="auto"/>
            <w:vAlign w:val="center"/>
          </w:tcPr>
          <w:p w:rsidR="00DE56E8" w:rsidRPr="00BD01D9" w:rsidRDefault="00DE56E8" w:rsidP="00CC0020">
            <w:pPr>
              <w:jc w:val="center"/>
              <w:outlineLvl w:val="1"/>
              <w:rPr>
                <w:b/>
                <w:sz w:val="22"/>
                <w:szCs w:val="22"/>
              </w:rPr>
            </w:pPr>
            <w:r>
              <w:rPr>
                <w:b/>
                <w:sz w:val="22"/>
                <w:szCs w:val="22"/>
              </w:rPr>
              <w:t>8</w:t>
            </w:r>
            <w:r w:rsidRPr="00BD01D9">
              <w:rPr>
                <w:b/>
                <w:sz w:val="22"/>
                <w:szCs w:val="22"/>
              </w:rPr>
              <w:t>,0</w:t>
            </w:r>
            <w:r>
              <w:rPr>
                <w:b/>
                <w:sz w:val="22"/>
                <w:szCs w:val="22"/>
              </w:rPr>
              <w:t>00</w:t>
            </w:r>
          </w:p>
        </w:tc>
        <w:tc>
          <w:tcPr>
            <w:tcW w:w="1029" w:type="dxa"/>
            <w:shd w:val="clear" w:color="auto" w:fill="auto"/>
            <w:vAlign w:val="center"/>
          </w:tcPr>
          <w:p w:rsidR="00DE56E8" w:rsidRPr="00BD01D9" w:rsidRDefault="00DE56E8" w:rsidP="00CC0020">
            <w:pPr>
              <w:jc w:val="center"/>
              <w:outlineLvl w:val="1"/>
              <w:rPr>
                <w:b/>
                <w:sz w:val="22"/>
                <w:szCs w:val="22"/>
              </w:rPr>
            </w:pPr>
            <w:r>
              <w:rPr>
                <w:b/>
                <w:sz w:val="22"/>
                <w:szCs w:val="22"/>
              </w:rPr>
              <w:t>8</w:t>
            </w:r>
            <w:r w:rsidRPr="00BD01D9">
              <w:rPr>
                <w:b/>
                <w:sz w:val="22"/>
                <w:szCs w:val="22"/>
              </w:rPr>
              <w:t>,0</w:t>
            </w:r>
            <w:r>
              <w:rPr>
                <w:b/>
                <w:sz w:val="22"/>
                <w:szCs w:val="22"/>
              </w:rPr>
              <w:t>00</w:t>
            </w:r>
          </w:p>
        </w:tc>
      </w:tr>
      <w:tr w:rsidR="00DE56E8" w:rsidRPr="000C3AD8" w:rsidTr="00CC0020">
        <w:trPr>
          <w:trHeight w:val="20"/>
        </w:trPr>
        <w:tc>
          <w:tcPr>
            <w:tcW w:w="3802" w:type="dxa"/>
            <w:shd w:val="clear" w:color="auto" w:fill="auto"/>
            <w:vAlign w:val="center"/>
          </w:tcPr>
          <w:p w:rsidR="00DE56E8" w:rsidRPr="00273212" w:rsidRDefault="00DE56E8" w:rsidP="00CC0020">
            <w:pPr>
              <w:outlineLvl w:val="1"/>
              <w:rPr>
                <w:color w:val="000000"/>
                <w:sz w:val="22"/>
                <w:szCs w:val="22"/>
              </w:rPr>
            </w:pPr>
            <w:proofErr w:type="gramStart"/>
            <w:r w:rsidRPr="00273212">
              <w:rPr>
                <w:color w:val="000000"/>
                <w:sz w:val="22"/>
                <w:szCs w:val="22"/>
              </w:rPr>
              <w:t>Расходы</w:t>
            </w:r>
            <w:proofErr w:type="gramEnd"/>
            <w:r w:rsidRPr="00273212">
              <w:rPr>
                <w:color w:val="000000"/>
                <w:sz w:val="22"/>
                <w:szCs w:val="22"/>
              </w:rPr>
              <w:t xml:space="preserve"> производимые в рамках подпрограммы «Комплексные меры противодействия злоупотреблению нарк</w:t>
            </w:r>
            <w:r w:rsidRPr="00273212">
              <w:rPr>
                <w:color w:val="000000"/>
                <w:sz w:val="22"/>
                <w:szCs w:val="22"/>
              </w:rPr>
              <w:t>о</w:t>
            </w:r>
            <w:r w:rsidRPr="00273212">
              <w:rPr>
                <w:color w:val="000000"/>
                <w:sz w:val="22"/>
                <w:szCs w:val="22"/>
              </w:rPr>
              <w:t xml:space="preserve">тиками и их незаконному обороту, профилактики злоупотребления </w:t>
            </w:r>
            <w:proofErr w:type="spellStart"/>
            <w:r w:rsidRPr="00273212">
              <w:rPr>
                <w:color w:val="000000"/>
                <w:sz w:val="22"/>
                <w:szCs w:val="22"/>
              </w:rPr>
              <w:t>псих</w:t>
            </w:r>
            <w:r w:rsidRPr="00273212">
              <w:rPr>
                <w:color w:val="000000"/>
                <w:sz w:val="22"/>
                <w:szCs w:val="22"/>
              </w:rPr>
              <w:t>о</w:t>
            </w:r>
            <w:r w:rsidRPr="00273212">
              <w:rPr>
                <w:color w:val="000000"/>
                <w:sz w:val="22"/>
                <w:szCs w:val="22"/>
              </w:rPr>
              <w:t>активными</w:t>
            </w:r>
            <w:proofErr w:type="spellEnd"/>
            <w:r w:rsidRPr="00273212">
              <w:rPr>
                <w:color w:val="000000"/>
                <w:sz w:val="22"/>
                <w:szCs w:val="22"/>
              </w:rPr>
              <w:t xml:space="preserve"> веществами в рабочем поселке Лунино Лунинского района </w:t>
            </w:r>
            <w:r w:rsidRPr="00273212">
              <w:rPr>
                <w:color w:val="000000"/>
                <w:sz w:val="22"/>
                <w:szCs w:val="22"/>
              </w:rPr>
              <w:lastRenderedPageBreak/>
              <w:t>Пензенской обла</w:t>
            </w:r>
            <w:r w:rsidRPr="00273212">
              <w:rPr>
                <w:color w:val="000000"/>
                <w:sz w:val="22"/>
                <w:szCs w:val="22"/>
              </w:rPr>
              <w:t>с</w:t>
            </w:r>
            <w:r w:rsidRPr="00273212">
              <w:rPr>
                <w:color w:val="000000"/>
                <w:sz w:val="22"/>
                <w:szCs w:val="22"/>
              </w:rPr>
              <w:t>ти»</w:t>
            </w:r>
          </w:p>
        </w:tc>
        <w:tc>
          <w:tcPr>
            <w:tcW w:w="1181" w:type="dxa"/>
            <w:vAlign w:val="center"/>
          </w:tcPr>
          <w:p w:rsidR="00DE56E8" w:rsidRPr="000C3AD8" w:rsidRDefault="00DE56E8" w:rsidP="00CC0020">
            <w:pPr>
              <w:jc w:val="center"/>
              <w:outlineLvl w:val="1"/>
              <w:rPr>
                <w:sz w:val="22"/>
                <w:szCs w:val="22"/>
              </w:rPr>
            </w:pPr>
            <w:r>
              <w:rPr>
                <w:sz w:val="22"/>
                <w:szCs w:val="22"/>
              </w:rPr>
              <w:lastRenderedPageBreak/>
              <w:t>2250100200</w:t>
            </w:r>
          </w:p>
        </w:tc>
        <w:tc>
          <w:tcPr>
            <w:tcW w:w="630" w:type="dxa"/>
            <w:gridSpan w:val="2"/>
            <w:vAlign w:val="center"/>
          </w:tcPr>
          <w:p w:rsidR="00DE56E8" w:rsidRPr="000C3AD8" w:rsidRDefault="00DE56E8" w:rsidP="00CC0020">
            <w:pPr>
              <w:jc w:val="center"/>
              <w:outlineLvl w:val="1"/>
              <w:rPr>
                <w:sz w:val="22"/>
                <w:szCs w:val="22"/>
              </w:rPr>
            </w:pPr>
            <w:r>
              <w:rPr>
                <w:sz w:val="22"/>
                <w:szCs w:val="22"/>
              </w:rPr>
              <w:t>200</w:t>
            </w:r>
          </w:p>
        </w:tc>
        <w:tc>
          <w:tcPr>
            <w:tcW w:w="712" w:type="dxa"/>
            <w:vAlign w:val="center"/>
          </w:tcPr>
          <w:p w:rsidR="00DE56E8" w:rsidRPr="000C3AD8" w:rsidRDefault="00DE56E8" w:rsidP="00CC0020">
            <w:pPr>
              <w:jc w:val="center"/>
              <w:outlineLvl w:val="1"/>
              <w:rPr>
                <w:sz w:val="22"/>
                <w:szCs w:val="22"/>
              </w:rPr>
            </w:pPr>
            <w:r>
              <w:rPr>
                <w:sz w:val="22"/>
                <w:szCs w:val="22"/>
              </w:rPr>
              <w:t>0113</w:t>
            </w:r>
          </w:p>
        </w:tc>
        <w:tc>
          <w:tcPr>
            <w:tcW w:w="1028" w:type="dxa"/>
            <w:shd w:val="clear" w:color="auto" w:fill="auto"/>
            <w:vAlign w:val="center"/>
          </w:tcPr>
          <w:p w:rsidR="00DE56E8" w:rsidRPr="00E37937" w:rsidRDefault="00DE56E8" w:rsidP="00CC0020">
            <w:pPr>
              <w:jc w:val="center"/>
              <w:outlineLvl w:val="1"/>
              <w:rPr>
                <w:sz w:val="22"/>
                <w:szCs w:val="22"/>
              </w:rPr>
            </w:pPr>
            <w:r>
              <w:rPr>
                <w:sz w:val="22"/>
                <w:szCs w:val="22"/>
              </w:rPr>
              <w:t>8</w:t>
            </w:r>
            <w:r w:rsidRPr="00E37937">
              <w:rPr>
                <w:sz w:val="22"/>
                <w:szCs w:val="22"/>
              </w:rPr>
              <w:t>,000</w:t>
            </w:r>
          </w:p>
        </w:tc>
        <w:tc>
          <w:tcPr>
            <w:tcW w:w="1029" w:type="dxa"/>
            <w:shd w:val="clear" w:color="auto" w:fill="auto"/>
            <w:vAlign w:val="center"/>
          </w:tcPr>
          <w:p w:rsidR="00DE56E8" w:rsidRPr="00E37937" w:rsidRDefault="00DE56E8" w:rsidP="00CC0020">
            <w:pPr>
              <w:jc w:val="center"/>
              <w:outlineLvl w:val="1"/>
              <w:rPr>
                <w:sz w:val="22"/>
                <w:szCs w:val="22"/>
              </w:rPr>
            </w:pPr>
            <w:r>
              <w:rPr>
                <w:sz w:val="22"/>
                <w:szCs w:val="22"/>
              </w:rPr>
              <w:t>8</w:t>
            </w:r>
            <w:r w:rsidRPr="00E37937">
              <w:rPr>
                <w:sz w:val="22"/>
                <w:szCs w:val="22"/>
              </w:rPr>
              <w:t>,000</w:t>
            </w:r>
          </w:p>
        </w:tc>
        <w:tc>
          <w:tcPr>
            <w:tcW w:w="1029" w:type="dxa"/>
            <w:shd w:val="clear" w:color="auto" w:fill="auto"/>
            <w:vAlign w:val="center"/>
          </w:tcPr>
          <w:p w:rsidR="00DE56E8" w:rsidRPr="00E37937" w:rsidRDefault="00DE56E8" w:rsidP="00CC0020">
            <w:pPr>
              <w:jc w:val="center"/>
              <w:outlineLvl w:val="1"/>
              <w:rPr>
                <w:sz w:val="22"/>
                <w:szCs w:val="22"/>
              </w:rPr>
            </w:pPr>
            <w:r>
              <w:rPr>
                <w:sz w:val="22"/>
                <w:szCs w:val="22"/>
              </w:rPr>
              <w:t>8</w:t>
            </w:r>
            <w:r w:rsidRPr="00E37937">
              <w:rPr>
                <w:sz w:val="22"/>
                <w:szCs w:val="22"/>
              </w:rPr>
              <w:t>,000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lastRenderedPageBreak/>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1181" w:type="dxa"/>
            <w:vAlign w:val="center"/>
          </w:tcPr>
          <w:p w:rsidR="00DE56E8" w:rsidRPr="000C3AD8" w:rsidRDefault="00DE56E8" w:rsidP="00CC0020">
            <w:pPr>
              <w:jc w:val="center"/>
              <w:outlineLvl w:val="1"/>
              <w:rPr>
                <w:sz w:val="22"/>
                <w:szCs w:val="22"/>
              </w:rPr>
            </w:pPr>
            <w:r>
              <w:rPr>
                <w:sz w:val="22"/>
                <w:szCs w:val="22"/>
              </w:rPr>
              <w:t>2250100200</w:t>
            </w:r>
          </w:p>
        </w:tc>
        <w:tc>
          <w:tcPr>
            <w:tcW w:w="630" w:type="dxa"/>
            <w:gridSpan w:val="2"/>
            <w:vAlign w:val="center"/>
          </w:tcPr>
          <w:p w:rsidR="00DE56E8" w:rsidRPr="000C3AD8" w:rsidRDefault="00DE56E8" w:rsidP="00CC0020">
            <w:pPr>
              <w:jc w:val="center"/>
              <w:outlineLvl w:val="1"/>
              <w:rPr>
                <w:sz w:val="22"/>
                <w:szCs w:val="22"/>
              </w:rPr>
            </w:pPr>
            <w:r>
              <w:rPr>
                <w:sz w:val="22"/>
                <w:szCs w:val="22"/>
              </w:rPr>
              <w:t>240</w:t>
            </w:r>
          </w:p>
        </w:tc>
        <w:tc>
          <w:tcPr>
            <w:tcW w:w="712" w:type="dxa"/>
            <w:vAlign w:val="center"/>
          </w:tcPr>
          <w:p w:rsidR="00DE56E8" w:rsidRPr="000C3AD8" w:rsidRDefault="00DE56E8" w:rsidP="00CC0020">
            <w:pPr>
              <w:jc w:val="center"/>
              <w:outlineLvl w:val="1"/>
              <w:rPr>
                <w:sz w:val="22"/>
                <w:szCs w:val="22"/>
              </w:rPr>
            </w:pPr>
            <w:r>
              <w:rPr>
                <w:sz w:val="22"/>
                <w:szCs w:val="22"/>
              </w:rPr>
              <w:t>0113</w:t>
            </w:r>
          </w:p>
        </w:tc>
        <w:tc>
          <w:tcPr>
            <w:tcW w:w="1028" w:type="dxa"/>
            <w:shd w:val="clear" w:color="auto" w:fill="auto"/>
            <w:vAlign w:val="center"/>
          </w:tcPr>
          <w:p w:rsidR="00DE56E8" w:rsidRPr="00E37937" w:rsidRDefault="00DE56E8" w:rsidP="00CC0020">
            <w:pPr>
              <w:jc w:val="center"/>
              <w:outlineLvl w:val="1"/>
              <w:rPr>
                <w:sz w:val="22"/>
                <w:szCs w:val="22"/>
              </w:rPr>
            </w:pPr>
            <w:r>
              <w:rPr>
                <w:sz w:val="22"/>
                <w:szCs w:val="22"/>
              </w:rPr>
              <w:t>8,000</w:t>
            </w:r>
          </w:p>
        </w:tc>
        <w:tc>
          <w:tcPr>
            <w:tcW w:w="1029" w:type="dxa"/>
            <w:shd w:val="clear" w:color="auto" w:fill="auto"/>
            <w:vAlign w:val="center"/>
          </w:tcPr>
          <w:p w:rsidR="00DE56E8" w:rsidRPr="00E37937" w:rsidRDefault="00DE56E8" w:rsidP="00CC0020">
            <w:pPr>
              <w:jc w:val="center"/>
              <w:outlineLvl w:val="1"/>
              <w:rPr>
                <w:sz w:val="22"/>
                <w:szCs w:val="22"/>
              </w:rPr>
            </w:pPr>
            <w:r>
              <w:rPr>
                <w:sz w:val="22"/>
                <w:szCs w:val="22"/>
              </w:rPr>
              <w:t>8</w:t>
            </w:r>
            <w:r w:rsidRPr="00E37937">
              <w:rPr>
                <w:sz w:val="22"/>
                <w:szCs w:val="22"/>
              </w:rPr>
              <w:t>,000</w:t>
            </w:r>
          </w:p>
        </w:tc>
        <w:tc>
          <w:tcPr>
            <w:tcW w:w="1029" w:type="dxa"/>
            <w:shd w:val="clear" w:color="auto" w:fill="auto"/>
            <w:vAlign w:val="center"/>
          </w:tcPr>
          <w:p w:rsidR="00DE56E8" w:rsidRPr="00E37937" w:rsidRDefault="00DE56E8" w:rsidP="00CC0020">
            <w:pPr>
              <w:jc w:val="center"/>
              <w:outlineLvl w:val="1"/>
              <w:rPr>
                <w:sz w:val="22"/>
                <w:szCs w:val="22"/>
              </w:rPr>
            </w:pPr>
            <w:r>
              <w:rPr>
                <w:sz w:val="22"/>
                <w:szCs w:val="22"/>
              </w:rPr>
              <w:t>8</w:t>
            </w:r>
            <w:r w:rsidRPr="00E37937">
              <w:rPr>
                <w:sz w:val="22"/>
                <w:szCs w:val="22"/>
              </w:rPr>
              <w:t>,000</w:t>
            </w:r>
          </w:p>
        </w:tc>
      </w:tr>
      <w:tr w:rsidR="00DE56E8" w:rsidRPr="000C3AD8" w:rsidTr="00CC0020">
        <w:trPr>
          <w:trHeight w:val="20"/>
        </w:trPr>
        <w:tc>
          <w:tcPr>
            <w:tcW w:w="3802" w:type="dxa"/>
            <w:shd w:val="clear" w:color="auto" w:fill="auto"/>
            <w:vAlign w:val="center"/>
          </w:tcPr>
          <w:p w:rsidR="00DE56E8" w:rsidRPr="00273212" w:rsidRDefault="00DE56E8" w:rsidP="00CC0020">
            <w:pPr>
              <w:outlineLvl w:val="1"/>
              <w:rPr>
                <w:b/>
                <w:color w:val="000000"/>
                <w:sz w:val="22"/>
                <w:szCs w:val="22"/>
              </w:rPr>
            </w:pPr>
            <w:r w:rsidRPr="00273212">
              <w:rPr>
                <w:b/>
                <w:color w:val="000000"/>
                <w:sz w:val="22"/>
                <w:szCs w:val="22"/>
              </w:rPr>
              <w:t>Подпрограмма «Профилактика террористической и экстремисткой деятельности в рабочем поселке Л</w:t>
            </w:r>
            <w:r w:rsidRPr="00273212">
              <w:rPr>
                <w:b/>
                <w:color w:val="000000"/>
                <w:sz w:val="22"/>
                <w:szCs w:val="22"/>
              </w:rPr>
              <w:t>у</w:t>
            </w:r>
            <w:r w:rsidRPr="00273212">
              <w:rPr>
                <w:b/>
                <w:color w:val="000000"/>
                <w:sz w:val="22"/>
                <w:szCs w:val="22"/>
              </w:rPr>
              <w:t>нино Лунинского района Пензенской о</w:t>
            </w:r>
            <w:r w:rsidRPr="00273212">
              <w:rPr>
                <w:b/>
                <w:color w:val="000000"/>
                <w:sz w:val="22"/>
                <w:szCs w:val="22"/>
              </w:rPr>
              <w:t>б</w:t>
            </w:r>
            <w:r w:rsidRPr="00273212">
              <w:rPr>
                <w:b/>
                <w:color w:val="000000"/>
                <w:sz w:val="22"/>
                <w:szCs w:val="22"/>
              </w:rPr>
              <w:t>ласти»</w:t>
            </w:r>
          </w:p>
        </w:tc>
        <w:tc>
          <w:tcPr>
            <w:tcW w:w="1181" w:type="dxa"/>
            <w:vAlign w:val="center"/>
          </w:tcPr>
          <w:p w:rsidR="00DE56E8" w:rsidRPr="00BD01D9" w:rsidRDefault="00DE56E8" w:rsidP="00CC0020">
            <w:pPr>
              <w:jc w:val="center"/>
              <w:outlineLvl w:val="1"/>
              <w:rPr>
                <w:b/>
                <w:sz w:val="22"/>
                <w:szCs w:val="22"/>
              </w:rPr>
            </w:pPr>
            <w:r w:rsidRPr="00BD01D9">
              <w:rPr>
                <w:b/>
                <w:sz w:val="22"/>
                <w:szCs w:val="22"/>
              </w:rPr>
              <w:t>2260100300</w:t>
            </w:r>
          </w:p>
        </w:tc>
        <w:tc>
          <w:tcPr>
            <w:tcW w:w="630" w:type="dxa"/>
            <w:gridSpan w:val="2"/>
            <w:vAlign w:val="center"/>
          </w:tcPr>
          <w:p w:rsidR="00DE56E8" w:rsidRPr="00BD01D9" w:rsidRDefault="00DE56E8" w:rsidP="00CC0020">
            <w:pPr>
              <w:jc w:val="center"/>
              <w:outlineLvl w:val="1"/>
              <w:rPr>
                <w:b/>
                <w:sz w:val="22"/>
                <w:szCs w:val="22"/>
              </w:rPr>
            </w:pPr>
          </w:p>
        </w:tc>
        <w:tc>
          <w:tcPr>
            <w:tcW w:w="712" w:type="dxa"/>
            <w:vAlign w:val="center"/>
          </w:tcPr>
          <w:p w:rsidR="00DE56E8" w:rsidRPr="00BD01D9" w:rsidRDefault="00DE56E8" w:rsidP="00CC0020">
            <w:pPr>
              <w:jc w:val="center"/>
              <w:outlineLvl w:val="1"/>
              <w:rPr>
                <w:b/>
                <w:sz w:val="22"/>
                <w:szCs w:val="22"/>
              </w:rPr>
            </w:pPr>
            <w:r w:rsidRPr="00BD01D9">
              <w:rPr>
                <w:b/>
                <w:sz w:val="22"/>
                <w:szCs w:val="22"/>
              </w:rPr>
              <w:t>0113</w:t>
            </w:r>
          </w:p>
        </w:tc>
        <w:tc>
          <w:tcPr>
            <w:tcW w:w="1028" w:type="dxa"/>
            <w:shd w:val="clear" w:color="auto" w:fill="auto"/>
            <w:vAlign w:val="center"/>
          </w:tcPr>
          <w:p w:rsidR="00DE56E8" w:rsidRPr="00BD01D9" w:rsidRDefault="00DE56E8" w:rsidP="00CC0020">
            <w:pPr>
              <w:jc w:val="center"/>
              <w:outlineLvl w:val="1"/>
              <w:rPr>
                <w:b/>
                <w:sz w:val="22"/>
                <w:szCs w:val="22"/>
              </w:rPr>
            </w:pPr>
            <w:r>
              <w:rPr>
                <w:b/>
                <w:sz w:val="22"/>
                <w:szCs w:val="22"/>
              </w:rPr>
              <w:t>10</w:t>
            </w:r>
            <w:r w:rsidRPr="00BD01D9">
              <w:rPr>
                <w:b/>
                <w:sz w:val="22"/>
                <w:szCs w:val="22"/>
              </w:rPr>
              <w:t>,0</w:t>
            </w:r>
            <w:r>
              <w:rPr>
                <w:b/>
                <w:sz w:val="22"/>
                <w:szCs w:val="22"/>
              </w:rPr>
              <w:t>00</w:t>
            </w:r>
          </w:p>
        </w:tc>
        <w:tc>
          <w:tcPr>
            <w:tcW w:w="1029" w:type="dxa"/>
            <w:shd w:val="clear" w:color="auto" w:fill="auto"/>
            <w:vAlign w:val="center"/>
          </w:tcPr>
          <w:p w:rsidR="00DE56E8" w:rsidRPr="00BD01D9" w:rsidRDefault="00DE56E8" w:rsidP="00CC0020">
            <w:pPr>
              <w:jc w:val="center"/>
              <w:outlineLvl w:val="1"/>
              <w:rPr>
                <w:b/>
                <w:sz w:val="22"/>
                <w:szCs w:val="22"/>
              </w:rPr>
            </w:pPr>
            <w:r>
              <w:rPr>
                <w:b/>
                <w:sz w:val="22"/>
                <w:szCs w:val="22"/>
              </w:rPr>
              <w:t>10</w:t>
            </w:r>
            <w:r w:rsidRPr="00BD01D9">
              <w:rPr>
                <w:b/>
                <w:sz w:val="22"/>
                <w:szCs w:val="22"/>
              </w:rPr>
              <w:t>,0</w:t>
            </w:r>
            <w:r>
              <w:rPr>
                <w:b/>
                <w:sz w:val="22"/>
                <w:szCs w:val="22"/>
              </w:rPr>
              <w:t>00</w:t>
            </w:r>
          </w:p>
        </w:tc>
        <w:tc>
          <w:tcPr>
            <w:tcW w:w="1029" w:type="dxa"/>
            <w:shd w:val="clear" w:color="auto" w:fill="auto"/>
            <w:vAlign w:val="center"/>
          </w:tcPr>
          <w:p w:rsidR="00DE56E8" w:rsidRPr="00BD01D9" w:rsidRDefault="00DE56E8" w:rsidP="00CC0020">
            <w:pPr>
              <w:jc w:val="center"/>
              <w:outlineLvl w:val="1"/>
              <w:rPr>
                <w:b/>
                <w:sz w:val="22"/>
                <w:szCs w:val="22"/>
              </w:rPr>
            </w:pPr>
            <w:r>
              <w:rPr>
                <w:b/>
                <w:sz w:val="22"/>
                <w:szCs w:val="22"/>
              </w:rPr>
              <w:t>10</w:t>
            </w:r>
            <w:r w:rsidRPr="00BD01D9">
              <w:rPr>
                <w:b/>
                <w:sz w:val="22"/>
                <w:szCs w:val="22"/>
              </w:rPr>
              <w:t>,0</w:t>
            </w:r>
            <w:r>
              <w:rPr>
                <w:b/>
                <w:sz w:val="22"/>
                <w:szCs w:val="22"/>
              </w:rPr>
              <w:t>00</w:t>
            </w:r>
          </w:p>
        </w:tc>
      </w:tr>
      <w:tr w:rsidR="00DE56E8" w:rsidRPr="000C3AD8" w:rsidTr="00CC0020">
        <w:trPr>
          <w:trHeight w:val="20"/>
        </w:trPr>
        <w:tc>
          <w:tcPr>
            <w:tcW w:w="3802" w:type="dxa"/>
            <w:shd w:val="clear" w:color="auto" w:fill="auto"/>
            <w:vAlign w:val="center"/>
          </w:tcPr>
          <w:p w:rsidR="00DE56E8" w:rsidRPr="00273212" w:rsidRDefault="00DE56E8" w:rsidP="00CC0020">
            <w:pPr>
              <w:outlineLvl w:val="1"/>
              <w:rPr>
                <w:color w:val="000000"/>
                <w:sz w:val="22"/>
                <w:szCs w:val="22"/>
              </w:rPr>
            </w:pPr>
            <w:proofErr w:type="gramStart"/>
            <w:r w:rsidRPr="00273212">
              <w:rPr>
                <w:color w:val="000000"/>
                <w:sz w:val="22"/>
                <w:szCs w:val="22"/>
              </w:rPr>
              <w:t>Расходы</w:t>
            </w:r>
            <w:proofErr w:type="gramEnd"/>
            <w:r w:rsidRPr="00273212">
              <w:rPr>
                <w:color w:val="000000"/>
                <w:sz w:val="22"/>
                <w:szCs w:val="22"/>
              </w:rPr>
              <w:t xml:space="preserve"> производимые в рамках подпрограммы «Профилактика террор</w:t>
            </w:r>
            <w:r w:rsidRPr="00273212">
              <w:rPr>
                <w:color w:val="000000"/>
                <w:sz w:val="22"/>
                <w:szCs w:val="22"/>
              </w:rPr>
              <w:t>и</w:t>
            </w:r>
            <w:r w:rsidRPr="00273212">
              <w:rPr>
                <w:color w:val="000000"/>
                <w:sz w:val="22"/>
                <w:szCs w:val="22"/>
              </w:rPr>
              <w:t>стической и экстремисткой деятельн</w:t>
            </w:r>
            <w:r w:rsidRPr="00273212">
              <w:rPr>
                <w:color w:val="000000"/>
                <w:sz w:val="22"/>
                <w:szCs w:val="22"/>
              </w:rPr>
              <w:t>о</w:t>
            </w:r>
            <w:r w:rsidRPr="00273212">
              <w:rPr>
                <w:color w:val="000000"/>
                <w:sz w:val="22"/>
                <w:szCs w:val="22"/>
              </w:rPr>
              <w:t>сти в рабочем поселке Лунино Лунинского района Пензенской обла</w:t>
            </w:r>
            <w:r w:rsidRPr="00273212">
              <w:rPr>
                <w:color w:val="000000"/>
                <w:sz w:val="22"/>
                <w:szCs w:val="22"/>
              </w:rPr>
              <w:t>с</w:t>
            </w:r>
            <w:r w:rsidRPr="00273212">
              <w:rPr>
                <w:color w:val="000000"/>
                <w:sz w:val="22"/>
                <w:szCs w:val="22"/>
              </w:rPr>
              <w:t>ти»</w:t>
            </w:r>
          </w:p>
        </w:tc>
        <w:tc>
          <w:tcPr>
            <w:tcW w:w="1181" w:type="dxa"/>
            <w:vAlign w:val="center"/>
          </w:tcPr>
          <w:p w:rsidR="00DE56E8" w:rsidRPr="000C3AD8" w:rsidRDefault="00DE56E8" w:rsidP="00CC0020">
            <w:pPr>
              <w:jc w:val="center"/>
              <w:outlineLvl w:val="1"/>
              <w:rPr>
                <w:sz w:val="22"/>
                <w:szCs w:val="22"/>
              </w:rPr>
            </w:pPr>
            <w:r>
              <w:rPr>
                <w:sz w:val="22"/>
                <w:szCs w:val="22"/>
              </w:rPr>
              <w:t>2260100300</w:t>
            </w:r>
          </w:p>
        </w:tc>
        <w:tc>
          <w:tcPr>
            <w:tcW w:w="630" w:type="dxa"/>
            <w:gridSpan w:val="2"/>
            <w:vAlign w:val="center"/>
          </w:tcPr>
          <w:p w:rsidR="00DE56E8" w:rsidRPr="000C3AD8" w:rsidRDefault="00DE56E8" w:rsidP="00CC0020">
            <w:pPr>
              <w:jc w:val="center"/>
              <w:outlineLvl w:val="1"/>
              <w:rPr>
                <w:sz w:val="22"/>
                <w:szCs w:val="22"/>
              </w:rPr>
            </w:pPr>
            <w:r>
              <w:rPr>
                <w:sz w:val="22"/>
                <w:szCs w:val="22"/>
              </w:rPr>
              <w:t>200</w:t>
            </w:r>
          </w:p>
        </w:tc>
        <w:tc>
          <w:tcPr>
            <w:tcW w:w="712" w:type="dxa"/>
            <w:vAlign w:val="center"/>
          </w:tcPr>
          <w:p w:rsidR="00DE56E8" w:rsidRPr="000C3AD8" w:rsidRDefault="00DE56E8" w:rsidP="00CC0020">
            <w:pPr>
              <w:jc w:val="center"/>
              <w:outlineLvl w:val="1"/>
              <w:rPr>
                <w:sz w:val="22"/>
                <w:szCs w:val="22"/>
              </w:rPr>
            </w:pPr>
            <w:r>
              <w:rPr>
                <w:sz w:val="22"/>
                <w:szCs w:val="22"/>
              </w:rPr>
              <w:t>0113</w:t>
            </w:r>
          </w:p>
        </w:tc>
        <w:tc>
          <w:tcPr>
            <w:tcW w:w="1028" w:type="dxa"/>
            <w:shd w:val="clear" w:color="auto" w:fill="auto"/>
            <w:vAlign w:val="center"/>
          </w:tcPr>
          <w:p w:rsidR="00DE56E8" w:rsidRPr="00BA51ED" w:rsidRDefault="00DE56E8" w:rsidP="00CC0020">
            <w:pPr>
              <w:jc w:val="center"/>
              <w:outlineLvl w:val="1"/>
              <w:rPr>
                <w:sz w:val="22"/>
                <w:szCs w:val="22"/>
              </w:rPr>
            </w:pPr>
            <w:r>
              <w:rPr>
                <w:sz w:val="22"/>
                <w:szCs w:val="22"/>
              </w:rPr>
              <w:t>10</w:t>
            </w:r>
            <w:r w:rsidRPr="00BA51ED">
              <w:rPr>
                <w:sz w:val="22"/>
                <w:szCs w:val="22"/>
              </w:rPr>
              <w:t>,000</w:t>
            </w:r>
          </w:p>
        </w:tc>
        <w:tc>
          <w:tcPr>
            <w:tcW w:w="1029" w:type="dxa"/>
            <w:shd w:val="clear" w:color="auto" w:fill="auto"/>
            <w:vAlign w:val="center"/>
          </w:tcPr>
          <w:p w:rsidR="00DE56E8" w:rsidRPr="00BA51ED" w:rsidRDefault="00DE56E8" w:rsidP="00CC0020">
            <w:pPr>
              <w:jc w:val="center"/>
              <w:outlineLvl w:val="1"/>
              <w:rPr>
                <w:sz w:val="22"/>
                <w:szCs w:val="22"/>
              </w:rPr>
            </w:pPr>
            <w:r>
              <w:rPr>
                <w:sz w:val="22"/>
                <w:szCs w:val="22"/>
              </w:rPr>
              <w:t>10</w:t>
            </w:r>
            <w:r w:rsidRPr="00BA51ED">
              <w:rPr>
                <w:sz w:val="22"/>
                <w:szCs w:val="22"/>
              </w:rPr>
              <w:t>,000</w:t>
            </w:r>
          </w:p>
        </w:tc>
        <w:tc>
          <w:tcPr>
            <w:tcW w:w="1029" w:type="dxa"/>
            <w:shd w:val="clear" w:color="auto" w:fill="auto"/>
            <w:vAlign w:val="center"/>
          </w:tcPr>
          <w:p w:rsidR="00DE56E8" w:rsidRPr="00BA51ED" w:rsidRDefault="00DE56E8" w:rsidP="00CC0020">
            <w:pPr>
              <w:jc w:val="center"/>
              <w:outlineLvl w:val="1"/>
              <w:rPr>
                <w:sz w:val="22"/>
                <w:szCs w:val="22"/>
              </w:rPr>
            </w:pPr>
            <w:r>
              <w:rPr>
                <w:sz w:val="22"/>
                <w:szCs w:val="22"/>
              </w:rPr>
              <w:t>10,000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1181" w:type="dxa"/>
            <w:vAlign w:val="center"/>
          </w:tcPr>
          <w:p w:rsidR="00DE56E8" w:rsidRPr="000C3AD8" w:rsidRDefault="00DE56E8" w:rsidP="00CC0020">
            <w:pPr>
              <w:jc w:val="center"/>
              <w:outlineLvl w:val="1"/>
              <w:rPr>
                <w:sz w:val="22"/>
                <w:szCs w:val="22"/>
              </w:rPr>
            </w:pPr>
            <w:r>
              <w:rPr>
                <w:sz w:val="22"/>
                <w:szCs w:val="22"/>
              </w:rPr>
              <w:t>2260100300</w:t>
            </w:r>
          </w:p>
        </w:tc>
        <w:tc>
          <w:tcPr>
            <w:tcW w:w="630" w:type="dxa"/>
            <w:gridSpan w:val="2"/>
            <w:vAlign w:val="center"/>
          </w:tcPr>
          <w:p w:rsidR="00DE56E8" w:rsidRPr="000C3AD8" w:rsidRDefault="00DE56E8" w:rsidP="00CC0020">
            <w:pPr>
              <w:jc w:val="center"/>
              <w:outlineLvl w:val="1"/>
              <w:rPr>
                <w:sz w:val="22"/>
                <w:szCs w:val="22"/>
              </w:rPr>
            </w:pPr>
            <w:r>
              <w:rPr>
                <w:sz w:val="22"/>
                <w:szCs w:val="22"/>
              </w:rPr>
              <w:t>240</w:t>
            </w:r>
          </w:p>
        </w:tc>
        <w:tc>
          <w:tcPr>
            <w:tcW w:w="712" w:type="dxa"/>
            <w:vAlign w:val="center"/>
          </w:tcPr>
          <w:p w:rsidR="00DE56E8" w:rsidRPr="000C3AD8" w:rsidRDefault="00DE56E8" w:rsidP="00CC0020">
            <w:pPr>
              <w:jc w:val="center"/>
              <w:outlineLvl w:val="1"/>
              <w:rPr>
                <w:sz w:val="22"/>
                <w:szCs w:val="22"/>
              </w:rPr>
            </w:pPr>
            <w:r>
              <w:rPr>
                <w:sz w:val="22"/>
                <w:szCs w:val="22"/>
              </w:rPr>
              <w:t>0113</w:t>
            </w:r>
          </w:p>
        </w:tc>
        <w:tc>
          <w:tcPr>
            <w:tcW w:w="1028" w:type="dxa"/>
            <w:shd w:val="clear" w:color="auto" w:fill="auto"/>
            <w:vAlign w:val="center"/>
          </w:tcPr>
          <w:p w:rsidR="00DE56E8" w:rsidRPr="00BA51ED" w:rsidRDefault="00DE56E8" w:rsidP="00CC0020">
            <w:pPr>
              <w:jc w:val="center"/>
              <w:outlineLvl w:val="1"/>
              <w:rPr>
                <w:sz w:val="22"/>
                <w:szCs w:val="22"/>
              </w:rPr>
            </w:pPr>
            <w:r>
              <w:rPr>
                <w:sz w:val="22"/>
                <w:szCs w:val="22"/>
              </w:rPr>
              <w:t>10</w:t>
            </w:r>
            <w:r w:rsidRPr="00BA51ED">
              <w:rPr>
                <w:sz w:val="22"/>
                <w:szCs w:val="22"/>
              </w:rPr>
              <w:t>,000</w:t>
            </w:r>
          </w:p>
        </w:tc>
        <w:tc>
          <w:tcPr>
            <w:tcW w:w="1029" w:type="dxa"/>
            <w:shd w:val="clear" w:color="auto" w:fill="auto"/>
            <w:vAlign w:val="center"/>
          </w:tcPr>
          <w:p w:rsidR="00DE56E8" w:rsidRPr="00BA51ED" w:rsidRDefault="00DE56E8" w:rsidP="00CC0020">
            <w:pPr>
              <w:jc w:val="center"/>
              <w:outlineLvl w:val="1"/>
              <w:rPr>
                <w:sz w:val="22"/>
                <w:szCs w:val="22"/>
              </w:rPr>
            </w:pPr>
            <w:r>
              <w:rPr>
                <w:sz w:val="22"/>
                <w:szCs w:val="22"/>
              </w:rPr>
              <w:t>10</w:t>
            </w:r>
            <w:r w:rsidRPr="00BA51ED">
              <w:rPr>
                <w:sz w:val="22"/>
                <w:szCs w:val="22"/>
              </w:rPr>
              <w:t>,000</w:t>
            </w:r>
          </w:p>
        </w:tc>
        <w:tc>
          <w:tcPr>
            <w:tcW w:w="1029" w:type="dxa"/>
            <w:shd w:val="clear" w:color="auto" w:fill="auto"/>
            <w:vAlign w:val="center"/>
          </w:tcPr>
          <w:p w:rsidR="00DE56E8" w:rsidRPr="00BA51ED" w:rsidRDefault="00DE56E8" w:rsidP="00CC0020">
            <w:pPr>
              <w:jc w:val="center"/>
              <w:outlineLvl w:val="1"/>
              <w:rPr>
                <w:sz w:val="22"/>
                <w:szCs w:val="22"/>
              </w:rPr>
            </w:pPr>
            <w:r>
              <w:rPr>
                <w:sz w:val="22"/>
                <w:szCs w:val="22"/>
              </w:rPr>
              <w:t>10</w:t>
            </w:r>
            <w:r w:rsidRPr="00BA51ED">
              <w:rPr>
                <w:sz w:val="22"/>
                <w:szCs w:val="22"/>
              </w:rPr>
              <w:t>,000</w:t>
            </w:r>
          </w:p>
        </w:tc>
      </w:tr>
      <w:tr w:rsidR="00DE56E8" w:rsidRPr="000C3AD8" w:rsidTr="00CC0020">
        <w:trPr>
          <w:trHeight w:val="20"/>
        </w:trPr>
        <w:tc>
          <w:tcPr>
            <w:tcW w:w="3802" w:type="dxa"/>
            <w:shd w:val="clear" w:color="auto" w:fill="auto"/>
            <w:vAlign w:val="center"/>
          </w:tcPr>
          <w:p w:rsidR="00DE56E8" w:rsidRPr="00C61340" w:rsidRDefault="00DE56E8" w:rsidP="00CC0020">
            <w:pPr>
              <w:outlineLvl w:val="1"/>
              <w:rPr>
                <w:b/>
                <w:color w:val="000000"/>
                <w:sz w:val="22"/>
                <w:szCs w:val="22"/>
              </w:rPr>
            </w:pPr>
            <w:r w:rsidRPr="00C61340">
              <w:rPr>
                <w:b/>
                <w:color w:val="000000"/>
                <w:sz w:val="22"/>
                <w:szCs w:val="22"/>
              </w:rPr>
              <w:t>Подпрограмма «Профилактика преступлений и иных правон</w:t>
            </w:r>
            <w:r w:rsidRPr="00C61340">
              <w:rPr>
                <w:b/>
                <w:color w:val="000000"/>
                <w:sz w:val="22"/>
                <w:szCs w:val="22"/>
              </w:rPr>
              <w:t>а</w:t>
            </w:r>
            <w:r w:rsidRPr="00C61340">
              <w:rPr>
                <w:b/>
                <w:color w:val="000000"/>
                <w:sz w:val="22"/>
                <w:szCs w:val="22"/>
              </w:rPr>
              <w:t>рушений в рабочем поселке Лунино Лунинского района Пе</w:t>
            </w:r>
            <w:r w:rsidRPr="00C61340">
              <w:rPr>
                <w:b/>
                <w:color w:val="000000"/>
                <w:sz w:val="22"/>
                <w:szCs w:val="22"/>
              </w:rPr>
              <w:t>н</w:t>
            </w:r>
            <w:r w:rsidRPr="00C61340">
              <w:rPr>
                <w:b/>
                <w:color w:val="000000"/>
                <w:sz w:val="22"/>
                <w:szCs w:val="22"/>
              </w:rPr>
              <w:t>зенской области»</w:t>
            </w:r>
          </w:p>
        </w:tc>
        <w:tc>
          <w:tcPr>
            <w:tcW w:w="1181" w:type="dxa"/>
            <w:vAlign w:val="center"/>
          </w:tcPr>
          <w:p w:rsidR="00DE56E8" w:rsidRPr="00BD01D9" w:rsidRDefault="00DE56E8" w:rsidP="00CC0020">
            <w:pPr>
              <w:jc w:val="center"/>
              <w:outlineLvl w:val="1"/>
              <w:rPr>
                <w:b/>
                <w:sz w:val="22"/>
                <w:szCs w:val="22"/>
              </w:rPr>
            </w:pPr>
            <w:r w:rsidRPr="00BD01D9">
              <w:rPr>
                <w:b/>
                <w:sz w:val="22"/>
                <w:szCs w:val="22"/>
              </w:rPr>
              <w:t>2270100400</w:t>
            </w:r>
          </w:p>
        </w:tc>
        <w:tc>
          <w:tcPr>
            <w:tcW w:w="630" w:type="dxa"/>
            <w:gridSpan w:val="2"/>
            <w:vAlign w:val="center"/>
          </w:tcPr>
          <w:p w:rsidR="00DE56E8" w:rsidRPr="00BD01D9" w:rsidRDefault="00DE56E8" w:rsidP="00CC0020">
            <w:pPr>
              <w:jc w:val="center"/>
              <w:outlineLvl w:val="1"/>
              <w:rPr>
                <w:b/>
                <w:sz w:val="22"/>
                <w:szCs w:val="22"/>
              </w:rPr>
            </w:pPr>
          </w:p>
        </w:tc>
        <w:tc>
          <w:tcPr>
            <w:tcW w:w="712" w:type="dxa"/>
            <w:vAlign w:val="center"/>
          </w:tcPr>
          <w:p w:rsidR="00DE56E8" w:rsidRPr="00BD01D9" w:rsidRDefault="00DE56E8" w:rsidP="00CC0020">
            <w:pPr>
              <w:jc w:val="center"/>
              <w:outlineLvl w:val="1"/>
              <w:rPr>
                <w:b/>
                <w:sz w:val="22"/>
                <w:szCs w:val="22"/>
              </w:rPr>
            </w:pPr>
            <w:r w:rsidRPr="00BD01D9">
              <w:rPr>
                <w:b/>
                <w:sz w:val="22"/>
                <w:szCs w:val="22"/>
              </w:rPr>
              <w:t>0113</w:t>
            </w:r>
          </w:p>
        </w:tc>
        <w:tc>
          <w:tcPr>
            <w:tcW w:w="1028" w:type="dxa"/>
            <w:shd w:val="clear" w:color="auto" w:fill="auto"/>
            <w:vAlign w:val="center"/>
          </w:tcPr>
          <w:p w:rsidR="00DE56E8" w:rsidRPr="00BD01D9" w:rsidRDefault="00DE56E8" w:rsidP="00CC0020">
            <w:pPr>
              <w:jc w:val="center"/>
              <w:outlineLvl w:val="1"/>
              <w:rPr>
                <w:b/>
                <w:sz w:val="22"/>
                <w:szCs w:val="22"/>
              </w:rPr>
            </w:pPr>
            <w:r>
              <w:rPr>
                <w:b/>
                <w:sz w:val="22"/>
                <w:szCs w:val="22"/>
              </w:rPr>
              <w:t>5,000</w:t>
            </w:r>
          </w:p>
        </w:tc>
        <w:tc>
          <w:tcPr>
            <w:tcW w:w="1029" w:type="dxa"/>
            <w:shd w:val="clear" w:color="auto" w:fill="auto"/>
            <w:vAlign w:val="center"/>
          </w:tcPr>
          <w:p w:rsidR="00DE56E8" w:rsidRPr="00BD01D9" w:rsidRDefault="00DE56E8" w:rsidP="00CC0020">
            <w:pPr>
              <w:jc w:val="center"/>
              <w:outlineLvl w:val="1"/>
              <w:rPr>
                <w:b/>
                <w:sz w:val="22"/>
                <w:szCs w:val="22"/>
              </w:rPr>
            </w:pPr>
            <w:r>
              <w:rPr>
                <w:b/>
                <w:sz w:val="22"/>
                <w:szCs w:val="22"/>
              </w:rPr>
              <w:t>5,000</w:t>
            </w:r>
          </w:p>
        </w:tc>
        <w:tc>
          <w:tcPr>
            <w:tcW w:w="1029" w:type="dxa"/>
            <w:shd w:val="clear" w:color="auto" w:fill="auto"/>
            <w:vAlign w:val="center"/>
          </w:tcPr>
          <w:p w:rsidR="00DE56E8" w:rsidRPr="00BD01D9" w:rsidRDefault="00DE56E8" w:rsidP="00CC0020">
            <w:pPr>
              <w:jc w:val="center"/>
              <w:outlineLvl w:val="1"/>
              <w:rPr>
                <w:b/>
                <w:sz w:val="22"/>
                <w:szCs w:val="22"/>
              </w:rPr>
            </w:pPr>
            <w:r>
              <w:rPr>
                <w:b/>
                <w:sz w:val="22"/>
                <w:szCs w:val="22"/>
              </w:rPr>
              <w:t>5,000</w:t>
            </w:r>
          </w:p>
        </w:tc>
      </w:tr>
      <w:tr w:rsidR="00DE56E8" w:rsidRPr="000C3AD8" w:rsidTr="00CC0020">
        <w:trPr>
          <w:trHeight w:val="20"/>
        </w:trPr>
        <w:tc>
          <w:tcPr>
            <w:tcW w:w="3802" w:type="dxa"/>
            <w:shd w:val="clear" w:color="auto" w:fill="auto"/>
            <w:vAlign w:val="center"/>
          </w:tcPr>
          <w:p w:rsidR="00DE56E8" w:rsidRPr="00C61340" w:rsidRDefault="00DE56E8" w:rsidP="00CC0020">
            <w:pPr>
              <w:outlineLvl w:val="1"/>
              <w:rPr>
                <w:color w:val="000000"/>
                <w:sz w:val="22"/>
                <w:szCs w:val="22"/>
              </w:rPr>
            </w:pPr>
            <w:proofErr w:type="gramStart"/>
            <w:r w:rsidRPr="00C61340">
              <w:rPr>
                <w:color w:val="000000"/>
                <w:sz w:val="22"/>
                <w:szCs w:val="22"/>
              </w:rPr>
              <w:t>Расходы</w:t>
            </w:r>
            <w:proofErr w:type="gramEnd"/>
            <w:r w:rsidRPr="00C61340">
              <w:rPr>
                <w:color w:val="000000"/>
                <w:sz w:val="22"/>
                <w:szCs w:val="22"/>
              </w:rPr>
              <w:t xml:space="preserve"> производимые в рамках по</w:t>
            </w:r>
            <w:r w:rsidRPr="00C61340">
              <w:rPr>
                <w:color w:val="000000"/>
                <w:sz w:val="22"/>
                <w:szCs w:val="22"/>
              </w:rPr>
              <w:t>д</w:t>
            </w:r>
            <w:r w:rsidRPr="00C61340">
              <w:rPr>
                <w:color w:val="000000"/>
                <w:sz w:val="22"/>
                <w:szCs w:val="22"/>
              </w:rPr>
              <w:t>программы «Профилактика преступлений и иных правонаруш</w:t>
            </w:r>
            <w:r w:rsidRPr="00C61340">
              <w:rPr>
                <w:color w:val="000000"/>
                <w:sz w:val="22"/>
                <w:szCs w:val="22"/>
              </w:rPr>
              <w:t>е</w:t>
            </w:r>
            <w:r w:rsidRPr="00C61340">
              <w:rPr>
                <w:color w:val="000000"/>
                <w:sz w:val="22"/>
                <w:szCs w:val="22"/>
              </w:rPr>
              <w:t>ний в рабочем поселке Л</w:t>
            </w:r>
            <w:r w:rsidRPr="00C61340">
              <w:rPr>
                <w:color w:val="000000"/>
                <w:sz w:val="22"/>
                <w:szCs w:val="22"/>
              </w:rPr>
              <w:t>у</w:t>
            </w:r>
            <w:r w:rsidRPr="00C61340">
              <w:rPr>
                <w:color w:val="000000"/>
                <w:sz w:val="22"/>
                <w:szCs w:val="22"/>
              </w:rPr>
              <w:t>нино Лунинского района Пензенской о</w:t>
            </w:r>
            <w:r w:rsidRPr="00C61340">
              <w:rPr>
                <w:color w:val="000000"/>
                <w:sz w:val="22"/>
                <w:szCs w:val="22"/>
              </w:rPr>
              <w:t>б</w:t>
            </w:r>
            <w:r w:rsidRPr="00C61340">
              <w:rPr>
                <w:color w:val="000000"/>
                <w:sz w:val="22"/>
                <w:szCs w:val="22"/>
              </w:rPr>
              <w:t xml:space="preserve">ласти» </w:t>
            </w:r>
          </w:p>
        </w:tc>
        <w:tc>
          <w:tcPr>
            <w:tcW w:w="1181" w:type="dxa"/>
            <w:vAlign w:val="center"/>
          </w:tcPr>
          <w:p w:rsidR="00DE56E8" w:rsidRPr="000C3AD8" w:rsidRDefault="00DE56E8" w:rsidP="00CC0020">
            <w:pPr>
              <w:jc w:val="center"/>
              <w:outlineLvl w:val="1"/>
              <w:rPr>
                <w:sz w:val="22"/>
                <w:szCs w:val="22"/>
              </w:rPr>
            </w:pPr>
            <w:r>
              <w:rPr>
                <w:sz w:val="22"/>
                <w:szCs w:val="22"/>
              </w:rPr>
              <w:t>2270100400</w:t>
            </w:r>
          </w:p>
        </w:tc>
        <w:tc>
          <w:tcPr>
            <w:tcW w:w="630" w:type="dxa"/>
            <w:gridSpan w:val="2"/>
            <w:vAlign w:val="center"/>
          </w:tcPr>
          <w:p w:rsidR="00DE56E8" w:rsidRPr="000C3AD8" w:rsidRDefault="00DE56E8" w:rsidP="00CC0020">
            <w:pPr>
              <w:jc w:val="center"/>
              <w:outlineLvl w:val="1"/>
              <w:rPr>
                <w:sz w:val="22"/>
                <w:szCs w:val="22"/>
              </w:rPr>
            </w:pPr>
            <w:r>
              <w:rPr>
                <w:sz w:val="22"/>
                <w:szCs w:val="22"/>
              </w:rPr>
              <w:t>200</w:t>
            </w:r>
          </w:p>
        </w:tc>
        <w:tc>
          <w:tcPr>
            <w:tcW w:w="712" w:type="dxa"/>
            <w:vAlign w:val="center"/>
          </w:tcPr>
          <w:p w:rsidR="00DE56E8" w:rsidRPr="000C3AD8" w:rsidRDefault="00DE56E8" w:rsidP="00CC0020">
            <w:pPr>
              <w:jc w:val="center"/>
              <w:outlineLvl w:val="1"/>
              <w:rPr>
                <w:sz w:val="22"/>
                <w:szCs w:val="22"/>
              </w:rPr>
            </w:pPr>
            <w:r>
              <w:rPr>
                <w:sz w:val="22"/>
                <w:szCs w:val="22"/>
              </w:rPr>
              <w:t>0113</w:t>
            </w:r>
          </w:p>
        </w:tc>
        <w:tc>
          <w:tcPr>
            <w:tcW w:w="1028" w:type="dxa"/>
            <w:shd w:val="clear" w:color="auto" w:fill="auto"/>
            <w:vAlign w:val="center"/>
          </w:tcPr>
          <w:p w:rsidR="00DE56E8" w:rsidRPr="000F4FB0" w:rsidRDefault="00DE56E8" w:rsidP="00CC0020">
            <w:pPr>
              <w:jc w:val="center"/>
              <w:outlineLvl w:val="1"/>
              <w:rPr>
                <w:sz w:val="22"/>
                <w:szCs w:val="22"/>
              </w:rPr>
            </w:pPr>
            <w:r>
              <w:rPr>
                <w:sz w:val="22"/>
                <w:szCs w:val="22"/>
              </w:rPr>
              <w:t>5</w:t>
            </w:r>
            <w:r w:rsidRPr="000F4FB0">
              <w:rPr>
                <w:sz w:val="22"/>
                <w:szCs w:val="22"/>
              </w:rPr>
              <w:t>,000</w:t>
            </w:r>
          </w:p>
        </w:tc>
        <w:tc>
          <w:tcPr>
            <w:tcW w:w="1029" w:type="dxa"/>
            <w:shd w:val="clear" w:color="auto" w:fill="auto"/>
            <w:vAlign w:val="center"/>
          </w:tcPr>
          <w:p w:rsidR="00DE56E8" w:rsidRPr="000F4FB0" w:rsidRDefault="00DE56E8" w:rsidP="00CC0020">
            <w:pPr>
              <w:jc w:val="center"/>
              <w:outlineLvl w:val="1"/>
              <w:rPr>
                <w:sz w:val="22"/>
                <w:szCs w:val="22"/>
              </w:rPr>
            </w:pPr>
            <w:r>
              <w:rPr>
                <w:sz w:val="22"/>
                <w:szCs w:val="22"/>
              </w:rPr>
              <w:t>5</w:t>
            </w:r>
            <w:r w:rsidRPr="000F4FB0">
              <w:rPr>
                <w:sz w:val="22"/>
                <w:szCs w:val="22"/>
              </w:rPr>
              <w:t>,000</w:t>
            </w:r>
          </w:p>
        </w:tc>
        <w:tc>
          <w:tcPr>
            <w:tcW w:w="1029" w:type="dxa"/>
            <w:shd w:val="clear" w:color="auto" w:fill="auto"/>
            <w:vAlign w:val="center"/>
          </w:tcPr>
          <w:p w:rsidR="00DE56E8" w:rsidRPr="000F4FB0" w:rsidRDefault="00DE56E8" w:rsidP="00CC0020">
            <w:pPr>
              <w:jc w:val="center"/>
              <w:outlineLvl w:val="1"/>
              <w:rPr>
                <w:sz w:val="22"/>
                <w:szCs w:val="22"/>
              </w:rPr>
            </w:pPr>
            <w:r>
              <w:rPr>
                <w:sz w:val="22"/>
                <w:szCs w:val="22"/>
              </w:rPr>
              <w:t>5</w:t>
            </w:r>
            <w:r w:rsidRPr="000F4FB0">
              <w:rPr>
                <w:sz w:val="22"/>
                <w:szCs w:val="22"/>
              </w:rPr>
              <w:t>,000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w:t>
            </w:r>
            <w:r w:rsidRPr="000C3AD8">
              <w:rPr>
                <w:color w:val="000000"/>
                <w:sz w:val="22"/>
                <w:szCs w:val="22"/>
              </w:rPr>
              <w:t>и</w:t>
            </w:r>
            <w:r w:rsidRPr="000C3AD8">
              <w:rPr>
                <w:color w:val="000000"/>
                <w:sz w:val="22"/>
                <w:szCs w:val="22"/>
              </w:rPr>
              <w:t>ципальных нужд</w:t>
            </w:r>
          </w:p>
        </w:tc>
        <w:tc>
          <w:tcPr>
            <w:tcW w:w="1181" w:type="dxa"/>
            <w:vAlign w:val="center"/>
          </w:tcPr>
          <w:p w:rsidR="00DE56E8" w:rsidRPr="000C3AD8" w:rsidRDefault="00DE56E8" w:rsidP="00CC0020">
            <w:pPr>
              <w:jc w:val="center"/>
              <w:outlineLvl w:val="1"/>
              <w:rPr>
                <w:sz w:val="22"/>
                <w:szCs w:val="22"/>
              </w:rPr>
            </w:pPr>
            <w:r>
              <w:rPr>
                <w:sz w:val="22"/>
                <w:szCs w:val="22"/>
              </w:rPr>
              <w:t>2270100400</w:t>
            </w:r>
          </w:p>
        </w:tc>
        <w:tc>
          <w:tcPr>
            <w:tcW w:w="630" w:type="dxa"/>
            <w:gridSpan w:val="2"/>
            <w:vAlign w:val="center"/>
          </w:tcPr>
          <w:p w:rsidR="00DE56E8" w:rsidRPr="000C3AD8" w:rsidRDefault="00DE56E8" w:rsidP="00CC0020">
            <w:pPr>
              <w:jc w:val="center"/>
              <w:outlineLvl w:val="1"/>
              <w:rPr>
                <w:sz w:val="22"/>
                <w:szCs w:val="22"/>
              </w:rPr>
            </w:pPr>
            <w:r>
              <w:rPr>
                <w:sz w:val="22"/>
                <w:szCs w:val="22"/>
              </w:rPr>
              <w:t>240</w:t>
            </w:r>
          </w:p>
        </w:tc>
        <w:tc>
          <w:tcPr>
            <w:tcW w:w="712" w:type="dxa"/>
            <w:vAlign w:val="center"/>
          </w:tcPr>
          <w:p w:rsidR="00DE56E8" w:rsidRPr="000C3AD8" w:rsidRDefault="00DE56E8" w:rsidP="00CC0020">
            <w:pPr>
              <w:jc w:val="center"/>
              <w:outlineLvl w:val="1"/>
              <w:rPr>
                <w:sz w:val="22"/>
                <w:szCs w:val="22"/>
              </w:rPr>
            </w:pPr>
            <w:r>
              <w:rPr>
                <w:sz w:val="22"/>
                <w:szCs w:val="22"/>
              </w:rPr>
              <w:t>0113</w:t>
            </w:r>
          </w:p>
        </w:tc>
        <w:tc>
          <w:tcPr>
            <w:tcW w:w="1028" w:type="dxa"/>
            <w:shd w:val="clear" w:color="auto" w:fill="auto"/>
            <w:vAlign w:val="center"/>
          </w:tcPr>
          <w:p w:rsidR="00DE56E8" w:rsidRPr="000F4FB0" w:rsidRDefault="00DE56E8" w:rsidP="00CC0020">
            <w:pPr>
              <w:jc w:val="center"/>
              <w:outlineLvl w:val="1"/>
              <w:rPr>
                <w:sz w:val="22"/>
                <w:szCs w:val="22"/>
              </w:rPr>
            </w:pPr>
            <w:r>
              <w:rPr>
                <w:sz w:val="22"/>
                <w:szCs w:val="22"/>
              </w:rPr>
              <w:t>5</w:t>
            </w:r>
            <w:r w:rsidRPr="000F4FB0">
              <w:rPr>
                <w:sz w:val="22"/>
                <w:szCs w:val="22"/>
              </w:rPr>
              <w:t>,000</w:t>
            </w:r>
          </w:p>
        </w:tc>
        <w:tc>
          <w:tcPr>
            <w:tcW w:w="1029" w:type="dxa"/>
            <w:shd w:val="clear" w:color="auto" w:fill="auto"/>
            <w:vAlign w:val="center"/>
          </w:tcPr>
          <w:p w:rsidR="00DE56E8" w:rsidRPr="000F4FB0" w:rsidRDefault="00DE56E8" w:rsidP="00CC0020">
            <w:pPr>
              <w:jc w:val="center"/>
              <w:outlineLvl w:val="1"/>
              <w:rPr>
                <w:sz w:val="22"/>
                <w:szCs w:val="22"/>
              </w:rPr>
            </w:pPr>
            <w:r>
              <w:rPr>
                <w:sz w:val="22"/>
                <w:szCs w:val="22"/>
              </w:rPr>
              <w:t>5</w:t>
            </w:r>
            <w:r w:rsidRPr="000F4FB0">
              <w:rPr>
                <w:sz w:val="22"/>
                <w:szCs w:val="22"/>
              </w:rPr>
              <w:t>,000</w:t>
            </w:r>
          </w:p>
        </w:tc>
        <w:tc>
          <w:tcPr>
            <w:tcW w:w="1029" w:type="dxa"/>
            <w:shd w:val="clear" w:color="auto" w:fill="auto"/>
            <w:vAlign w:val="center"/>
          </w:tcPr>
          <w:p w:rsidR="00DE56E8" w:rsidRPr="000F4FB0" w:rsidRDefault="00DE56E8" w:rsidP="00CC0020">
            <w:pPr>
              <w:jc w:val="center"/>
              <w:outlineLvl w:val="1"/>
              <w:rPr>
                <w:sz w:val="22"/>
                <w:szCs w:val="22"/>
              </w:rPr>
            </w:pPr>
            <w:r>
              <w:rPr>
                <w:sz w:val="22"/>
                <w:szCs w:val="22"/>
              </w:rPr>
              <w:t>5</w:t>
            </w:r>
            <w:r w:rsidRPr="000F4FB0">
              <w:rPr>
                <w:sz w:val="22"/>
                <w:szCs w:val="22"/>
              </w:rPr>
              <w:t>,000</w:t>
            </w:r>
          </w:p>
        </w:tc>
      </w:tr>
      <w:tr w:rsidR="00DE56E8" w:rsidRPr="000C3AD8" w:rsidTr="00CC0020">
        <w:trPr>
          <w:trHeight w:val="20"/>
        </w:trPr>
        <w:tc>
          <w:tcPr>
            <w:tcW w:w="3802" w:type="dxa"/>
            <w:shd w:val="clear" w:color="auto" w:fill="auto"/>
            <w:vAlign w:val="center"/>
          </w:tcPr>
          <w:p w:rsidR="00DE56E8" w:rsidRPr="00C61340" w:rsidRDefault="00DE56E8" w:rsidP="00CC0020">
            <w:pPr>
              <w:outlineLvl w:val="1"/>
              <w:rPr>
                <w:b/>
                <w:color w:val="000000"/>
                <w:sz w:val="22"/>
                <w:szCs w:val="22"/>
              </w:rPr>
            </w:pPr>
            <w:r w:rsidRPr="00C61340">
              <w:rPr>
                <w:b/>
                <w:color w:val="000000"/>
                <w:sz w:val="22"/>
                <w:szCs w:val="22"/>
              </w:rPr>
              <w:t>Подпрограмма «Профилактика коррупции в р</w:t>
            </w:r>
            <w:r w:rsidRPr="00C61340">
              <w:rPr>
                <w:b/>
                <w:color w:val="000000"/>
                <w:sz w:val="22"/>
                <w:szCs w:val="22"/>
              </w:rPr>
              <w:t>а</w:t>
            </w:r>
            <w:r w:rsidRPr="00C61340">
              <w:rPr>
                <w:b/>
                <w:color w:val="000000"/>
                <w:sz w:val="22"/>
                <w:szCs w:val="22"/>
              </w:rPr>
              <w:t>бочем поселке Лунин6о Лунинского района Пензенской о</w:t>
            </w:r>
            <w:r w:rsidRPr="00C61340">
              <w:rPr>
                <w:b/>
                <w:color w:val="000000"/>
                <w:sz w:val="22"/>
                <w:szCs w:val="22"/>
              </w:rPr>
              <w:t>б</w:t>
            </w:r>
            <w:r w:rsidRPr="00C61340">
              <w:rPr>
                <w:b/>
                <w:color w:val="000000"/>
                <w:sz w:val="22"/>
                <w:szCs w:val="22"/>
              </w:rPr>
              <w:t>ласти»</w:t>
            </w:r>
          </w:p>
        </w:tc>
        <w:tc>
          <w:tcPr>
            <w:tcW w:w="1181" w:type="dxa"/>
            <w:vAlign w:val="center"/>
          </w:tcPr>
          <w:p w:rsidR="00DE56E8" w:rsidRPr="0087033C" w:rsidRDefault="00DE56E8" w:rsidP="00CC0020">
            <w:pPr>
              <w:jc w:val="center"/>
              <w:outlineLvl w:val="1"/>
              <w:rPr>
                <w:b/>
                <w:sz w:val="22"/>
                <w:szCs w:val="22"/>
              </w:rPr>
            </w:pPr>
            <w:r w:rsidRPr="0087033C">
              <w:rPr>
                <w:b/>
                <w:sz w:val="22"/>
                <w:szCs w:val="22"/>
              </w:rPr>
              <w:t>2280100500</w:t>
            </w:r>
          </w:p>
        </w:tc>
        <w:tc>
          <w:tcPr>
            <w:tcW w:w="630" w:type="dxa"/>
            <w:gridSpan w:val="2"/>
            <w:vAlign w:val="center"/>
          </w:tcPr>
          <w:p w:rsidR="00DE56E8" w:rsidRPr="0087033C" w:rsidRDefault="00DE56E8" w:rsidP="00CC0020">
            <w:pPr>
              <w:jc w:val="center"/>
              <w:outlineLvl w:val="1"/>
              <w:rPr>
                <w:b/>
                <w:sz w:val="22"/>
                <w:szCs w:val="22"/>
              </w:rPr>
            </w:pPr>
          </w:p>
        </w:tc>
        <w:tc>
          <w:tcPr>
            <w:tcW w:w="712" w:type="dxa"/>
            <w:vAlign w:val="center"/>
          </w:tcPr>
          <w:p w:rsidR="00DE56E8" w:rsidRPr="0087033C" w:rsidRDefault="00DE56E8" w:rsidP="00CC0020">
            <w:pPr>
              <w:jc w:val="center"/>
              <w:outlineLvl w:val="1"/>
              <w:rPr>
                <w:b/>
                <w:sz w:val="22"/>
                <w:szCs w:val="22"/>
              </w:rPr>
            </w:pPr>
            <w:r w:rsidRPr="0087033C">
              <w:rPr>
                <w:b/>
                <w:sz w:val="22"/>
                <w:szCs w:val="22"/>
              </w:rPr>
              <w:t>0113</w:t>
            </w:r>
          </w:p>
        </w:tc>
        <w:tc>
          <w:tcPr>
            <w:tcW w:w="1028" w:type="dxa"/>
            <w:shd w:val="clear" w:color="auto" w:fill="auto"/>
            <w:vAlign w:val="center"/>
          </w:tcPr>
          <w:p w:rsidR="00DE56E8" w:rsidRPr="0087033C" w:rsidRDefault="00DE56E8" w:rsidP="00CC0020">
            <w:pPr>
              <w:jc w:val="center"/>
              <w:outlineLvl w:val="1"/>
              <w:rPr>
                <w:b/>
                <w:sz w:val="22"/>
                <w:szCs w:val="22"/>
              </w:rPr>
            </w:pPr>
            <w:r>
              <w:rPr>
                <w:b/>
                <w:sz w:val="22"/>
                <w:szCs w:val="22"/>
              </w:rPr>
              <w:t>4,000</w:t>
            </w:r>
          </w:p>
        </w:tc>
        <w:tc>
          <w:tcPr>
            <w:tcW w:w="1029" w:type="dxa"/>
            <w:shd w:val="clear" w:color="auto" w:fill="auto"/>
            <w:vAlign w:val="center"/>
          </w:tcPr>
          <w:p w:rsidR="00DE56E8" w:rsidRPr="0087033C" w:rsidRDefault="00DE56E8" w:rsidP="00CC0020">
            <w:pPr>
              <w:jc w:val="center"/>
              <w:outlineLvl w:val="1"/>
              <w:rPr>
                <w:b/>
                <w:sz w:val="22"/>
                <w:szCs w:val="22"/>
              </w:rPr>
            </w:pPr>
            <w:r>
              <w:rPr>
                <w:b/>
                <w:sz w:val="22"/>
                <w:szCs w:val="22"/>
              </w:rPr>
              <w:t>4,000</w:t>
            </w:r>
          </w:p>
        </w:tc>
        <w:tc>
          <w:tcPr>
            <w:tcW w:w="1029" w:type="dxa"/>
            <w:shd w:val="clear" w:color="auto" w:fill="auto"/>
            <w:vAlign w:val="center"/>
          </w:tcPr>
          <w:p w:rsidR="00DE56E8" w:rsidRPr="0087033C" w:rsidRDefault="00DE56E8" w:rsidP="00CC0020">
            <w:pPr>
              <w:jc w:val="center"/>
              <w:outlineLvl w:val="1"/>
              <w:rPr>
                <w:b/>
                <w:sz w:val="22"/>
                <w:szCs w:val="22"/>
              </w:rPr>
            </w:pPr>
            <w:r>
              <w:rPr>
                <w:b/>
                <w:sz w:val="22"/>
                <w:szCs w:val="22"/>
              </w:rPr>
              <w:t>4,000</w:t>
            </w:r>
          </w:p>
        </w:tc>
      </w:tr>
      <w:tr w:rsidR="00DE56E8" w:rsidRPr="000C3AD8" w:rsidTr="00CC0020">
        <w:trPr>
          <w:trHeight w:val="20"/>
        </w:trPr>
        <w:tc>
          <w:tcPr>
            <w:tcW w:w="3802" w:type="dxa"/>
            <w:shd w:val="clear" w:color="auto" w:fill="auto"/>
            <w:vAlign w:val="center"/>
          </w:tcPr>
          <w:p w:rsidR="00DE56E8" w:rsidRPr="00C61340" w:rsidRDefault="00DE56E8" w:rsidP="00CC0020">
            <w:pPr>
              <w:outlineLvl w:val="1"/>
              <w:rPr>
                <w:color w:val="000000"/>
                <w:sz w:val="22"/>
                <w:szCs w:val="22"/>
              </w:rPr>
            </w:pPr>
            <w:proofErr w:type="gramStart"/>
            <w:r w:rsidRPr="00C61340">
              <w:rPr>
                <w:color w:val="000000"/>
                <w:sz w:val="22"/>
                <w:szCs w:val="22"/>
              </w:rPr>
              <w:t>Расходы</w:t>
            </w:r>
            <w:proofErr w:type="gramEnd"/>
            <w:r w:rsidRPr="00C61340">
              <w:rPr>
                <w:color w:val="000000"/>
                <w:sz w:val="22"/>
                <w:szCs w:val="22"/>
              </w:rPr>
              <w:t xml:space="preserve"> производимые в рамках подпрограммы «Проф</w:t>
            </w:r>
            <w:r w:rsidRPr="00C61340">
              <w:rPr>
                <w:color w:val="000000"/>
                <w:sz w:val="22"/>
                <w:szCs w:val="22"/>
              </w:rPr>
              <w:t>и</w:t>
            </w:r>
            <w:r w:rsidRPr="00C61340">
              <w:rPr>
                <w:color w:val="000000"/>
                <w:sz w:val="22"/>
                <w:szCs w:val="22"/>
              </w:rPr>
              <w:t>лактика коррупции в рабочем поселке Л</w:t>
            </w:r>
            <w:r w:rsidRPr="00C61340">
              <w:rPr>
                <w:color w:val="000000"/>
                <w:sz w:val="22"/>
                <w:szCs w:val="22"/>
              </w:rPr>
              <w:t>у</w:t>
            </w:r>
            <w:r w:rsidRPr="00C61340">
              <w:rPr>
                <w:color w:val="000000"/>
                <w:sz w:val="22"/>
                <w:szCs w:val="22"/>
              </w:rPr>
              <w:t>нино Лунинского района Пензенской о</w:t>
            </w:r>
            <w:r w:rsidRPr="00C61340">
              <w:rPr>
                <w:color w:val="000000"/>
                <w:sz w:val="22"/>
                <w:szCs w:val="22"/>
              </w:rPr>
              <w:t>б</w:t>
            </w:r>
            <w:r w:rsidRPr="00C61340">
              <w:rPr>
                <w:color w:val="000000"/>
                <w:sz w:val="22"/>
                <w:szCs w:val="22"/>
              </w:rPr>
              <w:t xml:space="preserve">ласти» </w:t>
            </w:r>
          </w:p>
        </w:tc>
        <w:tc>
          <w:tcPr>
            <w:tcW w:w="1181" w:type="dxa"/>
            <w:vAlign w:val="center"/>
          </w:tcPr>
          <w:p w:rsidR="00DE56E8" w:rsidRPr="000C3AD8" w:rsidRDefault="00DE56E8" w:rsidP="00CC0020">
            <w:pPr>
              <w:jc w:val="center"/>
              <w:outlineLvl w:val="1"/>
              <w:rPr>
                <w:sz w:val="22"/>
                <w:szCs w:val="22"/>
              </w:rPr>
            </w:pPr>
            <w:r>
              <w:rPr>
                <w:sz w:val="22"/>
                <w:szCs w:val="22"/>
              </w:rPr>
              <w:t>2280100500</w:t>
            </w:r>
          </w:p>
        </w:tc>
        <w:tc>
          <w:tcPr>
            <w:tcW w:w="630" w:type="dxa"/>
            <w:gridSpan w:val="2"/>
            <w:vAlign w:val="center"/>
          </w:tcPr>
          <w:p w:rsidR="00DE56E8" w:rsidRPr="000C3AD8" w:rsidRDefault="00DE56E8" w:rsidP="00CC0020">
            <w:pPr>
              <w:jc w:val="center"/>
              <w:outlineLvl w:val="1"/>
              <w:rPr>
                <w:sz w:val="22"/>
                <w:szCs w:val="22"/>
              </w:rPr>
            </w:pPr>
            <w:r>
              <w:rPr>
                <w:sz w:val="22"/>
                <w:szCs w:val="22"/>
              </w:rPr>
              <w:t>200</w:t>
            </w:r>
          </w:p>
        </w:tc>
        <w:tc>
          <w:tcPr>
            <w:tcW w:w="712" w:type="dxa"/>
            <w:vAlign w:val="center"/>
          </w:tcPr>
          <w:p w:rsidR="00DE56E8" w:rsidRPr="000C3AD8" w:rsidRDefault="00DE56E8" w:rsidP="00CC0020">
            <w:pPr>
              <w:jc w:val="center"/>
              <w:outlineLvl w:val="1"/>
              <w:rPr>
                <w:sz w:val="22"/>
                <w:szCs w:val="22"/>
              </w:rPr>
            </w:pPr>
            <w:r>
              <w:rPr>
                <w:sz w:val="22"/>
                <w:szCs w:val="22"/>
              </w:rPr>
              <w:t>0113</w:t>
            </w:r>
          </w:p>
        </w:tc>
        <w:tc>
          <w:tcPr>
            <w:tcW w:w="1028" w:type="dxa"/>
            <w:shd w:val="clear" w:color="auto" w:fill="auto"/>
            <w:vAlign w:val="center"/>
          </w:tcPr>
          <w:p w:rsidR="00DE56E8" w:rsidRDefault="00DE56E8" w:rsidP="00CC0020">
            <w:pPr>
              <w:jc w:val="center"/>
              <w:outlineLvl w:val="1"/>
              <w:rPr>
                <w:sz w:val="22"/>
                <w:szCs w:val="22"/>
              </w:rPr>
            </w:pPr>
            <w:r>
              <w:rPr>
                <w:sz w:val="22"/>
                <w:szCs w:val="22"/>
              </w:rPr>
              <w:t>4,000</w:t>
            </w:r>
          </w:p>
        </w:tc>
        <w:tc>
          <w:tcPr>
            <w:tcW w:w="1029" w:type="dxa"/>
            <w:shd w:val="clear" w:color="auto" w:fill="auto"/>
            <w:vAlign w:val="center"/>
          </w:tcPr>
          <w:p w:rsidR="00DE56E8" w:rsidRDefault="00DE56E8" w:rsidP="00CC0020">
            <w:pPr>
              <w:jc w:val="center"/>
              <w:outlineLvl w:val="1"/>
              <w:rPr>
                <w:sz w:val="22"/>
                <w:szCs w:val="22"/>
              </w:rPr>
            </w:pPr>
            <w:r>
              <w:rPr>
                <w:sz w:val="22"/>
                <w:szCs w:val="22"/>
              </w:rPr>
              <w:t>4,000</w:t>
            </w:r>
          </w:p>
        </w:tc>
        <w:tc>
          <w:tcPr>
            <w:tcW w:w="1029" w:type="dxa"/>
            <w:shd w:val="clear" w:color="auto" w:fill="auto"/>
            <w:vAlign w:val="center"/>
          </w:tcPr>
          <w:p w:rsidR="00DE56E8" w:rsidRDefault="00DE56E8" w:rsidP="00CC0020">
            <w:pPr>
              <w:jc w:val="center"/>
              <w:outlineLvl w:val="1"/>
              <w:rPr>
                <w:sz w:val="22"/>
                <w:szCs w:val="22"/>
              </w:rPr>
            </w:pPr>
            <w:r>
              <w:rPr>
                <w:sz w:val="22"/>
                <w:szCs w:val="22"/>
              </w:rPr>
              <w:t>4,000</w:t>
            </w:r>
          </w:p>
        </w:tc>
      </w:tr>
      <w:tr w:rsidR="00DE56E8" w:rsidRPr="000C3AD8" w:rsidTr="00CC0020">
        <w:trPr>
          <w:trHeight w:val="20"/>
        </w:trPr>
        <w:tc>
          <w:tcPr>
            <w:tcW w:w="3802" w:type="dxa"/>
            <w:shd w:val="clear" w:color="auto" w:fill="auto"/>
            <w:vAlign w:val="center"/>
          </w:tcPr>
          <w:p w:rsidR="00DE56E8" w:rsidRPr="00C61340" w:rsidRDefault="00DE56E8" w:rsidP="00CC0020">
            <w:pPr>
              <w:outlineLvl w:val="1"/>
              <w:rPr>
                <w:color w:val="000000"/>
                <w:sz w:val="22"/>
                <w:szCs w:val="22"/>
              </w:rPr>
            </w:pPr>
            <w:r w:rsidRPr="00C61340">
              <w:rPr>
                <w:color w:val="000000"/>
                <w:sz w:val="22"/>
                <w:szCs w:val="22"/>
              </w:rPr>
              <w:t>Иные закупки товаров, р</w:t>
            </w:r>
            <w:r w:rsidRPr="00C61340">
              <w:rPr>
                <w:color w:val="000000"/>
                <w:sz w:val="22"/>
                <w:szCs w:val="22"/>
              </w:rPr>
              <w:t>а</w:t>
            </w:r>
            <w:r w:rsidRPr="00C61340">
              <w:rPr>
                <w:color w:val="000000"/>
                <w:sz w:val="22"/>
                <w:szCs w:val="22"/>
              </w:rPr>
              <w:t>бот и услуг для обеспечения мун</w:t>
            </w:r>
            <w:r w:rsidRPr="00C61340">
              <w:rPr>
                <w:color w:val="000000"/>
                <w:sz w:val="22"/>
                <w:szCs w:val="22"/>
              </w:rPr>
              <w:t>и</w:t>
            </w:r>
            <w:r w:rsidRPr="00C61340">
              <w:rPr>
                <w:color w:val="000000"/>
                <w:sz w:val="22"/>
                <w:szCs w:val="22"/>
              </w:rPr>
              <w:t>ципальных нужд</w:t>
            </w:r>
          </w:p>
        </w:tc>
        <w:tc>
          <w:tcPr>
            <w:tcW w:w="1181" w:type="dxa"/>
            <w:vAlign w:val="center"/>
          </w:tcPr>
          <w:p w:rsidR="00DE56E8" w:rsidRPr="000C3AD8" w:rsidRDefault="00DE56E8" w:rsidP="00CC0020">
            <w:pPr>
              <w:jc w:val="center"/>
              <w:outlineLvl w:val="1"/>
              <w:rPr>
                <w:sz w:val="22"/>
                <w:szCs w:val="22"/>
              </w:rPr>
            </w:pPr>
            <w:r>
              <w:rPr>
                <w:sz w:val="22"/>
                <w:szCs w:val="22"/>
              </w:rPr>
              <w:t>2280100500</w:t>
            </w:r>
          </w:p>
        </w:tc>
        <w:tc>
          <w:tcPr>
            <w:tcW w:w="630" w:type="dxa"/>
            <w:gridSpan w:val="2"/>
            <w:vAlign w:val="center"/>
          </w:tcPr>
          <w:p w:rsidR="00DE56E8" w:rsidRPr="000C3AD8" w:rsidRDefault="00DE56E8" w:rsidP="00CC0020">
            <w:pPr>
              <w:jc w:val="center"/>
              <w:outlineLvl w:val="1"/>
              <w:rPr>
                <w:sz w:val="22"/>
                <w:szCs w:val="22"/>
              </w:rPr>
            </w:pPr>
            <w:r>
              <w:rPr>
                <w:sz w:val="22"/>
                <w:szCs w:val="22"/>
              </w:rPr>
              <w:t>240</w:t>
            </w:r>
          </w:p>
        </w:tc>
        <w:tc>
          <w:tcPr>
            <w:tcW w:w="712" w:type="dxa"/>
            <w:vAlign w:val="center"/>
          </w:tcPr>
          <w:p w:rsidR="00DE56E8" w:rsidRPr="000C3AD8" w:rsidRDefault="00DE56E8" w:rsidP="00CC0020">
            <w:pPr>
              <w:jc w:val="center"/>
              <w:outlineLvl w:val="1"/>
              <w:rPr>
                <w:sz w:val="22"/>
                <w:szCs w:val="22"/>
              </w:rPr>
            </w:pPr>
            <w:r>
              <w:rPr>
                <w:sz w:val="22"/>
                <w:szCs w:val="22"/>
              </w:rPr>
              <w:t>0113</w:t>
            </w:r>
          </w:p>
        </w:tc>
        <w:tc>
          <w:tcPr>
            <w:tcW w:w="1028" w:type="dxa"/>
            <w:shd w:val="clear" w:color="auto" w:fill="auto"/>
            <w:vAlign w:val="center"/>
          </w:tcPr>
          <w:p w:rsidR="00DE56E8" w:rsidRDefault="00DE56E8" w:rsidP="00CC0020">
            <w:pPr>
              <w:jc w:val="center"/>
              <w:outlineLvl w:val="1"/>
              <w:rPr>
                <w:sz w:val="22"/>
                <w:szCs w:val="22"/>
              </w:rPr>
            </w:pPr>
            <w:r>
              <w:rPr>
                <w:sz w:val="22"/>
                <w:szCs w:val="22"/>
              </w:rPr>
              <w:t>4,000</w:t>
            </w:r>
          </w:p>
        </w:tc>
        <w:tc>
          <w:tcPr>
            <w:tcW w:w="1029" w:type="dxa"/>
            <w:shd w:val="clear" w:color="auto" w:fill="auto"/>
            <w:vAlign w:val="center"/>
          </w:tcPr>
          <w:p w:rsidR="00DE56E8" w:rsidRDefault="00DE56E8" w:rsidP="00CC0020">
            <w:pPr>
              <w:jc w:val="center"/>
              <w:outlineLvl w:val="1"/>
              <w:rPr>
                <w:sz w:val="22"/>
                <w:szCs w:val="22"/>
              </w:rPr>
            </w:pPr>
            <w:r>
              <w:rPr>
                <w:sz w:val="22"/>
                <w:szCs w:val="22"/>
              </w:rPr>
              <w:t>4,000</w:t>
            </w:r>
          </w:p>
        </w:tc>
        <w:tc>
          <w:tcPr>
            <w:tcW w:w="1029" w:type="dxa"/>
            <w:shd w:val="clear" w:color="auto" w:fill="auto"/>
            <w:vAlign w:val="center"/>
          </w:tcPr>
          <w:p w:rsidR="00DE56E8" w:rsidRDefault="00DE56E8" w:rsidP="00CC0020">
            <w:pPr>
              <w:jc w:val="center"/>
              <w:outlineLvl w:val="1"/>
              <w:rPr>
                <w:sz w:val="22"/>
                <w:szCs w:val="22"/>
              </w:rPr>
            </w:pPr>
            <w:r>
              <w:rPr>
                <w:sz w:val="22"/>
                <w:szCs w:val="22"/>
              </w:rPr>
              <w:t>4,00</w:t>
            </w:r>
          </w:p>
        </w:tc>
      </w:tr>
      <w:tr w:rsidR="00DE56E8" w:rsidRPr="000C3AD8" w:rsidTr="00CC0020">
        <w:trPr>
          <w:trHeight w:val="20"/>
        </w:trPr>
        <w:tc>
          <w:tcPr>
            <w:tcW w:w="3802"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Подпрограмма «Пожарная безопа</w:t>
            </w:r>
            <w:r w:rsidRPr="000C3AD8">
              <w:rPr>
                <w:b/>
                <w:color w:val="000000"/>
                <w:sz w:val="22"/>
                <w:szCs w:val="22"/>
              </w:rPr>
              <w:t>с</w:t>
            </w:r>
            <w:r w:rsidRPr="000C3AD8">
              <w:rPr>
                <w:b/>
                <w:color w:val="000000"/>
                <w:sz w:val="22"/>
                <w:szCs w:val="22"/>
              </w:rPr>
              <w:t>ность рабочего поселка Лунино Л</w:t>
            </w:r>
            <w:r w:rsidRPr="000C3AD8">
              <w:rPr>
                <w:b/>
                <w:color w:val="000000"/>
                <w:sz w:val="22"/>
                <w:szCs w:val="22"/>
              </w:rPr>
              <w:t>у</w:t>
            </w:r>
            <w:r w:rsidRPr="000C3AD8">
              <w:rPr>
                <w:b/>
                <w:color w:val="000000"/>
                <w:sz w:val="22"/>
                <w:szCs w:val="22"/>
              </w:rPr>
              <w:t>нинского района Пензенской обл</w:t>
            </w:r>
            <w:r w:rsidRPr="000C3AD8">
              <w:rPr>
                <w:b/>
                <w:color w:val="000000"/>
                <w:sz w:val="22"/>
                <w:szCs w:val="22"/>
              </w:rPr>
              <w:t>а</w:t>
            </w:r>
            <w:r w:rsidRPr="000C3AD8">
              <w:rPr>
                <w:b/>
                <w:color w:val="000000"/>
                <w:sz w:val="22"/>
                <w:szCs w:val="22"/>
              </w:rPr>
              <w:t>сти»</w:t>
            </w:r>
          </w:p>
        </w:tc>
        <w:tc>
          <w:tcPr>
            <w:tcW w:w="1181" w:type="dxa"/>
            <w:vAlign w:val="center"/>
          </w:tcPr>
          <w:p w:rsidR="00DE56E8" w:rsidRPr="000C3AD8" w:rsidRDefault="00DE56E8" w:rsidP="00CC0020">
            <w:pPr>
              <w:jc w:val="center"/>
              <w:outlineLvl w:val="1"/>
              <w:rPr>
                <w:b/>
                <w:sz w:val="22"/>
                <w:szCs w:val="22"/>
              </w:rPr>
            </w:pPr>
            <w:r w:rsidRPr="000C3AD8">
              <w:rPr>
                <w:b/>
                <w:sz w:val="22"/>
                <w:szCs w:val="22"/>
              </w:rPr>
              <w:t>22</w:t>
            </w:r>
            <w:r>
              <w:rPr>
                <w:b/>
                <w:sz w:val="22"/>
                <w:szCs w:val="22"/>
              </w:rPr>
              <w:t>8</w:t>
            </w:r>
            <w:r w:rsidRPr="000C3AD8">
              <w:rPr>
                <w:b/>
                <w:sz w:val="22"/>
                <w:szCs w:val="22"/>
              </w:rPr>
              <w:t>0000</w:t>
            </w:r>
            <w:r>
              <w:rPr>
                <w:b/>
                <w:sz w:val="22"/>
                <w:szCs w:val="22"/>
              </w:rPr>
              <w:t>000</w:t>
            </w:r>
          </w:p>
        </w:tc>
        <w:tc>
          <w:tcPr>
            <w:tcW w:w="630" w:type="dxa"/>
            <w:gridSpan w:val="2"/>
            <w:vAlign w:val="center"/>
          </w:tcPr>
          <w:p w:rsidR="00DE56E8" w:rsidRPr="000C3AD8" w:rsidRDefault="00DE56E8" w:rsidP="00CC0020">
            <w:pPr>
              <w:jc w:val="center"/>
              <w:outlineLvl w:val="1"/>
              <w:rPr>
                <w:b/>
                <w:sz w:val="22"/>
                <w:szCs w:val="22"/>
              </w:rPr>
            </w:pPr>
          </w:p>
        </w:tc>
        <w:tc>
          <w:tcPr>
            <w:tcW w:w="712" w:type="dxa"/>
            <w:vAlign w:val="center"/>
          </w:tcPr>
          <w:p w:rsidR="00DE56E8" w:rsidRPr="000C3AD8" w:rsidRDefault="00DE56E8" w:rsidP="00CC0020">
            <w:pPr>
              <w:jc w:val="center"/>
              <w:outlineLvl w:val="1"/>
              <w:rPr>
                <w:b/>
                <w:sz w:val="22"/>
                <w:szCs w:val="22"/>
              </w:rPr>
            </w:pPr>
            <w:r w:rsidRPr="000C3AD8">
              <w:rPr>
                <w:b/>
                <w:sz w:val="22"/>
                <w:szCs w:val="22"/>
              </w:rPr>
              <w:t>0310</w:t>
            </w:r>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2537,136</w:t>
            </w:r>
          </w:p>
        </w:tc>
        <w:tc>
          <w:tcPr>
            <w:tcW w:w="1029" w:type="dxa"/>
            <w:shd w:val="clear" w:color="auto" w:fill="auto"/>
            <w:vAlign w:val="center"/>
          </w:tcPr>
          <w:p w:rsidR="00DE56E8" w:rsidRPr="000C3AD8" w:rsidRDefault="00DE56E8" w:rsidP="00CC0020">
            <w:pPr>
              <w:jc w:val="center"/>
              <w:outlineLvl w:val="1"/>
              <w:rPr>
                <w:b/>
                <w:sz w:val="22"/>
                <w:szCs w:val="22"/>
              </w:rPr>
            </w:pPr>
            <w:r w:rsidRPr="00EE5709">
              <w:rPr>
                <w:b/>
                <w:sz w:val="22"/>
                <w:szCs w:val="22"/>
              </w:rPr>
              <w:t>2537,136</w:t>
            </w:r>
          </w:p>
        </w:tc>
        <w:tc>
          <w:tcPr>
            <w:tcW w:w="1029" w:type="dxa"/>
            <w:shd w:val="clear" w:color="auto" w:fill="auto"/>
            <w:vAlign w:val="center"/>
          </w:tcPr>
          <w:p w:rsidR="00DE56E8" w:rsidRPr="000C3AD8" w:rsidRDefault="00DE56E8" w:rsidP="00CC0020">
            <w:pPr>
              <w:jc w:val="center"/>
              <w:outlineLvl w:val="1"/>
              <w:rPr>
                <w:b/>
                <w:sz w:val="22"/>
                <w:szCs w:val="22"/>
              </w:rPr>
            </w:pPr>
            <w:r w:rsidRPr="00EE5709">
              <w:rPr>
                <w:b/>
                <w:sz w:val="22"/>
                <w:szCs w:val="22"/>
              </w:rPr>
              <w:t>2537,136</w:t>
            </w:r>
          </w:p>
        </w:tc>
      </w:tr>
      <w:tr w:rsidR="00DE56E8" w:rsidRPr="0026429B" w:rsidTr="00CC0020">
        <w:trPr>
          <w:trHeight w:val="20"/>
        </w:trPr>
        <w:tc>
          <w:tcPr>
            <w:tcW w:w="3802" w:type="dxa"/>
            <w:shd w:val="clear" w:color="auto" w:fill="auto"/>
            <w:vAlign w:val="center"/>
          </w:tcPr>
          <w:p w:rsidR="00DE56E8" w:rsidRPr="0026429B" w:rsidRDefault="00DE56E8" w:rsidP="00CC0020">
            <w:pPr>
              <w:outlineLvl w:val="1"/>
              <w:rPr>
                <w:b/>
                <w:color w:val="000000"/>
                <w:sz w:val="22"/>
                <w:szCs w:val="22"/>
              </w:rPr>
            </w:pPr>
            <w:r w:rsidRPr="0026429B">
              <w:rPr>
                <w:b/>
                <w:color w:val="000000"/>
                <w:sz w:val="22"/>
                <w:szCs w:val="22"/>
              </w:rPr>
              <w:t>Основное мероприятие «Обеспеч</w:t>
            </w:r>
            <w:r w:rsidRPr="0026429B">
              <w:rPr>
                <w:b/>
                <w:color w:val="000000"/>
                <w:sz w:val="22"/>
                <w:szCs w:val="22"/>
              </w:rPr>
              <w:t>е</w:t>
            </w:r>
            <w:r w:rsidRPr="0026429B">
              <w:rPr>
                <w:b/>
                <w:color w:val="000000"/>
                <w:sz w:val="22"/>
                <w:szCs w:val="22"/>
              </w:rPr>
              <w:t>ние пожарной безопасн</w:t>
            </w:r>
            <w:r w:rsidRPr="0026429B">
              <w:rPr>
                <w:b/>
                <w:color w:val="000000"/>
                <w:sz w:val="22"/>
                <w:szCs w:val="22"/>
              </w:rPr>
              <w:t>о</w:t>
            </w:r>
            <w:r w:rsidRPr="0026429B">
              <w:rPr>
                <w:b/>
                <w:color w:val="000000"/>
                <w:sz w:val="22"/>
                <w:szCs w:val="22"/>
              </w:rPr>
              <w:t>сти»</w:t>
            </w:r>
          </w:p>
        </w:tc>
        <w:tc>
          <w:tcPr>
            <w:tcW w:w="1181" w:type="dxa"/>
            <w:vAlign w:val="center"/>
          </w:tcPr>
          <w:p w:rsidR="00DE56E8" w:rsidRPr="0026429B" w:rsidRDefault="00DE56E8" w:rsidP="00CC0020">
            <w:pPr>
              <w:jc w:val="center"/>
              <w:outlineLvl w:val="1"/>
              <w:rPr>
                <w:b/>
                <w:sz w:val="22"/>
                <w:szCs w:val="22"/>
              </w:rPr>
            </w:pPr>
            <w:r w:rsidRPr="0026429B">
              <w:rPr>
                <w:b/>
                <w:sz w:val="22"/>
                <w:szCs w:val="22"/>
              </w:rPr>
              <w:t>2280100000</w:t>
            </w:r>
          </w:p>
        </w:tc>
        <w:tc>
          <w:tcPr>
            <w:tcW w:w="630" w:type="dxa"/>
            <w:gridSpan w:val="2"/>
            <w:vAlign w:val="center"/>
          </w:tcPr>
          <w:p w:rsidR="00DE56E8" w:rsidRPr="0026429B" w:rsidRDefault="00DE56E8" w:rsidP="00CC0020">
            <w:pPr>
              <w:jc w:val="center"/>
              <w:outlineLvl w:val="1"/>
              <w:rPr>
                <w:b/>
                <w:sz w:val="22"/>
                <w:szCs w:val="22"/>
              </w:rPr>
            </w:pPr>
          </w:p>
        </w:tc>
        <w:tc>
          <w:tcPr>
            <w:tcW w:w="712" w:type="dxa"/>
            <w:vAlign w:val="center"/>
          </w:tcPr>
          <w:p w:rsidR="00DE56E8" w:rsidRPr="0026429B" w:rsidRDefault="00DE56E8" w:rsidP="00CC0020">
            <w:pPr>
              <w:jc w:val="center"/>
              <w:outlineLvl w:val="1"/>
              <w:rPr>
                <w:b/>
                <w:sz w:val="22"/>
                <w:szCs w:val="22"/>
              </w:rPr>
            </w:pPr>
            <w:r w:rsidRPr="0026429B">
              <w:rPr>
                <w:b/>
                <w:sz w:val="22"/>
                <w:szCs w:val="22"/>
              </w:rPr>
              <w:t>0310</w:t>
            </w:r>
          </w:p>
        </w:tc>
        <w:tc>
          <w:tcPr>
            <w:tcW w:w="1028" w:type="dxa"/>
            <w:shd w:val="clear" w:color="auto" w:fill="auto"/>
            <w:vAlign w:val="center"/>
          </w:tcPr>
          <w:p w:rsidR="00DE56E8" w:rsidRPr="000C3AD8" w:rsidRDefault="00DE56E8" w:rsidP="00CC0020">
            <w:pPr>
              <w:jc w:val="center"/>
              <w:outlineLvl w:val="1"/>
              <w:rPr>
                <w:b/>
                <w:sz w:val="22"/>
                <w:szCs w:val="22"/>
              </w:rPr>
            </w:pPr>
            <w:r w:rsidRPr="0005381C">
              <w:rPr>
                <w:b/>
                <w:sz w:val="22"/>
                <w:szCs w:val="22"/>
              </w:rPr>
              <w:t>2537,136</w:t>
            </w:r>
          </w:p>
        </w:tc>
        <w:tc>
          <w:tcPr>
            <w:tcW w:w="1029" w:type="dxa"/>
            <w:shd w:val="clear" w:color="auto" w:fill="auto"/>
            <w:vAlign w:val="center"/>
          </w:tcPr>
          <w:p w:rsidR="00DE56E8" w:rsidRPr="000C3AD8" w:rsidRDefault="00DE56E8" w:rsidP="00CC0020">
            <w:pPr>
              <w:jc w:val="center"/>
              <w:outlineLvl w:val="1"/>
              <w:rPr>
                <w:b/>
                <w:sz w:val="22"/>
                <w:szCs w:val="22"/>
              </w:rPr>
            </w:pPr>
            <w:r w:rsidRPr="0005381C">
              <w:rPr>
                <w:b/>
                <w:sz w:val="22"/>
                <w:szCs w:val="22"/>
              </w:rPr>
              <w:t>2537,136</w:t>
            </w:r>
          </w:p>
        </w:tc>
        <w:tc>
          <w:tcPr>
            <w:tcW w:w="1029" w:type="dxa"/>
            <w:shd w:val="clear" w:color="auto" w:fill="auto"/>
            <w:vAlign w:val="center"/>
          </w:tcPr>
          <w:p w:rsidR="00DE56E8" w:rsidRPr="000C3AD8" w:rsidRDefault="00DE56E8" w:rsidP="00CC0020">
            <w:pPr>
              <w:jc w:val="center"/>
              <w:outlineLvl w:val="1"/>
              <w:rPr>
                <w:b/>
                <w:sz w:val="22"/>
                <w:szCs w:val="22"/>
              </w:rPr>
            </w:pPr>
            <w:r w:rsidRPr="0005381C">
              <w:rPr>
                <w:b/>
                <w:sz w:val="22"/>
                <w:szCs w:val="22"/>
              </w:rPr>
              <w:t>2537,136</w:t>
            </w:r>
          </w:p>
        </w:tc>
      </w:tr>
      <w:tr w:rsidR="00DE56E8" w:rsidRPr="000C3AD8" w:rsidTr="00CC0020">
        <w:trPr>
          <w:trHeight w:val="20"/>
        </w:trPr>
        <w:tc>
          <w:tcPr>
            <w:tcW w:w="3802" w:type="dxa"/>
            <w:shd w:val="clear" w:color="auto" w:fill="auto"/>
            <w:vAlign w:val="center"/>
          </w:tcPr>
          <w:p w:rsidR="00DE56E8" w:rsidRPr="006728CC" w:rsidRDefault="00DE56E8" w:rsidP="00CC0020">
            <w:pPr>
              <w:outlineLvl w:val="1"/>
              <w:rPr>
                <w:color w:val="000000"/>
                <w:sz w:val="22"/>
                <w:szCs w:val="22"/>
              </w:rPr>
            </w:pPr>
            <w:proofErr w:type="gramStart"/>
            <w:r w:rsidRPr="006728CC">
              <w:rPr>
                <w:color w:val="000000"/>
                <w:sz w:val="22"/>
                <w:szCs w:val="22"/>
              </w:rPr>
              <w:t>Расходы</w:t>
            </w:r>
            <w:proofErr w:type="gramEnd"/>
            <w:r w:rsidRPr="006728CC">
              <w:rPr>
                <w:color w:val="000000"/>
                <w:sz w:val="22"/>
                <w:szCs w:val="22"/>
              </w:rPr>
              <w:t xml:space="preserve"> производимые в рамках программы «Обеспечение пожарной бе</w:t>
            </w:r>
            <w:r w:rsidRPr="006728CC">
              <w:rPr>
                <w:color w:val="000000"/>
                <w:sz w:val="22"/>
                <w:szCs w:val="22"/>
              </w:rPr>
              <w:t>з</w:t>
            </w:r>
            <w:r w:rsidRPr="006728CC">
              <w:rPr>
                <w:color w:val="000000"/>
                <w:sz w:val="22"/>
                <w:szCs w:val="22"/>
              </w:rPr>
              <w:t>опасности»</w:t>
            </w:r>
          </w:p>
        </w:tc>
        <w:tc>
          <w:tcPr>
            <w:tcW w:w="1181" w:type="dxa"/>
            <w:vAlign w:val="center"/>
          </w:tcPr>
          <w:p w:rsidR="00DE56E8" w:rsidRPr="000C3AD8" w:rsidRDefault="00DE56E8" w:rsidP="00CC0020">
            <w:pPr>
              <w:jc w:val="center"/>
              <w:outlineLvl w:val="1"/>
              <w:rPr>
                <w:sz w:val="22"/>
                <w:szCs w:val="22"/>
              </w:rPr>
            </w:pPr>
            <w:r w:rsidRPr="000C3AD8">
              <w:rPr>
                <w:sz w:val="22"/>
                <w:szCs w:val="22"/>
              </w:rPr>
              <w:t>22</w:t>
            </w:r>
            <w:r>
              <w:rPr>
                <w:sz w:val="22"/>
                <w:szCs w:val="22"/>
              </w:rPr>
              <w:t>801</w:t>
            </w:r>
            <w:r w:rsidRPr="000C3AD8">
              <w:rPr>
                <w:sz w:val="22"/>
                <w:szCs w:val="22"/>
              </w:rPr>
              <w:t>2436</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500</w:t>
            </w:r>
          </w:p>
        </w:tc>
        <w:tc>
          <w:tcPr>
            <w:tcW w:w="712" w:type="dxa"/>
            <w:vAlign w:val="center"/>
          </w:tcPr>
          <w:p w:rsidR="00DE56E8" w:rsidRPr="000C3AD8" w:rsidRDefault="00DE56E8" w:rsidP="00CC0020">
            <w:pPr>
              <w:jc w:val="center"/>
              <w:outlineLvl w:val="1"/>
              <w:rPr>
                <w:sz w:val="22"/>
                <w:szCs w:val="22"/>
              </w:rPr>
            </w:pPr>
            <w:r w:rsidRPr="000C3AD8">
              <w:rPr>
                <w:sz w:val="22"/>
                <w:szCs w:val="22"/>
              </w:rPr>
              <w:t>0310</w:t>
            </w:r>
          </w:p>
        </w:tc>
        <w:tc>
          <w:tcPr>
            <w:tcW w:w="1028" w:type="dxa"/>
            <w:shd w:val="clear" w:color="auto" w:fill="auto"/>
            <w:vAlign w:val="center"/>
          </w:tcPr>
          <w:p w:rsidR="00DE56E8" w:rsidRPr="001A5B44" w:rsidRDefault="00DE56E8" w:rsidP="00CC0020">
            <w:pPr>
              <w:jc w:val="center"/>
              <w:outlineLvl w:val="1"/>
              <w:rPr>
                <w:sz w:val="22"/>
                <w:szCs w:val="22"/>
              </w:rPr>
            </w:pPr>
            <w:r w:rsidRPr="0005381C">
              <w:rPr>
                <w:sz w:val="22"/>
                <w:szCs w:val="22"/>
              </w:rPr>
              <w:t>2537,136</w:t>
            </w:r>
          </w:p>
        </w:tc>
        <w:tc>
          <w:tcPr>
            <w:tcW w:w="1029" w:type="dxa"/>
            <w:shd w:val="clear" w:color="auto" w:fill="auto"/>
            <w:vAlign w:val="center"/>
          </w:tcPr>
          <w:p w:rsidR="00DE56E8" w:rsidRPr="001A5B44" w:rsidRDefault="00DE56E8" w:rsidP="00CC0020">
            <w:pPr>
              <w:jc w:val="center"/>
              <w:outlineLvl w:val="1"/>
              <w:rPr>
                <w:sz w:val="22"/>
                <w:szCs w:val="22"/>
              </w:rPr>
            </w:pPr>
            <w:r w:rsidRPr="0005381C">
              <w:rPr>
                <w:sz w:val="22"/>
                <w:szCs w:val="22"/>
              </w:rPr>
              <w:t>2537,136</w:t>
            </w:r>
          </w:p>
        </w:tc>
        <w:tc>
          <w:tcPr>
            <w:tcW w:w="1029" w:type="dxa"/>
            <w:shd w:val="clear" w:color="auto" w:fill="auto"/>
            <w:vAlign w:val="center"/>
          </w:tcPr>
          <w:p w:rsidR="00DE56E8" w:rsidRPr="001A5B44" w:rsidRDefault="00DE56E8" w:rsidP="00CC0020">
            <w:pPr>
              <w:jc w:val="center"/>
              <w:outlineLvl w:val="1"/>
              <w:rPr>
                <w:sz w:val="22"/>
                <w:szCs w:val="22"/>
              </w:rPr>
            </w:pPr>
            <w:r w:rsidRPr="0005381C">
              <w:rPr>
                <w:sz w:val="22"/>
                <w:szCs w:val="22"/>
              </w:rPr>
              <w:t>2537,136</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межбюджетные трансфе</w:t>
            </w:r>
            <w:r w:rsidRPr="000C3AD8">
              <w:rPr>
                <w:color w:val="000000"/>
                <w:sz w:val="22"/>
                <w:szCs w:val="22"/>
              </w:rPr>
              <w:t>р</w:t>
            </w:r>
            <w:r w:rsidRPr="000C3AD8">
              <w:rPr>
                <w:color w:val="000000"/>
                <w:sz w:val="22"/>
                <w:szCs w:val="22"/>
              </w:rPr>
              <w:t>ты</w:t>
            </w:r>
          </w:p>
        </w:tc>
        <w:tc>
          <w:tcPr>
            <w:tcW w:w="1181" w:type="dxa"/>
            <w:vAlign w:val="center"/>
          </w:tcPr>
          <w:p w:rsidR="00DE56E8" w:rsidRPr="000C3AD8" w:rsidRDefault="00DE56E8" w:rsidP="00CC0020">
            <w:pPr>
              <w:jc w:val="center"/>
              <w:outlineLvl w:val="1"/>
              <w:rPr>
                <w:sz w:val="22"/>
                <w:szCs w:val="22"/>
              </w:rPr>
            </w:pPr>
            <w:r w:rsidRPr="000C3AD8">
              <w:rPr>
                <w:sz w:val="22"/>
                <w:szCs w:val="22"/>
              </w:rPr>
              <w:t>22</w:t>
            </w:r>
            <w:r>
              <w:rPr>
                <w:sz w:val="22"/>
                <w:szCs w:val="22"/>
              </w:rPr>
              <w:t>801</w:t>
            </w:r>
            <w:r w:rsidRPr="000C3AD8">
              <w:rPr>
                <w:sz w:val="22"/>
                <w:szCs w:val="22"/>
              </w:rPr>
              <w:t>2436</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540</w:t>
            </w:r>
          </w:p>
        </w:tc>
        <w:tc>
          <w:tcPr>
            <w:tcW w:w="712" w:type="dxa"/>
            <w:vAlign w:val="center"/>
          </w:tcPr>
          <w:p w:rsidR="00DE56E8" w:rsidRPr="000C3AD8" w:rsidRDefault="00DE56E8" w:rsidP="00CC0020">
            <w:pPr>
              <w:jc w:val="center"/>
              <w:outlineLvl w:val="1"/>
              <w:rPr>
                <w:sz w:val="22"/>
                <w:szCs w:val="22"/>
              </w:rPr>
            </w:pPr>
            <w:r w:rsidRPr="000C3AD8">
              <w:rPr>
                <w:sz w:val="22"/>
                <w:szCs w:val="22"/>
              </w:rPr>
              <w:t>0310</w:t>
            </w:r>
          </w:p>
        </w:tc>
        <w:tc>
          <w:tcPr>
            <w:tcW w:w="1028" w:type="dxa"/>
            <w:shd w:val="clear" w:color="auto" w:fill="auto"/>
            <w:vAlign w:val="center"/>
          </w:tcPr>
          <w:p w:rsidR="00DE56E8" w:rsidRPr="001A5B44" w:rsidRDefault="00DE56E8" w:rsidP="00CC0020">
            <w:pPr>
              <w:jc w:val="center"/>
              <w:outlineLvl w:val="1"/>
              <w:rPr>
                <w:sz w:val="22"/>
                <w:szCs w:val="22"/>
              </w:rPr>
            </w:pPr>
            <w:r w:rsidRPr="0005381C">
              <w:rPr>
                <w:sz w:val="22"/>
                <w:szCs w:val="22"/>
              </w:rPr>
              <w:t>2537,136</w:t>
            </w:r>
          </w:p>
        </w:tc>
        <w:tc>
          <w:tcPr>
            <w:tcW w:w="1029" w:type="dxa"/>
            <w:shd w:val="clear" w:color="auto" w:fill="auto"/>
            <w:vAlign w:val="center"/>
          </w:tcPr>
          <w:p w:rsidR="00DE56E8" w:rsidRPr="001A5B44" w:rsidRDefault="00DE56E8" w:rsidP="00CC0020">
            <w:pPr>
              <w:jc w:val="center"/>
              <w:outlineLvl w:val="1"/>
              <w:rPr>
                <w:sz w:val="22"/>
                <w:szCs w:val="22"/>
              </w:rPr>
            </w:pPr>
            <w:r>
              <w:rPr>
                <w:sz w:val="22"/>
                <w:szCs w:val="22"/>
              </w:rPr>
              <w:t>2465,258</w:t>
            </w:r>
          </w:p>
        </w:tc>
        <w:tc>
          <w:tcPr>
            <w:tcW w:w="1029" w:type="dxa"/>
            <w:shd w:val="clear" w:color="auto" w:fill="auto"/>
            <w:vAlign w:val="center"/>
          </w:tcPr>
          <w:p w:rsidR="00DE56E8" w:rsidRPr="001A5B44" w:rsidRDefault="00DE56E8" w:rsidP="00CC0020">
            <w:pPr>
              <w:jc w:val="center"/>
              <w:outlineLvl w:val="1"/>
              <w:rPr>
                <w:sz w:val="22"/>
                <w:szCs w:val="22"/>
              </w:rPr>
            </w:pPr>
            <w:r w:rsidRPr="0005381C">
              <w:rPr>
                <w:sz w:val="22"/>
                <w:szCs w:val="22"/>
              </w:rPr>
              <w:t>2537,136</w:t>
            </w:r>
          </w:p>
        </w:tc>
      </w:tr>
      <w:tr w:rsidR="00DE56E8" w:rsidRPr="000C3AD8" w:rsidTr="00CC0020">
        <w:trPr>
          <w:trHeight w:val="20"/>
        </w:trPr>
        <w:tc>
          <w:tcPr>
            <w:tcW w:w="3802"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Подпрограмма «Совершенс</w:t>
            </w:r>
            <w:r w:rsidRPr="000C3AD8">
              <w:rPr>
                <w:b/>
                <w:color w:val="000000"/>
                <w:sz w:val="22"/>
                <w:szCs w:val="22"/>
              </w:rPr>
              <w:t>т</w:t>
            </w:r>
            <w:r w:rsidRPr="000C3AD8">
              <w:rPr>
                <w:b/>
                <w:color w:val="000000"/>
                <w:sz w:val="22"/>
                <w:szCs w:val="22"/>
              </w:rPr>
              <w:t>вование и реализация муниципальных функций в сфере гр</w:t>
            </w:r>
            <w:r w:rsidRPr="000C3AD8">
              <w:rPr>
                <w:b/>
                <w:color w:val="000000"/>
                <w:sz w:val="22"/>
                <w:szCs w:val="22"/>
              </w:rPr>
              <w:t>а</w:t>
            </w:r>
            <w:r w:rsidRPr="000C3AD8">
              <w:rPr>
                <w:b/>
                <w:color w:val="000000"/>
                <w:sz w:val="22"/>
                <w:szCs w:val="22"/>
              </w:rPr>
              <w:t>достроительства и землепол</w:t>
            </w:r>
            <w:r w:rsidRPr="000C3AD8">
              <w:rPr>
                <w:b/>
                <w:color w:val="000000"/>
                <w:sz w:val="22"/>
                <w:szCs w:val="22"/>
              </w:rPr>
              <w:t>ь</w:t>
            </w:r>
            <w:r w:rsidRPr="000C3AD8">
              <w:rPr>
                <w:b/>
                <w:color w:val="000000"/>
                <w:sz w:val="22"/>
                <w:szCs w:val="22"/>
              </w:rPr>
              <w:t>зования, финансирование оценочной деятельн</w:t>
            </w:r>
            <w:r w:rsidRPr="000C3AD8">
              <w:rPr>
                <w:b/>
                <w:color w:val="000000"/>
                <w:sz w:val="22"/>
                <w:szCs w:val="22"/>
              </w:rPr>
              <w:t>о</w:t>
            </w:r>
            <w:r w:rsidRPr="000C3AD8">
              <w:rPr>
                <w:b/>
                <w:color w:val="000000"/>
                <w:sz w:val="22"/>
                <w:szCs w:val="22"/>
              </w:rPr>
              <w:t>сти»</w:t>
            </w:r>
          </w:p>
        </w:tc>
        <w:tc>
          <w:tcPr>
            <w:tcW w:w="1181" w:type="dxa"/>
            <w:vAlign w:val="center"/>
          </w:tcPr>
          <w:p w:rsidR="00DE56E8" w:rsidRPr="000C3AD8" w:rsidRDefault="00DE56E8" w:rsidP="00CC0020">
            <w:pPr>
              <w:jc w:val="center"/>
              <w:outlineLvl w:val="1"/>
              <w:rPr>
                <w:b/>
                <w:sz w:val="22"/>
                <w:szCs w:val="22"/>
              </w:rPr>
            </w:pPr>
            <w:r w:rsidRPr="000C3AD8">
              <w:rPr>
                <w:b/>
                <w:sz w:val="22"/>
                <w:szCs w:val="22"/>
              </w:rPr>
              <w:t>229</w:t>
            </w:r>
            <w:r>
              <w:rPr>
                <w:b/>
                <w:sz w:val="22"/>
                <w:szCs w:val="22"/>
              </w:rPr>
              <w:t>00</w:t>
            </w:r>
            <w:r w:rsidRPr="000C3AD8">
              <w:rPr>
                <w:b/>
                <w:sz w:val="22"/>
                <w:szCs w:val="22"/>
              </w:rPr>
              <w:t>0</w:t>
            </w:r>
            <w:r>
              <w:rPr>
                <w:b/>
                <w:sz w:val="22"/>
                <w:szCs w:val="22"/>
              </w:rPr>
              <w:t>0</w:t>
            </w:r>
            <w:r w:rsidRPr="000C3AD8">
              <w:rPr>
                <w:b/>
                <w:sz w:val="22"/>
                <w:szCs w:val="22"/>
              </w:rPr>
              <w:t>00</w:t>
            </w:r>
            <w:r>
              <w:rPr>
                <w:b/>
                <w:sz w:val="22"/>
                <w:szCs w:val="22"/>
              </w:rPr>
              <w:t>0</w:t>
            </w:r>
          </w:p>
        </w:tc>
        <w:tc>
          <w:tcPr>
            <w:tcW w:w="630" w:type="dxa"/>
            <w:gridSpan w:val="2"/>
            <w:vAlign w:val="center"/>
          </w:tcPr>
          <w:p w:rsidR="00DE56E8" w:rsidRPr="000C3AD8" w:rsidRDefault="00DE56E8" w:rsidP="00CC0020">
            <w:pPr>
              <w:jc w:val="center"/>
              <w:outlineLvl w:val="1"/>
              <w:rPr>
                <w:sz w:val="22"/>
                <w:szCs w:val="22"/>
              </w:rPr>
            </w:pPr>
          </w:p>
        </w:tc>
        <w:tc>
          <w:tcPr>
            <w:tcW w:w="712" w:type="dxa"/>
            <w:vAlign w:val="center"/>
          </w:tcPr>
          <w:p w:rsidR="00DE56E8" w:rsidRPr="000C3AD8" w:rsidRDefault="00DE56E8" w:rsidP="00CC0020">
            <w:pPr>
              <w:jc w:val="center"/>
              <w:outlineLvl w:val="1"/>
              <w:rPr>
                <w:sz w:val="22"/>
                <w:szCs w:val="22"/>
              </w:rPr>
            </w:pPr>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1062,000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500,000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500,000</w:t>
            </w:r>
          </w:p>
        </w:tc>
      </w:tr>
      <w:tr w:rsidR="00DE56E8" w:rsidRPr="002F6EEF" w:rsidTr="00CC0020">
        <w:trPr>
          <w:trHeight w:val="20"/>
        </w:trPr>
        <w:tc>
          <w:tcPr>
            <w:tcW w:w="3802" w:type="dxa"/>
            <w:shd w:val="clear" w:color="auto" w:fill="auto"/>
            <w:vAlign w:val="center"/>
          </w:tcPr>
          <w:p w:rsidR="00DE56E8" w:rsidRPr="002F6EEF" w:rsidRDefault="00DE56E8" w:rsidP="00CC0020">
            <w:pPr>
              <w:outlineLvl w:val="1"/>
              <w:rPr>
                <w:b/>
                <w:color w:val="000000"/>
                <w:sz w:val="22"/>
                <w:szCs w:val="22"/>
              </w:rPr>
            </w:pPr>
            <w:r w:rsidRPr="002F6EEF">
              <w:rPr>
                <w:b/>
                <w:color w:val="000000"/>
                <w:sz w:val="22"/>
                <w:szCs w:val="22"/>
              </w:rPr>
              <w:t>Основное мероприятие «Соверше</w:t>
            </w:r>
            <w:r w:rsidRPr="002F6EEF">
              <w:rPr>
                <w:b/>
                <w:color w:val="000000"/>
                <w:sz w:val="22"/>
                <w:szCs w:val="22"/>
              </w:rPr>
              <w:t>н</w:t>
            </w:r>
            <w:r w:rsidRPr="002F6EEF">
              <w:rPr>
                <w:b/>
                <w:color w:val="000000"/>
                <w:sz w:val="22"/>
                <w:szCs w:val="22"/>
              </w:rPr>
              <w:t>ствование и реализация муниц</w:t>
            </w:r>
            <w:r w:rsidRPr="002F6EEF">
              <w:rPr>
                <w:b/>
                <w:color w:val="000000"/>
                <w:sz w:val="22"/>
                <w:szCs w:val="22"/>
              </w:rPr>
              <w:t>и</w:t>
            </w:r>
            <w:r w:rsidRPr="002F6EEF">
              <w:rPr>
                <w:b/>
                <w:color w:val="000000"/>
                <w:sz w:val="22"/>
                <w:szCs w:val="22"/>
              </w:rPr>
              <w:t>пальных функций в сфере град</w:t>
            </w:r>
            <w:r w:rsidRPr="002F6EEF">
              <w:rPr>
                <w:b/>
                <w:color w:val="000000"/>
                <w:sz w:val="22"/>
                <w:szCs w:val="22"/>
              </w:rPr>
              <w:t>о</w:t>
            </w:r>
            <w:r w:rsidRPr="002F6EEF">
              <w:rPr>
                <w:b/>
                <w:color w:val="000000"/>
                <w:sz w:val="22"/>
                <w:szCs w:val="22"/>
              </w:rPr>
              <w:t xml:space="preserve">строительства и землепользования, финансирование </w:t>
            </w:r>
            <w:r w:rsidRPr="002F6EEF">
              <w:rPr>
                <w:b/>
                <w:color w:val="000000"/>
                <w:sz w:val="22"/>
                <w:szCs w:val="22"/>
              </w:rPr>
              <w:lastRenderedPageBreak/>
              <w:t>оценочной деятельн</w:t>
            </w:r>
            <w:r w:rsidRPr="002F6EEF">
              <w:rPr>
                <w:b/>
                <w:color w:val="000000"/>
                <w:sz w:val="22"/>
                <w:szCs w:val="22"/>
              </w:rPr>
              <w:t>о</w:t>
            </w:r>
            <w:r w:rsidRPr="002F6EEF">
              <w:rPr>
                <w:b/>
                <w:color w:val="000000"/>
                <w:sz w:val="22"/>
                <w:szCs w:val="22"/>
              </w:rPr>
              <w:t>сти»</w:t>
            </w:r>
          </w:p>
        </w:tc>
        <w:tc>
          <w:tcPr>
            <w:tcW w:w="1181" w:type="dxa"/>
            <w:vAlign w:val="center"/>
          </w:tcPr>
          <w:p w:rsidR="00DE56E8" w:rsidRPr="002F6EEF" w:rsidRDefault="00DE56E8" w:rsidP="00CC0020">
            <w:pPr>
              <w:jc w:val="center"/>
              <w:outlineLvl w:val="1"/>
              <w:rPr>
                <w:b/>
                <w:sz w:val="22"/>
                <w:szCs w:val="22"/>
              </w:rPr>
            </w:pPr>
            <w:r w:rsidRPr="002F6EEF">
              <w:rPr>
                <w:b/>
                <w:sz w:val="22"/>
                <w:szCs w:val="22"/>
              </w:rPr>
              <w:lastRenderedPageBreak/>
              <w:t>2290100000</w:t>
            </w:r>
          </w:p>
        </w:tc>
        <w:tc>
          <w:tcPr>
            <w:tcW w:w="630" w:type="dxa"/>
            <w:gridSpan w:val="2"/>
            <w:vAlign w:val="center"/>
          </w:tcPr>
          <w:p w:rsidR="00DE56E8" w:rsidRPr="002F6EEF" w:rsidRDefault="00DE56E8" w:rsidP="00CC0020">
            <w:pPr>
              <w:jc w:val="center"/>
              <w:outlineLvl w:val="1"/>
              <w:rPr>
                <w:b/>
                <w:sz w:val="22"/>
                <w:szCs w:val="22"/>
              </w:rPr>
            </w:pPr>
          </w:p>
        </w:tc>
        <w:tc>
          <w:tcPr>
            <w:tcW w:w="712" w:type="dxa"/>
            <w:vAlign w:val="center"/>
          </w:tcPr>
          <w:p w:rsidR="00DE56E8" w:rsidRPr="002F6EEF" w:rsidRDefault="00DE56E8" w:rsidP="00CC0020">
            <w:pPr>
              <w:jc w:val="center"/>
              <w:outlineLvl w:val="1"/>
              <w:rPr>
                <w:b/>
                <w:sz w:val="22"/>
                <w:szCs w:val="22"/>
              </w:rPr>
            </w:pPr>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1062,000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500,000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500,000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lastRenderedPageBreak/>
              <w:t xml:space="preserve"> </w:t>
            </w:r>
            <w:proofErr w:type="gramStart"/>
            <w:r w:rsidRPr="000C3AD8">
              <w:rPr>
                <w:color w:val="000000"/>
                <w:sz w:val="22"/>
                <w:szCs w:val="22"/>
              </w:rPr>
              <w:t>Расходы</w:t>
            </w:r>
            <w:proofErr w:type="gramEnd"/>
            <w:r w:rsidRPr="000C3AD8">
              <w:rPr>
                <w:color w:val="000000"/>
                <w:sz w:val="22"/>
                <w:szCs w:val="22"/>
              </w:rPr>
              <w:t xml:space="preserve"> производимые в рамках по</w:t>
            </w:r>
            <w:r w:rsidRPr="000C3AD8">
              <w:rPr>
                <w:color w:val="000000"/>
                <w:sz w:val="22"/>
                <w:szCs w:val="22"/>
              </w:rPr>
              <w:t>д</w:t>
            </w:r>
            <w:r w:rsidRPr="000C3AD8">
              <w:rPr>
                <w:color w:val="000000"/>
                <w:sz w:val="22"/>
                <w:szCs w:val="22"/>
              </w:rPr>
              <w:t>программа «Совершенствование и реализация муниципал</w:t>
            </w:r>
            <w:r w:rsidRPr="000C3AD8">
              <w:rPr>
                <w:color w:val="000000"/>
                <w:sz w:val="22"/>
                <w:szCs w:val="22"/>
              </w:rPr>
              <w:t>ь</w:t>
            </w:r>
            <w:r w:rsidRPr="000C3AD8">
              <w:rPr>
                <w:color w:val="000000"/>
                <w:sz w:val="22"/>
                <w:szCs w:val="22"/>
              </w:rPr>
              <w:t>ных функций в сфере градостроительства и землепользования, финанс</w:t>
            </w:r>
            <w:r w:rsidRPr="000C3AD8">
              <w:rPr>
                <w:color w:val="000000"/>
                <w:sz w:val="22"/>
                <w:szCs w:val="22"/>
              </w:rPr>
              <w:t>и</w:t>
            </w:r>
            <w:r w:rsidRPr="000C3AD8">
              <w:rPr>
                <w:color w:val="000000"/>
                <w:sz w:val="22"/>
                <w:szCs w:val="22"/>
              </w:rPr>
              <w:t>рование оценочной деятельн</w:t>
            </w:r>
            <w:r w:rsidRPr="000C3AD8">
              <w:rPr>
                <w:color w:val="000000"/>
                <w:sz w:val="22"/>
                <w:szCs w:val="22"/>
              </w:rPr>
              <w:t>о</w:t>
            </w:r>
            <w:r w:rsidRPr="000C3AD8">
              <w:rPr>
                <w:color w:val="000000"/>
                <w:sz w:val="22"/>
                <w:szCs w:val="22"/>
              </w:rPr>
              <w:t>сти»</w:t>
            </w:r>
          </w:p>
        </w:tc>
        <w:tc>
          <w:tcPr>
            <w:tcW w:w="1181" w:type="dxa"/>
            <w:vAlign w:val="center"/>
          </w:tcPr>
          <w:p w:rsidR="00DE56E8" w:rsidRPr="000C3AD8" w:rsidRDefault="00DE56E8" w:rsidP="00CC0020">
            <w:pPr>
              <w:jc w:val="center"/>
              <w:outlineLvl w:val="1"/>
              <w:rPr>
                <w:sz w:val="22"/>
                <w:szCs w:val="22"/>
              </w:rPr>
            </w:pPr>
            <w:r w:rsidRPr="000C3AD8">
              <w:rPr>
                <w:sz w:val="22"/>
                <w:szCs w:val="22"/>
              </w:rPr>
              <w:t>229</w:t>
            </w:r>
            <w:r>
              <w:rPr>
                <w:sz w:val="22"/>
                <w:szCs w:val="22"/>
              </w:rPr>
              <w:t>01</w:t>
            </w:r>
            <w:r w:rsidRPr="000C3AD8">
              <w:rPr>
                <w:sz w:val="22"/>
                <w:szCs w:val="22"/>
              </w:rPr>
              <w:t>0900</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200</w:t>
            </w:r>
          </w:p>
        </w:tc>
        <w:tc>
          <w:tcPr>
            <w:tcW w:w="712" w:type="dxa"/>
            <w:vAlign w:val="center"/>
          </w:tcPr>
          <w:p w:rsidR="00DE56E8" w:rsidRPr="000C3AD8" w:rsidRDefault="00DE56E8" w:rsidP="00CC0020">
            <w:pPr>
              <w:jc w:val="center"/>
              <w:outlineLvl w:val="1"/>
              <w:rPr>
                <w:sz w:val="22"/>
                <w:szCs w:val="22"/>
              </w:rPr>
            </w:pPr>
            <w:r w:rsidRPr="000C3AD8">
              <w:rPr>
                <w:sz w:val="22"/>
                <w:szCs w:val="22"/>
              </w:rPr>
              <w:t>0113</w:t>
            </w:r>
          </w:p>
        </w:tc>
        <w:tc>
          <w:tcPr>
            <w:tcW w:w="1028" w:type="dxa"/>
            <w:shd w:val="clear" w:color="auto" w:fill="auto"/>
            <w:vAlign w:val="center"/>
          </w:tcPr>
          <w:p w:rsidR="00DE56E8" w:rsidRPr="000C3AD8" w:rsidRDefault="00DE56E8" w:rsidP="00CC0020">
            <w:pPr>
              <w:jc w:val="center"/>
              <w:outlineLvl w:val="1"/>
              <w:rPr>
                <w:sz w:val="22"/>
                <w:szCs w:val="22"/>
              </w:rPr>
            </w:pPr>
            <w:r>
              <w:rPr>
                <w:sz w:val="22"/>
                <w:szCs w:val="22"/>
              </w:rPr>
              <w:t>112,000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150,000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150,000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муниципал</w:t>
            </w:r>
            <w:r w:rsidRPr="000C3AD8">
              <w:rPr>
                <w:color w:val="000000"/>
                <w:sz w:val="22"/>
                <w:szCs w:val="22"/>
              </w:rPr>
              <w:t>ь</w:t>
            </w:r>
            <w:r w:rsidRPr="000C3AD8">
              <w:rPr>
                <w:color w:val="000000"/>
                <w:sz w:val="22"/>
                <w:szCs w:val="22"/>
              </w:rPr>
              <w:t>ных нужд</w:t>
            </w:r>
          </w:p>
        </w:tc>
        <w:tc>
          <w:tcPr>
            <w:tcW w:w="1181" w:type="dxa"/>
            <w:vAlign w:val="center"/>
          </w:tcPr>
          <w:p w:rsidR="00DE56E8" w:rsidRPr="000C3AD8" w:rsidRDefault="00DE56E8" w:rsidP="00CC0020">
            <w:pPr>
              <w:jc w:val="center"/>
              <w:outlineLvl w:val="1"/>
              <w:rPr>
                <w:sz w:val="22"/>
                <w:szCs w:val="22"/>
              </w:rPr>
            </w:pPr>
            <w:r w:rsidRPr="000C3AD8">
              <w:rPr>
                <w:sz w:val="22"/>
                <w:szCs w:val="22"/>
              </w:rPr>
              <w:t>229</w:t>
            </w:r>
            <w:r>
              <w:rPr>
                <w:sz w:val="22"/>
                <w:szCs w:val="22"/>
              </w:rPr>
              <w:t>01</w:t>
            </w:r>
            <w:r w:rsidRPr="000C3AD8">
              <w:rPr>
                <w:sz w:val="22"/>
                <w:szCs w:val="22"/>
              </w:rPr>
              <w:t>0900</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240</w:t>
            </w:r>
          </w:p>
        </w:tc>
        <w:tc>
          <w:tcPr>
            <w:tcW w:w="712" w:type="dxa"/>
            <w:vAlign w:val="center"/>
          </w:tcPr>
          <w:p w:rsidR="00DE56E8" w:rsidRPr="000C3AD8" w:rsidRDefault="00DE56E8" w:rsidP="00CC0020">
            <w:pPr>
              <w:jc w:val="center"/>
              <w:outlineLvl w:val="1"/>
              <w:rPr>
                <w:sz w:val="22"/>
                <w:szCs w:val="22"/>
              </w:rPr>
            </w:pPr>
            <w:r w:rsidRPr="000C3AD8">
              <w:rPr>
                <w:sz w:val="22"/>
                <w:szCs w:val="22"/>
              </w:rPr>
              <w:t>0113</w:t>
            </w:r>
          </w:p>
        </w:tc>
        <w:tc>
          <w:tcPr>
            <w:tcW w:w="1028" w:type="dxa"/>
            <w:shd w:val="clear" w:color="auto" w:fill="auto"/>
            <w:vAlign w:val="center"/>
          </w:tcPr>
          <w:p w:rsidR="00DE56E8" w:rsidRPr="000C3AD8" w:rsidRDefault="00DE56E8" w:rsidP="00CC0020">
            <w:pPr>
              <w:jc w:val="center"/>
              <w:outlineLvl w:val="1"/>
              <w:rPr>
                <w:sz w:val="22"/>
                <w:szCs w:val="22"/>
              </w:rPr>
            </w:pPr>
            <w:r>
              <w:rPr>
                <w:sz w:val="22"/>
                <w:szCs w:val="22"/>
              </w:rPr>
              <w:t>112,000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150,000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150,000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 xml:space="preserve"> </w:t>
            </w:r>
            <w:proofErr w:type="gramStart"/>
            <w:r w:rsidRPr="000C3AD8">
              <w:rPr>
                <w:color w:val="000000"/>
                <w:sz w:val="22"/>
                <w:szCs w:val="22"/>
              </w:rPr>
              <w:t>Расходы</w:t>
            </w:r>
            <w:proofErr w:type="gramEnd"/>
            <w:r w:rsidRPr="000C3AD8">
              <w:rPr>
                <w:color w:val="000000"/>
                <w:sz w:val="22"/>
                <w:szCs w:val="22"/>
              </w:rPr>
              <w:t xml:space="preserve"> производимые в рамках по</w:t>
            </w:r>
            <w:r w:rsidRPr="000C3AD8">
              <w:rPr>
                <w:color w:val="000000"/>
                <w:sz w:val="22"/>
                <w:szCs w:val="22"/>
              </w:rPr>
              <w:t>д</w:t>
            </w:r>
            <w:r w:rsidRPr="000C3AD8">
              <w:rPr>
                <w:color w:val="000000"/>
                <w:sz w:val="22"/>
                <w:szCs w:val="22"/>
              </w:rPr>
              <w:t>программа «Совершенствование и реализация муниципал</w:t>
            </w:r>
            <w:r w:rsidRPr="000C3AD8">
              <w:rPr>
                <w:color w:val="000000"/>
                <w:sz w:val="22"/>
                <w:szCs w:val="22"/>
              </w:rPr>
              <w:t>ь</w:t>
            </w:r>
            <w:r w:rsidRPr="000C3AD8">
              <w:rPr>
                <w:color w:val="000000"/>
                <w:sz w:val="22"/>
                <w:szCs w:val="22"/>
              </w:rPr>
              <w:t>ных функций в сфере градостроительства и землепользования, финанс</w:t>
            </w:r>
            <w:r w:rsidRPr="000C3AD8">
              <w:rPr>
                <w:color w:val="000000"/>
                <w:sz w:val="22"/>
                <w:szCs w:val="22"/>
              </w:rPr>
              <w:t>и</w:t>
            </w:r>
            <w:r w:rsidRPr="000C3AD8">
              <w:rPr>
                <w:color w:val="000000"/>
                <w:sz w:val="22"/>
                <w:szCs w:val="22"/>
              </w:rPr>
              <w:t>рование оценочной деятельн</w:t>
            </w:r>
            <w:r w:rsidRPr="000C3AD8">
              <w:rPr>
                <w:color w:val="000000"/>
                <w:sz w:val="22"/>
                <w:szCs w:val="22"/>
              </w:rPr>
              <w:t>о</w:t>
            </w:r>
            <w:r w:rsidRPr="000C3AD8">
              <w:rPr>
                <w:color w:val="000000"/>
                <w:sz w:val="22"/>
                <w:szCs w:val="22"/>
              </w:rPr>
              <w:t>сти»</w:t>
            </w:r>
          </w:p>
        </w:tc>
        <w:tc>
          <w:tcPr>
            <w:tcW w:w="1181" w:type="dxa"/>
            <w:vAlign w:val="center"/>
          </w:tcPr>
          <w:p w:rsidR="00DE56E8" w:rsidRPr="000C3AD8" w:rsidRDefault="00DE56E8" w:rsidP="00CC0020">
            <w:pPr>
              <w:jc w:val="center"/>
              <w:outlineLvl w:val="1"/>
              <w:rPr>
                <w:sz w:val="22"/>
                <w:szCs w:val="22"/>
              </w:rPr>
            </w:pPr>
            <w:r w:rsidRPr="000C3AD8">
              <w:rPr>
                <w:sz w:val="22"/>
                <w:szCs w:val="22"/>
              </w:rPr>
              <w:t>229</w:t>
            </w:r>
            <w:r>
              <w:rPr>
                <w:sz w:val="22"/>
                <w:szCs w:val="22"/>
              </w:rPr>
              <w:t>01</w:t>
            </w:r>
            <w:r w:rsidRPr="000C3AD8">
              <w:rPr>
                <w:sz w:val="22"/>
                <w:szCs w:val="22"/>
              </w:rPr>
              <w:t>0900</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200</w:t>
            </w:r>
          </w:p>
        </w:tc>
        <w:tc>
          <w:tcPr>
            <w:tcW w:w="712" w:type="dxa"/>
            <w:vAlign w:val="center"/>
          </w:tcPr>
          <w:p w:rsidR="00DE56E8" w:rsidRPr="000C3AD8" w:rsidRDefault="00DE56E8" w:rsidP="00CC0020">
            <w:pPr>
              <w:jc w:val="center"/>
              <w:outlineLvl w:val="1"/>
              <w:rPr>
                <w:sz w:val="22"/>
                <w:szCs w:val="22"/>
              </w:rPr>
            </w:pPr>
            <w:r w:rsidRPr="000C3AD8">
              <w:rPr>
                <w:sz w:val="22"/>
                <w:szCs w:val="22"/>
              </w:rPr>
              <w:t>0412</w:t>
            </w:r>
          </w:p>
        </w:tc>
        <w:tc>
          <w:tcPr>
            <w:tcW w:w="1028" w:type="dxa"/>
            <w:shd w:val="clear" w:color="auto" w:fill="auto"/>
            <w:vAlign w:val="center"/>
          </w:tcPr>
          <w:p w:rsidR="00DE56E8" w:rsidRPr="000C3AD8" w:rsidRDefault="00DE56E8" w:rsidP="00CC0020">
            <w:pPr>
              <w:jc w:val="center"/>
              <w:outlineLvl w:val="1"/>
              <w:rPr>
                <w:sz w:val="22"/>
                <w:szCs w:val="22"/>
              </w:rPr>
            </w:pPr>
            <w:r>
              <w:rPr>
                <w:sz w:val="22"/>
                <w:szCs w:val="22"/>
              </w:rPr>
              <w:t>950,000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350,000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350,000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муниципал</w:t>
            </w:r>
            <w:r w:rsidRPr="000C3AD8">
              <w:rPr>
                <w:color w:val="000000"/>
                <w:sz w:val="22"/>
                <w:szCs w:val="22"/>
              </w:rPr>
              <w:t>ь</w:t>
            </w:r>
            <w:r w:rsidRPr="000C3AD8">
              <w:rPr>
                <w:color w:val="000000"/>
                <w:sz w:val="22"/>
                <w:szCs w:val="22"/>
              </w:rPr>
              <w:t>ных нужд</w:t>
            </w:r>
          </w:p>
        </w:tc>
        <w:tc>
          <w:tcPr>
            <w:tcW w:w="1181" w:type="dxa"/>
            <w:vAlign w:val="center"/>
          </w:tcPr>
          <w:p w:rsidR="00DE56E8" w:rsidRPr="000C3AD8" w:rsidRDefault="00DE56E8" w:rsidP="00CC0020">
            <w:pPr>
              <w:jc w:val="center"/>
              <w:outlineLvl w:val="1"/>
              <w:rPr>
                <w:sz w:val="22"/>
                <w:szCs w:val="22"/>
              </w:rPr>
            </w:pPr>
            <w:r w:rsidRPr="000C3AD8">
              <w:rPr>
                <w:sz w:val="22"/>
                <w:szCs w:val="22"/>
              </w:rPr>
              <w:t>229</w:t>
            </w:r>
            <w:r>
              <w:rPr>
                <w:sz w:val="22"/>
                <w:szCs w:val="22"/>
              </w:rPr>
              <w:t>01</w:t>
            </w:r>
            <w:r w:rsidRPr="000C3AD8">
              <w:rPr>
                <w:sz w:val="22"/>
                <w:szCs w:val="22"/>
              </w:rPr>
              <w:t>0900</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240</w:t>
            </w:r>
          </w:p>
        </w:tc>
        <w:tc>
          <w:tcPr>
            <w:tcW w:w="712" w:type="dxa"/>
            <w:vAlign w:val="center"/>
          </w:tcPr>
          <w:p w:rsidR="00DE56E8" w:rsidRPr="000C3AD8" w:rsidRDefault="00DE56E8" w:rsidP="00CC0020">
            <w:pPr>
              <w:jc w:val="center"/>
              <w:outlineLvl w:val="1"/>
              <w:rPr>
                <w:sz w:val="22"/>
                <w:szCs w:val="22"/>
              </w:rPr>
            </w:pPr>
            <w:r w:rsidRPr="000C3AD8">
              <w:rPr>
                <w:sz w:val="22"/>
                <w:szCs w:val="22"/>
              </w:rPr>
              <w:t>0412</w:t>
            </w:r>
          </w:p>
        </w:tc>
        <w:tc>
          <w:tcPr>
            <w:tcW w:w="1028" w:type="dxa"/>
            <w:shd w:val="clear" w:color="auto" w:fill="auto"/>
            <w:vAlign w:val="center"/>
          </w:tcPr>
          <w:p w:rsidR="00DE56E8" w:rsidRPr="000C3AD8" w:rsidRDefault="00DE56E8" w:rsidP="00CC0020">
            <w:pPr>
              <w:jc w:val="center"/>
              <w:outlineLvl w:val="1"/>
              <w:rPr>
                <w:sz w:val="22"/>
                <w:szCs w:val="22"/>
              </w:rPr>
            </w:pPr>
            <w:r>
              <w:rPr>
                <w:sz w:val="22"/>
                <w:szCs w:val="22"/>
              </w:rPr>
              <w:t>950,000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350,000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350,000</w:t>
            </w:r>
          </w:p>
        </w:tc>
      </w:tr>
      <w:tr w:rsidR="00DE56E8" w:rsidRPr="000C3AD8" w:rsidTr="00CC0020">
        <w:trPr>
          <w:trHeight w:val="20"/>
        </w:trPr>
        <w:tc>
          <w:tcPr>
            <w:tcW w:w="3802"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Муниципальная программа «Разв</w:t>
            </w:r>
            <w:r w:rsidRPr="000C3AD8">
              <w:rPr>
                <w:b/>
                <w:color w:val="000000"/>
                <w:sz w:val="22"/>
                <w:szCs w:val="22"/>
              </w:rPr>
              <w:t>и</w:t>
            </w:r>
            <w:r w:rsidRPr="000C3AD8">
              <w:rPr>
                <w:b/>
                <w:color w:val="000000"/>
                <w:sz w:val="22"/>
                <w:szCs w:val="22"/>
              </w:rPr>
              <w:t>тие территорий, социальной и инж</w:t>
            </w:r>
            <w:r w:rsidRPr="000C3AD8">
              <w:rPr>
                <w:b/>
                <w:color w:val="000000"/>
                <w:sz w:val="22"/>
                <w:szCs w:val="22"/>
              </w:rPr>
              <w:t>е</w:t>
            </w:r>
            <w:r w:rsidRPr="000C3AD8">
              <w:rPr>
                <w:b/>
                <w:color w:val="000000"/>
                <w:sz w:val="22"/>
                <w:szCs w:val="22"/>
              </w:rPr>
              <w:t>нерной инфраструктуры, обеспечение транспортных у</w:t>
            </w:r>
            <w:r w:rsidRPr="000C3AD8">
              <w:rPr>
                <w:b/>
                <w:color w:val="000000"/>
                <w:sz w:val="22"/>
                <w:szCs w:val="22"/>
              </w:rPr>
              <w:t>с</w:t>
            </w:r>
            <w:r w:rsidRPr="000C3AD8">
              <w:rPr>
                <w:b/>
                <w:color w:val="000000"/>
                <w:sz w:val="22"/>
                <w:szCs w:val="22"/>
              </w:rPr>
              <w:t>луг</w:t>
            </w:r>
            <w:r>
              <w:rPr>
                <w:b/>
                <w:color w:val="000000"/>
                <w:sz w:val="22"/>
                <w:szCs w:val="22"/>
              </w:rPr>
              <w:t xml:space="preserve"> на 2014-2024 годы</w:t>
            </w:r>
            <w:r w:rsidRPr="000C3AD8">
              <w:rPr>
                <w:b/>
                <w:color w:val="000000"/>
                <w:sz w:val="22"/>
                <w:szCs w:val="22"/>
              </w:rPr>
              <w:t>»</w:t>
            </w:r>
          </w:p>
        </w:tc>
        <w:tc>
          <w:tcPr>
            <w:tcW w:w="1181" w:type="dxa"/>
            <w:vAlign w:val="center"/>
          </w:tcPr>
          <w:p w:rsidR="00DE56E8" w:rsidRPr="000C3AD8" w:rsidRDefault="00DE56E8" w:rsidP="00CC0020">
            <w:pPr>
              <w:jc w:val="center"/>
              <w:outlineLvl w:val="1"/>
              <w:rPr>
                <w:b/>
                <w:sz w:val="22"/>
                <w:szCs w:val="22"/>
              </w:rPr>
            </w:pPr>
            <w:r w:rsidRPr="000C3AD8">
              <w:rPr>
                <w:b/>
                <w:sz w:val="22"/>
                <w:szCs w:val="22"/>
              </w:rPr>
              <w:t>2300000</w:t>
            </w:r>
            <w:r>
              <w:rPr>
                <w:b/>
                <w:sz w:val="22"/>
                <w:szCs w:val="22"/>
              </w:rPr>
              <w:t>000</w:t>
            </w:r>
          </w:p>
        </w:tc>
        <w:tc>
          <w:tcPr>
            <w:tcW w:w="630" w:type="dxa"/>
            <w:gridSpan w:val="2"/>
            <w:vAlign w:val="center"/>
          </w:tcPr>
          <w:p w:rsidR="00DE56E8" w:rsidRPr="000C3AD8" w:rsidRDefault="00DE56E8" w:rsidP="00CC0020">
            <w:pPr>
              <w:jc w:val="center"/>
              <w:outlineLvl w:val="1"/>
              <w:rPr>
                <w:b/>
                <w:sz w:val="22"/>
                <w:szCs w:val="22"/>
              </w:rPr>
            </w:pPr>
          </w:p>
        </w:tc>
        <w:tc>
          <w:tcPr>
            <w:tcW w:w="712" w:type="dxa"/>
            <w:vAlign w:val="center"/>
          </w:tcPr>
          <w:p w:rsidR="00DE56E8" w:rsidRPr="000C3AD8" w:rsidRDefault="00DE56E8" w:rsidP="00CC0020">
            <w:pPr>
              <w:jc w:val="center"/>
              <w:outlineLvl w:val="1"/>
              <w:rPr>
                <w:b/>
                <w:sz w:val="22"/>
                <w:szCs w:val="22"/>
              </w:rPr>
            </w:pPr>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11732,000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1793,000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1903,000</w:t>
            </w:r>
          </w:p>
        </w:tc>
      </w:tr>
      <w:tr w:rsidR="00DE56E8" w:rsidRPr="000C3AD8" w:rsidTr="00CC0020">
        <w:trPr>
          <w:trHeight w:val="20"/>
        </w:trPr>
        <w:tc>
          <w:tcPr>
            <w:tcW w:w="3802"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Подпрограмма «Модернизация и развитие территориальной сети автомобильных д</w:t>
            </w:r>
            <w:r w:rsidRPr="000C3AD8">
              <w:rPr>
                <w:b/>
                <w:color w:val="000000"/>
                <w:sz w:val="22"/>
                <w:szCs w:val="22"/>
              </w:rPr>
              <w:t>о</w:t>
            </w:r>
            <w:r w:rsidRPr="000C3AD8">
              <w:rPr>
                <w:b/>
                <w:color w:val="000000"/>
                <w:sz w:val="22"/>
                <w:szCs w:val="22"/>
              </w:rPr>
              <w:t>рог »</w:t>
            </w:r>
          </w:p>
        </w:tc>
        <w:tc>
          <w:tcPr>
            <w:tcW w:w="1181" w:type="dxa"/>
            <w:vAlign w:val="center"/>
          </w:tcPr>
          <w:p w:rsidR="00DE56E8" w:rsidRPr="000C3AD8" w:rsidRDefault="00DE56E8" w:rsidP="00CC0020">
            <w:pPr>
              <w:jc w:val="center"/>
              <w:outlineLvl w:val="1"/>
              <w:rPr>
                <w:b/>
                <w:sz w:val="22"/>
                <w:szCs w:val="22"/>
              </w:rPr>
            </w:pPr>
            <w:r w:rsidRPr="000C3AD8">
              <w:rPr>
                <w:b/>
                <w:sz w:val="22"/>
                <w:szCs w:val="22"/>
              </w:rPr>
              <w:t>2310000</w:t>
            </w:r>
            <w:r>
              <w:rPr>
                <w:b/>
                <w:sz w:val="22"/>
                <w:szCs w:val="22"/>
              </w:rPr>
              <w:t>000</w:t>
            </w:r>
          </w:p>
        </w:tc>
        <w:tc>
          <w:tcPr>
            <w:tcW w:w="630" w:type="dxa"/>
            <w:gridSpan w:val="2"/>
            <w:vAlign w:val="center"/>
          </w:tcPr>
          <w:p w:rsidR="00DE56E8" w:rsidRPr="000C3AD8" w:rsidRDefault="00DE56E8" w:rsidP="00CC0020">
            <w:pPr>
              <w:jc w:val="center"/>
              <w:outlineLvl w:val="1"/>
              <w:rPr>
                <w:b/>
                <w:sz w:val="22"/>
                <w:szCs w:val="22"/>
              </w:rPr>
            </w:pPr>
          </w:p>
        </w:tc>
        <w:tc>
          <w:tcPr>
            <w:tcW w:w="712" w:type="dxa"/>
            <w:vAlign w:val="center"/>
          </w:tcPr>
          <w:p w:rsidR="00DE56E8" w:rsidRPr="000C3AD8" w:rsidRDefault="00DE56E8" w:rsidP="00CC0020">
            <w:pPr>
              <w:jc w:val="center"/>
              <w:outlineLvl w:val="1"/>
              <w:rPr>
                <w:b/>
                <w:sz w:val="22"/>
                <w:szCs w:val="22"/>
              </w:rPr>
            </w:pPr>
            <w:r w:rsidRPr="000C3AD8">
              <w:rPr>
                <w:b/>
                <w:sz w:val="22"/>
                <w:szCs w:val="22"/>
              </w:rPr>
              <w:t>0409</w:t>
            </w:r>
          </w:p>
        </w:tc>
        <w:tc>
          <w:tcPr>
            <w:tcW w:w="1028" w:type="dxa"/>
            <w:shd w:val="clear" w:color="auto" w:fill="auto"/>
            <w:vAlign w:val="center"/>
          </w:tcPr>
          <w:p w:rsidR="00DE56E8" w:rsidRPr="006B37B5" w:rsidRDefault="00DE56E8" w:rsidP="00CC0020">
            <w:pPr>
              <w:jc w:val="center"/>
              <w:outlineLvl w:val="1"/>
              <w:rPr>
                <w:b/>
                <w:sz w:val="22"/>
                <w:szCs w:val="22"/>
              </w:rPr>
            </w:pPr>
            <w:r>
              <w:rPr>
                <w:b/>
                <w:sz w:val="22"/>
                <w:szCs w:val="22"/>
              </w:rPr>
              <w:t>11582,000</w:t>
            </w:r>
          </w:p>
        </w:tc>
        <w:tc>
          <w:tcPr>
            <w:tcW w:w="1029" w:type="dxa"/>
            <w:shd w:val="clear" w:color="auto" w:fill="auto"/>
            <w:vAlign w:val="center"/>
          </w:tcPr>
          <w:p w:rsidR="00DE56E8" w:rsidRPr="006B37B5" w:rsidRDefault="00DE56E8" w:rsidP="00CC0020">
            <w:pPr>
              <w:jc w:val="center"/>
              <w:outlineLvl w:val="1"/>
              <w:rPr>
                <w:b/>
                <w:sz w:val="22"/>
                <w:szCs w:val="22"/>
              </w:rPr>
            </w:pPr>
            <w:r>
              <w:rPr>
                <w:b/>
                <w:sz w:val="22"/>
                <w:szCs w:val="22"/>
              </w:rPr>
              <w:t>1741,000</w:t>
            </w:r>
          </w:p>
        </w:tc>
        <w:tc>
          <w:tcPr>
            <w:tcW w:w="1029" w:type="dxa"/>
            <w:shd w:val="clear" w:color="auto" w:fill="auto"/>
            <w:vAlign w:val="center"/>
          </w:tcPr>
          <w:p w:rsidR="00DE56E8" w:rsidRPr="006B37B5" w:rsidRDefault="00DE56E8" w:rsidP="00CC0020">
            <w:pPr>
              <w:jc w:val="center"/>
              <w:outlineLvl w:val="1"/>
              <w:rPr>
                <w:b/>
                <w:sz w:val="22"/>
                <w:szCs w:val="22"/>
              </w:rPr>
            </w:pPr>
            <w:r>
              <w:rPr>
                <w:b/>
                <w:sz w:val="22"/>
                <w:szCs w:val="22"/>
              </w:rPr>
              <w:t>1753,000</w:t>
            </w:r>
          </w:p>
        </w:tc>
      </w:tr>
      <w:tr w:rsidR="00DE56E8" w:rsidRPr="00682A27" w:rsidTr="00CC0020">
        <w:trPr>
          <w:trHeight w:val="20"/>
        </w:trPr>
        <w:tc>
          <w:tcPr>
            <w:tcW w:w="3802" w:type="dxa"/>
            <w:shd w:val="clear" w:color="auto" w:fill="auto"/>
            <w:vAlign w:val="center"/>
          </w:tcPr>
          <w:p w:rsidR="00DE56E8" w:rsidRPr="00682A27" w:rsidRDefault="00DE56E8" w:rsidP="00CC0020">
            <w:pPr>
              <w:outlineLvl w:val="1"/>
              <w:rPr>
                <w:b/>
                <w:color w:val="000000"/>
                <w:sz w:val="22"/>
                <w:szCs w:val="22"/>
              </w:rPr>
            </w:pPr>
            <w:r w:rsidRPr="00682A27">
              <w:rPr>
                <w:b/>
                <w:color w:val="000000"/>
                <w:sz w:val="22"/>
                <w:szCs w:val="22"/>
              </w:rPr>
              <w:t>Основное мероприятие «Модерниз</w:t>
            </w:r>
            <w:r w:rsidRPr="00682A27">
              <w:rPr>
                <w:b/>
                <w:color w:val="000000"/>
                <w:sz w:val="22"/>
                <w:szCs w:val="22"/>
              </w:rPr>
              <w:t>а</w:t>
            </w:r>
            <w:r w:rsidRPr="00682A27">
              <w:rPr>
                <w:b/>
                <w:color w:val="000000"/>
                <w:sz w:val="22"/>
                <w:szCs w:val="22"/>
              </w:rPr>
              <w:t>ция и развитие территориальной сети автомобил</w:t>
            </w:r>
            <w:r w:rsidRPr="00682A27">
              <w:rPr>
                <w:b/>
                <w:color w:val="000000"/>
                <w:sz w:val="22"/>
                <w:szCs w:val="22"/>
              </w:rPr>
              <w:t>ь</w:t>
            </w:r>
            <w:r w:rsidRPr="00682A27">
              <w:rPr>
                <w:b/>
                <w:color w:val="000000"/>
                <w:sz w:val="22"/>
                <w:szCs w:val="22"/>
              </w:rPr>
              <w:t>ных дорог»</w:t>
            </w:r>
          </w:p>
        </w:tc>
        <w:tc>
          <w:tcPr>
            <w:tcW w:w="1181" w:type="dxa"/>
            <w:vAlign w:val="center"/>
          </w:tcPr>
          <w:p w:rsidR="00DE56E8" w:rsidRPr="00682A27" w:rsidRDefault="00DE56E8" w:rsidP="00CC0020">
            <w:pPr>
              <w:jc w:val="center"/>
              <w:outlineLvl w:val="1"/>
              <w:rPr>
                <w:b/>
                <w:sz w:val="22"/>
                <w:szCs w:val="22"/>
              </w:rPr>
            </w:pPr>
            <w:r w:rsidRPr="00682A27">
              <w:rPr>
                <w:b/>
                <w:sz w:val="22"/>
                <w:szCs w:val="22"/>
              </w:rPr>
              <w:t>2310100000</w:t>
            </w:r>
          </w:p>
        </w:tc>
        <w:tc>
          <w:tcPr>
            <w:tcW w:w="630" w:type="dxa"/>
            <w:gridSpan w:val="2"/>
            <w:vAlign w:val="center"/>
          </w:tcPr>
          <w:p w:rsidR="00DE56E8" w:rsidRPr="00682A27" w:rsidRDefault="00DE56E8" w:rsidP="00CC0020">
            <w:pPr>
              <w:jc w:val="center"/>
              <w:outlineLvl w:val="1"/>
              <w:rPr>
                <w:b/>
                <w:sz w:val="22"/>
                <w:szCs w:val="22"/>
              </w:rPr>
            </w:pPr>
          </w:p>
        </w:tc>
        <w:tc>
          <w:tcPr>
            <w:tcW w:w="712" w:type="dxa"/>
            <w:vAlign w:val="center"/>
          </w:tcPr>
          <w:p w:rsidR="00DE56E8" w:rsidRPr="00682A27" w:rsidRDefault="00DE56E8" w:rsidP="00CC0020">
            <w:pPr>
              <w:jc w:val="center"/>
              <w:outlineLvl w:val="1"/>
              <w:rPr>
                <w:b/>
                <w:sz w:val="22"/>
                <w:szCs w:val="22"/>
              </w:rPr>
            </w:pPr>
            <w:r w:rsidRPr="00682A27">
              <w:rPr>
                <w:b/>
                <w:sz w:val="22"/>
                <w:szCs w:val="22"/>
              </w:rPr>
              <w:t>0409</w:t>
            </w:r>
          </w:p>
        </w:tc>
        <w:tc>
          <w:tcPr>
            <w:tcW w:w="1028" w:type="dxa"/>
            <w:shd w:val="clear" w:color="auto" w:fill="auto"/>
            <w:vAlign w:val="center"/>
          </w:tcPr>
          <w:p w:rsidR="00DE56E8" w:rsidRPr="006B37B5" w:rsidRDefault="00DE56E8" w:rsidP="00CC0020">
            <w:pPr>
              <w:jc w:val="center"/>
              <w:outlineLvl w:val="1"/>
              <w:rPr>
                <w:b/>
                <w:sz w:val="22"/>
                <w:szCs w:val="22"/>
              </w:rPr>
            </w:pPr>
            <w:r>
              <w:rPr>
                <w:b/>
                <w:sz w:val="22"/>
                <w:szCs w:val="22"/>
              </w:rPr>
              <w:t>1</w:t>
            </w:r>
            <w:r w:rsidRPr="0005381C">
              <w:rPr>
                <w:b/>
                <w:sz w:val="22"/>
                <w:szCs w:val="22"/>
              </w:rPr>
              <w:t>1</w:t>
            </w:r>
            <w:r>
              <w:rPr>
                <w:b/>
                <w:sz w:val="22"/>
                <w:szCs w:val="22"/>
              </w:rPr>
              <w:t>582</w:t>
            </w:r>
            <w:r w:rsidRPr="0005381C">
              <w:rPr>
                <w:b/>
                <w:sz w:val="22"/>
                <w:szCs w:val="22"/>
              </w:rPr>
              <w:t>,000</w:t>
            </w:r>
          </w:p>
        </w:tc>
        <w:tc>
          <w:tcPr>
            <w:tcW w:w="1029" w:type="dxa"/>
            <w:shd w:val="clear" w:color="auto" w:fill="auto"/>
            <w:vAlign w:val="center"/>
          </w:tcPr>
          <w:p w:rsidR="00DE56E8" w:rsidRPr="006B37B5" w:rsidRDefault="00DE56E8" w:rsidP="00CC0020">
            <w:pPr>
              <w:jc w:val="center"/>
              <w:outlineLvl w:val="1"/>
              <w:rPr>
                <w:b/>
                <w:sz w:val="22"/>
                <w:szCs w:val="22"/>
              </w:rPr>
            </w:pPr>
            <w:r w:rsidRPr="0005381C">
              <w:rPr>
                <w:b/>
                <w:sz w:val="22"/>
                <w:szCs w:val="22"/>
              </w:rPr>
              <w:t>1</w:t>
            </w:r>
            <w:r>
              <w:rPr>
                <w:b/>
                <w:sz w:val="22"/>
                <w:szCs w:val="22"/>
              </w:rPr>
              <w:t>741</w:t>
            </w:r>
            <w:r w:rsidRPr="0005381C">
              <w:rPr>
                <w:b/>
                <w:sz w:val="22"/>
                <w:szCs w:val="22"/>
              </w:rPr>
              <w:t>,000</w:t>
            </w:r>
          </w:p>
        </w:tc>
        <w:tc>
          <w:tcPr>
            <w:tcW w:w="1029" w:type="dxa"/>
            <w:shd w:val="clear" w:color="auto" w:fill="auto"/>
            <w:vAlign w:val="center"/>
          </w:tcPr>
          <w:p w:rsidR="00DE56E8" w:rsidRPr="006B37B5" w:rsidRDefault="00DE56E8" w:rsidP="00CC0020">
            <w:pPr>
              <w:jc w:val="center"/>
              <w:outlineLvl w:val="1"/>
              <w:rPr>
                <w:b/>
                <w:sz w:val="22"/>
                <w:szCs w:val="22"/>
              </w:rPr>
            </w:pPr>
            <w:r>
              <w:rPr>
                <w:b/>
                <w:sz w:val="22"/>
                <w:szCs w:val="22"/>
              </w:rPr>
              <w:t>1753</w:t>
            </w:r>
            <w:r w:rsidRPr="0005381C">
              <w:rPr>
                <w:b/>
                <w:sz w:val="22"/>
                <w:szCs w:val="22"/>
              </w:rPr>
              <w:t>,000</w:t>
            </w:r>
          </w:p>
        </w:tc>
      </w:tr>
      <w:tr w:rsidR="00DE56E8" w:rsidRPr="000C3AD8" w:rsidTr="00CC0020">
        <w:trPr>
          <w:trHeight w:val="20"/>
        </w:trPr>
        <w:tc>
          <w:tcPr>
            <w:tcW w:w="3802" w:type="dxa"/>
            <w:shd w:val="clear" w:color="auto" w:fill="auto"/>
            <w:vAlign w:val="center"/>
          </w:tcPr>
          <w:p w:rsidR="00DE56E8" w:rsidRPr="001B278F" w:rsidRDefault="00DE56E8" w:rsidP="00CC0020">
            <w:pPr>
              <w:outlineLvl w:val="1"/>
              <w:rPr>
                <w:color w:val="000000"/>
                <w:sz w:val="22"/>
                <w:szCs w:val="22"/>
              </w:rPr>
            </w:pPr>
            <w:proofErr w:type="gramStart"/>
            <w:r w:rsidRPr="001B278F">
              <w:rPr>
                <w:color w:val="000000"/>
                <w:sz w:val="22"/>
                <w:szCs w:val="22"/>
              </w:rPr>
              <w:t>Расходы</w:t>
            </w:r>
            <w:proofErr w:type="gramEnd"/>
            <w:r w:rsidRPr="001B278F">
              <w:rPr>
                <w:color w:val="000000"/>
                <w:sz w:val="22"/>
                <w:szCs w:val="22"/>
              </w:rPr>
              <w:t xml:space="preserve"> производимые в рамках подпрограммы «М</w:t>
            </w:r>
            <w:r w:rsidRPr="001B278F">
              <w:rPr>
                <w:color w:val="000000"/>
                <w:sz w:val="22"/>
                <w:szCs w:val="22"/>
              </w:rPr>
              <w:t>о</w:t>
            </w:r>
            <w:r w:rsidRPr="001B278F">
              <w:rPr>
                <w:color w:val="000000"/>
                <w:sz w:val="22"/>
                <w:szCs w:val="22"/>
              </w:rPr>
              <w:t>дернизация и развитие территориальной сети автом</w:t>
            </w:r>
            <w:r w:rsidRPr="001B278F">
              <w:rPr>
                <w:color w:val="000000"/>
                <w:sz w:val="22"/>
                <w:szCs w:val="22"/>
              </w:rPr>
              <w:t>о</w:t>
            </w:r>
            <w:r w:rsidRPr="001B278F">
              <w:rPr>
                <w:color w:val="000000"/>
                <w:sz w:val="22"/>
                <w:szCs w:val="22"/>
              </w:rPr>
              <w:t>бильных дорог» содержание существующей сети авт</w:t>
            </w:r>
            <w:r w:rsidRPr="001B278F">
              <w:rPr>
                <w:color w:val="000000"/>
                <w:sz w:val="22"/>
                <w:szCs w:val="22"/>
              </w:rPr>
              <w:t>о</w:t>
            </w:r>
            <w:r w:rsidRPr="001B278F">
              <w:rPr>
                <w:color w:val="000000"/>
                <w:sz w:val="22"/>
                <w:szCs w:val="22"/>
              </w:rPr>
              <w:t>мобильных дорог</w:t>
            </w:r>
          </w:p>
        </w:tc>
        <w:tc>
          <w:tcPr>
            <w:tcW w:w="1181" w:type="dxa"/>
            <w:vAlign w:val="center"/>
          </w:tcPr>
          <w:p w:rsidR="00DE56E8" w:rsidRPr="000C3AD8" w:rsidRDefault="00DE56E8" w:rsidP="00CC0020">
            <w:pPr>
              <w:jc w:val="center"/>
              <w:outlineLvl w:val="1"/>
              <w:rPr>
                <w:sz w:val="22"/>
                <w:szCs w:val="22"/>
              </w:rPr>
            </w:pPr>
            <w:r>
              <w:rPr>
                <w:sz w:val="22"/>
                <w:szCs w:val="22"/>
              </w:rPr>
              <w:t>2310146020</w:t>
            </w:r>
          </w:p>
        </w:tc>
        <w:tc>
          <w:tcPr>
            <w:tcW w:w="630" w:type="dxa"/>
            <w:gridSpan w:val="2"/>
            <w:vAlign w:val="center"/>
          </w:tcPr>
          <w:p w:rsidR="00DE56E8" w:rsidRPr="000C3AD8" w:rsidRDefault="00DE56E8" w:rsidP="00CC0020">
            <w:pPr>
              <w:jc w:val="center"/>
              <w:outlineLvl w:val="1"/>
              <w:rPr>
                <w:sz w:val="22"/>
                <w:szCs w:val="22"/>
              </w:rPr>
            </w:pPr>
            <w:r>
              <w:rPr>
                <w:sz w:val="22"/>
                <w:szCs w:val="22"/>
              </w:rPr>
              <w:t>200</w:t>
            </w:r>
          </w:p>
        </w:tc>
        <w:tc>
          <w:tcPr>
            <w:tcW w:w="712" w:type="dxa"/>
            <w:vAlign w:val="center"/>
          </w:tcPr>
          <w:p w:rsidR="00DE56E8" w:rsidRPr="000C3AD8" w:rsidRDefault="00DE56E8" w:rsidP="00CC0020">
            <w:pPr>
              <w:jc w:val="center"/>
              <w:outlineLvl w:val="1"/>
              <w:rPr>
                <w:sz w:val="22"/>
                <w:szCs w:val="22"/>
              </w:rPr>
            </w:pPr>
            <w:r>
              <w:rPr>
                <w:sz w:val="22"/>
                <w:szCs w:val="22"/>
              </w:rPr>
              <w:t>0409</w:t>
            </w:r>
          </w:p>
        </w:tc>
        <w:tc>
          <w:tcPr>
            <w:tcW w:w="1028" w:type="dxa"/>
            <w:shd w:val="clear" w:color="auto" w:fill="auto"/>
            <w:vAlign w:val="center"/>
          </w:tcPr>
          <w:p w:rsidR="00DE56E8" w:rsidRPr="009B457A" w:rsidRDefault="00DE56E8" w:rsidP="00CC0020">
            <w:pPr>
              <w:jc w:val="center"/>
              <w:outlineLvl w:val="1"/>
              <w:rPr>
                <w:sz w:val="22"/>
                <w:szCs w:val="22"/>
              </w:rPr>
            </w:pPr>
            <w:r w:rsidRPr="0005381C">
              <w:rPr>
                <w:sz w:val="22"/>
                <w:szCs w:val="22"/>
              </w:rPr>
              <w:t>1</w:t>
            </w:r>
            <w:r>
              <w:rPr>
                <w:sz w:val="22"/>
                <w:szCs w:val="22"/>
              </w:rPr>
              <w:t>582</w:t>
            </w:r>
            <w:r w:rsidRPr="0005381C">
              <w:rPr>
                <w:sz w:val="22"/>
                <w:szCs w:val="22"/>
              </w:rPr>
              <w:t>,000</w:t>
            </w:r>
          </w:p>
        </w:tc>
        <w:tc>
          <w:tcPr>
            <w:tcW w:w="1029" w:type="dxa"/>
            <w:shd w:val="clear" w:color="auto" w:fill="auto"/>
            <w:vAlign w:val="center"/>
          </w:tcPr>
          <w:p w:rsidR="00DE56E8" w:rsidRPr="009B457A" w:rsidRDefault="00DE56E8" w:rsidP="00CC0020">
            <w:pPr>
              <w:jc w:val="center"/>
              <w:outlineLvl w:val="1"/>
              <w:rPr>
                <w:sz w:val="22"/>
                <w:szCs w:val="22"/>
              </w:rPr>
            </w:pPr>
            <w:r w:rsidRPr="0005381C">
              <w:rPr>
                <w:sz w:val="22"/>
                <w:szCs w:val="22"/>
              </w:rPr>
              <w:t>1</w:t>
            </w:r>
            <w:r>
              <w:rPr>
                <w:sz w:val="22"/>
                <w:szCs w:val="22"/>
              </w:rPr>
              <w:t>741</w:t>
            </w:r>
            <w:r w:rsidRPr="0005381C">
              <w:rPr>
                <w:sz w:val="22"/>
                <w:szCs w:val="22"/>
              </w:rPr>
              <w:t>,000</w:t>
            </w:r>
          </w:p>
        </w:tc>
        <w:tc>
          <w:tcPr>
            <w:tcW w:w="1029" w:type="dxa"/>
            <w:shd w:val="clear" w:color="auto" w:fill="auto"/>
            <w:vAlign w:val="center"/>
          </w:tcPr>
          <w:p w:rsidR="00DE56E8" w:rsidRPr="009B457A" w:rsidRDefault="00DE56E8" w:rsidP="00CC0020">
            <w:pPr>
              <w:jc w:val="center"/>
              <w:outlineLvl w:val="1"/>
              <w:rPr>
                <w:sz w:val="22"/>
                <w:szCs w:val="22"/>
              </w:rPr>
            </w:pPr>
            <w:r>
              <w:rPr>
                <w:sz w:val="22"/>
                <w:szCs w:val="22"/>
              </w:rPr>
              <w:t>1753</w:t>
            </w:r>
            <w:r w:rsidRPr="0005381C">
              <w:rPr>
                <w:sz w:val="22"/>
                <w:szCs w:val="22"/>
              </w:rPr>
              <w:t>,000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муниципал</w:t>
            </w:r>
            <w:r w:rsidRPr="000C3AD8">
              <w:rPr>
                <w:color w:val="000000"/>
                <w:sz w:val="22"/>
                <w:szCs w:val="22"/>
              </w:rPr>
              <w:t>ь</w:t>
            </w:r>
            <w:r w:rsidRPr="000C3AD8">
              <w:rPr>
                <w:color w:val="000000"/>
                <w:sz w:val="22"/>
                <w:szCs w:val="22"/>
              </w:rPr>
              <w:t>ных нужд</w:t>
            </w:r>
          </w:p>
        </w:tc>
        <w:tc>
          <w:tcPr>
            <w:tcW w:w="1181" w:type="dxa"/>
            <w:vAlign w:val="center"/>
          </w:tcPr>
          <w:p w:rsidR="00DE56E8" w:rsidRPr="000C3AD8" w:rsidRDefault="00DE56E8" w:rsidP="00CC0020">
            <w:pPr>
              <w:jc w:val="center"/>
              <w:outlineLvl w:val="1"/>
              <w:rPr>
                <w:sz w:val="22"/>
                <w:szCs w:val="22"/>
              </w:rPr>
            </w:pPr>
            <w:r>
              <w:rPr>
                <w:sz w:val="22"/>
                <w:szCs w:val="22"/>
              </w:rPr>
              <w:t>2310146020</w:t>
            </w:r>
          </w:p>
        </w:tc>
        <w:tc>
          <w:tcPr>
            <w:tcW w:w="630" w:type="dxa"/>
            <w:gridSpan w:val="2"/>
            <w:vAlign w:val="center"/>
          </w:tcPr>
          <w:p w:rsidR="00DE56E8" w:rsidRPr="000C3AD8" w:rsidRDefault="00DE56E8" w:rsidP="00CC0020">
            <w:pPr>
              <w:jc w:val="center"/>
              <w:outlineLvl w:val="1"/>
              <w:rPr>
                <w:sz w:val="22"/>
                <w:szCs w:val="22"/>
              </w:rPr>
            </w:pPr>
            <w:r>
              <w:rPr>
                <w:sz w:val="22"/>
                <w:szCs w:val="22"/>
              </w:rPr>
              <w:t>240</w:t>
            </w:r>
          </w:p>
        </w:tc>
        <w:tc>
          <w:tcPr>
            <w:tcW w:w="712" w:type="dxa"/>
            <w:vAlign w:val="center"/>
          </w:tcPr>
          <w:p w:rsidR="00DE56E8" w:rsidRPr="000C3AD8" w:rsidRDefault="00DE56E8" w:rsidP="00CC0020">
            <w:pPr>
              <w:jc w:val="center"/>
              <w:outlineLvl w:val="1"/>
              <w:rPr>
                <w:sz w:val="22"/>
                <w:szCs w:val="22"/>
              </w:rPr>
            </w:pPr>
            <w:r>
              <w:rPr>
                <w:sz w:val="22"/>
                <w:szCs w:val="22"/>
              </w:rPr>
              <w:t>0409</w:t>
            </w:r>
          </w:p>
        </w:tc>
        <w:tc>
          <w:tcPr>
            <w:tcW w:w="1028" w:type="dxa"/>
            <w:shd w:val="clear" w:color="auto" w:fill="auto"/>
            <w:vAlign w:val="center"/>
          </w:tcPr>
          <w:p w:rsidR="00DE56E8" w:rsidRPr="009B457A" w:rsidRDefault="00DE56E8" w:rsidP="00CC0020">
            <w:pPr>
              <w:jc w:val="center"/>
              <w:outlineLvl w:val="1"/>
              <w:rPr>
                <w:sz w:val="22"/>
                <w:szCs w:val="22"/>
              </w:rPr>
            </w:pPr>
            <w:r w:rsidRPr="0005381C">
              <w:rPr>
                <w:sz w:val="22"/>
                <w:szCs w:val="22"/>
              </w:rPr>
              <w:t>1</w:t>
            </w:r>
            <w:r>
              <w:rPr>
                <w:sz w:val="22"/>
                <w:szCs w:val="22"/>
              </w:rPr>
              <w:t>582</w:t>
            </w:r>
            <w:r w:rsidRPr="0005381C">
              <w:rPr>
                <w:sz w:val="22"/>
                <w:szCs w:val="22"/>
              </w:rPr>
              <w:t>,000</w:t>
            </w:r>
          </w:p>
        </w:tc>
        <w:tc>
          <w:tcPr>
            <w:tcW w:w="1029" w:type="dxa"/>
            <w:shd w:val="clear" w:color="auto" w:fill="auto"/>
            <w:vAlign w:val="center"/>
          </w:tcPr>
          <w:p w:rsidR="00DE56E8" w:rsidRPr="009B457A" w:rsidRDefault="00DE56E8" w:rsidP="00CC0020">
            <w:pPr>
              <w:jc w:val="center"/>
              <w:outlineLvl w:val="1"/>
              <w:rPr>
                <w:sz w:val="22"/>
                <w:szCs w:val="22"/>
              </w:rPr>
            </w:pPr>
            <w:r w:rsidRPr="0005381C">
              <w:rPr>
                <w:sz w:val="22"/>
                <w:szCs w:val="22"/>
              </w:rPr>
              <w:t>1</w:t>
            </w:r>
            <w:r>
              <w:rPr>
                <w:sz w:val="22"/>
                <w:szCs w:val="22"/>
              </w:rPr>
              <w:t>741</w:t>
            </w:r>
            <w:r w:rsidRPr="0005381C">
              <w:rPr>
                <w:sz w:val="22"/>
                <w:szCs w:val="22"/>
              </w:rPr>
              <w:t>,000</w:t>
            </w:r>
          </w:p>
        </w:tc>
        <w:tc>
          <w:tcPr>
            <w:tcW w:w="1029" w:type="dxa"/>
            <w:shd w:val="clear" w:color="auto" w:fill="auto"/>
            <w:vAlign w:val="center"/>
          </w:tcPr>
          <w:p w:rsidR="00DE56E8" w:rsidRPr="009B457A" w:rsidRDefault="00DE56E8" w:rsidP="00CC0020">
            <w:pPr>
              <w:jc w:val="center"/>
              <w:outlineLvl w:val="1"/>
              <w:rPr>
                <w:sz w:val="22"/>
                <w:szCs w:val="22"/>
              </w:rPr>
            </w:pPr>
            <w:r w:rsidRPr="0005381C">
              <w:rPr>
                <w:sz w:val="22"/>
                <w:szCs w:val="22"/>
              </w:rPr>
              <w:t>1</w:t>
            </w:r>
            <w:r>
              <w:rPr>
                <w:sz w:val="22"/>
                <w:szCs w:val="22"/>
              </w:rPr>
              <w:t>753</w:t>
            </w:r>
            <w:r w:rsidRPr="0005381C">
              <w:rPr>
                <w:sz w:val="22"/>
                <w:szCs w:val="22"/>
              </w:rPr>
              <w:t>,000</w:t>
            </w:r>
          </w:p>
        </w:tc>
      </w:tr>
      <w:tr w:rsidR="00DE56E8" w:rsidRPr="000C3AD8" w:rsidTr="00CC0020">
        <w:trPr>
          <w:trHeight w:val="20"/>
        </w:trPr>
        <w:tc>
          <w:tcPr>
            <w:tcW w:w="3802" w:type="dxa"/>
            <w:shd w:val="clear" w:color="auto" w:fill="auto"/>
            <w:vAlign w:val="center"/>
          </w:tcPr>
          <w:p w:rsidR="00DE56E8" w:rsidRPr="004D39DF" w:rsidRDefault="00DE56E8" w:rsidP="00CC0020">
            <w:pPr>
              <w:outlineLvl w:val="1"/>
              <w:rPr>
                <w:color w:val="000000"/>
                <w:sz w:val="22"/>
                <w:szCs w:val="22"/>
              </w:rPr>
            </w:pPr>
            <w:r w:rsidRPr="004D39DF">
              <w:rPr>
                <w:color w:val="000000"/>
                <w:sz w:val="22"/>
                <w:szCs w:val="22"/>
              </w:rPr>
              <w:t>Субсидия на ремонт и содержания автомобильных дорог общего пользов</w:t>
            </w:r>
            <w:r w:rsidRPr="004D39DF">
              <w:rPr>
                <w:color w:val="000000"/>
                <w:sz w:val="22"/>
                <w:szCs w:val="22"/>
              </w:rPr>
              <w:t>а</w:t>
            </w:r>
            <w:r w:rsidRPr="004D39DF">
              <w:rPr>
                <w:color w:val="000000"/>
                <w:sz w:val="22"/>
                <w:szCs w:val="22"/>
              </w:rPr>
              <w:t>ния местного значения</w:t>
            </w:r>
          </w:p>
        </w:tc>
        <w:tc>
          <w:tcPr>
            <w:tcW w:w="1181" w:type="dxa"/>
            <w:vAlign w:val="center"/>
          </w:tcPr>
          <w:p w:rsidR="00DE56E8" w:rsidRDefault="00DE56E8" w:rsidP="00CC0020">
            <w:pPr>
              <w:jc w:val="center"/>
              <w:outlineLvl w:val="1"/>
              <w:rPr>
                <w:sz w:val="22"/>
                <w:szCs w:val="22"/>
              </w:rPr>
            </w:pPr>
            <w:r>
              <w:rPr>
                <w:sz w:val="22"/>
                <w:szCs w:val="22"/>
              </w:rPr>
              <w:t>23101</w:t>
            </w:r>
            <w:r>
              <w:rPr>
                <w:sz w:val="22"/>
                <w:szCs w:val="22"/>
                <w:lang w:val="en-US"/>
              </w:rPr>
              <w:t>S</w:t>
            </w:r>
            <w:r>
              <w:rPr>
                <w:sz w:val="22"/>
                <w:szCs w:val="22"/>
              </w:rPr>
              <w:t>3080</w:t>
            </w:r>
          </w:p>
        </w:tc>
        <w:tc>
          <w:tcPr>
            <w:tcW w:w="630" w:type="dxa"/>
            <w:gridSpan w:val="2"/>
            <w:vAlign w:val="center"/>
          </w:tcPr>
          <w:p w:rsidR="00DE56E8" w:rsidRDefault="00DE56E8" w:rsidP="00CC0020">
            <w:pPr>
              <w:jc w:val="center"/>
              <w:outlineLvl w:val="1"/>
              <w:rPr>
                <w:sz w:val="22"/>
                <w:szCs w:val="22"/>
              </w:rPr>
            </w:pPr>
          </w:p>
        </w:tc>
        <w:tc>
          <w:tcPr>
            <w:tcW w:w="712" w:type="dxa"/>
            <w:vAlign w:val="center"/>
          </w:tcPr>
          <w:p w:rsidR="00DE56E8" w:rsidRDefault="00DE56E8" w:rsidP="00CC0020">
            <w:pPr>
              <w:jc w:val="center"/>
              <w:outlineLvl w:val="1"/>
              <w:rPr>
                <w:sz w:val="22"/>
                <w:szCs w:val="22"/>
              </w:rPr>
            </w:pPr>
            <w:r>
              <w:rPr>
                <w:sz w:val="22"/>
                <w:szCs w:val="22"/>
              </w:rPr>
              <w:t>0409</w:t>
            </w:r>
          </w:p>
        </w:tc>
        <w:tc>
          <w:tcPr>
            <w:tcW w:w="1028" w:type="dxa"/>
            <w:shd w:val="clear" w:color="auto" w:fill="auto"/>
            <w:vAlign w:val="center"/>
          </w:tcPr>
          <w:p w:rsidR="00DE56E8" w:rsidRPr="009B457A" w:rsidRDefault="00DE56E8" w:rsidP="00CC0020">
            <w:pPr>
              <w:jc w:val="center"/>
              <w:outlineLvl w:val="1"/>
              <w:rPr>
                <w:sz w:val="22"/>
                <w:szCs w:val="22"/>
              </w:rPr>
            </w:pPr>
            <w:r>
              <w:rPr>
                <w:sz w:val="22"/>
                <w:szCs w:val="22"/>
              </w:rPr>
              <w:t>10000,000</w:t>
            </w:r>
          </w:p>
        </w:tc>
        <w:tc>
          <w:tcPr>
            <w:tcW w:w="1029" w:type="dxa"/>
            <w:shd w:val="clear" w:color="auto" w:fill="auto"/>
            <w:vAlign w:val="center"/>
          </w:tcPr>
          <w:p w:rsidR="00DE56E8" w:rsidRPr="009B457A" w:rsidRDefault="00DE56E8" w:rsidP="00CC0020">
            <w:pPr>
              <w:jc w:val="center"/>
              <w:outlineLvl w:val="1"/>
              <w:rPr>
                <w:sz w:val="22"/>
                <w:szCs w:val="22"/>
              </w:rPr>
            </w:pPr>
          </w:p>
        </w:tc>
        <w:tc>
          <w:tcPr>
            <w:tcW w:w="1029" w:type="dxa"/>
            <w:shd w:val="clear" w:color="auto" w:fill="auto"/>
            <w:vAlign w:val="center"/>
          </w:tcPr>
          <w:p w:rsidR="00DE56E8" w:rsidRPr="009B457A" w:rsidRDefault="00DE56E8" w:rsidP="00CC0020">
            <w:pPr>
              <w:jc w:val="center"/>
              <w:outlineLvl w:val="1"/>
              <w:rPr>
                <w:sz w:val="22"/>
                <w:szCs w:val="22"/>
              </w:rPr>
            </w:pPr>
          </w:p>
        </w:tc>
      </w:tr>
      <w:tr w:rsidR="00DE56E8" w:rsidRPr="000C3AD8" w:rsidTr="00CC0020">
        <w:trPr>
          <w:trHeight w:val="20"/>
        </w:trPr>
        <w:tc>
          <w:tcPr>
            <w:tcW w:w="3802" w:type="dxa"/>
            <w:shd w:val="clear" w:color="auto" w:fill="auto"/>
            <w:vAlign w:val="center"/>
          </w:tcPr>
          <w:p w:rsidR="00DE56E8" w:rsidRPr="004D39DF" w:rsidRDefault="00DE56E8" w:rsidP="00CC0020">
            <w:pPr>
              <w:outlineLvl w:val="1"/>
              <w:rPr>
                <w:color w:val="000000"/>
                <w:sz w:val="22"/>
                <w:szCs w:val="22"/>
              </w:rPr>
            </w:pPr>
            <w:r w:rsidRPr="004D39DF">
              <w:rPr>
                <w:color w:val="000000"/>
                <w:sz w:val="22"/>
                <w:szCs w:val="22"/>
              </w:rPr>
              <w:t>Расходы на ремонт и содержания авт</w:t>
            </w:r>
            <w:r w:rsidRPr="004D39DF">
              <w:rPr>
                <w:color w:val="000000"/>
                <w:sz w:val="22"/>
                <w:szCs w:val="22"/>
              </w:rPr>
              <w:t>о</w:t>
            </w:r>
            <w:r w:rsidRPr="004D39DF">
              <w:rPr>
                <w:color w:val="000000"/>
                <w:sz w:val="22"/>
                <w:szCs w:val="22"/>
              </w:rPr>
              <w:t>мобильных дорог общего пользования мес</w:t>
            </w:r>
            <w:r w:rsidRPr="004D39DF">
              <w:rPr>
                <w:color w:val="000000"/>
                <w:sz w:val="22"/>
                <w:szCs w:val="22"/>
              </w:rPr>
              <w:t>т</w:t>
            </w:r>
            <w:r w:rsidRPr="004D39DF">
              <w:rPr>
                <w:color w:val="000000"/>
                <w:sz w:val="22"/>
                <w:szCs w:val="22"/>
              </w:rPr>
              <w:t>ного значения</w:t>
            </w:r>
          </w:p>
        </w:tc>
        <w:tc>
          <w:tcPr>
            <w:tcW w:w="1181" w:type="dxa"/>
            <w:vAlign w:val="center"/>
          </w:tcPr>
          <w:p w:rsidR="00DE56E8" w:rsidRDefault="00DE56E8" w:rsidP="00CC0020">
            <w:pPr>
              <w:jc w:val="center"/>
              <w:outlineLvl w:val="1"/>
              <w:rPr>
                <w:sz w:val="22"/>
                <w:szCs w:val="22"/>
              </w:rPr>
            </w:pPr>
            <w:r>
              <w:rPr>
                <w:sz w:val="22"/>
                <w:szCs w:val="22"/>
              </w:rPr>
              <w:t>23101</w:t>
            </w:r>
            <w:r>
              <w:rPr>
                <w:sz w:val="22"/>
                <w:szCs w:val="22"/>
                <w:lang w:val="en-US"/>
              </w:rPr>
              <w:t>S</w:t>
            </w:r>
            <w:r>
              <w:rPr>
                <w:sz w:val="22"/>
                <w:szCs w:val="22"/>
              </w:rPr>
              <w:t>3080</w:t>
            </w:r>
          </w:p>
        </w:tc>
        <w:tc>
          <w:tcPr>
            <w:tcW w:w="630" w:type="dxa"/>
            <w:gridSpan w:val="2"/>
            <w:vAlign w:val="center"/>
          </w:tcPr>
          <w:p w:rsidR="00DE56E8" w:rsidRDefault="00DE56E8" w:rsidP="00CC0020">
            <w:pPr>
              <w:jc w:val="center"/>
              <w:outlineLvl w:val="1"/>
              <w:rPr>
                <w:sz w:val="22"/>
                <w:szCs w:val="22"/>
              </w:rPr>
            </w:pPr>
            <w:r>
              <w:rPr>
                <w:sz w:val="22"/>
                <w:szCs w:val="22"/>
              </w:rPr>
              <w:t>200</w:t>
            </w:r>
          </w:p>
        </w:tc>
        <w:tc>
          <w:tcPr>
            <w:tcW w:w="712" w:type="dxa"/>
            <w:vAlign w:val="center"/>
          </w:tcPr>
          <w:p w:rsidR="00DE56E8" w:rsidRDefault="00DE56E8" w:rsidP="00CC0020">
            <w:pPr>
              <w:jc w:val="center"/>
              <w:outlineLvl w:val="1"/>
              <w:rPr>
                <w:sz w:val="22"/>
                <w:szCs w:val="22"/>
              </w:rPr>
            </w:pPr>
            <w:r>
              <w:rPr>
                <w:sz w:val="22"/>
                <w:szCs w:val="22"/>
              </w:rPr>
              <w:t>0409</w:t>
            </w:r>
          </w:p>
        </w:tc>
        <w:tc>
          <w:tcPr>
            <w:tcW w:w="1028" w:type="dxa"/>
            <w:shd w:val="clear" w:color="auto" w:fill="auto"/>
            <w:vAlign w:val="center"/>
          </w:tcPr>
          <w:p w:rsidR="00DE56E8" w:rsidRPr="009B457A" w:rsidRDefault="00DE56E8" w:rsidP="00CC0020">
            <w:pPr>
              <w:jc w:val="center"/>
              <w:outlineLvl w:val="1"/>
              <w:rPr>
                <w:sz w:val="22"/>
                <w:szCs w:val="22"/>
              </w:rPr>
            </w:pPr>
            <w:r>
              <w:rPr>
                <w:sz w:val="22"/>
                <w:szCs w:val="22"/>
              </w:rPr>
              <w:t>10000,000</w:t>
            </w:r>
          </w:p>
        </w:tc>
        <w:tc>
          <w:tcPr>
            <w:tcW w:w="1029" w:type="dxa"/>
            <w:shd w:val="clear" w:color="auto" w:fill="auto"/>
            <w:vAlign w:val="center"/>
          </w:tcPr>
          <w:p w:rsidR="00DE56E8" w:rsidRPr="009B457A" w:rsidRDefault="00DE56E8" w:rsidP="00CC0020">
            <w:pPr>
              <w:jc w:val="center"/>
              <w:outlineLvl w:val="1"/>
              <w:rPr>
                <w:sz w:val="22"/>
                <w:szCs w:val="22"/>
              </w:rPr>
            </w:pPr>
          </w:p>
        </w:tc>
        <w:tc>
          <w:tcPr>
            <w:tcW w:w="1029" w:type="dxa"/>
            <w:shd w:val="clear" w:color="auto" w:fill="auto"/>
            <w:vAlign w:val="center"/>
          </w:tcPr>
          <w:p w:rsidR="00DE56E8" w:rsidRPr="009B457A" w:rsidRDefault="00DE56E8" w:rsidP="00CC0020">
            <w:pPr>
              <w:jc w:val="center"/>
              <w:outlineLvl w:val="1"/>
              <w:rPr>
                <w:sz w:val="22"/>
                <w:szCs w:val="22"/>
              </w:rPr>
            </w:pPr>
          </w:p>
        </w:tc>
      </w:tr>
      <w:tr w:rsidR="00DE56E8" w:rsidRPr="000C3AD8" w:rsidTr="00CC0020">
        <w:trPr>
          <w:trHeight w:val="20"/>
        </w:trPr>
        <w:tc>
          <w:tcPr>
            <w:tcW w:w="3802" w:type="dxa"/>
            <w:shd w:val="clear" w:color="auto" w:fill="auto"/>
            <w:vAlign w:val="center"/>
          </w:tcPr>
          <w:p w:rsidR="00DE56E8" w:rsidRPr="004D39DF" w:rsidRDefault="00DE56E8" w:rsidP="00CC0020">
            <w:pPr>
              <w:outlineLvl w:val="1"/>
              <w:rPr>
                <w:color w:val="000000"/>
                <w:sz w:val="22"/>
                <w:szCs w:val="22"/>
              </w:rPr>
            </w:pPr>
            <w:r w:rsidRPr="004D39DF">
              <w:rPr>
                <w:color w:val="000000"/>
                <w:sz w:val="22"/>
                <w:szCs w:val="22"/>
              </w:rPr>
              <w:t>Иные закупки товаров, р</w:t>
            </w:r>
            <w:r w:rsidRPr="004D39DF">
              <w:rPr>
                <w:color w:val="000000"/>
                <w:sz w:val="22"/>
                <w:szCs w:val="22"/>
              </w:rPr>
              <w:t>а</w:t>
            </w:r>
            <w:r w:rsidRPr="004D39DF">
              <w:rPr>
                <w:color w:val="000000"/>
                <w:sz w:val="22"/>
                <w:szCs w:val="22"/>
              </w:rPr>
              <w:t>бот и услуг для обеспечения мун</w:t>
            </w:r>
            <w:r w:rsidRPr="004D39DF">
              <w:rPr>
                <w:color w:val="000000"/>
                <w:sz w:val="22"/>
                <w:szCs w:val="22"/>
              </w:rPr>
              <w:t>и</w:t>
            </w:r>
            <w:r w:rsidRPr="004D39DF">
              <w:rPr>
                <w:color w:val="000000"/>
                <w:sz w:val="22"/>
                <w:szCs w:val="22"/>
              </w:rPr>
              <w:t>ципальных нужд</w:t>
            </w:r>
          </w:p>
        </w:tc>
        <w:tc>
          <w:tcPr>
            <w:tcW w:w="1181" w:type="dxa"/>
            <w:vAlign w:val="center"/>
          </w:tcPr>
          <w:p w:rsidR="00DE56E8" w:rsidRDefault="00DE56E8" w:rsidP="00CC0020">
            <w:pPr>
              <w:jc w:val="center"/>
              <w:outlineLvl w:val="1"/>
              <w:rPr>
                <w:sz w:val="22"/>
                <w:szCs w:val="22"/>
              </w:rPr>
            </w:pPr>
            <w:r>
              <w:rPr>
                <w:sz w:val="22"/>
                <w:szCs w:val="22"/>
              </w:rPr>
              <w:t>23101</w:t>
            </w:r>
            <w:r>
              <w:rPr>
                <w:sz w:val="22"/>
                <w:szCs w:val="22"/>
                <w:lang w:val="en-US"/>
              </w:rPr>
              <w:t>S</w:t>
            </w:r>
            <w:r>
              <w:rPr>
                <w:sz w:val="22"/>
                <w:szCs w:val="22"/>
              </w:rPr>
              <w:t>3080</w:t>
            </w:r>
          </w:p>
        </w:tc>
        <w:tc>
          <w:tcPr>
            <w:tcW w:w="630" w:type="dxa"/>
            <w:gridSpan w:val="2"/>
            <w:vAlign w:val="center"/>
          </w:tcPr>
          <w:p w:rsidR="00DE56E8" w:rsidRDefault="00DE56E8" w:rsidP="00CC0020">
            <w:pPr>
              <w:jc w:val="center"/>
              <w:outlineLvl w:val="1"/>
              <w:rPr>
                <w:sz w:val="22"/>
                <w:szCs w:val="22"/>
              </w:rPr>
            </w:pPr>
            <w:r>
              <w:rPr>
                <w:sz w:val="22"/>
                <w:szCs w:val="22"/>
              </w:rPr>
              <w:t>240</w:t>
            </w:r>
          </w:p>
        </w:tc>
        <w:tc>
          <w:tcPr>
            <w:tcW w:w="712" w:type="dxa"/>
            <w:vAlign w:val="center"/>
          </w:tcPr>
          <w:p w:rsidR="00DE56E8" w:rsidRDefault="00DE56E8" w:rsidP="00CC0020">
            <w:pPr>
              <w:jc w:val="center"/>
              <w:outlineLvl w:val="1"/>
              <w:rPr>
                <w:sz w:val="22"/>
                <w:szCs w:val="22"/>
              </w:rPr>
            </w:pPr>
            <w:r>
              <w:rPr>
                <w:sz w:val="22"/>
                <w:szCs w:val="22"/>
              </w:rPr>
              <w:t>0409</w:t>
            </w:r>
          </w:p>
        </w:tc>
        <w:tc>
          <w:tcPr>
            <w:tcW w:w="1028" w:type="dxa"/>
            <w:shd w:val="clear" w:color="auto" w:fill="auto"/>
            <w:vAlign w:val="center"/>
          </w:tcPr>
          <w:p w:rsidR="00DE56E8" w:rsidRPr="00EE35C1" w:rsidRDefault="00DE56E8" w:rsidP="00CC0020">
            <w:pPr>
              <w:jc w:val="center"/>
              <w:outlineLvl w:val="1"/>
              <w:rPr>
                <w:sz w:val="22"/>
                <w:szCs w:val="22"/>
                <w:lang w:val="en-US"/>
              </w:rPr>
            </w:pPr>
            <w:r>
              <w:rPr>
                <w:sz w:val="22"/>
                <w:szCs w:val="22"/>
              </w:rPr>
              <w:t>10000,000</w:t>
            </w:r>
          </w:p>
        </w:tc>
        <w:tc>
          <w:tcPr>
            <w:tcW w:w="1029" w:type="dxa"/>
            <w:shd w:val="clear" w:color="auto" w:fill="auto"/>
            <w:vAlign w:val="center"/>
          </w:tcPr>
          <w:p w:rsidR="00DE56E8" w:rsidRPr="009B457A" w:rsidRDefault="00DE56E8" w:rsidP="00CC0020">
            <w:pPr>
              <w:jc w:val="center"/>
              <w:outlineLvl w:val="1"/>
              <w:rPr>
                <w:sz w:val="22"/>
                <w:szCs w:val="22"/>
              </w:rPr>
            </w:pPr>
          </w:p>
        </w:tc>
        <w:tc>
          <w:tcPr>
            <w:tcW w:w="1029" w:type="dxa"/>
            <w:shd w:val="clear" w:color="auto" w:fill="auto"/>
            <w:vAlign w:val="center"/>
          </w:tcPr>
          <w:p w:rsidR="00DE56E8" w:rsidRPr="009B457A" w:rsidRDefault="00DE56E8" w:rsidP="00CC0020">
            <w:pPr>
              <w:jc w:val="center"/>
              <w:outlineLvl w:val="1"/>
              <w:rPr>
                <w:sz w:val="22"/>
                <w:szCs w:val="22"/>
              </w:rPr>
            </w:pPr>
          </w:p>
        </w:tc>
      </w:tr>
      <w:tr w:rsidR="00DE56E8" w:rsidRPr="000C3AD8" w:rsidTr="00CC0020">
        <w:trPr>
          <w:trHeight w:val="20"/>
        </w:trPr>
        <w:tc>
          <w:tcPr>
            <w:tcW w:w="3802"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Подпрограмма «Развитие террит</w:t>
            </w:r>
            <w:r w:rsidRPr="000C3AD8">
              <w:rPr>
                <w:b/>
                <w:color w:val="000000"/>
                <w:sz w:val="22"/>
                <w:szCs w:val="22"/>
              </w:rPr>
              <w:t>о</w:t>
            </w:r>
            <w:r w:rsidRPr="000C3AD8">
              <w:rPr>
                <w:b/>
                <w:color w:val="000000"/>
                <w:sz w:val="22"/>
                <w:szCs w:val="22"/>
              </w:rPr>
              <w:t>рий, обеспечение транспортных услуг в рабочем поселке Лунино Л</w:t>
            </w:r>
            <w:r w:rsidRPr="000C3AD8">
              <w:rPr>
                <w:b/>
                <w:color w:val="000000"/>
                <w:sz w:val="22"/>
                <w:szCs w:val="22"/>
              </w:rPr>
              <w:t>у</w:t>
            </w:r>
            <w:r w:rsidRPr="000C3AD8">
              <w:rPr>
                <w:b/>
                <w:color w:val="000000"/>
                <w:sz w:val="22"/>
                <w:szCs w:val="22"/>
              </w:rPr>
              <w:t>нинского района Пензенской обл</w:t>
            </w:r>
            <w:r w:rsidRPr="000C3AD8">
              <w:rPr>
                <w:b/>
                <w:color w:val="000000"/>
                <w:sz w:val="22"/>
                <w:szCs w:val="22"/>
              </w:rPr>
              <w:t>а</w:t>
            </w:r>
            <w:r w:rsidRPr="000C3AD8">
              <w:rPr>
                <w:b/>
                <w:color w:val="000000"/>
                <w:sz w:val="22"/>
                <w:szCs w:val="22"/>
              </w:rPr>
              <w:t>сти»</w:t>
            </w:r>
          </w:p>
        </w:tc>
        <w:tc>
          <w:tcPr>
            <w:tcW w:w="1181" w:type="dxa"/>
            <w:vAlign w:val="center"/>
          </w:tcPr>
          <w:p w:rsidR="00DE56E8" w:rsidRPr="000C3AD8" w:rsidRDefault="00DE56E8" w:rsidP="00CC0020">
            <w:pPr>
              <w:jc w:val="center"/>
              <w:outlineLvl w:val="1"/>
              <w:rPr>
                <w:b/>
                <w:sz w:val="22"/>
                <w:szCs w:val="22"/>
              </w:rPr>
            </w:pPr>
            <w:r w:rsidRPr="000C3AD8">
              <w:rPr>
                <w:b/>
                <w:sz w:val="22"/>
                <w:szCs w:val="22"/>
              </w:rPr>
              <w:t>232</w:t>
            </w:r>
            <w:r>
              <w:rPr>
                <w:b/>
                <w:sz w:val="22"/>
                <w:szCs w:val="22"/>
              </w:rPr>
              <w:t>000</w:t>
            </w:r>
            <w:r w:rsidRPr="000C3AD8">
              <w:rPr>
                <w:b/>
                <w:sz w:val="22"/>
                <w:szCs w:val="22"/>
              </w:rPr>
              <w:t>0000</w:t>
            </w:r>
          </w:p>
        </w:tc>
        <w:tc>
          <w:tcPr>
            <w:tcW w:w="630" w:type="dxa"/>
            <w:gridSpan w:val="2"/>
            <w:vAlign w:val="center"/>
          </w:tcPr>
          <w:p w:rsidR="00DE56E8" w:rsidRPr="000C3AD8" w:rsidRDefault="00DE56E8" w:rsidP="00CC0020">
            <w:pPr>
              <w:jc w:val="center"/>
              <w:outlineLvl w:val="1"/>
              <w:rPr>
                <w:b/>
                <w:sz w:val="22"/>
                <w:szCs w:val="22"/>
              </w:rPr>
            </w:pPr>
          </w:p>
        </w:tc>
        <w:tc>
          <w:tcPr>
            <w:tcW w:w="712" w:type="dxa"/>
            <w:vAlign w:val="center"/>
          </w:tcPr>
          <w:p w:rsidR="00DE56E8" w:rsidRPr="000C3AD8" w:rsidRDefault="00DE56E8" w:rsidP="00CC0020">
            <w:pPr>
              <w:jc w:val="center"/>
              <w:outlineLvl w:val="1"/>
              <w:rPr>
                <w:b/>
                <w:sz w:val="22"/>
                <w:szCs w:val="22"/>
              </w:rPr>
            </w:pPr>
            <w:r w:rsidRPr="000C3AD8">
              <w:rPr>
                <w:b/>
                <w:sz w:val="22"/>
                <w:szCs w:val="22"/>
              </w:rPr>
              <w:t>0408</w:t>
            </w:r>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150,000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150,000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150,000</w:t>
            </w:r>
          </w:p>
        </w:tc>
      </w:tr>
      <w:tr w:rsidR="00DE56E8" w:rsidRPr="006E6028" w:rsidTr="00CC0020">
        <w:trPr>
          <w:trHeight w:val="20"/>
        </w:trPr>
        <w:tc>
          <w:tcPr>
            <w:tcW w:w="3802" w:type="dxa"/>
            <w:shd w:val="clear" w:color="auto" w:fill="auto"/>
            <w:vAlign w:val="center"/>
          </w:tcPr>
          <w:p w:rsidR="00DE56E8" w:rsidRPr="006E6028" w:rsidRDefault="00DE56E8" w:rsidP="00CC0020">
            <w:pPr>
              <w:outlineLvl w:val="1"/>
              <w:rPr>
                <w:b/>
                <w:color w:val="000000"/>
                <w:sz w:val="22"/>
                <w:szCs w:val="22"/>
              </w:rPr>
            </w:pPr>
            <w:r w:rsidRPr="006E6028">
              <w:rPr>
                <w:b/>
                <w:color w:val="000000"/>
                <w:sz w:val="22"/>
                <w:szCs w:val="22"/>
              </w:rPr>
              <w:t>Основное мероприятие «Разв</w:t>
            </w:r>
            <w:r w:rsidRPr="006E6028">
              <w:rPr>
                <w:b/>
                <w:color w:val="000000"/>
                <w:sz w:val="22"/>
                <w:szCs w:val="22"/>
              </w:rPr>
              <w:t>и</w:t>
            </w:r>
            <w:r w:rsidRPr="006E6028">
              <w:rPr>
                <w:b/>
                <w:color w:val="000000"/>
                <w:sz w:val="22"/>
                <w:szCs w:val="22"/>
              </w:rPr>
              <w:t>тие территорий, обеспечение транспор</w:t>
            </w:r>
            <w:r w:rsidRPr="006E6028">
              <w:rPr>
                <w:b/>
                <w:color w:val="000000"/>
                <w:sz w:val="22"/>
                <w:szCs w:val="22"/>
              </w:rPr>
              <w:t>т</w:t>
            </w:r>
            <w:r w:rsidRPr="006E6028">
              <w:rPr>
                <w:b/>
                <w:color w:val="000000"/>
                <w:sz w:val="22"/>
                <w:szCs w:val="22"/>
              </w:rPr>
              <w:t>ных услуг в рабочем поселке Лунино Лунинского района Пензенской о</w:t>
            </w:r>
            <w:r w:rsidRPr="006E6028">
              <w:rPr>
                <w:b/>
                <w:color w:val="000000"/>
                <w:sz w:val="22"/>
                <w:szCs w:val="22"/>
              </w:rPr>
              <w:t>б</w:t>
            </w:r>
            <w:r w:rsidRPr="006E6028">
              <w:rPr>
                <w:b/>
                <w:color w:val="000000"/>
                <w:sz w:val="22"/>
                <w:szCs w:val="22"/>
              </w:rPr>
              <w:t>ласти»</w:t>
            </w:r>
          </w:p>
        </w:tc>
        <w:tc>
          <w:tcPr>
            <w:tcW w:w="1181" w:type="dxa"/>
            <w:vAlign w:val="center"/>
          </w:tcPr>
          <w:p w:rsidR="00DE56E8" w:rsidRPr="006E6028" w:rsidRDefault="00DE56E8" w:rsidP="00CC0020">
            <w:pPr>
              <w:jc w:val="center"/>
              <w:outlineLvl w:val="1"/>
              <w:rPr>
                <w:b/>
                <w:sz w:val="22"/>
                <w:szCs w:val="22"/>
              </w:rPr>
            </w:pPr>
            <w:r w:rsidRPr="006E6028">
              <w:rPr>
                <w:b/>
                <w:sz w:val="22"/>
                <w:szCs w:val="22"/>
              </w:rPr>
              <w:t>2320100000</w:t>
            </w:r>
          </w:p>
        </w:tc>
        <w:tc>
          <w:tcPr>
            <w:tcW w:w="630" w:type="dxa"/>
            <w:gridSpan w:val="2"/>
            <w:vAlign w:val="center"/>
          </w:tcPr>
          <w:p w:rsidR="00DE56E8" w:rsidRPr="006E6028" w:rsidRDefault="00DE56E8" w:rsidP="00CC0020">
            <w:pPr>
              <w:jc w:val="center"/>
              <w:outlineLvl w:val="1"/>
              <w:rPr>
                <w:b/>
                <w:sz w:val="22"/>
                <w:szCs w:val="22"/>
              </w:rPr>
            </w:pPr>
          </w:p>
        </w:tc>
        <w:tc>
          <w:tcPr>
            <w:tcW w:w="712" w:type="dxa"/>
            <w:vAlign w:val="center"/>
          </w:tcPr>
          <w:p w:rsidR="00DE56E8" w:rsidRPr="006E6028" w:rsidRDefault="00DE56E8" w:rsidP="00CC0020">
            <w:pPr>
              <w:jc w:val="center"/>
              <w:outlineLvl w:val="1"/>
              <w:rPr>
                <w:b/>
                <w:sz w:val="22"/>
                <w:szCs w:val="22"/>
              </w:rPr>
            </w:pPr>
            <w:r w:rsidRPr="006E6028">
              <w:rPr>
                <w:b/>
                <w:sz w:val="22"/>
                <w:szCs w:val="22"/>
              </w:rPr>
              <w:t>0408</w:t>
            </w:r>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150,000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150,000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150,000</w:t>
            </w:r>
          </w:p>
        </w:tc>
      </w:tr>
      <w:tr w:rsidR="00DE56E8" w:rsidRPr="000C3AD8" w:rsidTr="00CC0020">
        <w:trPr>
          <w:trHeight w:val="20"/>
        </w:trPr>
        <w:tc>
          <w:tcPr>
            <w:tcW w:w="3802" w:type="dxa"/>
            <w:shd w:val="clear" w:color="auto" w:fill="auto"/>
            <w:vAlign w:val="center"/>
          </w:tcPr>
          <w:p w:rsidR="00DE56E8" w:rsidRPr="000C3AD8" w:rsidRDefault="00DE56E8" w:rsidP="00CC0020">
            <w:pPr>
              <w:rPr>
                <w:b/>
                <w:color w:val="000000"/>
                <w:sz w:val="22"/>
                <w:szCs w:val="22"/>
              </w:rPr>
            </w:pPr>
            <w:r w:rsidRPr="000C3AD8">
              <w:rPr>
                <w:color w:val="000000"/>
                <w:sz w:val="22"/>
                <w:szCs w:val="22"/>
              </w:rPr>
              <w:t>Иные межбюджетные ассигнов</w:t>
            </w:r>
            <w:r w:rsidRPr="000C3AD8">
              <w:rPr>
                <w:color w:val="000000"/>
                <w:sz w:val="22"/>
                <w:szCs w:val="22"/>
              </w:rPr>
              <w:t>а</w:t>
            </w:r>
            <w:r w:rsidRPr="000C3AD8">
              <w:rPr>
                <w:color w:val="000000"/>
                <w:sz w:val="22"/>
                <w:szCs w:val="22"/>
              </w:rPr>
              <w:t>ния</w:t>
            </w:r>
          </w:p>
        </w:tc>
        <w:tc>
          <w:tcPr>
            <w:tcW w:w="1181" w:type="dxa"/>
            <w:vAlign w:val="center"/>
          </w:tcPr>
          <w:p w:rsidR="00DE56E8" w:rsidRPr="000C3AD8" w:rsidRDefault="00DE56E8" w:rsidP="00CC0020">
            <w:pPr>
              <w:jc w:val="center"/>
              <w:outlineLvl w:val="1"/>
              <w:rPr>
                <w:sz w:val="22"/>
                <w:szCs w:val="22"/>
              </w:rPr>
            </w:pPr>
            <w:r w:rsidRPr="000C3AD8">
              <w:rPr>
                <w:sz w:val="22"/>
                <w:szCs w:val="22"/>
              </w:rPr>
              <w:t>232</w:t>
            </w:r>
            <w:r>
              <w:rPr>
                <w:sz w:val="22"/>
                <w:szCs w:val="22"/>
              </w:rPr>
              <w:t>01</w:t>
            </w:r>
            <w:r w:rsidRPr="000C3AD8">
              <w:rPr>
                <w:sz w:val="22"/>
                <w:szCs w:val="22"/>
              </w:rPr>
              <w:t>2444</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800</w:t>
            </w:r>
          </w:p>
        </w:tc>
        <w:tc>
          <w:tcPr>
            <w:tcW w:w="712" w:type="dxa"/>
            <w:vAlign w:val="center"/>
          </w:tcPr>
          <w:p w:rsidR="00DE56E8" w:rsidRPr="000C3AD8" w:rsidRDefault="00DE56E8" w:rsidP="00CC0020">
            <w:pPr>
              <w:jc w:val="center"/>
              <w:outlineLvl w:val="1"/>
              <w:rPr>
                <w:sz w:val="22"/>
                <w:szCs w:val="22"/>
              </w:rPr>
            </w:pPr>
            <w:r w:rsidRPr="000C3AD8">
              <w:rPr>
                <w:sz w:val="22"/>
                <w:szCs w:val="22"/>
              </w:rPr>
              <w:t>0408</w:t>
            </w:r>
          </w:p>
        </w:tc>
        <w:tc>
          <w:tcPr>
            <w:tcW w:w="1028" w:type="dxa"/>
            <w:shd w:val="clear" w:color="auto" w:fill="auto"/>
            <w:vAlign w:val="center"/>
          </w:tcPr>
          <w:p w:rsidR="00DE56E8" w:rsidRPr="009B457A" w:rsidRDefault="00DE56E8" w:rsidP="00CC0020">
            <w:pPr>
              <w:jc w:val="center"/>
              <w:outlineLvl w:val="1"/>
              <w:rPr>
                <w:sz w:val="22"/>
                <w:szCs w:val="22"/>
              </w:rPr>
            </w:pPr>
            <w:r>
              <w:rPr>
                <w:sz w:val="22"/>
                <w:szCs w:val="22"/>
              </w:rPr>
              <w:t>150,000</w:t>
            </w:r>
          </w:p>
        </w:tc>
        <w:tc>
          <w:tcPr>
            <w:tcW w:w="1029" w:type="dxa"/>
            <w:shd w:val="clear" w:color="auto" w:fill="auto"/>
            <w:vAlign w:val="center"/>
          </w:tcPr>
          <w:p w:rsidR="00DE56E8" w:rsidRPr="009B457A" w:rsidRDefault="00DE56E8" w:rsidP="00CC0020">
            <w:pPr>
              <w:jc w:val="center"/>
              <w:outlineLvl w:val="1"/>
              <w:rPr>
                <w:sz w:val="22"/>
                <w:szCs w:val="22"/>
              </w:rPr>
            </w:pPr>
            <w:r w:rsidRPr="009B457A">
              <w:rPr>
                <w:sz w:val="22"/>
                <w:szCs w:val="22"/>
              </w:rPr>
              <w:t>1</w:t>
            </w:r>
            <w:r>
              <w:rPr>
                <w:sz w:val="22"/>
                <w:szCs w:val="22"/>
              </w:rPr>
              <w:t>50</w:t>
            </w:r>
            <w:r w:rsidRPr="009B457A">
              <w:rPr>
                <w:sz w:val="22"/>
                <w:szCs w:val="22"/>
              </w:rPr>
              <w:t>,000</w:t>
            </w:r>
          </w:p>
        </w:tc>
        <w:tc>
          <w:tcPr>
            <w:tcW w:w="1029" w:type="dxa"/>
            <w:shd w:val="clear" w:color="auto" w:fill="auto"/>
            <w:vAlign w:val="center"/>
          </w:tcPr>
          <w:p w:rsidR="00DE56E8" w:rsidRPr="009B457A" w:rsidRDefault="00DE56E8" w:rsidP="00CC0020">
            <w:pPr>
              <w:jc w:val="center"/>
              <w:outlineLvl w:val="1"/>
              <w:rPr>
                <w:sz w:val="22"/>
                <w:szCs w:val="22"/>
              </w:rPr>
            </w:pPr>
            <w:r w:rsidRPr="009B457A">
              <w:rPr>
                <w:sz w:val="22"/>
                <w:szCs w:val="22"/>
              </w:rPr>
              <w:t>1</w:t>
            </w:r>
            <w:r>
              <w:rPr>
                <w:sz w:val="22"/>
                <w:szCs w:val="22"/>
              </w:rPr>
              <w:t>50</w:t>
            </w:r>
            <w:r w:rsidRPr="009B457A">
              <w:rPr>
                <w:sz w:val="22"/>
                <w:szCs w:val="22"/>
              </w:rPr>
              <w:t>,000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Субсидии юридическим лицам</w:t>
            </w:r>
            <w:r>
              <w:rPr>
                <w:color w:val="000000"/>
                <w:sz w:val="22"/>
                <w:szCs w:val="22"/>
              </w:rPr>
              <w:t>, инд</w:t>
            </w:r>
            <w:r>
              <w:rPr>
                <w:color w:val="000000"/>
                <w:sz w:val="22"/>
                <w:szCs w:val="22"/>
              </w:rPr>
              <w:t>и</w:t>
            </w:r>
            <w:r>
              <w:rPr>
                <w:color w:val="000000"/>
                <w:sz w:val="22"/>
                <w:szCs w:val="22"/>
              </w:rPr>
              <w:t xml:space="preserve">видуальным предпринимателям, физическим лицам-производителям </w:t>
            </w:r>
            <w:r>
              <w:rPr>
                <w:color w:val="000000"/>
                <w:sz w:val="22"/>
                <w:szCs w:val="22"/>
              </w:rPr>
              <w:lastRenderedPageBreak/>
              <w:t>тов</w:t>
            </w:r>
            <w:r>
              <w:rPr>
                <w:color w:val="000000"/>
                <w:sz w:val="22"/>
                <w:szCs w:val="22"/>
              </w:rPr>
              <w:t>а</w:t>
            </w:r>
            <w:r>
              <w:rPr>
                <w:color w:val="000000"/>
                <w:sz w:val="22"/>
                <w:szCs w:val="22"/>
              </w:rPr>
              <w:t>ров, работ, услуг</w:t>
            </w:r>
          </w:p>
        </w:tc>
        <w:tc>
          <w:tcPr>
            <w:tcW w:w="1181" w:type="dxa"/>
            <w:vAlign w:val="center"/>
          </w:tcPr>
          <w:p w:rsidR="00DE56E8" w:rsidRPr="000C3AD8" w:rsidRDefault="00DE56E8" w:rsidP="00CC0020">
            <w:pPr>
              <w:jc w:val="center"/>
              <w:outlineLvl w:val="1"/>
              <w:rPr>
                <w:sz w:val="22"/>
                <w:szCs w:val="22"/>
              </w:rPr>
            </w:pPr>
            <w:r w:rsidRPr="000C3AD8">
              <w:rPr>
                <w:sz w:val="22"/>
                <w:szCs w:val="22"/>
              </w:rPr>
              <w:lastRenderedPageBreak/>
              <w:t>232</w:t>
            </w:r>
            <w:r>
              <w:rPr>
                <w:sz w:val="22"/>
                <w:szCs w:val="22"/>
              </w:rPr>
              <w:t>01</w:t>
            </w:r>
            <w:r w:rsidRPr="000C3AD8">
              <w:rPr>
                <w:sz w:val="22"/>
                <w:szCs w:val="22"/>
              </w:rPr>
              <w:t>2444</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81</w:t>
            </w:r>
            <w:r>
              <w:rPr>
                <w:sz w:val="22"/>
                <w:szCs w:val="22"/>
              </w:rPr>
              <w:t>1</w:t>
            </w:r>
          </w:p>
        </w:tc>
        <w:tc>
          <w:tcPr>
            <w:tcW w:w="712" w:type="dxa"/>
            <w:vAlign w:val="center"/>
          </w:tcPr>
          <w:p w:rsidR="00DE56E8" w:rsidRPr="000C3AD8" w:rsidRDefault="00DE56E8" w:rsidP="00CC0020">
            <w:pPr>
              <w:jc w:val="center"/>
              <w:outlineLvl w:val="1"/>
              <w:rPr>
                <w:sz w:val="22"/>
                <w:szCs w:val="22"/>
              </w:rPr>
            </w:pPr>
            <w:r w:rsidRPr="000C3AD8">
              <w:rPr>
                <w:sz w:val="22"/>
                <w:szCs w:val="22"/>
              </w:rPr>
              <w:t>0408</w:t>
            </w:r>
          </w:p>
        </w:tc>
        <w:tc>
          <w:tcPr>
            <w:tcW w:w="1028" w:type="dxa"/>
            <w:shd w:val="clear" w:color="auto" w:fill="auto"/>
            <w:vAlign w:val="center"/>
          </w:tcPr>
          <w:p w:rsidR="00DE56E8" w:rsidRPr="009B457A" w:rsidRDefault="00DE56E8" w:rsidP="00CC0020">
            <w:pPr>
              <w:jc w:val="center"/>
              <w:outlineLvl w:val="1"/>
              <w:rPr>
                <w:sz w:val="22"/>
                <w:szCs w:val="22"/>
              </w:rPr>
            </w:pPr>
            <w:r>
              <w:rPr>
                <w:sz w:val="22"/>
                <w:szCs w:val="22"/>
              </w:rPr>
              <w:t>150,000</w:t>
            </w:r>
          </w:p>
        </w:tc>
        <w:tc>
          <w:tcPr>
            <w:tcW w:w="1029" w:type="dxa"/>
            <w:shd w:val="clear" w:color="auto" w:fill="auto"/>
            <w:vAlign w:val="center"/>
          </w:tcPr>
          <w:p w:rsidR="00DE56E8" w:rsidRPr="009B457A" w:rsidRDefault="00DE56E8" w:rsidP="00CC0020">
            <w:pPr>
              <w:jc w:val="center"/>
              <w:outlineLvl w:val="1"/>
              <w:rPr>
                <w:sz w:val="22"/>
                <w:szCs w:val="22"/>
              </w:rPr>
            </w:pPr>
            <w:r w:rsidRPr="009B457A">
              <w:rPr>
                <w:sz w:val="22"/>
                <w:szCs w:val="22"/>
              </w:rPr>
              <w:t>1</w:t>
            </w:r>
            <w:r>
              <w:rPr>
                <w:sz w:val="22"/>
                <w:szCs w:val="22"/>
              </w:rPr>
              <w:t>50</w:t>
            </w:r>
            <w:r w:rsidRPr="009B457A">
              <w:rPr>
                <w:sz w:val="22"/>
                <w:szCs w:val="22"/>
              </w:rPr>
              <w:t>,000</w:t>
            </w:r>
          </w:p>
        </w:tc>
        <w:tc>
          <w:tcPr>
            <w:tcW w:w="1029" w:type="dxa"/>
            <w:shd w:val="clear" w:color="auto" w:fill="auto"/>
            <w:vAlign w:val="center"/>
          </w:tcPr>
          <w:p w:rsidR="00DE56E8" w:rsidRPr="009B457A" w:rsidRDefault="00DE56E8" w:rsidP="00CC0020">
            <w:pPr>
              <w:jc w:val="center"/>
              <w:outlineLvl w:val="1"/>
              <w:rPr>
                <w:sz w:val="22"/>
                <w:szCs w:val="22"/>
              </w:rPr>
            </w:pPr>
            <w:r w:rsidRPr="009B457A">
              <w:rPr>
                <w:sz w:val="22"/>
                <w:szCs w:val="22"/>
              </w:rPr>
              <w:t>1</w:t>
            </w:r>
            <w:r>
              <w:rPr>
                <w:sz w:val="22"/>
                <w:szCs w:val="22"/>
              </w:rPr>
              <w:t>50</w:t>
            </w:r>
            <w:r w:rsidRPr="009B457A">
              <w:rPr>
                <w:sz w:val="22"/>
                <w:szCs w:val="22"/>
              </w:rPr>
              <w:t>,000</w:t>
            </w:r>
          </w:p>
        </w:tc>
      </w:tr>
      <w:tr w:rsidR="00DE56E8" w:rsidRPr="000C3AD8" w:rsidTr="00CC0020">
        <w:trPr>
          <w:trHeight w:val="20"/>
        </w:trPr>
        <w:tc>
          <w:tcPr>
            <w:tcW w:w="3802"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lastRenderedPageBreak/>
              <w:t>Муниципальная программа «Разв</w:t>
            </w:r>
            <w:r w:rsidRPr="000C3AD8">
              <w:rPr>
                <w:b/>
                <w:color w:val="000000"/>
                <w:sz w:val="22"/>
                <w:szCs w:val="22"/>
              </w:rPr>
              <w:t>и</w:t>
            </w:r>
            <w:r w:rsidRPr="000C3AD8">
              <w:rPr>
                <w:b/>
                <w:color w:val="000000"/>
                <w:sz w:val="22"/>
                <w:szCs w:val="22"/>
              </w:rPr>
              <w:t>тие культуры рабочего поселка Л</w:t>
            </w:r>
            <w:r w:rsidRPr="000C3AD8">
              <w:rPr>
                <w:b/>
                <w:color w:val="000000"/>
                <w:sz w:val="22"/>
                <w:szCs w:val="22"/>
              </w:rPr>
              <w:t>у</w:t>
            </w:r>
            <w:r w:rsidRPr="000C3AD8">
              <w:rPr>
                <w:b/>
                <w:color w:val="000000"/>
                <w:sz w:val="22"/>
                <w:szCs w:val="22"/>
              </w:rPr>
              <w:t>нино</w:t>
            </w:r>
            <w:r w:rsidRPr="000C3AD8">
              <w:rPr>
                <w:color w:val="000000"/>
                <w:sz w:val="22"/>
                <w:szCs w:val="22"/>
              </w:rPr>
              <w:t xml:space="preserve"> </w:t>
            </w:r>
            <w:r w:rsidRPr="000C3AD8">
              <w:rPr>
                <w:b/>
                <w:color w:val="000000"/>
                <w:sz w:val="22"/>
                <w:szCs w:val="22"/>
              </w:rPr>
              <w:t>Лунинского района Пензенской обла</w:t>
            </w:r>
            <w:r w:rsidRPr="000C3AD8">
              <w:rPr>
                <w:b/>
                <w:color w:val="000000"/>
                <w:sz w:val="22"/>
                <w:szCs w:val="22"/>
              </w:rPr>
              <w:t>с</w:t>
            </w:r>
            <w:r w:rsidRPr="000C3AD8">
              <w:rPr>
                <w:b/>
                <w:color w:val="000000"/>
                <w:sz w:val="22"/>
                <w:szCs w:val="22"/>
              </w:rPr>
              <w:t>ти</w:t>
            </w:r>
            <w:r>
              <w:rPr>
                <w:b/>
                <w:color w:val="000000"/>
                <w:sz w:val="22"/>
                <w:szCs w:val="22"/>
              </w:rPr>
              <w:t xml:space="preserve"> на 2014-2024 годы</w:t>
            </w:r>
            <w:r w:rsidRPr="000C3AD8">
              <w:rPr>
                <w:b/>
                <w:color w:val="000000"/>
                <w:sz w:val="22"/>
                <w:szCs w:val="22"/>
              </w:rPr>
              <w:t xml:space="preserve">» </w:t>
            </w:r>
          </w:p>
        </w:tc>
        <w:tc>
          <w:tcPr>
            <w:tcW w:w="1181" w:type="dxa"/>
            <w:vAlign w:val="center"/>
          </w:tcPr>
          <w:p w:rsidR="00DE56E8" w:rsidRPr="000C3AD8" w:rsidRDefault="00DE56E8" w:rsidP="00CC0020">
            <w:pPr>
              <w:jc w:val="center"/>
              <w:outlineLvl w:val="1"/>
              <w:rPr>
                <w:b/>
                <w:sz w:val="22"/>
                <w:szCs w:val="22"/>
              </w:rPr>
            </w:pPr>
            <w:r w:rsidRPr="000C3AD8">
              <w:rPr>
                <w:b/>
                <w:sz w:val="22"/>
                <w:szCs w:val="22"/>
              </w:rPr>
              <w:t>2400000</w:t>
            </w:r>
            <w:r>
              <w:rPr>
                <w:b/>
                <w:sz w:val="22"/>
                <w:szCs w:val="22"/>
              </w:rPr>
              <w:t>000</w:t>
            </w:r>
          </w:p>
        </w:tc>
        <w:tc>
          <w:tcPr>
            <w:tcW w:w="630" w:type="dxa"/>
            <w:gridSpan w:val="2"/>
            <w:vAlign w:val="center"/>
          </w:tcPr>
          <w:p w:rsidR="00DE56E8" w:rsidRPr="000C3AD8" w:rsidRDefault="00DE56E8" w:rsidP="00CC0020">
            <w:pPr>
              <w:jc w:val="center"/>
              <w:outlineLvl w:val="1"/>
              <w:rPr>
                <w:b/>
                <w:sz w:val="22"/>
                <w:szCs w:val="22"/>
              </w:rPr>
            </w:pPr>
          </w:p>
        </w:tc>
        <w:tc>
          <w:tcPr>
            <w:tcW w:w="712" w:type="dxa"/>
            <w:vAlign w:val="center"/>
          </w:tcPr>
          <w:p w:rsidR="00DE56E8" w:rsidRPr="00550A6F" w:rsidRDefault="00DE56E8" w:rsidP="00CC0020">
            <w:pPr>
              <w:jc w:val="center"/>
              <w:outlineLvl w:val="1"/>
              <w:rPr>
                <w:b/>
                <w:sz w:val="22"/>
                <w:szCs w:val="22"/>
              </w:rPr>
            </w:pPr>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2929,600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3464,100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3605,800</w:t>
            </w:r>
          </w:p>
        </w:tc>
      </w:tr>
      <w:tr w:rsidR="00DE56E8" w:rsidRPr="00550A6F" w:rsidTr="00CC0020">
        <w:trPr>
          <w:trHeight w:val="20"/>
        </w:trPr>
        <w:tc>
          <w:tcPr>
            <w:tcW w:w="3802" w:type="dxa"/>
            <w:shd w:val="clear" w:color="auto" w:fill="auto"/>
            <w:vAlign w:val="center"/>
          </w:tcPr>
          <w:p w:rsidR="00DE56E8" w:rsidRPr="00550A6F" w:rsidRDefault="00DE56E8" w:rsidP="00CC0020">
            <w:pPr>
              <w:outlineLvl w:val="1"/>
              <w:rPr>
                <w:b/>
                <w:color w:val="000000"/>
                <w:sz w:val="22"/>
                <w:szCs w:val="22"/>
              </w:rPr>
            </w:pPr>
            <w:r>
              <w:rPr>
                <w:b/>
                <w:color w:val="000000"/>
                <w:sz w:val="22"/>
                <w:szCs w:val="22"/>
              </w:rPr>
              <w:t>Подпрограмма «Культурно-досуговая деятельность раб</w:t>
            </w:r>
            <w:r>
              <w:rPr>
                <w:b/>
                <w:color w:val="000000"/>
                <w:sz w:val="22"/>
                <w:szCs w:val="22"/>
              </w:rPr>
              <w:t>о</w:t>
            </w:r>
            <w:r>
              <w:rPr>
                <w:b/>
                <w:color w:val="000000"/>
                <w:sz w:val="22"/>
                <w:szCs w:val="22"/>
              </w:rPr>
              <w:t>чего поселка Лунино Луни</w:t>
            </w:r>
            <w:r>
              <w:rPr>
                <w:b/>
                <w:color w:val="000000"/>
                <w:sz w:val="22"/>
                <w:szCs w:val="22"/>
              </w:rPr>
              <w:t>н</w:t>
            </w:r>
            <w:r>
              <w:rPr>
                <w:b/>
                <w:color w:val="000000"/>
                <w:sz w:val="22"/>
                <w:szCs w:val="22"/>
              </w:rPr>
              <w:t>ского района Пензенской о</w:t>
            </w:r>
            <w:r>
              <w:rPr>
                <w:b/>
                <w:color w:val="000000"/>
                <w:sz w:val="22"/>
                <w:szCs w:val="22"/>
              </w:rPr>
              <w:t>б</w:t>
            </w:r>
            <w:r>
              <w:rPr>
                <w:b/>
                <w:color w:val="000000"/>
                <w:sz w:val="22"/>
                <w:szCs w:val="22"/>
              </w:rPr>
              <w:t xml:space="preserve">ласти» </w:t>
            </w:r>
          </w:p>
        </w:tc>
        <w:tc>
          <w:tcPr>
            <w:tcW w:w="1181" w:type="dxa"/>
            <w:vAlign w:val="center"/>
          </w:tcPr>
          <w:p w:rsidR="00DE56E8" w:rsidRPr="00550A6F" w:rsidRDefault="00DE56E8" w:rsidP="00CC0020">
            <w:pPr>
              <w:jc w:val="center"/>
              <w:outlineLvl w:val="1"/>
              <w:rPr>
                <w:b/>
                <w:sz w:val="22"/>
                <w:szCs w:val="22"/>
              </w:rPr>
            </w:pPr>
            <w:r>
              <w:rPr>
                <w:b/>
                <w:sz w:val="22"/>
                <w:szCs w:val="22"/>
              </w:rPr>
              <w:t>2410000000</w:t>
            </w:r>
          </w:p>
        </w:tc>
        <w:tc>
          <w:tcPr>
            <w:tcW w:w="630" w:type="dxa"/>
            <w:gridSpan w:val="2"/>
            <w:vAlign w:val="center"/>
          </w:tcPr>
          <w:p w:rsidR="00DE56E8" w:rsidRPr="00550A6F" w:rsidRDefault="00DE56E8" w:rsidP="00CC0020">
            <w:pPr>
              <w:jc w:val="center"/>
              <w:outlineLvl w:val="1"/>
              <w:rPr>
                <w:b/>
                <w:sz w:val="22"/>
                <w:szCs w:val="22"/>
              </w:rPr>
            </w:pPr>
          </w:p>
        </w:tc>
        <w:tc>
          <w:tcPr>
            <w:tcW w:w="712" w:type="dxa"/>
            <w:vAlign w:val="center"/>
          </w:tcPr>
          <w:p w:rsidR="00DE56E8" w:rsidRPr="00550A6F" w:rsidRDefault="00DE56E8" w:rsidP="00CC0020">
            <w:pPr>
              <w:jc w:val="center"/>
              <w:outlineLvl w:val="1"/>
              <w:rPr>
                <w:b/>
                <w:sz w:val="22"/>
                <w:szCs w:val="22"/>
              </w:rPr>
            </w:pPr>
            <w:r>
              <w:rPr>
                <w:b/>
                <w:sz w:val="22"/>
                <w:szCs w:val="22"/>
              </w:rPr>
              <w:t>0801</w:t>
            </w:r>
          </w:p>
        </w:tc>
        <w:tc>
          <w:tcPr>
            <w:tcW w:w="1028" w:type="dxa"/>
            <w:shd w:val="clear" w:color="auto" w:fill="auto"/>
            <w:vAlign w:val="center"/>
          </w:tcPr>
          <w:p w:rsidR="00DE56E8" w:rsidRDefault="00DE56E8" w:rsidP="00CC0020">
            <w:pPr>
              <w:jc w:val="center"/>
              <w:outlineLvl w:val="1"/>
              <w:rPr>
                <w:b/>
                <w:sz w:val="22"/>
                <w:szCs w:val="22"/>
              </w:rPr>
            </w:pPr>
            <w:r>
              <w:rPr>
                <w:b/>
                <w:sz w:val="22"/>
                <w:szCs w:val="22"/>
              </w:rPr>
              <w:t>2929,600</w:t>
            </w:r>
          </w:p>
        </w:tc>
        <w:tc>
          <w:tcPr>
            <w:tcW w:w="1029" w:type="dxa"/>
            <w:shd w:val="clear" w:color="auto" w:fill="auto"/>
            <w:vAlign w:val="center"/>
          </w:tcPr>
          <w:p w:rsidR="00DE56E8" w:rsidRDefault="00DE56E8" w:rsidP="00CC0020">
            <w:pPr>
              <w:jc w:val="center"/>
              <w:outlineLvl w:val="1"/>
              <w:rPr>
                <w:b/>
                <w:sz w:val="22"/>
                <w:szCs w:val="22"/>
              </w:rPr>
            </w:pPr>
            <w:r w:rsidRPr="0005381C">
              <w:rPr>
                <w:b/>
                <w:sz w:val="22"/>
                <w:szCs w:val="22"/>
              </w:rPr>
              <w:t>3464,100</w:t>
            </w:r>
          </w:p>
        </w:tc>
        <w:tc>
          <w:tcPr>
            <w:tcW w:w="1029" w:type="dxa"/>
            <w:shd w:val="clear" w:color="auto" w:fill="auto"/>
            <w:vAlign w:val="center"/>
          </w:tcPr>
          <w:p w:rsidR="00DE56E8" w:rsidRDefault="00DE56E8" w:rsidP="00CC0020">
            <w:pPr>
              <w:jc w:val="center"/>
              <w:outlineLvl w:val="1"/>
              <w:rPr>
                <w:b/>
                <w:sz w:val="22"/>
                <w:szCs w:val="22"/>
              </w:rPr>
            </w:pPr>
            <w:r w:rsidRPr="0005381C">
              <w:rPr>
                <w:b/>
                <w:sz w:val="22"/>
                <w:szCs w:val="22"/>
              </w:rPr>
              <w:t>3605,800</w:t>
            </w:r>
          </w:p>
        </w:tc>
      </w:tr>
      <w:tr w:rsidR="00DE56E8" w:rsidRPr="00550A6F" w:rsidTr="00CC0020">
        <w:trPr>
          <w:trHeight w:val="20"/>
        </w:trPr>
        <w:tc>
          <w:tcPr>
            <w:tcW w:w="3802" w:type="dxa"/>
            <w:shd w:val="clear" w:color="auto" w:fill="auto"/>
            <w:vAlign w:val="center"/>
          </w:tcPr>
          <w:p w:rsidR="00DE56E8" w:rsidRPr="00550A6F" w:rsidRDefault="00DE56E8" w:rsidP="00CC0020">
            <w:pPr>
              <w:outlineLvl w:val="1"/>
              <w:rPr>
                <w:b/>
                <w:color w:val="000000"/>
                <w:sz w:val="22"/>
                <w:szCs w:val="22"/>
              </w:rPr>
            </w:pPr>
            <w:r w:rsidRPr="00550A6F">
              <w:rPr>
                <w:b/>
                <w:color w:val="000000"/>
                <w:sz w:val="22"/>
                <w:szCs w:val="22"/>
              </w:rPr>
              <w:t>Основное мероприятие «Обеспеч</w:t>
            </w:r>
            <w:r w:rsidRPr="00550A6F">
              <w:rPr>
                <w:b/>
                <w:color w:val="000000"/>
                <w:sz w:val="22"/>
                <w:szCs w:val="22"/>
              </w:rPr>
              <w:t>е</w:t>
            </w:r>
            <w:r w:rsidRPr="00550A6F">
              <w:rPr>
                <w:b/>
                <w:color w:val="000000"/>
                <w:sz w:val="22"/>
                <w:szCs w:val="22"/>
              </w:rPr>
              <w:t>ние деятельности в сфере кул</w:t>
            </w:r>
            <w:r w:rsidRPr="00550A6F">
              <w:rPr>
                <w:b/>
                <w:color w:val="000000"/>
                <w:sz w:val="22"/>
                <w:szCs w:val="22"/>
              </w:rPr>
              <w:t>ь</w:t>
            </w:r>
            <w:r w:rsidRPr="00550A6F">
              <w:rPr>
                <w:b/>
                <w:color w:val="000000"/>
                <w:sz w:val="22"/>
                <w:szCs w:val="22"/>
              </w:rPr>
              <w:t>туры»</w:t>
            </w:r>
          </w:p>
        </w:tc>
        <w:tc>
          <w:tcPr>
            <w:tcW w:w="1181" w:type="dxa"/>
            <w:vAlign w:val="center"/>
          </w:tcPr>
          <w:p w:rsidR="00DE56E8" w:rsidRPr="00550A6F" w:rsidRDefault="00DE56E8" w:rsidP="00CC0020">
            <w:pPr>
              <w:jc w:val="center"/>
              <w:outlineLvl w:val="1"/>
              <w:rPr>
                <w:b/>
                <w:sz w:val="22"/>
                <w:szCs w:val="22"/>
              </w:rPr>
            </w:pPr>
            <w:r w:rsidRPr="00550A6F">
              <w:rPr>
                <w:b/>
                <w:sz w:val="22"/>
                <w:szCs w:val="22"/>
              </w:rPr>
              <w:t>2411010000</w:t>
            </w:r>
          </w:p>
        </w:tc>
        <w:tc>
          <w:tcPr>
            <w:tcW w:w="630" w:type="dxa"/>
            <w:gridSpan w:val="2"/>
            <w:vAlign w:val="center"/>
          </w:tcPr>
          <w:p w:rsidR="00DE56E8" w:rsidRPr="00550A6F" w:rsidRDefault="00DE56E8" w:rsidP="00CC0020">
            <w:pPr>
              <w:jc w:val="center"/>
              <w:outlineLvl w:val="1"/>
              <w:rPr>
                <w:b/>
                <w:sz w:val="22"/>
                <w:szCs w:val="22"/>
              </w:rPr>
            </w:pPr>
          </w:p>
        </w:tc>
        <w:tc>
          <w:tcPr>
            <w:tcW w:w="712" w:type="dxa"/>
            <w:vAlign w:val="center"/>
          </w:tcPr>
          <w:p w:rsidR="00DE56E8" w:rsidRPr="00550A6F" w:rsidRDefault="00DE56E8" w:rsidP="00CC0020">
            <w:pPr>
              <w:jc w:val="center"/>
              <w:outlineLvl w:val="1"/>
              <w:rPr>
                <w:b/>
                <w:sz w:val="22"/>
                <w:szCs w:val="22"/>
              </w:rPr>
            </w:pPr>
            <w:r>
              <w:rPr>
                <w:b/>
                <w:sz w:val="22"/>
                <w:szCs w:val="22"/>
              </w:rPr>
              <w:t>0801</w:t>
            </w:r>
          </w:p>
        </w:tc>
        <w:tc>
          <w:tcPr>
            <w:tcW w:w="1028" w:type="dxa"/>
            <w:shd w:val="clear" w:color="auto" w:fill="auto"/>
            <w:vAlign w:val="center"/>
          </w:tcPr>
          <w:p w:rsidR="00DE56E8" w:rsidRDefault="00DE56E8" w:rsidP="00CC0020">
            <w:pPr>
              <w:jc w:val="center"/>
              <w:outlineLvl w:val="1"/>
              <w:rPr>
                <w:b/>
                <w:sz w:val="22"/>
                <w:szCs w:val="22"/>
              </w:rPr>
            </w:pPr>
            <w:r>
              <w:rPr>
                <w:b/>
                <w:sz w:val="22"/>
                <w:szCs w:val="22"/>
              </w:rPr>
              <w:t>2929,600</w:t>
            </w:r>
          </w:p>
        </w:tc>
        <w:tc>
          <w:tcPr>
            <w:tcW w:w="1029" w:type="dxa"/>
            <w:shd w:val="clear" w:color="auto" w:fill="auto"/>
            <w:vAlign w:val="center"/>
          </w:tcPr>
          <w:p w:rsidR="00DE56E8" w:rsidRDefault="00DE56E8" w:rsidP="00CC0020">
            <w:pPr>
              <w:jc w:val="center"/>
              <w:outlineLvl w:val="1"/>
              <w:rPr>
                <w:b/>
                <w:sz w:val="22"/>
                <w:szCs w:val="22"/>
              </w:rPr>
            </w:pPr>
            <w:r w:rsidRPr="0005381C">
              <w:rPr>
                <w:b/>
                <w:sz w:val="22"/>
                <w:szCs w:val="22"/>
              </w:rPr>
              <w:t>3464,100</w:t>
            </w:r>
          </w:p>
        </w:tc>
        <w:tc>
          <w:tcPr>
            <w:tcW w:w="1029" w:type="dxa"/>
            <w:shd w:val="clear" w:color="auto" w:fill="auto"/>
            <w:vAlign w:val="center"/>
          </w:tcPr>
          <w:p w:rsidR="00DE56E8" w:rsidRDefault="00DE56E8" w:rsidP="00CC0020">
            <w:pPr>
              <w:jc w:val="center"/>
              <w:outlineLvl w:val="1"/>
              <w:rPr>
                <w:b/>
                <w:sz w:val="22"/>
                <w:szCs w:val="22"/>
              </w:rPr>
            </w:pPr>
            <w:r w:rsidRPr="0005381C">
              <w:rPr>
                <w:b/>
                <w:sz w:val="22"/>
                <w:szCs w:val="22"/>
              </w:rPr>
              <w:t>3605,800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Расходы на обеспечение де</w:t>
            </w:r>
            <w:r w:rsidRPr="000C3AD8">
              <w:rPr>
                <w:color w:val="000000"/>
                <w:sz w:val="22"/>
                <w:szCs w:val="22"/>
              </w:rPr>
              <w:t>я</w:t>
            </w:r>
            <w:r w:rsidRPr="000C3AD8">
              <w:rPr>
                <w:color w:val="000000"/>
                <w:sz w:val="22"/>
                <w:szCs w:val="22"/>
              </w:rPr>
              <w:t>тельности муниципальн</w:t>
            </w:r>
            <w:r>
              <w:rPr>
                <w:color w:val="000000"/>
                <w:sz w:val="22"/>
                <w:szCs w:val="22"/>
              </w:rPr>
              <w:t>ого</w:t>
            </w:r>
            <w:r w:rsidRPr="000C3AD8">
              <w:rPr>
                <w:color w:val="000000"/>
                <w:sz w:val="22"/>
                <w:szCs w:val="22"/>
              </w:rPr>
              <w:t xml:space="preserve"> у</w:t>
            </w:r>
            <w:r w:rsidRPr="000C3AD8">
              <w:rPr>
                <w:color w:val="000000"/>
                <w:sz w:val="22"/>
                <w:szCs w:val="22"/>
              </w:rPr>
              <w:t>ч</w:t>
            </w:r>
            <w:r w:rsidRPr="000C3AD8">
              <w:rPr>
                <w:color w:val="000000"/>
                <w:sz w:val="22"/>
                <w:szCs w:val="22"/>
              </w:rPr>
              <w:t>реждени</w:t>
            </w:r>
            <w:r>
              <w:rPr>
                <w:color w:val="000000"/>
                <w:sz w:val="22"/>
                <w:szCs w:val="22"/>
              </w:rPr>
              <w:t>я культуры</w:t>
            </w:r>
          </w:p>
        </w:tc>
        <w:tc>
          <w:tcPr>
            <w:tcW w:w="1181" w:type="dxa"/>
            <w:vAlign w:val="center"/>
          </w:tcPr>
          <w:p w:rsidR="00DE56E8" w:rsidRPr="000C3AD8" w:rsidRDefault="00DE56E8" w:rsidP="00CC0020">
            <w:pPr>
              <w:jc w:val="center"/>
              <w:outlineLvl w:val="1"/>
              <w:rPr>
                <w:sz w:val="22"/>
                <w:szCs w:val="22"/>
              </w:rPr>
            </w:pPr>
            <w:r w:rsidRPr="000C3AD8">
              <w:rPr>
                <w:sz w:val="22"/>
                <w:szCs w:val="22"/>
              </w:rPr>
              <w:t>241</w:t>
            </w:r>
            <w:r>
              <w:rPr>
                <w:sz w:val="22"/>
                <w:szCs w:val="22"/>
              </w:rPr>
              <w:t>01</w:t>
            </w:r>
            <w:r w:rsidRPr="000C3AD8">
              <w:rPr>
                <w:sz w:val="22"/>
                <w:szCs w:val="22"/>
              </w:rPr>
              <w:t>0521</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610</w:t>
            </w:r>
          </w:p>
        </w:tc>
        <w:tc>
          <w:tcPr>
            <w:tcW w:w="712" w:type="dxa"/>
            <w:vAlign w:val="center"/>
          </w:tcPr>
          <w:p w:rsidR="00DE56E8" w:rsidRPr="000C3AD8" w:rsidRDefault="00DE56E8" w:rsidP="00CC0020">
            <w:pPr>
              <w:jc w:val="center"/>
              <w:outlineLvl w:val="1"/>
              <w:rPr>
                <w:sz w:val="22"/>
                <w:szCs w:val="22"/>
              </w:rPr>
            </w:pPr>
            <w:r w:rsidRPr="000C3AD8">
              <w:rPr>
                <w:sz w:val="22"/>
                <w:szCs w:val="22"/>
              </w:rPr>
              <w:t>0801</w:t>
            </w:r>
          </w:p>
        </w:tc>
        <w:tc>
          <w:tcPr>
            <w:tcW w:w="1028" w:type="dxa"/>
            <w:shd w:val="clear" w:color="auto" w:fill="auto"/>
            <w:vAlign w:val="center"/>
          </w:tcPr>
          <w:p w:rsidR="00DE56E8" w:rsidRPr="0088371A" w:rsidRDefault="00DE56E8" w:rsidP="00CC0020">
            <w:pPr>
              <w:jc w:val="center"/>
              <w:outlineLvl w:val="1"/>
              <w:rPr>
                <w:sz w:val="22"/>
                <w:szCs w:val="22"/>
              </w:rPr>
            </w:pPr>
            <w:r>
              <w:rPr>
                <w:sz w:val="22"/>
                <w:szCs w:val="22"/>
              </w:rPr>
              <w:t>1366,912</w:t>
            </w:r>
          </w:p>
        </w:tc>
        <w:tc>
          <w:tcPr>
            <w:tcW w:w="1029" w:type="dxa"/>
            <w:shd w:val="clear" w:color="auto" w:fill="auto"/>
            <w:vAlign w:val="center"/>
          </w:tcPr>
          <w:p w:rsidR="00DE56E8" w:rsidRPr="0088371A" w:rsidRDefault="00DE56E8" w:rsidP="00CC0020">
            <w:pPr>
              <w:jc w:val="center"/>
              <w:outlineLvl w:val="1"/>
              <w:rPr>
                <w:sz w:val="22"/>
                <w:szCs w:val="22"/>
              </w:rPr>
            </w:pPr>
            <w:r>
              <w:rPr>
                <w:sz w:val="22"/>
                <w:szCs w:val="22"/>
              </w:rPr>
              <w:t>1827,379</w:t>
            </w:r>
          </w:p>
        </w:tc>
        <w:tc>
          <w:tcPr>
            <w:tcW w:w="1029" w:type="dxa"/>
            <w:shd w:val="clear" w:color="auto" w:fill="auto"/>
            <w:vAlign w:val="center"/>
          </w:tcPr>
          <w:p w:rsidR="00DE56E8" w:rsidRPr="0088371A" w:rsidRDefault="00DE56E8" w:rsidP="00CC0020">
            <w:pPr>
              <w:jc w:val="center"/>
              <w:outlineLvl w:val="1"/>
              <w:rPr>
                <w:sz w:val="22"/>
                <w:szCs w:val="22"/>
              </w:rPr>
            </w:pPr>
            <w:r>
              <w:rPr>
                <w:sz w:val="22"/>
                <w:szCs w:val="22"/>
              </w:rPr>
              <w:t>1872,301</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Субсидии бюджетным учрежд</w:t>
            </w:r>
            <w:r w:rsidRPr="000C3AD8">
              <w:rPr>
                <w:color w:val="000000"/>
                <w:sz w:val="22"/>
                <w:szCs w:val="22"/>
              </w:rPr>
              <w:t>е</w:t>
            </w:r>
            <w:r w:rsidRPr="000C3AD8">
              <w:rPr>
                <w:color w:val="000000"/>
                <w:sz w:val="22"/>
                <w:szCs w:val="22"/>
              </w:rPr>
              <w:t>ниям на финансовое обеспечение муниципал</w:t>
            </w:r>
            <w:r w:rsidRPr="000C3AD8">
              <w:rPr>
                <w:color w:val="000000"/>
                <w:sz w:val="22"/>
                <w:szCs w:val="22"/>
              </w:rPr>
              <w:t>ь</w:t>
            </w:r>
            <w:r w:rsidRPr="000C3AD8">
              <w:rPr>
                <w:color w:val="000000"/>
                <w:sz w:val="22"/>
                <w:szCs w:val="22"/>
              </w:rPr>
              <w:t>ного задания на оказание муниципальных услуг (в</w:t>
            </w:r>
            <w:r w:rsidRPr="000C3AD8">
              <w:rPr>
                <w:color w:val="000000"/>
                <w:sz w:val="22"/>
                <w:szCs w:val="22"/>
              </w:rPr>
              <w:t>ы</w:t>
            </w:r>
            <w:r w:rsidRPr="000C3AD8">
              <w:rPr>
                <w:color w:val="000000"/>
                <w:sz w:val="22"/>
                <w:szCs w:val="22"/>
              </w:rPr>
              <w:t>полнение работ)</w:t>
            </w:r>
          </w:p>
        </w:tc>
        <w:tc>
          <w:tcPr>
            <w:tcW w:w="1181" w:type="dxa"/>
            <w:vAlign w:val="center"/>
          </w:tcPr>
          <w:p w:rsidR="00DE56E8" w:rsidRPr="000C3AD8" w:rsidRDefault="00DE56E8" w:rsidP="00CC0020">
            <w:pPr>
              <w:jc w:val="center"/>
              <w:outlineLvl w:val="1"/>
              <w:rPr>
                <w:sz w:val="22"/>
                <w:szCs w:val="22"/>
              </w:rPr>
            </w:pPr>
            <w:r w:rsidRPr="000C3AD8">
              <w:rPr>
                <w:sz w:val="22"/>
                <w:szCs w:val="22"/>
              </w:rPr>
              <w:t>241</w:t>
            </w:r>
            <w:r>
              <w:rPr>
                <w:sz w:val="22"/>
                <w:szCs w:val="22"/>
              </w:rPr>
              <w:t>01</w:t>
            </w:r>
            <w:r w:rsidRPr="000C3AD8">
              <w:rPr>
                <w:sz w:val="22"/>
                <w:szCs w:val="22"/>
              </w:rPr>
              <w:t>0521</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611</w:t>
            </w:r>
          </w:p>
        </w:tc>
        <w:tc>
          <w:tcPr>
            <w:tcW w:w="712" w:type="dxa"/>
            <w:vAlign w:val="center"/>
          </w:tcPr>
          <w:p w:rsidR="00DE56E8" w:rsidRPr="000C3AD8" w:rsidRDefault="00DE56E8" w:rsidP="00CC0020">
            <w:pPr>
              <w:jc w:val="center"/>
              <w:outlineLvl w:val="1"/>
              <w:rPr>
                <w:sz w:val="22"/>
                <w:szCs w:val="22"/>
              </w:rPr>
            </w:pPr>
            <w:r w:rsidRPr="000C3AD8">
              <w:rPr>
                <w:sz w:val="22"/>
                <w:szCs w:val="22"/>
              </w:rPr>
              <w:t>0801</w:t>
            </w:r>
          </w:p>
        </w:tc>
        <w:tc>
          <w:tcPr>
            <w:tcW w:w="1028" w:type="dxa"/>
            <w:shd w:val="clear" w:color="auto" w:fill="auto"/>
            <w:vAlign w:val="center"/>
          </w:tcPr>
          <w:p w:rsidR="00DE56E8" w:rsidRPr="0088371A" w:rsidRDefault="00DE56E8" w:rsidP="00CC0020">
            <w:pPr>
              <w:jc w:val="center"/>
              <w:outlineLvl w:val="1"/>
              <w:rPr>
                <w:sz w:val="22"/>
                <w:szCs w:val="22"/>
              </w:rPr>
            </w:pPr>
            <w:r>
              <w:rPr>
                <w:sz w:val="22"/>
                <w:szCs w:val="22"/>
              </w:rPr>
              <w:t>1361,112</w:t>
            </w:r>
          </w:p>
        </w:tc>
        <w:tc>
          <w:tcPr>
            <w:tcW w:w="1029" w:type="dxa"/>
            <w:shd w:val="clear" w:color="auto" w:fill="auto"/>
            <w:vAlign w:val="center"/>
          </w:tcPr>
          <w:p w:rsidR="00DE56E8" w:rsidRPr="0088371A" w:rsidRDefault="00DE56E8" w:rsidP="00CC0020">
            <w:pPr>
              <w:jc w:val="center"/>
              <w:outlineLvl w:val="1"/>
              <w:rPr>
                <w:sz w:val="22"/>
                <w:szCs w:val="22"/>
              </w:rPr>
            </w:pPr>
            <w:r>
              <w:rPr>
                <w:sz w:val="22"/>
                <w:szCs w:val="22"/>
              </w:rPr>
              <w:t>1827,379</w:t>
            </w:r>
          </w:p>
        </w:tc>
        <w:tc>
          <w:tcPr>
            <w:tcW w:w="1029" w:type="dxa"/>
            <w:shd w:val="clear" w:color="auto" w:fill="auto"/>
            <w:vAlign w:val="center"/>
          </w:tcPr>
          <w:p w:rsidR="00DE56E8" w:rsidRPr="0088371A" w:rsidRDefault="00DE56E8" w:rsidP="00CC0020">
            <w:pPr>
              <w:jc w:val="center"/>
              <w:outlineLvl w:val="1"/>
              <w:rPr>
                <w:sz w:val="22"/>
                <w:szCs w:val="22"/>
              </w:rPr>
            </w:pPr>
            <w:r>
              <w:rPr>
                <w:sz w:val="22"/>
                <w:szCs w:val="22"/>
              </w:rPr>
              <w:t>1872,301</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Pr>
                <w:color w:val="000000"/>
                <w:sz w:val="22"/>
                <w:szCs w:val="22"/>
              </w:rPr>
              <w:t>Субсидии бюджетным учреждениям на иные цели</w:t>
            </w:r>
          </w:p>
        </w:tc>
        <w:tc>
          <w:tcPr>
            <w:tcW w:w="1188" w:type="dxa"/>
            <w:gridSpan w:val="2"/>
            <w:vAlign w:val="center"/>
          </w:tcPr>
          <w:p w:rsidR="00DE56E8" w:rsidRPr="000C3AD8" w:rsidRDefault="00DE56E8" w:rsidP="00CC0020">
            <w:pPr>
              <w:jc w:val="center"/>
              <w:outlineLvl w:val="1"/>
              <w:rPr>
                <w:sz w:val="22"/>
                <w:szCs w:val="22"/>
              </w:rPr>
            </w:pPr>
            <w:r>
              <w:rPr>
                <w:sz w:val="22"/>
                <w:szCs w:val="22"/>
              </w:rPr>
              <w:t>2410105210</w:t>
            </w:r>
          </w:p>
        </w:tc>
        <w:tc>
          <w:tcPr>
            <w:tcW w:w="623" w:type="dxa"/>
            <w:vAlign w:val="center"/>
          </w:tcPr>
          <w:p w:rsidR="00DE56E8" w:rsidRPr="000C3AD8" w:rsidRDefault="00DE56E8" w:rsidP="00CC0020">
            <w:pPr>
              <w:jc w:val="center"/>
              <w:outlineLvl w:val="1"/>
              <w:rPr>
                <w:sz w:val="22"/>
                <w:szCs w:val="22"/>
              </w:rPr>
            </w:pPr>
            <w:r>
              <w:rPr>
                <w:sz w:val="22"/>
                <w:szCs w:val="22"/>
              </w:rPr>
              <w:t>612</w:t>
            </w:r>
          </w:p>
        </w:tc>
        <w:tc>
          <w:tcPr>
            <w:tcW w:w="712" w:type="dxa"/>
            <w:vAlign w:val="center"/>
          </w:tcPr>
          <w:p w:rsidR="00DE56E8" w:rsidRPr="000C3AD8" w:rsidRDefault="00DE56E8" w:rsidP="00CC0020">
            <w:pPr>
              <w:jc w:val="center"/>
              <w:outlineLvl w:val="1"/>
              <w:rPr>
                <w:sz w:val="22"/>
                <w:szCs w:val="22"/>
              </w:rPr>
            </w:pPr>
            <w:r>
              <w:rPr>
                <w:sz w:val="22"/>
                <w:szCs w:val="22"/>
              </w:rPr>
              <w:t>0801</w:t>
            </w:r>
          </w:p>
        </w:tc>
        <w:tc>
          <w:tcPr>
            <w:tcW w:w="1028" w:type="dxa"/>
            <w:shd w:val="clear" w:color="auto" w:fill="auto"/>
            <w:vAlign w:val="center"/>
          </w:tcPr>
          <w:p w:rsidR="00DE56E8" w:rsidRDefault="00DE56E8" w:rsidP="00CC0020">
            <w:pPr>
              <w:jc w:val="center"/>
              <w:outlineLvl w:val="1"/>
              <w:rPr>
                <w:sz w:val="22"/>
                <w:szCs w:val="22"/>
              </w:rPr>
            </w:pPr>
            <w:r>
              <w:rPr>
                <w:sz w:val="22"/>
                <w:szCs w:val="22"/>
              </w:rPr>
              <w:t>5,800</w:t>
            </w:r>
          </w:p>
        </w:tc>
        <w:tc>
          <w:tcPr>
            <w:tcW w:w="1029" w:type="dxa"/>
            <w:shd w:val="clear" w:color="auto" w:fill="auto"/>
            <w:vAlign w:val="center"/>
          </w:tcPr>
          <w:p w:rsidR="00DE56E8" w:rsidRDefault="00DE56E8" w:rsidP="00CC0020">
            <w:pPr>
              <w:jc w:val="center"/>
              <w:outlineLvl w:val="1"/>
              <w:rPr>
                <w:sz w:val="22"/>
                <w:szCs w:val="22"/>
              </w:rPr>
            </w:pPr>
            <w:r>
              <w:rPr>
                <w:sz w:val="22"/>
                <w:szCs w:val="22"/>
              </w:rPr>
              <w:t>0,000</w:t>
            </w:r>
          </w:p>
        </w:tc>
        <w:tc>
          <w:tcPr>
            <w:tcW w:w="1029" w:type="dxa"/>
            <w:shd w:val="clear" w:color="auto" w:fill="auto"/>
            <w:vAlign w:val="center"/>
          </w:tcPr>
          <w:p w:rsidR="00DE56E8" w:rsidRDefault="00DE56E8" w:rsidP="00CC0020">
            <w:pPr>
              <w:jc w:val="center"/>
              <w:outlineLvl w:val="1"/>
              <w:rPr>
                <w:sz w:val="22"/>
                <w:szCs w:val="22"/>
              </w:rPr>
            </w:pPr>
            <w:r>
              <w:rPr>
                <w:sz w:val="22"/>
                <w:szCs w:val="22"/>
              </w:rPr>
              <w:t>0,000</w:t>
            </w:r>
          </w:p>
        </w:tc>
      </w:tr>
      <w:tr w:rsidR="00DE56E8" w:rsidRPr="000C3AD8" w:rsidTr="00CC0020">
        <w:trPr>
          <w:trHeight w:val="20"/>
        </w:trPr>
        <w:tc>
          <w:tcPr>
            <w:tcW w:w="3802" w:type="dxa"/>
            <w:shd w:val="clear" w:color="auto" w:fill="auto"/>
            <w:vAlign w:val="center"/>
          </w:tcPr>
          <w:p w:rsidR="00DE56E8" w:rsidRPr="0088371A" w:rsidRDefault="00DE56E8" w:rsidP="00CC0020">
            <w:pPr>
              <w:outlineLvl w:val="1"/>
              <w:rPr>
                <w:color w:val="000000"/>
                <w:sz w:val="22"/>
                <w:szCs w:val="22"/>
              </w:rPr>
            </w:pPr>
            <w:r>
              <w:rPr>
                <w:color w:val="000000"/>
                <w:sz w:val="22"/>
                <w:szCs w:val="22"/>
              </w:rPr>
              <w:t xml:space="preserve">Субсидия </w:t>
            </w:r>
            <w:r w:rsidRPr="00A7195C">
              <w:rPr>
                <w:color w:val="000000"/>
                <w:sz w:val="22"/>
                <w:szCs w:val="22"/>
              </w:rPr>
              <w:t xml:space="preserve">на повышение </w:t>
            </w:r>
            <w:proofErr w:type="gramStart"/>
            <w:r w:rsidRPr="00A7195C">
              <w:rPr>
                <w:color w:val="000000"/>
                <w:sz w:val="22"/>
                <w:szCs w:val="22"/>
              </w:rPr>
              <w:t>оплаты труда работников муниципальных учрежд</w:t>
            </w:r>
            <w:r w:rsidRPr="00A7195C">
              <w:rPr>
                <w:color w:val="000000"/>
                <w:sz w:val="22"/>
                <w:szCs w:val="22"/>
              </w:rPr>
              <w:t>е</w:t>
            </w:r>
            <w:r w:rsidRPr="00A7195C">
              <w:rPr>
                <w:color w:val="000000"/>
                <w:sz w:val="22"/>
                <w:szCs w:val="22"/>
              </w:rPr>
              <w:t>ний культуры</w:t>
            </w:r>
            <w:proofErr w:type="gramEnd"/>
            <w:r w:rsidRPr="00A7195C">
              <w:rPr>
                <w:color w:val="000000"/>
                <w:sz w:val="22"/>
                <w:szCs w:val="22"/>
              </w:rPr>
              <w:t xml:space="preserve"> в соответствии с Указом Президента Российской Федерации от 7 мая 2012 года №597 «О мероприят</w:t>
            </w:r>
            <w:r w:rsidRPr="00A7195C">
              <w:rPr>
                <w:color w:val="000000"/>
                <w:sz w:val="22"/>
                <w:szCs w:val="22"/>
              </w:rPr>
              <w:t>и</w:t>
            </w:r>
            <w:r w:rsidRPr="00A7195C">
              <w:rPr>
                <w:color w:val="000000"/>
                <w:sz w:val="22"/>
                <w:szCs w:val="22"/>
              </w:rPr>
              <w:t>ях по реализации государственной с</w:t>
            </w:r>
            <w:r w:rsidRPr="00A7195C">
              <w:rPr>
                <w:color w:val="000000"/>
                <w:sz w:val="22"/>
                <w:szCs w:val="22"/>
              </w:rPr>
              <w:t>о</w:t>
            </w:r>
            <w:r w:rsidRPr="00A7195C">
              <w:rPr>
                <w:color w:val="000000"/>
                <w:sz w:val="22"/>
                <w:szCs w:val="22"/>
              </w:rPr>
              <w:t>циальной политики»</w:t>
            </w:r>
          </w:p>
        </w:tc>
        <w:tc>
          <w:tcPr>
            <w:tcW w:w="1181" w:type="dxa"/>
            <w:vAlign w:val="center"/>
          </w:tcPr>
          <w:p w:rsidR="00DE56E8" w:rsidRPr="0088371A" w:rsidRDefault="00DE56E8" w:rsidP="00CC0020">
            <w:pPr>
              <w:jc w:val="center"/>
              <w:outlineLvl w:val="1"/>
              <w:rPr>
                <w:sz w:val="22"/>
                <w:szCs w:val="22"/>
              </w:rPr>
            </w:pPr>
            <w:r>
              <w:rPr>
                <w:sz w:val="22"/>
                <w:szCs w:val="22"/>
              </w:rPr>
              <w:t>2410171051</w:t>
            </w:r>
          </w:p>
        </w:tc>
        <w:tc>
          <w:tcPr>
            <w:tcW w:w="630" w:type="dxa"/>
            <w:gridSpan w:val="2"/>
            <w:vAlign w:val="center"/>
          </w:tcPr>
          <w:p w:rsidR="00DE56E8" w:rsidRPr="000C3AD8" w:rsidRDefault="00DE56E8" w:rsidP="00CC0020">
            <w:pPr>
              <w:jc w:val="center"/>
              <w:outlineLvl w:val="1"/>
              <w:rPr>
                <w:sz w:val="22"/>
                <w:szCs w:val="22"/>
              </w:rPr>
            </w:pPr>
            <w:r>
              <w:rPr>
                <w:sz w:val="22"/>
                <w:szCs w:val="22"/>
              </w:rPr>
              <w:t>611</w:t>
            </w:r>
          </w:p>
        </w:tc>
        <w:tc>
          <w:tcPr>
            <w:tcW w:w="712" w:type="dxa"/>
            <w:vAlign w:val="center"/>
          </w:tcPr>
          <w:p w:rsidR="00DE56E8" w:rsidRPr="000C3AD8" w:rsidRDefault="00DE56E8" w:rsidP="00CC0020">
            <w:pPr>
              <w:jc w:val="center"/>
              <w:outlineLvl w:val="1"/>
              <w:rPr>
                <w:sz w:val="22"/>
                <w:szCs w:val="22"/>
              </w:rPr>
            </w:pPr>
            <w:r>
              <w:rPr>
                <w:sz w:val="22"/>
                <w:szCs w:val="22"/>
              </w:rPr>
              <w:t>0801</w:t>
            </w:r>
          </w:p>
        </w:tc>
        <w:tc>
          <w:tcPr>
            <w:tcW w:w="1028" w:type="dxa"/>
            <w:shd w:val="clear" w:color="auto" w:fill="auto"/>
            <w:vAlign w:val="center"/>
          </w:tcPr>
          <w:p w:rsidR="00DE56E8" w:rsidRDefault="00DE56E8" w:rsidP="00CC0020">
            <w:pPr>
              <w:jc w:val="center"/>
              <w:outlineLvl w:val="1"/>
              <w:rPr>
                <w:sz w:val="22"/>
                <w:szCs w:val="22"/>
              </w:rPr>
            </w:pPr>
            <w:r>
              <w:rPr>
                <w:sz w:val="22"/>
                <w:szCs w:val="22"/>
              </w:rPr>
              <w:t>220,000</w:t>
            </w:r>
          </w:p>
        </w:tc>
        <w:tc>
          <w:tcPr>
            <w:tcW w:w="1029" w:type="dxa"/>
            <w:shd w:val="clear" w:color="auto" w:fill="auto"/>
            <w:vAlign w:val="center"/>
          </w:tcPr>
          <w:p w:rsidR="00DE56E8" w:rsidRDefault="00DE56E8" w:rsidP="00CC0020">
            <w:pPr>
              <w:jc w:val="center"/>
              <w:outlineLvl w:val="1"/>
              <w:rPr>
                <w:sz w:val="22"/>
                <w:szCs w:val="22"/>
              </w:rPr>
            </w:pPr>
            <w:r>
              <w:rPr>
                <w:sz w:val="22"/>
                <w:szCs w:val="22"/>
              </w:rPr>
              <w:t>243,000</w:t>
            </w:r>
          </w:p>
        </w:tc>
        <w:tc>
          <w:tcPr>
            <w:tcW w:w="1029" w:type="dxa"/>
            <w:shd w:val="clear" w:color="auto" w:fill="auto"/>
            <w:vAlign w:val="center"/>
          </w:tcPr>
          <w:p w:rsidR="00DE56E8" w:rsidRDefault="00DE56E8" w:rsidP="00CC0020">
            <w:pPr>
              <w:jc w:val="center"/>
              <w:outlineLvl w:val="1"/>
              <w:rPr>
                <w:sz w:val="22"/>
                <w:szCs w:val="22"/>
              </w:rPr>
            </w:pPr>
            <w:r>
              <w:rPr>
                <w:sz w:val="22"/>
                <w:szCs w:val="22"/>
              </w:rPr>
              <w:t>257,000</w:t>
            </w:r>
          </w:p>
        </w:tc>
      </w:tr>
      <w:tr w:rsidR="00DE56E8" w:rsidRPr="000C3AD8" w:rsidTr="00CC0020">
        <w:trPr>
          <w:trHeight w:val="20"/>
        </w:trPr>
        <w:tc>
          <w:tcPr>
            <w:tcW w:w="3802" w:type="dxa"/>
            <w:shd w:val="clear" w:color="auto" w:fill="auto"/>
            <w:vAlign w:val="center"/>
          </w:tcPr>
          <w:p w:rsidR="00DE56E8" w:rsidRPr="0088371A" w:rsidRDefault="00DE56E8" w:rsidP="00CC0020">
            <w:pPr>
              <w:outlineLvl w:val="1"/>
              <w:rPr>
                <w:color w:val="000000"/>
                <w:sz w:val="22"/>
                <w:szCs w:val="22"/>
              </w:rPr>
            </w:pPr>
            <w:proofErr w:type="spellStart"/>
            <w:r w:rsidRPr="0088371A">
              <w:rPr>
                <w:color w:val="000000"/>
                <w:sz w:val="22"/>
                <w:szCs w:val="22"/>
              </w:rPr>
              <w:t>Софинансирование</w:t>
            </w:r>
            <w:proofErr w:type="spellEnd"/>
            <w:r w:rsidRPr="0088371A">
              <w:rPr>
                <w:color w:val="000000"/>
                <w:sz w:val="22"/>
                <w:szCs w:val="22"/>
              </w:rPr>
              <w:t xml:space="preserve"> расходов на пов</w:t>
            </w:r>
            <w:r w:rsidRPr="0088371A">
              <w:rPr>
                <w:color w:val="000000"/>
                <w:sz w:val="22"/>
                <w:szCs w:val="22"/>
              </w:rPr>
              <w:t>ы</w:t>
            </w:r>
            <w:r w:rsidRPr="0088371A">
              <w:rPr>
                <w:color w:val="000000"/>
                <w:sz w:val="22"/>
                <w:szCs w:val="22"/>
              </w:rPr>
              <w:t xml:space="preserve">шение </w:t>
            </w:r>
            <w:proofErr w:type="gramStart"/>
            <w:r w:rsidRPr="0088371A">
              <w:rPr>
                <w:color w:val="000000"/>
                <w:sz w:val="22"/>
                <w:szCs w:val="22"/>
              </w:rPr>
              <w:t>оплаты труда работников муниципальных учреждений кул</w:t>
            </w:r>
            <w:r w:rsidRPr="0088371A">
              <w:rPr>
                <w:color w:val="000000"/>
                <w:sz w:val="22"/>
                <w:szCs w:val="22"/>
              </w:rPr>
              <w:t>ь</w:t>
            </w:r>
            <w:r w:rsidRPr="0088371A">
              <w:rPr>
                <w:color w:val="000000"/>
                <w:sz w:val="22"/>
                <w:szCs w:val="22"/>
              </w:rPr>
              <w:t>туры</w:t>
            </w:r>
            <w:proofErr w:type="gramEnd"/>
            <w:r w:rsidRPr="0088371A">
              <w:rPr>
                <w:color w:val="000000"/>
                <w:sz w:val="22"/>
                <w:szCs w:val="22"/>
              </w:rPr>
              <w:t xml:space="preserve"> в соответствии с Указом Президента Российской Федерации от 7 мая 2012 года №597 «О мероприятиях по реализации госуда</w:t>
            </w:r>
            <w:r w:rsidRPr="0088371A">
              <w:rPr>
                <w:color w:val="000000"/>
                <w:sz w:val="22"/>
                <w:szCs w:val="22"/>
              </w:rPr>
              <w:t>р</w:t>
            </w:r>
            <w:r w:rsidRPr="0088371A">
              <w:rPr>
                <w:color w:val="000000"/>
                <w:sz w:val="22"/>
                <w:szCs w:val="22"/>
              </w:rPr>
              <w:t>ственной социальной полит</w:t>
            </w:r>
            <w:r w:rsidRPr="0088371A">
              <w:rPr>
                <w:color w:val="000000"/>
                <w:sz w:val="22"/>
                <w:szCs w:val="22"/>
              </w:rPr>
              <w:t>и</w:t>
            </w:r>
            <w:r w:rsidRPr="0088371A">
              <w:rPr>
                <w:color w:val="000000"/>
                <w:sz w:val="22"/>
                <w:szCs w:val="22"/>
              </w:rPr>
              <w:t>ки»</w:t>
            </w:r>
          </w:p>
        </w:tc>
        <w:tc>
          <w:tcPr>
            <w:tcW w:w="1181" w:type="dxa"/>
            <w:vAlign w:val="center"/>
          </w:tcPr>
          <w:p w:rsidR="00DE56E8" w:rsidRPr="0088371A" w:rsidRDefault="00DE56E8" w:rsidP="00CC0020">
            <w:pPr>
              <w:jc w:val="center"/>
              <w:outlineLvl w:val="1"/>
              <w:rPr>
                <w:sz w:val="22"/>
                <w:szCs w:val="22"/>
              </w:rPr>
            </w:pPr>
            <w:r w:rsidRPr="0088371A">
              <w:rPr>
                <w:sz w:val="22"/>
                <w:szCs w:val="22"/>
              </w:rPr>
              <w:t>24101</w:t>
            </w:r>
            <w:r>
              <w:rPr>
                <w:sz w:val="22"/>
                <w:szCs w:val="22"/>
                <w:lang w:val="en-US"/>
              </w:rPr>
              <w:t>Z</w:t>
            </w:r>
            <w:r w:rsidRPr="0088371A">
              <w:rPr>
                <w:sz w:val="22"/>
                <w:szCs w:val="22"/>
              </w:rPr>
              <w:t>1051</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611</w:t>
            </w:r>
          </w:p>
        </w:tc>
        <w:tc>
          <w:tcPr>
            <w:tcW w:w="712" w:type="dxa"/>
            <w:vAlign w:val="center"/>
          </w:tcPr>
          <w:p w:rsidR="00DE56E8" w:rsidRPr="000C3AD8" w:rsidRDefault="00DE56E8" w:rsidP="00CC0020">
            <w:pPr>
              <w:jc w:val="center"/>
              <w:outlineLvl w:val="1"/>
              <w:rPr>
                <w:sz w:val="22"/>
                <w:szCs w:val="22"/>
              </w:rPr>
            </w:pPr>
            <w:r w:rsidRPr="000C3AD8">
              <w:rPr>
                <w:sz w:val="22"/>
                <w:szCs w:val="22"/>
              </w:rPr>
              <w:t>0801</w:t>
            </w:r>
          </w:p>
        </w:tc>
        <w:tc>
          <w:tcPr>
            <w:tcW w:w="1028" w:type="dxa"/>
            <w:shd w:val="clear" w:color="auto" w:fill="auto"/>
            <w:vAlign w:val="center"/>
          </w:tcPr>
          <w:p w:rsidR="00DE56E8" w:rsidRPr="0097689A" w:rsidRDefault="00DE56E8" w:rsidP="00CC0020">
            <w:pPr>
              <w:jc w:val="center"/>
              <w:outlineLvl w:val="1"/>
              <w:rPr>
                <w:sz w:val="22"/>
                <w:szCs w:val="22"/>
              </w:rPr>
            </w:pPr>
            <w:r>
              <w:rPr>
                <w:sz w:val="22"/>
                <w:szCs w:val="22"/>
              </w:rPr>
              <w:t>1120,288</w:t>
            </w:r>
          </w:p>
        </w:tc>
        <w:tc>
          <w:tcPr>
            <w:tcW w:w="1029" w:type="dxa"/>
            <w:shd w:val="clear" w:color="auto" w:fill="auto"/>
            <w:vAlign w:val="center"/>
          </w:tcPr>
          <w:p w:rsidR="00DE56E8" w:rsidRPr="0097689A" w:rsidRDefault="00DE56E8" w:rsidP="00CC0020">
            <w:pPr>
              <w:jc w:val="center"/>
              <w:outlineLvl w:val="1"/>
              <w:rPr>
                <w:sz w:val="22"/>
                <w:szCs w:val="22"/>
              </w:rPr>
            </w:pPr>
            <w:r>
              <w:rPr>
                <w:sz w:val="22"/>
                <w:szCs w:val="22"/>
              </w:rPr>
              <w:t>1168,321</w:t>
            </w:r>
          </w:p>
        </w:tc>
        <w:tc>
          <w:tcPr>
            <w:tcW w:w="1029" w:type="dxa"/>
            <w:shd w:val="clear" w:color="auto" w:fill="auto"/>
            <w:vAlign w:val="center"/>
          </w:tcPr>
          <w:p w:rsidR="00DE56E8" w:rsidRPr="0097689A" w:rsidRDefault="00DE56E8" w:rsidP="00CC0020">
            <w:pPr>
              <w:jc w:val="center"/>
              <w:outlineLvl w:val="1"/>
              <w:rPr>
                <w:sz w:val="22"/>
                <w:szCs w:val="22"/>
              </w:rPr>
            </w:pPr>
            <w:r>
              <w:rPr>
                <w:sz w:val="22"/>
                <w:szCs w:val="22"/>
              </w:rPr>
              <w:t>1238,999</w:t>
            </w:r>
          </w:p>
        </w:tc>
      </w:tr>
      <w:tr w:rsidR="00DE56E8" w:rsidRPr="000C3AD8" w:rsidTr="00CC0020">
        <w:trPr>
          <w:trHeight w:val="20"/>
        </w:trPr>
        <w:tc>
          <w:tcPr>
            <w:tcW w:w="3802" w:type="dxa"/>
            <w:shd w:val="clear" w:color="auto" w:fill="auto"/>
            <w:vAlign w:val="center"/>
          </w:tcPr>
          <w:p w:rsidR="00DE56E8" w:rsidRPr="0088371A" w:rsidRDefault="00DE56E8" w:rsidP="00CC0020">
            <w:pPr>
              <w:outlineLvl w:val="1"/>
              <w:rPr>
                <w:color w:val="000000"/>
                <w:sz w:val="22"/>
                <w:szCs w:val="22"/>
              </w:rPr>
            </w:pPr>
            <w:r w:rsidRPr="0088371A">
              <w:rPr>
                <w:color w:val="000000"/>
                <w:sz w:val="22"/>
                <w:szCs w:val="22"/>
              </w:rPr>
              <w:t>Субсидии бюджетным учрежден</w:t>
            </w:r>
            <w:r w:rsidRPr="0088371A">
              <w:rPr>
                <w:color w:val="000000"/>
                <w:sz w:val="22"/>
                <w:szCs w:val="22"/>
              </w:rPr>
              <w:t>и</w:t>
            </w:r>
            <w:r w:rsidRPr="0088371A">
              <w:rPr>
                <w:color w:val="000000"/>
                <w:sz w:val="22"/>
                <w:szCs w:val="22"/>
              </w:rPr>
              <w:t>ям на финансовое обеспечение муниципал</w:t>
            </w:r>
            <w:r w:rsidRPr="0088371A">
              <w:rPr>
                <w:color w:val="000000"/>
                <w:sz w:val="22"/>
                <w:szCs w:val="22"/>
              </w:rPr>
              <w:t>ь</w:t>
            </w:r>
            <w:r w:rsidRPr="0088371A">
              <w:rPr>
                <w:color w:val="000000"/>
                <w:sz w:val="22"/>
                <w:szCs w:val="22"/>
              </w:rPr>
              <w:t>ного задания на оказание муниципальных услуг (в</w:t>
            </w:r>
            <w:r w:rsidRPr="0088371A">
              <w:rPr>
                <w:color w:val="000000"/>
                <w:sz w:val="22"/>
                <w:szCs w:val="22"/>
              </w:rPr>
              <w:t>ы</w:t>
            </w:r>
            <w:r w:rsidRPr="0088371A">
              <w:rPr>
                <w:color w:val="000000"/>
                <w:sz w:val="22"/>
                <w:szCs w:val="22"/>
              </w:rPr>
              <w:t>полнение работ)</w:t>
            </w:r>
          </w:p>
        </w:tc>
        <w:tc>
          <w:tcPr>
            <w:tcW w:w="1181" w:type="dxa"/>
            <w:vAlign w:val="center"/>
          </w:tcPr>
          <w:p w:rsidR="00DE56E8" w:rsidRPr="0088371A" w:rsidRDefault="00DE56E8" w:rsidP="00CC0020">
            <w:pPr>
              <w:jc w:val="center"/>
              <w:outlineLvl w:val="1"/>
              <w:rPr>
                <w:sz w:val="22"/>
                <w:szCs w:val="22"/>
              </w:rPr>
            </w:pPr>
            <w:r w:rsidRPr="0088371A">
              <w:rPr>
                <w:sz w:val="22"/>
                <w:szCs w:val="22"/>
              </w:rPr>
              <w:t>24101</w:t>
            </w:r>
            <w:r>
              <w:rPr>
                <w:sz w:val="22"/>
                <w:szCs w:val="22"/>
                <w:lang w:val="en-US"/>
              </w:rPr>
              <w:t>Z</w:t>
            </w:r>
            <w:r w:rsidRPr="0088371A">
              <w:rPr>
                <w:sz w:val="22"/>
                <w:szCs w:val="22"/>
              </w:rPr>
              <w:t>1051</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611</w:t>
            </w:r>
          </w:p>
        </w:tc>
        <w:tc>
          <w:tcPr>
            <w:tcW w:w="712" w:type="dxa"/>
            <w:vAlign w:val="center"/>
          </w:tcPr>
          <w:p w:rsidR="00DE56E8" w:rsidRPr="000C3AD8" w:rsidRDefault="00DE56E8" w:rsidP="00CC0020">
            <w:pPr>
              <w:jc w:val="center"/>
              <w:outlineLvl w:val="1"/>
              <w:rPr>
                <w:sz w:val="22"/>
                <w:szCs w:val="22"/>
              </w:rPr>
            </w:pPr>
            <w:r w:rsidRPr="000C3AD8">
              <w:rPr>
                <w:sz w:val="22"/>
                <w:szCs w:val="22"/>
              </w:rPr>
              <w:t>0801</w:t>
            </w:r>
          </w:p>
        </w:tc>
        <w:tc>
          <w:tcPr>
            <w:tcW w:w="1028" w:type="dxa"/>
            <w:shd w:val="clear" w:color="auto" w:fill="auto"/>
            <w:vAlign w:val="center"/>
          </w:tcPr>
          <w:p w:rsidR="00DE56E8" w:rsidRPr="0097689A" w:rsidRDefault="00DE56E8" w:rsidP="00CC0020">
            <w:pPr>
              <w:jc w:val="center"/>
              <w:outlineLvl w:val="1"/>
              <w:rPr>
                <w:sz w:val="22"/>
                <w:szCs w:val="22"/>
              </w:rPr>
            </w:pPr>
            <w:r>
              <w:rPr>
                <w:sz w:val="22"/>
                <w:szCs w:val="22"/>
              </w:rPr>
              <w:t>1120,288</w:t>
            </w:r>
          </w:p>
        </w:tc>
        <w:tc>
          <w:tcPr>
            <w:tcW w:w="1029" w:type="dxa"/>
            <w:shd w:val="clear" w:color="auto" w:fill="auto"/>
            <w:vAlign w:val="center"/>
          </w:tcPr>
          <w:p w:rsidR="00DE56E8" w:rsidRPr="0097689A" w:rsidRDefault="00DE56E8" w:rsidP="00CC0020">
            <w:pPr>
              <w:jc w:val="center"/>
              <w:outlineLvl w:val="1"/>
              <w:rPr>
                <w:sz w:val="22"/>
                <w:szCs w:val="22"/>
              </w:rPr>
            </w:pPr>
            <w:r>
              <w:rPr>
                <w:sz w:val="22"/>
                <w:szCs w:val="22"/>
              </w:rPr>
              <w:t>1168,321</w:t>
            </w:r>
          </w:p>
        </w:tc>
        <w:tc>
          <w:tcPr>
            <w:tcW w:w="1029" w:type="dxa"/>
            <w:shd w:val="clear" w:color="auto" w:fill="auto"/>
            <w:vAlign w:val="center"/>
          </w:tcPr>
          <w:p w:rsidR="00DE56E8" w:rsidRPr="0097689A" w:rsidRDefault="00DE56E8" w:rsidP="00CC0020">
            <w:pPr>
              <w:jc w:val="center"/>
              <w:outlineLvl w:val="1"/>
              <w:rPr>
                <w:sz w:val="22"/>
                <w:szCs w:val="22"/>
              </w:rPr>
            </w:pPr>
            <w:r>
              <w:rPr>
                <w:sz w:val="22"/>
                <w:szCs w:val="22"/>
              </w:rPr>
              <w:t>1238,999</w:t>
            </w:r>
          </w:p>
        </w:tc>
      </w:tr>
      <w:tr w:rsidR="00DE56E8" w:rsidRPr="000C3AD8" w:rsidTr="00CC0020">
        <w:trPr>
          <w:trHeight w:val="20"/>
        </w:trPr>
        <w:tc>
          <w:tcPr>
            <w:tcW w:w="3802" w:type="dxa"/>
            <w:shd w:val="clear" w:color="auto" w:fill="auto"/>
            <w:vAlign w:val="center"/>
          </w:tcPr>
          <w:p w:rsidR="00DE56E8" w:rsidRPr="0088371A" w:rsidRDefault="00DE56E8" w:rsidP="00CC0020">
            <w:pPr>
              <w:outlineLvl w:val="1"/>
              <w:rPr>
                <w:color w:val="000000"/>
                <w:sz w:val="22"/>
                <w:szCs w:val="22"/>
              </w:rPr>
            </w:pPr>
            <w:r w:rsidRPr="0088371A">
              <w:rPr>
                <w:color w:val="000000"/>
                <w:sz w:val="22"/>
                <w:szCs w:val="22"/>
              </w:rPr>
              <w:t>Расходы на повышение оплаты тр</w:t>
            </w:r>
            <w:r w:rsidRPr="0088371A">
              <w:rPr>
                <w:color w:val="000000"/>
                <w:sz w:val="22"/>
                <w:szCs w:val="22"/>
              </w:rPr>
              <w:t>у</w:t>
            </w:r>
            <w:r w:rsidRPr="0088371A">
              <w:rPr>
                <w:color w:val="000000"/>
                <w:sz w:val="22"/>
                <w:szCs w:val="22"/>
              </w:rPr>
              <w:t>да работников бюджетной сф</w:t>
            </w:r>
            <w:r w:rsidRPr="0088371A">
              <w:rPr>
                <w:color w:val="000000"/>
                <w:sz w:val="22"/>
                <w:szCs w:val="22"/>
              </w:rPr>
              <w:t>е</w:t>
            </w:r>
            <w:r w:rsidRPr="0088371A">
              <w:rPr>
                <w:color w:val="000000"/>
                <w:sz w:val="22"/>
                <w:szCs w:val="22"/>
              </w:rPr>
              <w:t>ры в связи с увеличением мин</w:t>
            </w:r>
            <w:r w:rsidRPr="0088371A">
              <w:rPr>
                <w:color w:val="000000"/>
                <w:sz w:val="22"/>
                <w:szCs w:val="22"/>
              </w:rPr>
              <w:t>и</w:t>
            </w:r>
            <w:r w:rsidRPr="0088371A">
              <w:rPr>
                <w:color w:val="000000"/>
                <w:sz w:val="22"/>
                <w:szCs w:val="22"/>
              </w:rPr>
              <w:t xml:space="preserve">мального </w:t>
            </w:r>
            <w:proofErr w:type="gramStart"/>
            <w:r w:rsidRPr="0088371A">
              <w:rPr>
                <w:color w:val="000000"/>
                <w:sz w:val="22"/>
                <w:szCs w:val="22"/>
              </w:rPr>
              <w:t>размера оплаты труда</w:t>
            </w:r>
            <w:proofErr w:type="gramEnd"/>
          </w:p>
        </w:tc>
        <w:tc>
          <w:tcPr>
            <w:tcW w:w="1181" w:type="dxa"/>
            <w:vAlign w:val="center"/>
          </w:tcPr>
          <w:p w:rsidR="00DE56E8" w:rsidRPr="0088371A" w:rsidRDefault="00DE56E8" w:rsidP="00CC0020">
            <w:pPr>
              <w:jc w:val="center"/>
              <w:outlineLvl w:val="1"/>
              <w:rPr>
                <w:sz w:val="22"/>
                <w:szCs w:val="22"/>
              </w:rPr>
            </w:pPr>
            <w:r w:rsidRPr="0088371A">
              <w:rPr>
                <w:sz w:val="22"/>
                <w:szCs w:val="22"/>
              </w:rPr>
              <w:t>2410101053</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611</w:t>
            </w:r>
          </w:p>
        </w:tc>
        <w:tc>
          <w:tcPr>
            <w:tcW w:w="712" w:type="dxa"/>
            <w:vAlign w:val="center"/>
          </w:tcPr>
          <w:p w:rsidR="00DE56E8" w:rsidRPr="000C3AD8" w:rsidRDefault="00DE56E8" w:rsidP="00CC0020">
            <w:pPr>
              <w:jc w:val="center"/>
              <w:outlineLvl w:val="1"/>
              <w:rPr>
                <w:sz w:val="22"/>
                <w:szCs w:val="22"/>
              </w:rPr>
            </w:pPr>
            <w:r w:rsidRPr="000C3AD8">
              <w:rPr>
                <w:sz w:val="22"/>
                <w:szCs w:val="22"/>
              </w:rPr>
              <w:t>0801</w:t>
            </w:r>
          </w:p>
        </w:tc>
        <w:tc>
          <w:tcPr>
            <w:tcW w:w="1028" w:type="dxa"/>
            <w:shd w:val="clear" w:color="auto" w:fill="auto"/>
            <w:vAlign w:val="center"/>
          </w:tcPr>
          <w:p w:rsidR="00DE56E8" w:rsidRPr="0097689A" w:rsidRDefault="00DE56E8" w:rsidP="00CC0020">
            <w:pPr>
              <w:jc w:val="center"/>
              <w:outlineLvl w:val="1"/>
              <w:rPr>
                <w:sz w:val="22"/>
                <w:szCs w:val="22"/>
              </w:rPr>
            </w:pPr>
            <w:r>
              <w:rPr>
                <w:sz w:val="22"/>
                <w:szCs w:val="22"/>
              </w:rPr>
              <w:t>222,400</w:t>
            </w:r>
          </w:p>
        </w:tc>
        <w:tc>
          <w:tcPr>
            <w:tcW w:w="1029" w:type="dxa"/>
            <w:shd w:val="clear" w:color="auto" w:fill="auto"/>
            <w:vAlign w:val="center"/>
          </w:tcPr>
          <w:p w:rsidR="00DE56E8" w:rsidRPr="0097689A" w:rsidRDefault="00DE56E8" w:rsidP="00CC0020">
            <w:pPr>
              <w:jc w:val="center"/>
              <w:outlineLvl w:val="1"/>
              <w:rPr>
                <w:sz w:val="22"/>
                <w:szCs w:val="22"/>
              </w:rPr>
            </w:pPr>
            <w:r>
              <w:rPr>
                <w:sz w:val="22"/>
                <w:szCs w:val="22"/>
              </w:rPr>
              <w:t>225,400</w:t>
            </w:r>
          </w:p>
        </w:tc>
        <w:tc>
          <w:tcPr>
            <w:tcW w:w="1029" w:type="dxa"/>
            <w:shd w:val="clear" w:color="auto" w:fill="auto"/>
            <w:vAlign w:val="center"/>
          </w:tcPr>
          <w:p w:rsidR="00DE56E8" w:rsidRPr="0097689A" w:rsidRDefault="00DE56E8" w:rsidP="00CC0020">
            <w:pPr>
              <w:jc w:val="center"/>
              <w:outlineLvl w:val="1"/>
              <w:rPr>
                <w:sz w:val="22"/>
                <w:szCs w:val="22"/>
              </w:rPr>
            </w:pPr>
            <w:r>
              <w:rPr>
                <w:sz w:val="22"/>
                <w:szCs w:val="22"/>
              </w:rPr>
              <w:t>237,500</w:t>
            </w:r>
          </w:p>
        </w:tc>
      </w:tr>
      <w:tr w:rsidR="00DE56E8" w:rsidRPr="000C3AD8" w:rsidTr="00CC0020">
        <w:trPr>
          <w:trHeight w:val="20"/>
        </w:trPr>
        <w:tc>
          <w:tcPr>
            <w:tcW w:w="3802" w:type="dxa"/>
            <w:shd w:val="clear" w:color="auto" w:fill="auto"/>
            <w:vAlign w:val="center"/>
          </w:tcPr>
          <w:p w:rsidR="00DE56E8" w:rsidRPr="0088371A" w:rsidRDefault="00DE56E8" w:rsidP="00CC0020">
            <w:pPr>
              <w:outlineLvl w:val="1"/>
              <w:rPr>
                <w:color w:val="000000"/>
                <w:sz w:val="22"/>
                <w:szCs w:val="22"/>
              </w:rPr>
            </w:pPr>
            <w:r w:rsidRPr="0088371A">
              <w:rPr>
                <w:color w:val="000000"/>
                <w:sz w:val="22"/>
                <w:szCs w:val="22"/>
              </w:rPr>
              <w:t>Субсидии бюджетным учрежден</w:t>
            </w:r>
            <w:r w:rsidRPr="0088371A">
              <w:rPr>
                <w:color w:val="000000"/>
                <w:sz w:val="22"/>
                <w:szCs w:val="22"/>
              </w:rPr>
              <w:t>и</w:t>
            </w:r>
            <w:r w:rsidRPr="0088371A">
              <w:rPr>
                <w:color w:val="000000"/>
                <w:sz w:val="22"/>
                <w:szCs w:val="22"/>
              </w:rPr>
              <w:t>ям на финансовое обеспечение муниципал</w:t>
            </w:r>
            <w:r w:rsidRPr="0088371A">
              <w:rPr>
                <w:color w:val="000000"/>
                <w:sz w:val="22"/>
                <w:szCs w:val="22"/>
              </w:rPr>
              <w:t>ь</w:t>
            </w:r>
            <w:r w:rsidRPr="0088371A">
              <w:rPr>
                <w:color w:val="000000"/>
                <w:sz w:val="22"/>
                <w:szCs w:val="22"/>
              </w:rPr>
              <w:t>ного задания на оказание муниципальных услуг (в</w:t>
            </w:r>
            <w:r w:rsidRPr="0088371A">
              <w:rPr>
                <w:color w:val="000000"/>
                <w:sz w:val="22"/>
                <w:szCs w:val="22"/>
              </w:rPr>
              <w:t>ы</w:t>
            </w:r>
            <w:r w:rsidRPr="0088371A">
              <w:rPr>
                <w:color w:val="000000"/>
                <w:sz w:val="22"/>
                <w:szCs w:val="22"/>
              </w:rPr>
              <w:t>полнение работ)</w:t>
            </w:r>
          </w:p>
        </w:tc>
        <w:tc>
          <w:tcPr>
            <w:tcW w:w="1181" w:type="dxa"/>
            <w:vAlign w:val="center"/>
          </w:tcPr>
          <w:p w:rsidR="00DE56E8" w:rsidRPr="0088371A" w:rsidRDefault="00DE56E8" w:rsidP="00CC0020">
            <w:pPr>
              <w:jc w:val="center"/>
              <w:outlineLvl w:val="1"/>
              <w:rPr>
                <w:sz w:val="22"/>
                <w:szCs w:val="22"/>
              </w:rPr>
            </w:pPr>
            <w:r w:rsidRPr="0088371A">
              <w:rPr>
                <w:sz w:val="22"/>
                <w:szCs w:val="22"/>
              </w:rPr>
              <w:t>2410101053</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611</w:t>
            </w:r>
          </w:p>
        </w:tc>
        <w:tc>
          <w:tcPr>
            <w:tcW w:w="712" w:type="dxa"/>
            <w:vAlign w:val="center"/>
          </w:tcPr>
          <w:p w:rsidR="00DE56E8" w:rsidRPr="000C3AD8" w:rsidRDefault="00DE56E8" w:rsidP="00CC0020">
            <w:pPr>
              <w:jc w:val="center"/>
              <w:outlineLvl w:val="1"/>
              <w:rPr>
                <w:sz w:val="22"/>
                <w:szCs w:val="22"/>
              </w:rPr>
            </w:pPr>
            <w:r w:rsidRPr="000C3AD8">
              <w:rPr>
                <w:sz w:val="22"/>
                <w:szCs w:val="22"/>
              </w:rPr>
              <w:t>0801</w:t>
            </w:r>
          </w:p>
        </w:tc>
        <w:tc>
          <w:tcPr>
            <w:tcW w:w="1028" w:type="dxa"/>
            <w:shd w:val="clear" w:color="auto" w:fill="auto"/>
            <w:vAlign w:val="center"/>
          </w:tcPr>
          <w:p w:rsidR="00DE56E8" w:rsidRPr="0097689A" w:rsidRDefault="00DE56E8" w:rsidP="00CC0020">
            <w:pPr>
              <w:jc w:val="center"/>
              <w:outlineLvl w:val="1"/>
              <w:rPr>
                <w:sz w:val="22"/>
                <w:szCs w:val="22"/>
              </w:rPr>
            </w:pPr>
            <w:r>
              <w:rPr>
                <w:sz w:val="22"/>
                <w:szCs w:val="22"/>
              </w:rPr>
              <w:t>222,400</w:t>
            </w:r>
          </w:p>
        </w:tc>
        <w:tc>
          <w:tcPr>
            <w:tcW w:w="1029" w:type="dxa"/>
            <w:shd w:val="clear" w:color="auto" w:fill="auto"/>
            <w:vAlign w:val="center"/>
          </w:tcPr>
          <w:p w:rsidR="00DE56E8" w:rsidRPr="0097689A" w:rsidRDefault="00DE56E8" w:rsidP="00CC0020">
            <w:pPr>
              <w:jc w:val="center"/>
              <w:outlineLvl w:val="1"/>
              <w:rPr>
                <w:sz w:val="22"/>
                <w:szCs w:val="22"/>
              </w:rPr>
            </w:pPr>
            <w:r>
              <w:rPr>
                <w:sz w:val="22"/>
                <w:szCs w:val="22"/>
              </w:rPr>
              <w:t>225,400</w:t>
            </w:r>
          </w:p>
        </w:tc>
        <w:tc>
          <w:tcPr>
            <w:tcW w:w="1029" w:type="dxa"/>
            <w:shd w:val="clear" w:color="auto" w:fill="auto"/>
            <w:vAlign w:val="center"/>
          </w:tcPr>
          <w:p w:rsidR="00DE56E8" w:rsidRPr="0097689A" w:rsidRDefault="00DE56E8" w:rsidP="00CC0020">
            <w:pPr>
              <w:jc w:val="center"/>
              <w:outlineLvl w:val="1"/>
              <w:rPr>
                <w:sz w:val="22"/>
                <w:szCs w:val="22"/>
              </w:rPr>
            </w:pPr>
            <w:r>
              <w:rPr>
                <w:sz w:val="22"/>
                <w:szCs w:val="22"/>
              </w:rPr>
              <w:t>237,500</w:t>
            </w:r>
          </w:p>
        </w:tc>
      </w:tr>
      <w:tr w:rsidR="00DE56E8" w:rsidRPr="000C3AD8" w:rsidTr="00CC0020">
        <w:trPr>
          <w:trHeight w:val="20"/>
        </w:trPr>
        <w:tc>
          <w:tcPr>
            <w:tcW w:w="3802"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Муниципальная программа «Модернизация и развитие коммунальной инфраструкт</w:t>
            </w:r>
            <w:r w:rsidRPr="000C3AD8">
              <w:rPr>
                <w:b/>
                <w:color w:val="000000"/>
                <w:sz w:val="22"/>
                <w:szCs w:val="22"/>
              </w:rPr>
              <w:t>у</w:t>
            </w:r>
            <w:r w:rsidRPr="000C3AD8">
              <w:rPr>
                <w:b/>
                <w:color w:val="000000"/>
                <w:sz w:val="22"/>
                <w:szCs w:val="22"/>
              </w:rPr>
              <w:t>ры, обеспечение энергосбережения и повышения энергетической эффекти</w:t>
            </w:r>
            <w:r w:rsidRPr="000C3AD8">
              <w:rPr>
                <w:b/>
                <w:color w:val="000000"/>
                <w:sz w:val="22"/>
                <w:szCs w:val="22"/>
              </w:rPr>
              <w:t>в</w:t>
            </w:r>
            <w:r w:rsidRPr="000C3AD8">
              <w:rPr>
                <w:b/>
                <w:color w:val="000000"/>
                <w:sz w:val="22"/>
                <w:szCs w:val="22"/>
              </w:rPr>
              <w:t>ности на 2014-202</w:t>
            </w:r>
            <w:r>
              <w:rPr>
                <w:b/>
                <w:color w:val="000000"/>
                <w:sz w:val="22"/>
                <w:szCs w:val="22"/>
              </w:rPr>
              <w:t>4</w:t>
            </w:r>
            <w:r w:rsidRPr="000C3AD8">
              <w:rPr>
                <w:b/>
                <w:color w:val="000000"/>
                <w:sz w:val="22"/>
                <w:szCs w:val="22"/>
              </w:rPr>
              <w:t xml:space="preserve"> годы»</w:t>
            </w:r>
          </w:p>
        </w:tc>
        <w:tc>
          <w:tcPr>
            <w:tcW w:w="1181" w:type="dxa"/>
            <w:vAlign w:val="center"/>
          </w:tcPr>
          <w:p w:rsidR="00DE56E8" w:rsidRPr="000C3AD8" w:rsidRDefault="00DE56E8" w:rsidP="00CC0020">
            <w:pPr>
              <w:jc w:val="center"/>
              <w:outlineLvl w:val="1"/>
              <w:rPr>
                <w:b/>
                <w:sz w:val="22"/>
                <w:szCs w:val="22"/>
              </w:rPr>
            </w:pPr>
            <w:r w:rsidRPr="000C3AD8">
              <w:rPr>
                <w:b/>
                <w:sz w:val="22"/>
                <w:szCs w:val="22"/>
              </w:rPr>
              <w:t>250000</w:t>
            </w:r>
            <w:r>
              <w:rPr>
                <w:b/>
                <w:sz w:val="22"/>
                <w:szCs w:val="22"/>
              </w:rPr>
              <w:t>000</w:t>
            </w:r>
            <w:r w:rsidRPr="000C3AD8">
              <w:rPr>
                <w:b/>
                <w:sz w:val="22"/>
                <w:szCs w:val="22"/>
              </w:rPr>
              <w:t>0</w:t>
            </w:r>
          </w:p>
        </w:tc>
        <w:tc>
          <w:tcPr>
            <w:tcW w:w="630" w:type="dxa"/>
            <w:gridSpan w:val="2"/>
            <w:vAlign w:val="center"/>
          </w:tcPr>
          <w:p w:rsidR="00DE56E8" w:rsidRPr="000C3AD8" w:rsidRDefault="00DE56E8" w:rsidP="00CC0020">
            <w:pPr>
              <w:jc w:val="center"/>
              <w:outlineLvl w:val="1"/>
              <w:rPr>
                <w:b/>
                <w:sz w:val="22"/>
                <w:szCs w:val="22"/>
              </w:rPr>
            </w:pPr>
          </w:p>
        </w:tc>
        <w:tc>
          <w:tcPr>
            <w:tcW w:w="712" w:type="dxa"/>
            <w:vAlign w:val="center"/>
          </w:tcPr>
          <w:p w:rsidR="00DE56E8" w:rsidRPr="000C3AD8" w:rsidRDefault="00DE56E8" w:rsidP="00CC0020">
            <w:pPr>
              <w:jc w:val="center"/>
              <w:outlineLvl w:val="1"/>
              <w:rPr>
                <w:b/>
                <w:sz w:val="22"/>
                <w:szCs w:val="22"/>
              </w:rPr>
            </w:pPr>
          </w:p>
        </w:tc>
        <w:tc>
          <w:tcPr>
            <w:tcW w:w="1028" w:type="dxa"/>
            <w:shd w:val="clear" w:color="auto" w:fill="auto"/>
            <w:vAlign w:val="center"/>
          </w:tcPr>
          <w:p w:rsidR="00DE56E8" w:rsidRPr="00EE35C1" w:rsidRDefault="00DE56E8" w:rsidP="00CC0020">
            <w:pPr>
              <w:jc w:val="center"/>
              <w:outlineLvl w:val="1"/>
              <w:rPr>
                <w:b/>
                <w:sz w:val="22"/>
                <w:szCs w:val="22"/>
              </w:rPr>
            </w:pPr>
            <w:r>
              <w:rPr>
                <w:b/>
                <w:sz w:val="22"/>
                <w:szCs w:val="22"/>
              </w:rPr>
              <w:t>5421,669</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4999,481</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4399,594</w:t>
            </w:r>
          </w:p>
        </w:tc>
      </w:tr>
      <w:tr w:rsidR="00DE56E8" w:rsidRPr="000C3AD8" w:rsidTr="00CC0020">
        <w:trPr>
          <w:trHeight w:val="20"/>
        </w:trPr>
        <w:tc>
          <w:tcPr>
            <w:tcW w:w="3802"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 xml:space="preserve"> </w:t>
            </w:r>
            <w:r>
              <w:rPr>
                <w:b/>
                <w:color w:val="000000"/>
                <w:sz w:val="22"/>
                <w:szCs w:val="22"/>
              </w:rPr>
              <w:t>П</w:t>
            </w:r>
            <w:r w:rsidRPr="000C3AD8">
              <w:rPr>
                <w:b/>
                <w:color w:val="000000"/>
                <w:sz w:val="22"/>
                <w:szCs w:val="22"/>
              </w:rPr>
              <w:t>одпрограмм</w:t>
            </w:r>
            <w:r>
              <w:rPr>
                <w:b/>
                <w:color w:val="000000"/>
                <w:sz w:val="22"/>
                <w:szCs w:val="22"/>
              </w:rPr>
              <w:t>а</w:t>
            </w:r>
            <w:r w:rsidRPr="000C3AD8">
              <w:rPr>
                <w:b/>
                <w:color w:val="000000"/>
                <w:sz w:val="22"/>
                <w:szCs w:val="22"/>
              </w:rPr>
              <w:t xml:space="preserve"> «Комплексная программа модернизации и реформир</w:t>
            </w:r>
            <w:r w:rsidRPr="000C3AD8">
              <w:rPr>
                <w:b/>
                <w:color w:val="000000"/>
                <w:sz w:val="22"/>
                <w:szCs w:val="22"/>
              </w:rPr>
              <w:t>о</w:t>
            </w:r>
            <w:r w:rsidRPr="000C3AD8">
              <w:rPr>
                <w:b/>
                <w:color w:val="000000"/>
                <w:sz w:val="22"/>
                <w:szCs w:val="22"/>
              </w:rPr>
              <w:t>вания жилищно-</w:t>
            </w:r>
            <w:r w:rsidRPr="000C3AD8">
              <w:rPr>
                <w:b/>
                <w:color w:val="000000"/>
                <w:sz w:val="22"/>
                <w:szCs w:val="22"/>
              </w:rPr>
              <w:lastRenderedPageBreak/>
              <w:t>коммунального хозяйства р</w:t>
            </w:r>
            <w:r w:rsidRPr="000C3AD8">
              <w:rPr>
                <w:b/>
                <w:color w:val="000000"/>
                <w:sz w:val="22"/>
                <w:szCs w:val="22"/>
              </w:rPr>
              <w:t>а</w:t>
            </w:r>
            <w:r w:rsidRPr="000C3AD8">
              <w:rPr>
                <w:b/>
                <w:color w:val="000000"/>
                <w:sz w:val="22"/>
                <w:szCs w:val="22"/>
              </w:rPr>
              <w:t>бочего поселка Лунино Лунинского района Пензенской о</w:t>
            </w:r>
            <w:r w:rsidRPr="000C3AD8">
              <w:rPr>
                <w:b/>
                <w:color w:val="000000"/>
                <w:sz w:val="22"/>
                <w:szCs w:val="22"/>
              </w:rPr>
              <w:t>б</w:t>
            </w:r>
            <w:r w:rsidRPr="000C3AD8">
              <w:rPr>
                <w:b/>
                <w:color w:val="000000"/>
                <w:sz w:val="22"/>
                <w:szCs w:val="22"/>
              </w:rPr>
              <w:t xml:space="preserve">ласти» </w:t>
            </w:r>
          </w:p>
        </w:tc>
        <w:tc>
          <w:tcPr>
            <w:tcW w:w="1181" w:type="dxa"/>
            <w:vAlign w:val="center"/>
          </w:tcPr>
          <w:p w:rsidR="00DE56E8" w:rsidRPr="000C3AD8" w:rsidRDefault="00DE56E8" w:rsidP="00CC0020">
            <w:pPr>
              <w:jc w:val="center"/>
              <w:outlineLvl w:val="1"/>
              <w:rPr>
                <w:b/>
                <w:sz w:val="22"/>
                <w:szCs w:val="22"/>
              </w:rPr>
            </w:pPr>
            <w:r w:rsidRPr="000C3AD8">
              <w:rPr>
                <w:b/>
                <w:sz w:val="22"/>
                <w:szCs w:val="22"/>
              </w:rPr>
              <w:lastRenderedPageBreak/>
              <w:t>2520</w:t>
            </w:r>
            <w:r>
              <w:rPr>
                <w:b/>
                <w:sz w:val="22"/>
                <w:szCs w:val="22"/>
              </w:rPr>
              <w:t>000</w:t>
            </w:r>
            <w:r w:rsidRPr="000C3AD8">
              <w:rPr>
                <w:b/>
                <w:sz w:val="22"/>
                <w:szCs w:val="22"/>
              </w:rPr>
              <w:t>00</w:t>
            </w:r>
            <w:r>
              <w:rPr>
                <w:b/>
                <w:sz w:val="22"/>
                <w:szCs w:val="22"/>
              </w:rPr>
              <w:t>0</w:t>
            </w:r>
          </w:p>
        </w:tc>
        <w:tc>
          <w:tcPr>
            <w:tcW w:w="630" w:type="dxa"/>
            <w:gridSpan w:val="2"/>
            <w:vAlign w:val="center"/>
          </w:tcPr>
          <w:p w:rsidR="00DE56E8" w:rsidRPr="000C3AD8" w:rsidRDefault="00DE56E8" w:rsidP="00CC0020">
            <w:pPr>
              <w:jc w:val="center"/>
              <w:outlineLvl w:val="1"/>
              <w:rPr>
                <w:b/>
                <w:sz w:val="22"/>
                <w:szCs w:val="22"/>
              </w:rPr>
            </w:pPr>
          </w:p>
        </w:tc>
        <w:tc>
          <w:tcPr>
            <w:tcW w:w="712" w:type="dxa"/>
            <w:vAlign w:val="center"/>
          </w:tcPr>
          <w:p w:rsidR="00DE56E8" w:rsidRPr="000C3AD8" w:rsidRDefault="00DE56E8" w:rsidP="00CC0020">
            <w:pPr>
              <w:jc w:val="center"/>
              <w:outlineLvl w:val="1"/>
              <w:rPr>
                <w:b/>
                <w:sz w:val="22"/>
                <w:szCs w:val="22"/>
              </w:rPr>
            </w:pPr>
            <w:r w:rsidRPr="000C3AD8">
              <w:rPr>
                <w:b/>
                <w:sz w:val="22"/>
                <w:szCs w:val="22"/>
              </w:rPr>
              <w:t>0502</w:t>
            </w:r>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2800,000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1300,000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1300,000</w:t>
            </w:r>
          </w:p>
        </w:tc>
      </w:tr>
      <w:tr w:rsidR="00DE56E8" w:rsidRPr="0005109D" w:rsidTr="00CC0020">
        <w:trPr>
          <w:trHeight w:val="20"/>
        </w:trPr>
        <w:tc>
          <w:tcPr>
            <w:tcW w:w="3802" w:type="dxa"/>
            <w:shd w:val="clear" w:color="auto" w:fill="auto"/>
            <w:vAlign w:val="center"/>
          </w:tcPr>
          <w:p w:rsidR="00DE56E8" w:rsidRPr="0005109D" w:rsidRDefault="00DE56E8" w:rsidP="00CC0020">
            <w:pPr>
              <w:outlineLvl w:val="1"/>
              <w:rPr>
                <w:b/>
                <w:color w:val="000000"/>
                <w:sz w:val="22"/>
                <w:szCs w:val="22"/>
              </w:rPr>
            </w:pPr>
            <w:r w:rsidRPr="0005109D">
              <w:rPr>
                <w:b/>
                <w:color w:val="000000"/>
                <w:sz w:val="22"/>
                <w:szCs w:val="22"/>
              </w:rPr>
              <w:lastRenderedPageBreak/>
              <w:t>Основное мероприятие «Комплек</w:t>
            </w:r>
            <w:r w:rsidRPr="0005109D">
              <w:rPr>
                <w:b/>
                <w:color w:val="000000"/>
                <w:sz w:val="22"/>
                <w:szCs w:val="22"/>
              </w:rPr>
              <w:t>с</w:t>
            </w:r>
            <w:r w:rsidRPr="0005109D">
              <w:rPr>
                <w:b/>
                <w:color w:val="000000"/>
                <w:sz w:val="22"/>
                <w:szCs w:val="22"/>
              </w:rPr>
              <w:t>ная программа модернизации и р</w:t>
            </w:r>
            <w:r w:rsidRPr="0005109D">
              <w:rPr>
                <w:b/>
                <w:color w:val="000000"/>
                <w:sz w:val="22"/>
                <w:szCs w:val="22"/>
              </w:rPr>
              <w:t>е</w:t>
            </w:r>
            <w:r w:rsidRPr="0005109D">
              <w:rPr>
                <w:b/>
                <w:color w:val="000000"/>
                <w:sz w:val="22"/>
                <w:szCs w:val="22"/>
              </w:rPr>
              <w:t>формирования жилищно-коммунального хозя</w:t>
            </w:r>
            <w:r w:rsidRPr="0005109D">
              <w:rPr>
                <w:b/>
                <w:color w:val="000000"/>
                <w:sz w:val="22"/>
                <w:szCs w:val="22"/>
              </w:rPr>
              <w:t>й</w:t>
            </w:r>
            <w:r w:rsidRPr="0005109D">
              <w:rPr>
                <w:b/>
                <w:color w:val="000000"/>
                <w:sz w:val="22"/>
                <w:szCs w:val="22"/>
              </w:rPr>
              <w:t>ства рабочего поселка Лун</w:t>
            </w:r>
            <w:r w:rsidRPr="0005109D">
              <w:rPr>
                <w:b/>
                <w:color w:val="000000"/>
                <w:sz w:val="22"/>
                <w:szCs w:val="22"/>
              </w:rPr>
              <w:t>и</w:t>
            </w:r>
            <w:r w:rsidRPr="0005109D">
              <w:rPr>
                <w:b/>
                <w:color w:val="000000"/>
                <w:sz w:val="22"/>
                <w:szCs w:val="22"/>
              </w:rPr>
              <w:t>но Лунинского района Пензенской области</w:t>
            </w:r>
            <w:r>
              <w:rPr>
                <w:b/>
                <w:color w:val="000000"/>
                <w:sz w:val="22"/>
                <w:szCs w:val="22"/>
              </w:rPr>
              <w:t xml:space="preserve"> по Чистой в</w:t>
            </w:r>
            <w:r>
              <w:rPr>
                <w:b/>
                <w:color w:val="000000"/>
                <w:sz w:val="22"/>
                <w:szCs w:val="22"/>
              </w:rPr>
              <w:t>о</w:t>
            </w:r>
            <w:r>
              <w:rPr>
                <w:b/>
                <w:color w:val="000000"/>
                <w:sz w:val="22"/>
                <w:szCs w:val="22"/>
              </w:rPr>
              <w:t>де</w:t>
            </w:r>
            <w:r w:rsidRPr="0005109D">
              <w:rPr>
                <w:b/>
                <w:color w:val="000000"/>
                <w:sz w:val="22"/>
                <w:szCs w:val="22"/>
              </w:rPr>
              <w:t>»</w:t>
            </w:r>
          </w:p>
        </w:tc>
        <w:tc>
          <w:tcPr>
            <w:tcW w:w="1181" w:type="dxa"/>
            <w:vAlign w:val="center"/>
          </w:tcPr>
          <w:p w:rsidR="00DE56E8" w:rsidRPr="0005109D" w:rsidRDefault="00DE56E8" w:rsidP="00CC0020">
            <w:pPr>
              <w:jc w:val="center"/>
              <w:outlineLvl w:val="1"/>
              <w:rPr>
                <w:b/>
                <w:sz w:val="22"/>
                <w:szCs w:val="22"/>
              </w:rPr>
            </w:pPr>
            <w:r w:rsidRPr="0005109D">
              <w:rPr>
                <w:b/>
                <w:sz w:val="22"/>
                <w:szCs w:val="22"/>
              </w:rPr>
              <w:t>252010</w:t>
            </w:r>
            <w:r>
              <w:rPr>
                <w:b/>
                <w:sz w:val="22"/>
                <w:szCs w:val="22"/>
              </w:rPr>
              <w:t>0</w:t>
            </w:r>
            <w:r w:rsidRPr="0005109D">
              <w:rPr>
                <w:b/>
                <w:sz w:val="22"/>
                <w:szCs w:val="22"/>
              </w:rPr>
              <w:t>000</w:t>
            </w:r>
          </w:p>
        </w:tc>
        <w:tc>
          <w:tcPr>
            <w:tcW w:w="630" w:type="dxa"/>
            <w:gridSpan w:val="2"/>
            <w:vAlign w:val="center"/>
          </w:tcPr>
          <w:p w:rsidR="00DE56E8" w:rsidRPr="0005109D" w:rsidRDefault="00DE56E8" w:rsidP="00CC0020">
            <w:pPr>
              <w:jc w:val="center"/>
              <w:outlineLvl w:val="1"/>
              <w:rPr>
                <w:b/>
                <w:sz w:val="22"/>
                <w:szCs w:val="22"/>
              </w:rPr>
            </w:pPr>
          </w:p>
        </w:tc>
        <w:tc>
          <w:tcPr>
            <w:tcW w:w="712" w:type="dxa"/>
            <w:vAlign w:val="center"/>
          </w:tcPr>
          <w:p w:rsidR="00DE56E8" w:rsidRPr="0005109D" w:rsidRDefault="00DE56E8" w:rsidP="00CC0020">
            <w:pPr>
              <w:jc w:val="center"/>
              <w:outlineLvl w:val="1"/>
              <w:rPr>
                <w:b/>
                <w:sz w:val="22"/>
                <w:szCs w:val="22"/>
              </w:rPr>
            </w:pPr>
            <w:r w:rsidRPr="0005109D">
              <w:rPr>
                <w:b/>
                <w:sz w:val="22"/>
                <w:szCs w:val="22"/>
              </w:rPr>
              <w:t>0502</w:t>
            </w:r>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300,000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1300,000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1300,000</w:t>
            </w:r>
          </w:p>
        </w:tc>
      </w:tr>
      <w:tr w:rsidR="00DE56E8" w:rsidRPr="000C3AD8" w:rsidTr="00CC0020">
        <w:trPr>
          <w:trHeight w:val="20"/>
        </w:trPr>
        <w:tc>
          <w:tcPr>
            <w:tcW w:w="3802" w:type="dxa"/>
            <w:shd w:val="clear" w:color="auto" w:fill="auto"/>
            <w:vAlign w:val="center"/>
          </w:tcPr>
          <w:p w:rsidR="00DE56E8" w:rsidRPr="00B201D6" w:rsidRDefault="00DE56E8" w:rsidP="00CC0020">
            <w:pPr>
              <w:outlineLvl w:val="1"/>
              <w:rPr>
                <w:color w:val="000000"/>
                <w:sz w:val="22"/>
                <w:szCs w:val="22"/>
              </w:rPr>
            </w:pPr>
            <w:r>
              <w:rPr>
                <w:color w:val="000000"/>
                <w:sz w:val="22"/>
                <w:szCs w:val="22"/>
              </w:rPr>
              <w:t>Чистая вода</w:t>
            </w:r>
            <w:r w:rsidRPr="00B201D6">
              <w:rPr>
                <w:color w:val="000000"/>
                <w:sz w:val="22"/>
                <w:szCs w:val="22"/>
              </w:rPr>
              <w:t xml:space="preserve"> в рамках подпр</w:t>
            </w:r>
            <w:r w:rsidRPr="00B201D6">
              <w:rPr>
                <w:color w:val="000000"/>
                <w:sz w:val="22"/>
                <w:szCs w:val="22"/>
              </w:rPr>
              <w:t>о</w:t>
            </w:r>
            <w:r w:rsidRPr="00B201D6">
              <w:rPr>
                <w:color w:val="000000"/>
                <w:sz w:val="22"/>
                <w:szCs w:val="22"/>
              </w:rPr>
              <w:t>граммы «Комплексная программа модерниз</w:t>
            </w:r>
            <w:r w:rsidRPr="00B201D6">
              <w:rPr>
                <w:color w:val="000000"/>
                <w:sz w:val="22"/>
                <w:szCs w:val="22"/>
              </w:rPr>
              <w:t>а</w:t>
            </w:r>
            <w:r w:rsidRPr="00B201D6">
              <w:rPr>
                <w:color w:val="000000"/>
                <w:sz w:val="22"/>
                <w:szCs w:val="22"/>
              </w:rPr>
              <w:t>ции и реформирования ж</w:t>
            </w:r>
            <w:r w:rsidRPr="00B201D6">
              <w:rPr>
                <w:color w:val="000000"/>
                <w:sz w:val="22"/>
                <w:szCs w:val="22"/>
              </w:rPr>
              <w:t>и</w:t>
            </w:r>
            <w:r w:rsidRPr="00B201D6">
              <w:rPr>
                <w:color w:val="000000"/>
                <w:sz w:val="22"/>
                <w:szCs w:val="22"/>
              </w:rPr>
              <w:t>лищно-коммунального хозяйства рабочего поселка Л</w:t>
            </w:r>
            <w:r w:rsidRPr="00B201D6">
              <w:rPr>
                <w:color w:val="000000"/>
                <w:sz w:val="22"/>
                <w:szCs w:val="22"/>
              </w:rPr>
              <w:t>у</w:t>
            </w:r>
            <w:r w:rsidRPr="00B201D6">
              <w:rPr>
                <w:color w:val="000000"/>
                <w:sz w:val="22"/>
                <w:szCs w:val="22"/>
              </w:rPr>
              <w:t>нино Лунинского района Пензенской о</w:t>
            </w:r>
            <w:r w:rsidRPr="00B201D6">
              <w:rPr>
                <w:color w:val="000000"/>
                <w:sz w:val="22"/>
                <w:szCs w:val="22"/>
              </w:rPr>
              <w:t>б</w:t>
            </w:r>
            <w:r w:rsidRPr="00B201D6">
              <w:rPr>
                <w:color w:val="000000"/>
                <w:sz w:val="22"/>
                <w:szCs w:val="22"/>
              </w:rPr>
              <w:t>ласти»</w:t>
            </w:r>
          </w:p>
        </w:tc>
        <w:tc>
          <w:tcPr>
            <w:tcW w:w="1181" w:type="dxa"/>
            <w:vAlign w:val="center"/>
          </w:tcPr>
          <w:p w:rsidR="00DE56E8" w:rsidRPr="000C3AD8" w:rsidRDefault="00DE56E8" w:rsidP="00CC0020">
            <w:pPr>
              <w:jc w:val="center"/>
              <w:outlineLvl w:val="1"/>
              <w:rPr>
                <w:sz w:val="22"/>
                <w:szCs w:val="22"/>
              </w:rPr>
            </w:pPr>
            <w:r>
              <w:rPr>
                <w:sz w:val="22"/>
                <w:szCs w:val="22"/>
              </w:rPr>
              <w:t>2520103000</w:t>
            </w:r>
          </w:p>
        </w:tc>
        <w:tc>
          <w:tcPr>
            <w:tcW w:w="630" w:type="dxa"/>
            <w:gridSpan w:val="2"/>
            <w:vAlign w:val="center"/>
          </w:tcPr>
          <w:p w:rsidR="00DE56E8" w:rsidRPr="000C3AD8" w:rsidRDefault="00DE56E8" w:rsidP="00CC0020">
            <w:pPr>
              <w:jc w:val="center"/>
              <w:outlineLvl w:val="1"/>
              <w:rPr>
                <w:sz w:val="22"/>
                <w:szCs w:val="22"/>
              </w:rPr>
            </w:pPr>
            <w:r>
              <w:rPr>
                <w:sz w:val="22"/>
                <w:szCs w:val="22"/>
              </w:rPr>
              <w:t>200</w:t>
            </w:r>
          </w:p>
        </w:tc>
        <w:tc>
          <w:tcPr>
            <w:tcW w:w="712" w:type="dxa"/>
            <w:vAlign w:val="center"/>
          </w:tcPr>
          <w:p w:rsidR="00DE56E8" w:rsidRPr="000C3AD8" w:rsidRDefault="00DE56E8" w:rsidP="00CC0020">
            <w:pPr>
              <w:jc w:val="center"/>
              <w:outlineLvl w:val="1"/>
              <w:rPr>
                <w:sz w:val="22"/>
                <w:szCs w:val="22"/>
              </w:rPr>
            </w:pPr>
            <w:r>
              <w:rPr>
                <w:sz w:val="22"/>
                <w:szCs w:val="22"/>
              </w:rPr>
              <w:t>0502</w:t>
            </w:r>
          </w:p>
        </w:tc>
        <w:tc>
          <w:tcPr>
            <w:tcW w:w="1028" w:type="dxa"/>
            <w:shd w:val="clear" w:color="auto" w:fill="auto"/>
            <w:vAlign w:val="center"/>
          </w:tcPr>
          <w:p w:rsidR="00DE56E8" w:rsidRPr="000C3AD8" w:rsidRDefault="00DE56E8" w:rsidP="00CC0020">
            <w:pPr>
              <w:jc w:val="center"/>
              <w:outlineLvl w:val="1"/>
              <w:rPr>
                <w:sz w:val="22"/>
                <w:szCs w:val="22"/>
              </w:rPr>
            </w:pPr>
            <w:r>
              <w:rPr>
                <w:sz w:val="22"/>
                <w:szCs w:val="22"/>
              </w:rPr>
              <w:t>0,000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1000,000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1000,000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муниципал</w:t>
            </w:r>
            <w:r w:rsidRPr="000C3AD8">
              <w:rPr>
                <w:color w:val="000000"/>
                <w:sz w:val="22"/>
                <w:szCs w:val="22"/>
              </w:rPr>
              <w:t>ь</w:t>
            </w:r>
            <w:r w:rsidRPr="000C3AD8">
              <w:rPr>
                <w:color w:val="000000"/>
                <w:sz w:val="22"/>
                <w:szCs w:val="22"/>
              </w:rPr>
              <w:t>ных нужд</w:t>
            </w:r>
          </w:p>
        </w:tc>
        <w:tc>
          <w:tcPr>
            <w:tcW w:w="1181" w:type="dxa"/>
            <w:vAlign w:val="center"/>
          </w:tcPr>
          <w:p w:rsidR="00DE56E8" w:rsidRPr="000C3AD8" w:rsidRDefault="00DE56E8" w:rsidP="00CC0020">
            <w:pPr>
              <w:jc w:val="center"/>
              <w:outlineLvl w:val="1"/>
              <w:rPr>
                <w:sz w:val="22"/>
                <w:szCs w:val="22"/>
              </w:rPr>
            </w:pPr>
            <w:r w:rsidRPr="000C3AD8">
              <w:rPr>
                <w:sz w:val="22"/>
                <w:szCs w:val="22"/>
              </w:rPr>
              <w:t>252</w:t>
            </w:r>
            <w:r>
              <w:rPr>
                <w:sz w:val="22"/>
                <w:szCs w:val="22"/>
              </w:rPr>
              <w:t>01</w:t>
            </w:r>
            <w:r w:rsidRPr="000C3AD8">
              <w:rPr>
                <w:sz w:val="22"/>
                <w:szCs w:val="22"/>
              </w:rPr>
              <w:t>0300</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240</w:t>
            </w:r>
          </w:p>
        </w:tc>
        <w:tc>
          <w:tcPr>
            <w:tcW w:w="712" w:type="dxa"/>
            <w:vAlign w:val="center"/>
          </w:tcPr>
          <w:p w:rsidR="00DE56E8" w:rsidRPr="000C3AD8" w:rsidRDefault="00DE56E8" w:rsidP="00CC0020">
            <w:pPr>
              <w:jc w:val="center"/>
              <w:outlineLvl w:val="1"/>
              <w:rPr>
                <w:sz w:val="22"/>
                <w:szCs w:val="22"/>
              </w:rPr>
            </w:pPr>
            <w:r w:rsidRPr="000C3AD8">
              <w:rPr>
                <w:sz w:val="22"/>
                <w:szCs w:val="22"/>
              </w:rPr>
              <w:t>0502</w:t>
            </w:r>
          </w:p>
        </w:tc>
        <w:tc>
          <w:tcPr>
            <w:tcW w:w="1028" w:type="dxa"/>
            <w:shd w:val="clear" w:color="auto" w:fill="auto"/>
            <w:vAlign w:val="center"/>
          </w:tcPr>
          <w:p w:rsidR="00DE56E8" w:rsidRPr="000C3AD8" w:rsidRDefault="00DE56E8" w:rsidP="00CC0020">
            <w:pPr>
              <w:jc w:val="center"/>
              <w:outlineLvl w:val="1"/>
              <w:rPr>
                <w:sz w:val="22"/>
                <w:szCs w:val="22"/>
              </w:rPr>
            </w:pPr>
            <w:r>
              <w:rPr>
                <w:sz w:val="22"/>
                <w:szCs w:val="22"/>
              </w:rPr>
              <w:t>0,000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1000,000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1000,000</w:t>
            </w:r>
          </w:p>
        </w:tc>
      </w:tr>
      <w:tr w:rsidR="00DE56E8" w:rsidRPr="000C3AD8" w:rsidTr="00CC0020">
        <w:trPr>
          <w:trHeight w:val="20"/>
        </w:trPr>
        <w:tc>
          <w:tcPr>
            <w:tcW w:w="3802" w:type="dxa"/>
            <w:shd w:val="clear" w:color="auto" w:fill="auto"/>
            <w:vAlign w:val="center"/>
          </w:tcPr>
          <w:p w:rsidR="00DE56E8" w:rsidRPr="00917C38" w:rsidRDefault="00DE56E8" w:rsidP="00CC0020">
            <w:pPr>
              <w:rPr>
                <w:b/>
                <w:color w:val="000000"/>
                <w:sz w:val="22"/>
                <w:szCs w:val="22"/>
              </w:rPr>
            </w:pPr>
            <w:r w:rsidRPr="00917C38">
              <w:rPr>
                <w:b/>
                <w:color w:val="000000"/>
                <w:sz w:val="22"/>
                <w:szCs w:val="22"/>
              </w:rPr>
              <w:t>Подпрограмма «Энергосбер</w:t>
            </w:r>
            <w:r w:rsidRPr="00917C38">
              <w:rPr>
                <w:b/>
                <w:color w:val="000000"/>
                <w:sz w:val="22"/>
                <w:szCs w:val="22"/>
              </w:rPr>
              <w:t>е</w:t>
            </w:r>
            <w:r w:rsidRPr="00917C38">
              <w:rPr>
                <w:b/>
                <w:color w:val="000000"/>
                <w:sz w:val="22"/>
                <w:szCs w:val="22"/>
              </w:rPr>
              <w:t>жение и повышение энергетической эффективности в раб</w:t>
            </w:r>
            <w:r w:rsidRPr="00917C38">
              <w:rPr>
                <w:b/>
                <w:color w:val="000000"/>
                <w:sz w:val="22"/>
                <w:szCs w:val="22"/>
              </w:rPr>
              <w:t>о</w:t>
            </w:r>
            <w:r w:rsidRPr="00917C38">
              <w:rPr>
                <w:b/>
                <w:color w:val="000000"/>
                <w:sz w:val="22"/>
                <w:szCs w:val="22"/>
              </w:rPr>
              <w:t>чем поселке Лунино Лунинского района Пензенской о</w:t>
            </w:r>
            <w:r w:rsidRPr="00917C38">
              <w:rPr>
                <w:b/>
                <w:color w:val="000000"/>
                <w:sz w:val="22"/>
                <w:szCs w:val="22"/>
              </w:rPr>
              <w:t>б</w:t>
            </w:r>
            <w:r w:rsidRPr="00917C38">
              <w:rPr>
                <w:b/>
                <w:color w:val="000000"/>
                <w:sz w:val="22"/>
                <w:szCs w:val="22"/>
              </w:rPr>
              <w:t>ласти»</w:t>
            </w:r>
          </w:p>
        </w:tc>
        <w:tc>
          <w:tcPr>
            <w:tcW w:w="1181" w:type="dxa"/>
            <w:vAlign w:val="center"/>
          </w:tcPr>
          <w:p w:rsidR="00DE56E8" w:rsidRPr="00917C38" w:rsidRDefault="00DE56E8" w:rsidP="00CC0020">
            <w:pPr>
              <w:jc w:val="center"/>
              <w:outlineLvl w:val="1"/>
              <w:rPr>
                <w:b/>
                <w:sz w:val="22"/>
                <w:szCs w:val="22"/>
              </w:rPr>
            </w:pPr>
            <w:r w:rsidRPr="00917C38">
              <w:rPr>
                <w:b/>
                <w:sz w:val="22"/>
                <w:szCs w:val="22"/>
              </w:rPr>
              <w:t>25201</w:t>
            </w:r>
            <w:r>
              <w:rPr>
                <w:b/>
                <w:sz w:val="22"/>
                <w:szCs w:val="22"/>
                <w:lang w:val="en-US"/>
              </w:rPr>
              <w:t>S</w:t>
            </w:r>
            <w:r>
              <w:rPr>
                <w:b/>
                <w:sz w:val="22"/>
                <w:szCs w:val="22"/>
              </w:rPr>
              <w:t>1400</w:t>
            </w:r>
          </w:p>
        </w:tc>
        <w:tc>
          <w:tcPr>
            <w:tcW w:w="630" w:type="dxa"/>
            <w:gridSpan w:val="2"/>
            <w:vAlign w:val="center"/>
          </w:tcPr>
          <w:p w:rsidR="00DE56E8" w:rsidRPr="00917C38" w:rsidRDefault="00DE56E8" w:rsidP="00CC0020">
            <w:pPr>
              <w:jc w:val="center"/>
              <w:outlineLvl w:val="1"/>
              <w:rPr>
                <w:b/>
                <w:sz w:val="22"/>
                <w:szCs w:val="22"/>
              </w:rPr>
            </w:pPr>
          </w:p>
        </w:tc>
        <w:tc>
          <w:tcPr>
            <w:tcW w:w="712" w:type="dxa"/>
            <w:vAlign w:val="center"/>
          </w:tcPr>
          <w:p w:rsidR="00DE56E8" w:rsidRPr="00917C38" w:rsidRDefault="00DE56E8" w:rsidP="00CC0020">
            <w:pPr>
              <w:jc w:val="center"/>
              <w:outlineLvl w:val="1"/>
              <w:rPr>
                <w:b/>
                <w:sz w:val="22"/>
                <w:szCs w:val="22"/>
              </w:rPr>
            </w:pPr>
          </w:p>
        </w:tc>
        <w:tc>
          <w:tcPr>
            <w:tcW w:w="1028" w:type="dxa"/>
            <w:shd w:val="clear" w:color="auto" w:fill="auto"/>
            <w:vAlign w:val="center"/>
          </w:tcPr>
          <w:p w:rsidR="00DE56E8" w:rsidRPr="00917C38" w:rsidRDefault="00DE56E8" w:rsidP="00CC0020">
            <w:pPr>
              <w:jc w:val="center"/>
              <w:outlineLvl w:val="1"/>
              <w:rPr>
                <w:b/>
                <w:sz w:val="22"/>
                <w:szCs w:val="22"/>
              </w:rPr>
            </w:pPr>
            <w:r>
              <w:rPr>
                <w:b/>
                <w:sz w:val="22"/>
                <w:szCs w:val="22"/>
              </w:rPr>
              <w:t>300,000</w:t>
            </w:r>
          </w:p>
        </w:tc>
        <w:tc>
          <w:tcPr>
            <w:tcW w:w="1029" w:type="dxa"/>
            <w:shd w:val="clear" w:color="auto" w:fill="auto"/>
            <w:vAlign w:val="center"/>
          </w:tcPr>
          <w:p w:rsidR="00DE56E8" w:rsidRPr="00917C38" w:rsidRDefault="00DE56E8" w:rsidP="00CC0020">
            <w:pPr>
              <w:jc w:val="center"/>
              <w:outlineLvl w:val="1"/>
              <w:rPr>
                <w:b/>
                <w:sz w:val="22"/>
                <w:szCs w:val="22"/>
              </w:rPr>
            </w:pPr>
            <w:r>
              <w:rPr>
                <w:b/>
                <w:sz w:val="22"/>
                <w:szCs w:val="22"/>
              </w:rPr>
              <w:t>300,000</w:t>
            </w:r>
          </w:p>
        </w:tc>
        <w:tc>
          <w:tcPr>
            <w:tcW w:w="1029" w:type="dxa"/>
            <w:shd w:val="clear" w:color="auto" w:fill="auto"/>
            <w:vAlign w:val="center"/>
          </w:tcPr>
          <w:p w:rsidR="00DE56E8" w:rsidRPr="00917C38" w:rsidRDefault="00DE56E8" w:rsidP="00CC0020">
            <w:pPr>
              <w:jc w:val="center"/>
              <w:outlineLvl w:val="1"/>
              <w:rPr>
                <w:b/>
                <w:sz w:val="22"/>
                <w:szCs w:val="22"/>
              </w:rPr>
            </w:pPr>
            <w:r>
              <w:rPr>
                <w:b/>
                <w:sz w:val="22"/>
                <w:szCs w:val="22"/>
              </w:rPr>
              <w:t>300,000</w:t>
            </w:r>
          </w:p>
        </w:tc>
      </w:tr>
      <w:tr w:rsidR="00DE56E8" w:rsidRPr="000C3AD8" w:rsidTr="00CC0020">
        <w:trPr>
          <w:trHeight w:val="20"/>
        </w:trPr>
        <w:tc>
          <w:tcPr>
            <w:tcW w:w="3802" w:type="dxa"/>
            <w:shd w:val="clear" w:color="auto" w:fill="auto"/>
            <w:vAlign w:val="center"/>
          </w:tcPr>
          <w:p w:rsidR="00DE56E8" w:rsidRPr="00917C38" w:rsidRDefault="00DE56E8" w:rsidP="00CC0020">
            <w:pPr>
              <w:outlineLvl w:val="1"/>
              <w:rPr>
                <w:b/>
                <w:color w:val="000000"/>
                <w:sz w:val="22"/>
                <w:szCs w:val="22"/>
              </w:rPr>
            </w:pPr>
            <w:r w:rsidRPr="00917C38">
              <w:rPr>
                <w:b/>
                <w:color w:val="000000"/>
                <w:sz w:val="22"/>
                <w:szCs w:val="22"/>
              </w:rPr>
              <w:t>Основное мероприятие «Энергосб</w:t>
            </w:r>
            <w:r w:rsidRPr="00917C38">
              <w:rPr>
                <w:b/>
                <w:color w:val="000000"/>
                <w:sz w:val="22"/>
                <w:szCs w:val="22"/>
              </w:rPr>
              <w:t>е</w:t>
            </w:r>
            <w:r w:rsidRPr="00917C38">
              <w:rPr>
                <w:b/>
                <w:color w:val="000000"/>
                <w:sz w:val="22"/>
                <w:szCs w:val="22"/>
              </w:rPr>
              <w:t>режение и повышение энергетич</w:t>
            </w:r>
            <w:r w:rsidRPr="00917C38">
              <w:rPr>
                <w:b/>
                <w:color w:val="000000"/>
                <w:sz w:val="22"/>
                <w:szCs w:val="22"/>
              </w:rPr>
              <w:t>е</w:t>
            </w:r>
            <w:r w:rsidRPr="00917C38">
              <w:rPr>
                <w:b/>
                <w:color w:val="000000"/>
                <w:sz w:val="22"/>
                <w:szCs w:val="22"/>
              </w:rPr>
              <w:t>ской эффективности в рабочем поселке Лунино Л</w:t>
            </w:r>
            <w:r w:rsidRPr="00917C38">
              <w:rPr>
                <w:b/>
                <w:color w:val="000000"/>
                <w:sz w:val="22"/>
                <w:szCs w:val="22"/>
              </w:rPr>
              <w:t>у</w:t>
            </w:r>
            <w:r w:rsidRPr="00917C38">
              <w:rPr>
                <w:b/>
                <w:color w:val="000000"/>
                <w:sz w:val="22"/>
                <w:szCs w:val="22"/>
              </w:rPr>
              <w:t>нинского района Пензенской обла</w:t>
            </w:r>
            <w:r w:rsidRPr="00917C38">
              <w:rPr>
                <w:b/>
                <w:color w:val="000000"/>
                <w:sz w:val="22"/>
                <w:szCs w:val="22"/>
              </w:rPr>
              <w:t>с</w:t>
            </w:r>
            <w:r w:rsidRPr="00917C38">
              <w:rPr>
                <w:b/>
                <w:color w:val="000000"/>
                <w:sz w:val="22"/>
                <w:szCs w:val="22"/>
              </w:rPr>
              <w:t>ти»</w:t>
            </w:r>
          </w:p>
        </w:tc>
        <w:tc>
          <w:tcPr>
            <w:tcW w:w="1181" w:type="dxa"/>
            <w:vAlign w:val="center"/>
          </w:tcPr>
          <w:p w:rsidR="00DE56E8" w:rsidRPr="00917C38" w:rsidRDefault="00DE56E8" w:rsidP="00CC0020">
            <w:pPr>
              <w:jc w:val="center"/>
              <w:outlineLvl w:val="1"/>
              <w:rPr>
                <w:b/>
                <w:sz w:val="22"/>
                <w:szCs w:val="22"/>
              </w:rPr>
            </w:pPr>
            <w:r w:rsidRPr="00917C38">
              <w:rPr>
                <w:b/>
                <w:sz w:val="22"/>
                <w:szCs w:val="22"/>
              </w:rPr>
              <w:t>25201</w:t>
            </w:r>
            <w:r>
              <w:rPr>
                <w:b/>
                <w:sz w:val="22"/>
                <w:szCs w:val="22"/>
                <w:lang w:val="en-US"/>
              </w:rPr>
              <w:t>S</w:t>
            </w:r>
            <w:r>
              <w:rPr>
                <w:b/>
                <w:sz w:val="22"/>
                <w:szCs w:val="22"/>
              </w:rPr>
              <w:t>1400</w:t>
            </w:r>
          </w:p>
        </w:tc>
        <w:tc>
          <w:tcPr>
            <w:tcW w:w="630" w:type="dxa"/>
            <w:gridSpan w:val="2"/>
            <w:vAlign w:val="center"/>
          </w:tcPr>
          <w:p w:rsidR="00DE56E8" w:rsidRPr="00917C38" w:rsidRDefault="00DE56E8" w:rsidP="00CC0020">
            <w:pPr>
              <w:jc w:val="center"/>
              <w:outlineLvl w:val="1"/>
              <w:rPr>
                <w:b/>
                <w:sz w:val="22"/>
                <w:szCs w:val="22"/>
              </w:rPr>
            </w:pPr>
          </w:p>
        </w:tc>
        <w:tc>
          <w:tcPr>
            <w:tcW w:w="712" w:type="dxa"/>
            <w:vAlign w:val="center"/>
          </w:tcPr>
          <w:p w:rsidR="00DE56E8" w:rsidRPr="00917C38" w:rsidRDefault="00DE56E8" w:rsidP="00CC0020">
            <w:pPr>
              <w:jc w:val="center"/>
              <w:outlineLvl w:val="1"/>
              <w:rPr>
                <w:b/>
                <w:sz w:val="22"/>
                <w:szCs w:val="22"/>
              </w:rPr>
            </w:pPr>
            <w:r>
              <w:rPr>
                <w:b/>
                <w:sz w:val="22"/>
                <w:szCs w:val="22"/>
              </w:rPr>
              <w:t>0503</w:t>
            </w:r>
          </w:p>
        </w:tc>
        <w:tc>
          <w:tcPr>
            <w:tcW w:w="1028" w:type="dxa"/>
            <w:shd w:val="clear" w:color="auto" w:fill="auto"/>
            <w:vAlign w:val="center"/>
          </w:tcPr>
          <w:p w:rsidR="00DE56E8" w:rsidRPr="00917C38" w:rsidRDefault="00DE56E8" w:rsidP="00CC0020">
            <w:pPr>
              <w:jc w:val="center"/>
              <w:outlineLvl w:val="1"/>
              <w:rPr>
                <w:b/>
                <w:sz w:val="22"/>
                <w:szCs w:val="22"/>
              </w:rPr>
            </w:pPr>
            <w:r>
              <w:rPr>
                <w:b/>
                <w:sz w:val="22"/>
                <w:szCs w:val="22"/>
              </w:rPr>
              <w:t>300,000</w:t>
            </w:r>
          </w:p>
        </w:tc>
        <w:tc>
          <w:tcPr>
            <w:tcW w:w="1029" w:type="dxa"/>
            <w:shd w:val="clear" w:color="auto" w:fill="auto"/>
            <w:vAlign w:val="center"/>
          </w:tcPr>
          <w:p w:rsidR="00DE56E8" w:rsidRPr="00917C38" w:rsidRDefault="00DE56E8" w:rsidP="00CC0020">
            <w:pPr>
              <w:jc w:val="center"/>
              <w:outlineLvl w:val="1"/>
              <w:rPr>
                <w:b/>
                <w:sz w:val="22"/>
                <w:szCs w:val="22"/>
              </w:rPr>
            </w:pPr>
            <w:r>
              <w:rPr>
                <w:b/>
                <w:sz w:val="22"/>
                <w:szCs w:val="22"/>
              </w:rPr>
              <w:t>300,000</w:t>
            </w:r>
          </w:p>
        </w:tc>
        <w:tc>
          <w:tcPr>
            <w:tcW w:w="1029" w:type="dxa"/>
            <w:shd w:val="clear" w:color="auto" w:fill="auto"/>
            <w:vAlign w:val="center"/>
          </w:tcPr>
          <w:p w:rsidR="00DE56E8" w:rsidRPr="00917C38" w:rsidRDefault="00DE56E8" w:rsidP="00CC0020">
            <w:pPr>
              <w:jc w:val="center"/>
              <w:outlineLvl w:val="1"/>
              <w:rPr>
                <w:b/>
                <w:sz w:val="22"/>
                <w:szCs w:val="22"/>
              </w:rPr>
            </w:pPr>
            <w:r>
              <w:rPr>
                <w:b/>
                <w:sz w:val="22"/>
                <w:szCs w:val="22"/>
              </w:rPr>
              <w:t>300,000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Расходы, производимые в рамках подпрограммы «Энергосбережение и повышение энергетической эффективн</w:t>
            </w:r>
            <w:r w:rsidRPr="000C3AD8">
              <w:rPr>
                <w:color w:val="000000"/>
                <w:sz w:val="22"/>
                <w:szCs w:val="22"/>
              </w:rPr>
              <w:t>о</w:t>
            </w:r>
            <w:r w:rsidRPr="000C3AD8">
              <w:rPr>
                <w:color w:val="000000"/>
                <w:sz w:val="22"/>
                <w:szCs w:val="22"/>
              </w:rPr>
              <w:t>сти в рабочем поселке Лунино Лунинского района Пензе</w:t>
            </w:r>
            <w:r w:rsidRPr="000C3AD8">
              <w:rPr>
                <w:color w:val="000000"/>
                <w:sz w:val="22"/>
                <w:szCs w:val="22"/>
              </w:rPr>
              <w:t>н</w:t>
            </w:r>
            <w:r w:rsidRPr="000C3AD8">
              <w:rPr>
                <w:color w:val="000000"/>
                <w:sz w:val="22"/>
                <w:szCs w:val="22"/>
              </w:rPr>
              <w:t>ской области»</w:t>
            </w:r>
          </w:p>
        </w:tc>
        <w:tc>
          <w:tcPr>
            <w:tcW w:w="1181" w:type="dxa"/>
            <w:vAlign w:val="center"/>
          </w:tcPr>
          <w:p w:rsidR="00DE56E8" w:rsidRPr="000C3AD8" w:rsidRDefault="00DE56E8" w:rsidP="00CC0020">
            <w:pPr>
              <w:jc w:val="center"/>
              <w:outlineLvl w:val="1"/>
              <w:rPr>
                <w:sz w:val="22"/>
                <w:szCs w:val="22"/>
              </w:rPr>
            </w:pPr>
            <w:r>
              <w:rPr>
                <w:sz w:val="22"/>
                <w:szCs w:val="22"/>
              </w:rPr>
              <w:t>25201</w:t>
            </w:r>
            <w:r>
              <w:rPr>
                <w:sz w:val="22"/>
                <w:szCs w:val="22"/>
                <w:lang w:val="en-US"/>
              </w:rPr>
              <w:t>S</w:t>
            </w:r>
            <w:r>
              <w:rPr>
                <w:sz w:val="22"/>
                <w:szCs w:val="22"/>
              </w:rPr>
              <w:t>1400</w:t>
            </w:r>
          </w:p>
        </w:tc>
        <w:tc>
          <w:tcPr>
            <w:tcW w:w="630" w:type="dxa"/>
            <w:gridSpan w:val="2"/>
            <w:vAlign w:val="center"/>
          </w:tcPr>
          <w:p w:rsidR="00DE56E8" w:rsidRPr="000C3AD8" w:rsidRDefault="00DE56E8" w:rsidP="00CC0020">
            <w:pPr>
              <w:jc w:val="center"/>
              <w:outlineLvl w:val="1"/>
              <w:rPr>
                <w:sz w:val="22"/>
                <w:szCs w:val="22"/>
              </w:rPr>
            </w:pPr>
            <w:r>
              <w:rPr>
                <w:sz w:val="22"/>
                <w:szCs w:val="22"/>
              </w:rPr>
              <w:t>200</w:t>
            </w:r>
          </w:p>
        </w:tc>
        <w:tc>
          <w:tcPr>
            <w:tcW w:w="712" w:type="dxa"/>
            <w:vAlign w:val="center"/>
          </w:tcPr>
          <w:p w:rsidR="00DE56E8" w:rsidRPr="000C3AD8" w:rsidRDefault="00DE56E8" w:rsidP="00CC0020">
            <w:pPr>
              <w:jc w:val="center"/>
              <w:outlineLvl w:val="1"/>
              <w:rPr>
                <w:sz w:val="22"/>
                <w:szCs w:val="22"/>
              </w:rPr>
            </w:pPr>
            <w:r>
              <w:rPr>
                <w:sz w:val="22"/>
                <w:szCs w:val="22"/>
              </w:rPr>
              <w:t>0503</w:t>
            </w:r>
          </w:p>
        </w:tc>
        <w:tc>
          <w:tcPr>
            <w:tcW w:w="1028" w:type="dxa"/>
            <w:shd w:val="clear" w:color="auto" w:fill="auto"/>
            <w:vAlign w:val="center"/>
          </w:tcPr>
          <w:p w:rsidR="00DE56E8" w:rsidRDefault="00DE56E8" w:rsidP="00CC0020">
            <w:pPr>
              <w:jc w:val="center"/>
              <w:outlineLvl w:val="1"/>
              <w:rPr>
                <w:sz w:val="22"/>
                <w:szCs w:val="22"/>
              </w:rPr>
            </w:pPr>
            <w:r>
              <w:rPr>
                <w:sz w:val="22"/>
                <w:szCs w:val="22"/>
              </w:rPr>
              <w:t>300,000</w:t>
            </w:r>
          </w:p>
        </w:tc>
        <w:tc>
          <w:tcPr>
            <w:tcW w:w="1029" w:type="dxa"/>
            <w:shd w:val="clear" w:color="auto" w:fill="auto"/>
            <w:vAlign w:val="center"/>
          </w:tcPr>
          <w:p w:rsidR="00DE56E8" w:rsidRDefault="00DE56E8" w:rsidP="00CC0020">
            <w:pPr>
              <w:jc w:val="center"/>
              <w:outlineLvl w:val="1"/>
              <w:rPr>
                <w:sz w:val="22"/>
                <w:szCs w:val="22"/>
              </w:rPr>
            </w:pPr>
            <w:r>
              <w:rPr>
                <w:sz w:val="22"/>
                <w:szCs w:val="22"/>
              </w:rPr>
              <w:t>300,000</w:t>
            </w:r>
          </w:p>
        </w:tc>
        <w:tc>
          <w:tcPr>
            <w:tcW w:w="1029" w:type="dxa"/>
            <w:shd w:val="clear" w:color="auto" w:fill="auto"/>
            <w:vAlign w:val="center"/>
          </w:tcPr>
          <w:p w:rsidR="00DE56E8" w:rsidRDefault="00DE56E8" w:rsidP="00CC0020">
            <w:pPr>
              <w:jc w:val="center"/>
              <w:outlineLvl w:val="1"/>
              <w:rPr>
                <w:sz w:val="22"/>
                <w:szCs w:val="22"/>
              </w:rPr>
            </w:pPr>
            <w:r>
              <w:rPr>
                <w:sz w:val="22"/>
                <w:szCs w:val="22"/>
              </w:rPr>
              <w:t>300,000</w:t>
            </w:r>
          </w:p>
        </w:tc>
      </w:tr>
      <w:tr w:rsidR="00DE56E8" w:rsidRPr="000C3AD8" w:rsidTr="00CC0020">
        <w:trPr>
          <w:trHeight w:val="20"/>
        </w:trPr>
        <w:tc>
          <w:tcPr>
            <w:tcW w:w="3802" w:type="dxa"/>
            <w:shd w:val="clear" w:color="auto" w:fill="auto"/>
            <w:vAlign w:val="center"/>
          </w:tcPr>
          <w:p w:rsidR="00DE56E8" w:rsidRPr="00917C38" w:rsidRDefault="00DE56E8" w:rsidP="00CC0020">
            <w:pPr>
              <w:outlineLvl w:val="1"/>
              <w:rPr>
                <w:color w:val="000000"/>
                <w:sz w:val="22"/>
                <w:szCs w:val="22"/>
              </w:rPr>
            </w:pPr>
            <w:r w:rsidRPr="00917C38">
              <w:rPr>
                <w:color w:val="000000"/>
                <w:sz w:val="22"/>
                <w:szCs w:val="22"/>
              </w:rPr>
              <w:t>Иные закупки товаров, работ и услуг для обеспечения муниципал</w:t>
            </w:r>
            <w:r w:rsidRPr="00917C38">
              <w:rPr>
                <w:color w:val="000000"/>
                <w:sz w:val="22"/>
                <w:szCs w:val="22"/>
              </w:rPr>
              <w:t>ь</w:t>
            </w:r>
            <w:r w:rsidRPr="00917C38">
              <w:rPr>
                <w:color w:val="000000"/>
                <w:sz w:val="22"/>
                <w:szCs w:val="22"/>
              </w:rPr>
              <w:t>ных нужд</w:t>
            </w:r>
          </w:p>
        </w:tc>
        <w:tc>
          <w:tcPr>
            <w:tcW w:w="1181" w:type="dxa"/>
            <w:vAlign w:val="center"/>
          </w:tcPr>
          <w:p w:rsidR="00DE56E8" w:rsidRDefault="00DE56E8" w:rsidP="00CC0020">
            <w:pPr>
              <w:jc w:val="center"/>
              <w:outlineLvl w:val="1"/>
              <w:rPr>
                <w:sz w:val="22"/>
                <w:szCs w:val="22"/>
              </w:rPr>
            </w:pPr>
            <w:r>
              <w:rPr>
                <w:sz w:val="22"/>
                <w:szCs w:val="22"/>
              </w:rPr>
              <w:t>25201</w:t>
            </w:r>
            <w:r>
              <w:rPr>
                <w:sz w:val="22"/>
                <w:szCs w:val="22"/>
                <w:lang w:val="en-US"/>
              </w:rPr>
              <w:t>S</w:t>
            </w:r>
            <w:r>
              <w:rPr>
                <w:sz w:val="22"/>
                <w:szCs w:val="22"/>
              </w:rPr>
              <w:t>1400</w:t>
            </w:r>
          </w:p>
        </w:tc>
        <w:tc>
          <w:tcPr>
            <w:tcW w:w="630" w:type="dxa"/>
            <w:gridSpan w:val="2"/>
            <w:vAlign w:val="center"/>
          </w:tcPr>
          <w:p w:rsidR="00DE56E8" w:rsidRDefault="00DE56E8" w:rsidP="00CC0020">
            <w:pPr>
              <w:jc w:val="center"/>
              <w:outlineLvl w:val="1"/>
              <w:rPr>
                <w:sz w:val="22"/>
                <w:szCs w:val="22"/>
              </w:rPr>
            </w:pPr>
            <w:r>
              <w:rPr>
                <w:sz w:val="22"/>
                <w:szCs w:val="22"/>
              </w:rPr>
              <w:t>240</w:t>
            </w:r>
          </w:p>
        </w:tc>
        <w:tc>
          <w:tcPr>
            <w:tcW w:w="712" w:type="dxa"/>
            <w:vAlign w:val="center"/>
          </w:tcPr>
          <w:p w:rsidR="00DE56E8" w:rsidRDefault="00DE56E8" w:rsidP="00CC0020">
            <w:pPr>
              <w:jc w:val="center"/>
              <w:outlineLvl w:val="1"/>
              <w:rPr>
                <w:sz w:val="22"/>
                <w:szCs w:val="22"/>
              </w:rPr>
            </w:pPr>
            <w:r>
              <w:rPr>
                <w:sz w:val="22"/>
                <w:szCs w:val="22"/>
              </w:rPr>
              <w:t>0503</w:t>
            </w:r>
          </w:p>
        </w:tc>
        <w:tc>
          <w:tcPr>
            <w:tcW w:w="1028" w:type="dxa"/>
            <w:shd w:val="clear" w:color="auto" w:fill="auto"/>
            <w:vAlign w:val="center"/>
          </w:tcPr>
          <w:p w:rsidR="00DE56E8" w:rsidRDefault="00DE56E8" w:rsidP="00CC0020">
            <w:pPr>
              <w:jc w:val="center"/>
              <w:outlineLvl w:val="1"/>
              <w:rPr>
                <w:sz w:val="22"/>
                <w:szCs w:val="22"/>
              </w:rPr>
            </w:pPr>
            <w:r>
              <w:rPr>
                <w:sz w:val="22"/>
                <w:szCs w:val="22"/>
              </w:rPr>
              <w:t>300,000</w:t>
            </w:r>
          </w:p>
        </w:tc>
        <w:tc>
          <w:tcPr>
            <w:tcW w:w="1029" w:type="dxa"/>
            <w:shd w:val="clear" w:color="auto" w:fill="auto"/>
            <w:vAlign w:val="center"/>
          </w:tcPr>
          <w:p w:rsidR="00DE56E8" w:rsidRDefault="00DE56E8" w:rsidP="00CC0020">
            <w:pPr>
              <w:jc w:val="center"/>
              <w:outlineLvl w:val="1"/>
              <w:rPr>
                <w:sz w:val="22"/>
                <w:szCs w:val="22"/>
              </w:rPr>
            </w:pPr>
            <w:r>
              <w:rPr>
                <w:sz w:val="22"/>
                <w:szCs w:val="22"/>
              </w:rPr>
              <w:t>300,000</w:t>
            </w:r>
          </w:p>
        </w:tc>
        <w:tc>
          <w:tcPr>
            <w:tcW w:w="1029" w:type="dxa"/>
            <w:shd w:val="clear" w:color="auto" w:fill="auto"/>
            <w:vAlign w:val="center"/>
          </w:tcPr>
          <w:p w:rsidR="00DE56E8" w:rsidRDefault="00DE56E8" w:rsidP="00CC0020">
            <w:pPr>
              <w:jc w:val="center"/>
              <w:outlineLvl w:val="1"/>
              <w:rPr>
                <w:sz w:val="22"/>
                <w:szCs w:val="22"/>
              </w:rPr>
            </w:pPr>
            <w:r>
              <w:rPr>
                <w:sz w:val="22"/>
                <w:szCs w:val="22"/>
              </w:rPr>
              <w:t>300,000</w:t>
            </w:r>
          </w:p>
        </w:tc>
      </w:tr>
      <w:tr w:rsidR="00DE56E8" w:rsidRPr="000C3AD8" w:rsidTr="00CC0020">
        <w:trPr>
          <w:trHeight w:val="20"/>
        </w:trPr>
        <w:tc>
          <w:tcPr>
            <w:tcW w:w="3802" w:type="dxa"/>
            <w:shd w:val="clear" w:color="auto" w:fill="auto"/>
            <w:vAlign w:val="center"/>
          </w:tcPr>
          <w:p w:rsidR="00DE56E8" w:rsidRPr="002C3680" w:rsidRDefault="00DE56E8" w:rsidP="00CC0020">
            <w:pPr>
              <w:outlineLvl w:val="1"/>
              <w:rPr>
                <w:color w:val="000000"/>
                <w:sz w:val="22"/>
                <w:szCs w:val="22"/>
              </w:rPr>
            </w:pPr>
            <w:r w:rsidRPr="002C3680">
              <w:rPr>
                <w:color w:val="000000"/>
                <w:sz w:val="22"/>
                <w:szCs w:val="22"/>
              </w:rPr>
              <w:t>Субсидии на закупку коммунальной техники</w:t>
            </w:r>
          </w:p>
        </w:tc>
        <w:tc>
          <w:tcPr>
            <w:tcW w:w="1181" w:type="dxa"/>
            <w:vAlign w:val="center"/>
          </w:tcPr>
          <w:p w:rsidR="00DE56E8" w:rsidRPr="002C3680" w:rsidRDefault="00DE56E8" w:rsidP="00CC0020">
            <w:pPr>
              <w:jc w:val="center"/>
              <w:outlineLvl w:val="1"/>
              <w:rPr>
                <w:sz w:val="22"/>
                <w:szCs w:val="22"/>
              </w:rPr>
            </w:pPr>
            <w:r w:rsidRPr="002C3680">
              <w:rPr>
                <w:sz w:val="22"/>
                <w:szCs w:val="22"/>
              </w:rPr>
              <w:t>25203</w:t>
            </w:r>
            <w:r>
              <w:rPr>
                <w:sz w:val="22"/>
                <w:szCs w:val="22"/>
                <w:lang w:val="en-US"/>
              </w:rPr>
              <w:t>S</w:t>
            </w:r>
            <w:r w:rsidRPr="002C3680">
              <w:rPr>
                <w:sz w:val="22"/>
                <w:szCs w:val="22"/>
              </w:rPr>
              <w:t>1380</w:t>
            </w:r>
          </w:p>
        </w:tc>
        <w:tc>
          <w:tcPr>
            <w:tcW w:w="630" w:type="dxa"/>
            <w:gridSpan w:val="2"/>
            <w:vAlign w:val="center"/>
          </w:tcPr>
          <w:p w:rsidR="00DE56E8" w:rsidRDefault="00DE56E8" w:rsidP="00CC0020">
            <w:pPr>
              <w:jc w:val="center"/>
              <w:outlineLvl w:val="1"/>
              <w:rPr>
                <w:sz w:val="22"/>
                <w:szCs w:val="22"/>
              </w:rPr>
            </w:pPr>
          </w:p>
        </w:tc>
        <w:tc>
          <w:tcPr>
            <w:tcW w:w="712" w:type="dxa"/>
            <w:vAlign w:val="center"/>
          </w:tcPr>
          <w:p w:rsidR="00DE56E8" w:rsidRDefault="00DE56E8" w:rsidP="00CC0020">
            <w:pPr>
              <w:jc w:val="center"/>
              <w:outlineLvl w:val="1"/>
              <w:rPr>
                <w:sz w:val="22"/>
                <w:szCs w:val="22"/>
              </w:rPr>
            </w:pPr>
          </w:p>
        </w:tc>
        <w:tc>
          <w:tcPr>
            <w:tcW w:w="1028" w:type="dxa"/>
            <w:shd w:val="clear" w:color="auto" w:fill="auto"/>
            <w:vAlign w:val="center"/>
          </w:tcPr>
          <w:p w:rsidR="00DE56E8" w:rsidRDefault="00DE56E8" w:rsidP="00CC0020">
            <w:pPr>
              <w:jc w:val="center"/>
              <w:outlineLvl w:val="1"/>
              <w:rPr>
                <w:sz w:val="22"/>
                <w:szCs w:val="22"/>
              </w:rPr>
            </w:pPr>
            <w:r>
              <w:rPr>
                <w:sz w:val="22"/>
                <w:szCs w:val="22"/>
              </w:rPr>
              <w:t>2058,750</w:t>
            </w:r>
          </w:p>
        </w:tc>
        <w:tc>
          <w:tcPr>
            <w:tcW w:w="1029" w:type="dxa"/>
            <w:shd w:val="clear" w:color="auto" w:fill="auto"/>
            <w:vAlign w:val="center"/>
          </w:tcPr>
          <w:p w:rsidR="00DE56E8" w:rsidRDefault="00DE56E8" w:rsidP="00CC0020">
            <w:pPr>
              <w:jc w:val="center"/>
              <w:outlineLvl w:val="1"/>
              <w:rPr>
                <w:sz w:val="22"/>
                <w:szCs w:val="22"/>
              </w:rPr>
            </w:pPr>
            <w:r>
              <w:rPr>
                <w:sz w:val="22"/>
                <w:szCs w:val="22"/>
              </w:rPr>
              <w:t>0,000</w:t>
            </w:r>
          </w:p>
        </w:tc>
        <w:tc>
          <w:tcPr>
            <w:tcW w:w="1029" w:type="dxa"/>
            <w:shd w:val="clear" w:color="auto" w:fill="auto"/>
            <w:vAlign w:val="center"/>
          </w:tcPr>
          <w:p w:rsidR="00DE56E8" w:rsidRDefault="00DE56E8" w:rsidP="00CC0020">
            <w:pPr>
              <w:jc w:val="center"/>
              <w:outlineLvl w:val="1"/>
              <w:rPr>
                <w:sz w:val="22"/>
                <w:szCs w:val="22"/>
              </w:rPr>
            </w:pPr>
            <w:r>
              <w:rPr>
                <w:sz w:val="22"/>
                <w:szCs w:val="22"/>
              </w:rPr>
              <w:t>0,000</w:t>
            </w:r>
          </w:p>
        </w:tc>
      </w:tr>
      <w:tr w:rsidR="00DE56E8" w:rsidRPr="000C3AD8" w:rsidTr="00CC0020">
        <w:trPr>
          <w:trHeight w:val="20"/>
        </w:trPr>
        <w:tc>
          <w:tcPr>
            <w:tcW w:w="3802" w:type="dxa"/>
            <w:shd w:val="clear" w:color="auto" w:fill="auto"/>
            <w:vAlign w:val="center"/>
          </w:tcPr>
          <w:p w:rsidR="00DE56E8" w:rsidRPr="002C3680" w:rsidRDefault="00DE56E8" w:rsidP="00CC0020">
            <w:pPr>
              <w:outlineLvl w:val="1"/>
              <w:rPr>
                <w:color w:val="000000"/>
                <w:sz w:val="22"/>
                <w:szCs w:val="22"/>
              </w:rPr>
            </w:pPr>
            <w:r w:rsidRPr="002C3680">
              <w:rPr>
                <w:color w:val="000000"/>
                <w:sz w:val="22"/>
                <w:szCs w:val="22"/>
              </w:rPr>
              <w:t>Основное мероприятие  «Закупка ко</w:t>
            </w:r>
            <w:r w:rsidRPr="002C3680">
              <w:rPr>
                <w:color w:val="000000"/>
                <w:sz w:val="22"/>
                <w:szCs w:val="22"/>
              </w:rPr>
              <w:t>м</w:t>
            </w:r>
            <w:r w:rsidRPr="002C3680">
              <w:rPr>
                <w:color w:val="000000"/>
                <w:sz w:val="22"/>
                <w:szCs w:val="22"/>
              </w:rPr>
              <w:t>мунальной техники»</w:t>
            </w:r>
          </w:p>
        </w:tc>
        <w:tc>
          <w:tcPr>
            <w:tcW w:w="1181" w:type="dxa"/>
            <w:vAlign w:val="center"/>
          </w:tcPr>
          <w:p w:rsidR="00DE56E8" w:rsidRPr="002C3680" w:rsidRDefault="00DE56E8" w:rsidP="00CC0020">
            <w:pPr>
              <w:jc w:val="center"/>
              <w:outlineLvl w:val="1"/>
              <w:rPr>
                <w:sz w:val="22"/>
                <w:szCs w:val="22"/>
              </w:rPr>
            </w:pPr>
            <w:r w:rsidRPr="002C3680">
              <w:rPr>
                <w:sz w:val="22"/>
                <w:szCs w:val="22"/>
              </w:rPr>
              <w:t>25203</w:t>
            </w:r>
            <w:r>
              <w:rPr>
                <w:sz w:val="22"/>
                <w:szCs w:val="22"/>
                <w:lang w:val="en-US"/>
              </w:rPr>
              <w:t>S</w:t>
            </w:r>
            <w:r w:rsidRPr="002C3680">
              <w:rPr>
                <w:sz w:val="22"/>
                <w:szCs w:val="22"/>
              </w:rPr>
              <w:t>1380</w:t>
            </w:r>
          </w:p>
        </w:tc>
        <w:tc>
          <w:tcPr>
            <w:tcW w:w="630" w:type="dxa"/>
            <w:gridSpan w:val="2"/>
            <w:vAlign w:val="center"/>
          </w:tcPr>
          <w:p w:rsidR="00DE56E8" w:rsidRDefault="00DE56E8" w:rsidP="00CC0020">
            <w:pPr>
              <w:jc w:val="center"/>
              <w:outlineLvl w:val="1"/>
              <w:rPr>
                <w:sz w:val="22"/>
                <w:szCs w:val="22"/>
              </w:rPr>
            </w:pPr>
            <w:r>
              <w:rPr>
                <w:sz w:val="22"/>
                <w:szCs w:val="22"/>
              </w:rPr>
              <w:t>200</w:t>
            </w:r>
          </w:p>
        </w:tc>
        <w:tc>
          <w:tcPr>
            <w:tcW w:w="712" w:type="dxa"/>
            <w:vAlign w:val="center"/>
          </w:tcPr>
          <w:p w:rsidR="00DE56E8" w:rsidRDefault="00DE56E8" w:rsidP="00CC0020">
            <w:pPr>
              <w:jc w:val="center"/>
              <w:outlineLvl w:val="1"/>
              <w:rPr>
                <w:sz w:val="22"/>
                <w:szCs w:val="22"/>
              </w:rPr>
            </w:pPr>
            <w:r>
              <w:rPr>
                <w:sz w:val="22"/>
                <w:szCs w:val="22"/>
              </w:rPr>
              <w:t>0502</w:t>
            </w:r>
          </w:p>
        </w:tc>
        <w:tc>
          <w:tcPr>
            <w:tcW w:w="1028" w:type="dxa"/>
            <w:shd w:val="clear" w:color="auto" w:fill="auto"/>
            <w:vAlign w:val="center"/>
          </w:tcPr>
          <w:p w:rsidR="00DE56E8" w:rsidRDefault="00DE56E8" w:rsidP="00CC0020">
            <w:pPr>
              <w:jc w:val="center"/>
              <w:outlineLvl w:val="1"/>
              <w:rPr>
                <w:sz w:val="22"/>
                <w:szCs w:val="22"/>
              </w:rPr>
            </w:pPr>
            <w:r>
              <w:rPr>
                <w:sz w:val="22"/>
                <w:szCs w:val="22"/>
              </w:rPr>
              <w:t>2058,750</w:t>
            </w:r>
          </w:p>
        </w:tc>
        <w:tc>
          <w:tcPr>
            <w:tcW w:w="1029" w:type="dxa"/>
            <w:shd w:val="clear" w:color="auto" w:fill="auto"/>
            <w:vAlign w:val="center"/>
          </w:tcPr>
          <w:p w:rsidR="00DE56E8" w:rsidRDefault="00DE56E8" w:rsidP="00CC0020">
            <w:pPr>
              <w:jc w:val="center"/>
              <w:outlineLvl w:val="1"/>
              <w:rPr>
                <w:sz w:val="22"/>
                <w:szCs w:val="22"/>
              </w:rPr>
            </w:pPr>
            <w:r>
              <w:rPr>
                <w:sz w:val="22"/>
                <w:szCs w:val="22"/>
              </w:rPr>
              <w:t>0,000</w:t>
            </w:r>
          </w:p>
        </w:tc>
        <w:tc>
          <w:tcPr>
            <w:tcW w:w="1029" w:type="dxa"/>
            <w:shd w:val="clear" w:color="auto" w:fill="auto"/>
            <w:vAlign w:val="center"/>
          </w:tcPr>
          <w:p w:rsidR="00DE56E8" w:rsidRDefault="00DE56E8" w:rsidP="00CC0020">
            <w:pPr>
              <w:jc w:val="center"/>
              <w:outlineLvl w:val="1"/>
              <w:rPr>
                <w:sz w:val="22"/>
                <w:szCs w:val="22"/>
              </w:rPr>
            </w:pPr>
            <w:r>
              <w:rPr>
                <w:sz w:val="22"/>
                <w:szCs w:val="22"/>
              </w:rPr>
              <w:t>0,000</w:t>
            </w:r>
          </w:p>
        </w:tc>
      </w:tr>
      <w:tr w:rsidR="00DE56E8" w:rsidRPr="000C3AD8" w:rsidTr="00CC0020">
        <w:trPr>
          <w:trHeight w:val="20"/>
        </w:trPr>
        <w:tc>
          <w:tcPr>
            <w:tcW w:w="3802" w:type="dxa"/>
            <w:shd w:val="clear" w:color="auto" w:fill="auto"/>
            <w:vAlign w:val="center"/>
          </w:tcPr>
          <w:p w:rsidR="00DE56E8" w:rsidRPr="002C3680" w:rsidRDefault="00DE56E8" w:rsidP="00CC0020">
            <w:pPr>
              <w:outlineLvl w:val="1"/>
              <w:rPr>
                <w:color w:val="000000"/>
                <w:sz w:val="22"/>
                <w:szCs w:val="22"/>
              </w:rPr>
            </w:pPr>
            <w:proofErr w:type="gramStart"/>
            <w:r w:rsidRPr="002C3680">
              <w:rPr>
                <w:color w:val="000000"/>
                <w:sz w:val="22"/>
                <w:szCs w:val="22"/>
              </w:rPr>
              <w:t>Расходы</w:t>
            </w:r>
            <w:proofErr w:type="gramEnd"/>
            <w:r w:rsidRPr="002C3680">
              <w:rPr>
                <w:color w:val="000000"/>
                <w:sz w:val="22"/>
                <w:szCs w:val="22"/>
              </w:rPr>
              <w:t xml:space="preserve"> производимые в рамках по</w:t>
            </w:r>
            <w:r w:rsidRPr="002C3680">
              <w:rPr>
                <w:color w:val="000000"/>
                <w:sz w:val="22"/>
                <w:szCs w:val="22"/>
              </w:rPr>
              <w:t>д</w:t>
            </w:r>
            <w:r w:rsidRPr="002C3680">
              <w:rPr>
                <w:color w:val="000000"/>
                <w:sz w:val="22"/>
                <w:szCs w:val="22"/>
              </w:rPr>
              <w:t>программы «Комплексная программа модернизации и реформирования ж</w:t>
            </w:r>
            <w:r w:rsidRPr="002C3680">
              <w:rPr>
                <w:color w:val="000000"/>
                <w:sz w:val="22"/>
                <w:szCs w:val="22"/>
              </w:rPr>
              <w:t>и</w:t>
            </w:r>
            <w:r w:rsidRPr="002C3680">
              <w:rPr>
                <w:color w:val="000000"/>
                <w:sz w:val="22"/>
                <w:szCs w:val="22"/>
              </w:rPr>
              <w:t>лищно-коммунального хозяйства раб</w:t>
            </w:r>
            <w:r w:rsidRPr="002C3680">
              <w:rPr>
                <w:color w:val="000000"/>
                <w:sz w:val="22"/>
                <w:szCs w:val="22"/>
              </w:rPr>
              <w:t>о</w:t>
            </w:r>
            <w:r w:rsidRPr="002C3680">
              <w:rPr>
                <w:color w:val="000000"/>
                <w:sz w:val="22"/>
                <w:szCs w:val="22"/>
              </w:rPr>
              <w:t>чего поселка Лунино Лунинского ра</w:t>
            </w:r>
            <w:r w:rsidRPr="002C3680">
              <w:rPr>
                <w:color w:val="000000"/>
                <w:sz w:val="22"/>
                <w:szCs w:val="22"/>
              </w:rPr>
              <w:t>й</w:t>
            </w:r>
            <w:r w:rsidRPr="002C3680">
              <w:rPr>
                <w:color w:val="000000"/>
                <w:sz w:val="22"/>
                <w:szCs w:val="22"/>
              </w:rPr>
              <w:t>она Пензенской обла</w:t>
            </w:r>
            <w:r w:rsidRPr="002C3680">
              <w:rPr>
                <w:color w:val="000000"/>
                <w:sz w:val="22"/>
                <w:szCs w:val="22"/>
              </w:rPr>
              <w:t>с</w:t>
            </w:r>
            <w:r w:rsidRPr="002C3680">
              <w:rPr>
                <w:color w:val="000000"/>
                <w:sz w:val="22"/>
                <w:szCs w:val="22"/>
              </w:rPr>
              <w:t>ти»</w:t>
            </w:r>
          </w:p>
        </w:tc>
        <w:tc>
          <w:tcPr>
            <w:tcW w:w="1181" w:type="dxa"/>
            <w:vAlign w:val="center"/>
          </w:tcPr>
          <w:p w:rsidR="00DE56E8" w:rsidRPr="002C3680" w:rsidRDefault="00DE56E8" w:rsidP="00CC0020">
            <w:pPr>
              <w:jc w:val="center"/>
              <w:outlineLvl w:val="1"/>
              <w:rPr>
                <w:sz w:val="22"/>
                <w:szCs w:val="22"/>
              </w:rPr>
            </w:pPr>
            <w:r w:rsidRPr="002C3680">
              <w:rPr>
                <w:sz w:val="22"/>
                <w:szCs w:val="22"/>
              </w:rPr>
              <w:t>25203</w:t>
            </w:r>
            <w:r>
              <w:rPr>
                <w:sz w:val="22"/>
                <w:szCs w:val="22"/>
                <w:lang w:val="en-US"/>
              </w:rPr>
              <w:t>S</w:t>
            </w:r>
            <w:r w:rsidRPr="002C3680">
              <w:rPr>
                <w:sz w:val="22"/>
                <w:szCs w:val="22"/>
              </w:rPr>
              <w:t>1380</w:t>
            </w:r>
          </w:p>
        </w:tc>
        <w:tc>
          <w:tcPr>
            <w:tcW w:w="630" w:type="dxa"/>
            <w:gridSpan w:val="2"/>
            <w:vAlign w:val="center"/>
          </w:tcPr>
          <w:p w:rsidR="00DE56E8" w:rsidRDefault="00DE56E8" w:rsidP="00CC0020">
            <w:pPr>
              <w:jc w:val="center"/>
              <w:outlineLvl w:val="1"/>
              <w:rPr>
                <w:sz w:val="22"/>
                <w:szCs w:val="22"/>
              </w:rPr>
            </w:pPr>
            <w:r>
              <w:rPr>
                <w:sz w:val="22"/>
                <w:szCs w:val="22"/>
              </w:rPr>
              <w:t>240</w:t>
            </w:r>
          </w:p>
        </w:tc>
        <w:tc>
          <w:tcPr>
            <w:tcW w:w="712" w:type="dxa"/>
            <w:vAlign w:val="center"/>
          </w:tcPr>
          <w:p w:rsidR="00DE56E8" w:rsidRDefault="00DE56E8" w:rsidP="00CC0020">
            <w:pPr>
              <w:jc w:val="center"/>
              <w:outlineLvl w:val="1"/>
              <w:rPr>
                <w:sz w:val="22"/>
                <w:szCs w:val="22"/>
              </w:rPr>
            </w:pPr>
            <w:r>
              <w:rPr>
                <w:sz w:val="22"/>
                <w:szCs w:val="22"/>
              </w:rPr>
              <w:t>0502</w:t>
            </w:r>
          </w:p>
        </w:tc>
        <w:tc>
          <w:tcPr>
            <w:tcW w:w="1028" w:type="dxa"/>
            <w:shd w:val="clear" w:color="auto" w:fill="auto"/>
            <w:vAlign w:val="center"/>
          </w:tcPr>
          <w:p w:rsidR="00DE56E8" w:rsidRDefault="00DE56E8" w:rsidP="00CC0020">
            <w:pPr>
              <w:jc w:val="center"/>
              <w:outlineLvl w:val="1"/>
              <w:rPr>
                <w:sz w:val="22"/>
                <w:szCs w:val="22"/>
              </w:rPr>
            </w:pPr>
            <w:r>
              <w:rPr>
                <w:sz w:val="22"/>
                <w:szCs w:val="22"/>
              </w:rPr>
              <w:t>2058,750</w:t>
            </w:r>
          </w:p>
        </w:tc>
        <w:tc>
          <w:tcPr>
            <w:tcW w:w="1029" w:type="dxa"/>
            <w:shd w:val="clear" w:color="auto" w:fill="auto"/>
            <w:vAlign w:val="center"/>
          </w:tcPr>
          <w:p w:rsidR="00DE56E8" w:rsidRDefault="00DE56E8" w:rsidP="00CC0020">
            <w:pPr>
              <w:jc w:val="center"/>
              <w:outlineLvl w:val="1"/>
              <w:rPr>
                <w:sz w:val="22"/>
                <w:szCs w:val="22"/>
              </w:rPr>
            </w:pPr>
            <w:r>
              <w:rPr>
                <w:sz w:val="22"/>
                <w:szCs w:val="22"/>
              </w:rPr>
              <w:t>0,000</w:t>
            </w:r>
          </w:p>
        </w:tc>
        <w:tc>
          <w:tcPr>
            <w:tcW w:w="1029" w:type="dxa"/>
            <w:shd w:val="clear" w:color="auto" w:fill="auto"/>
            <w:vAlign w:val="center"/>
          </w:tcPr>
          <w:p w:rsidR="00DE56E8" w:rsidRDefault="00DE56E8" w:rsidP="00CC0020">
            <w:pPr>
              <w:jc w:val="center"/>
              <w:outlineLvl w:val="1"/>
              <w:rPr>
                <w:sz w:val="22"/>
                <w:szCs w:val="22"/>
              </w:rPr>
            </w:pPr>
            <w:r>
              <w:rPr>
                <w:sz w:val="22"/>
                <w:szCs w:val="22"/>
              </w:rPr>
              <w:t>0,000</w:t>
            </w:r>
          </w:p>
        </w:tc>
      </w:tr>
      <w:tr w:rsidR="00DE56E8" w:rsidRPr="000C3AD8" w:rsidTr="00CC0020">
        <w:trPr>
          <w:trHeight w:val="20"/>
        </w:trPr>
        <w:tc>
          <w:tcPr>
            <w:tcW w:w="3802" w:type="dxa"/>
            <w:shd w:val="clear" w:color="auto" w:fill="auto"/>
            <w:vAlign w:val="center"/>
          </w:tcPr>
          <w:p w:rsidR="00DE56E8" w:rsidRPr="002C3680" w:rsidRDefault="00DE56E8" w:rsidP="00CC0020">
            <w:pPr>
              <w:outlineLvl w:val="1"/>
              <w:rPr>
                <w:color w:val="000000"/>
                <w:sz w:val="22"/>
                <w:szCs w:val="22"/>
              </w:rPr>
            </w:pPr>
            <w:r w:rsidRPr="002C3680">
              <w:rPr>
                <w:color w:val="000000"/>
                <w:sz w:val="22"/>
                <w:szCs w:val="22"/>
              </w:rPr>
              <w:t>Субсидии на закупку коммунальной техники</w:t>
            </w:r>
          </w:p>
        </w:tc>
        <w:tc>
          <w:tcPr>
            <w:tcW w:w="1181" w:type="dxa"/>
            <w:vAlign w:val="center"/>
          </w:tcPr>
          <w:p w:rsidR="00DE56E8" w:rsidRPr="002C3680" w:rsidRDefault="00DE56E8" w:rsidP="00CC0020">
            <w:pPr>
              <w:jc w:val="center"/>
              <w:outlineLvl w:val="1"/>
              <w:rPr>
                <w:sz w:val="22"/>
                <w:szCs w:val="22"/>
              </w:rPr>
            </w:pPr>
            <w:r w:rsidRPr="002C3680">
              <w:rPr>
                <w:sz w:val="22"/>
                <w:szCs w:val="22"/>
              </w:rPr>
              <w:t>25203</w:t>
            </w:r>
            <w:r w:rsidRPr="002C3680">
              <w:rPr>
                <w:sz w:val="22"/>
                <w:szCs w:val="22"/>
                <w:lang w:val="en-US"/>
              </w:rPr>
              <w:t>S</w:t>
            </w:r>
            <w:r w:rsidRPr="002C3680">
              <w:rPr>
                <w:sz w:val="22"/>
                <w:szCs w:val="22"/>
              </w:rPr>
              <w:t>1380</w:t>
            </w:r>
          </w:p>
        </w:tc>
        <w:tc>
          <w:tcPr>
            <w:tcW w:w="630" w:type="dxa"/>
            <w:gridSpan w:val="2"/>
            <w:vAlign w:val="center"/>
          </w:tcPr>
          <w:p w:rsidR="00DE56E8" w:rsidRDefault="00DE56E8" w:rsidP="00CC0020">
            <w:pPr>
              <w:jc w:val="center"/>
              <w:outlineLvl w:val="1"/>
              <w:rPr>
                <w:sz w:val="22"/>
                <w:szCs w:val="22"/>
              </w:rPr>
            </w:pPr>
          </w:p>
        </w:tc>
        <w:tc>
          <w:tcPr>
            <w:tcW w:w="712" w:type="dxa"/>
            <w:vAlign w:val="center"/>
          </w:tcPr>
          <w:p w:rsidR="00DE56E8" w:rsidRDefault="00DE56E8" w:rsidP="00CC0020">
            <w:pPr>
              <w:jc w:val="center"/>
              <w:outlineLvl w:val="1"/>
              <w:rPr>
                <w:sz w:val="22"/>
                <w:szCs w:val="22"/>
              </w:rPr>
            </w:pPr>
          </w:p>
        </w:tc>
        <w:tc>
          <w:tcPr>
            <w:tcW w:w="1028" w:type="dxa"/>
            <w:shd w:val="clear" w:color="auto" w:fill="auto"/>
            <w:vAlign w:val="center"/>
          </w:tcPr>
          <w:p w:rsidR="00DE56E8" w:rsidRDefault="00DE56E8" w:rsidP="00CC0020">
            <w:pPr>
              <w:jc w:val="center"/>
              <w:outlineLvl w:val="1"/>
              <w:rPr>
                <w:sz w:val="22"/>
                <w:szCs w:val="22"/>
              </w:rPr>
            </w:pPr>
            <w:r>
              <w:rPr>
                <w:sz w:val="22"/>
                <w:szCs w:val="22"/>
              </w:rPr>
              <w:t>228,750</w:t>
            </w:r>
          </w:p>
        </w:tc>
        <w:tc>
          <w:tcPr>
            <w:tcW w:w="1029" w:type="dxa"/>
            <w:shd w:val="clear" w:color="auto" w:fill="auto"/>
            <w:vAlign w:val="center"/>
          </w:tcPr>
          <w:p w:rsidR="00DE56E8" w:rsidRDefault="00DE56E8" w:rsidP="00CC0020">
            <w:pPr>
              <w:jc w:val="center"/>
              <w:outlineLvl w:val="1"/>
              <w:rPr>
                <w:sz w:val="22"/>
                <w:szCs w:val="22"/>
              </w:rPr>
            </w:pPr>
            <w:r>
              <w:rPr>
                <w:sz w:val="22"/>
                <w:szCs w:val="22"/>
              </w:rPr>
              <w:t>0,000</w:t>
            </w:r>
          </w:p>
        </w:tc>
        <w:tc>
          <w:tcPr>
            <w:tcW w:w="1029" w:type="dxa"/>
            <w:shd w:val="clear" w:color="auto" w:fill="auto"/>
            <w:vAlign w:val="center"/>
          </w:tcPr>
          <w:p w:rsidR="00DE56E8" w:rsidRDefault="00DE56E8" w:rsidP="00CC0020">
            <w:pPr>
              <w:jc w:val="center"/>
              <w:outlineLvl w:val="1"/>
              <w:rPr>
                <w:sz w:val="22"/>
                <w:szCs w:val="22"/>
              </w:rPr>
            </w:pPr>
            <w:r>
              <w:rPr>
                <w:sz w:val="22"/>
                <w:szCs w:val="22"/>
              </w:rPr>
              <w:t>0,000</w:t>
            </w:r>
          </w:p>
        </w:tc>
      </w:tr>
      <w:tr w:rsidR="00DE56E8" w:rsidRPr="000C3AD8" w:rsidTr="00CC0020">
        <w:trPr>
          <w:trHeight w:val="20"/>
        </w:trPr>
        <w:tc>
          <w:tcPr>
            <w:tcW w:w="3802" w:type="dxa"/>
            <w:shd w:val="clear" w:color="auto" w:fill="auto"/>
            <w:vAlign w:val="center"/>
          </w:tcPr>
          <w:p w:rsidR="00DE56E8" w:rsidRPr="002C3680" w:rsidRDefault="00DE56E8" w:rsidP="00CC0020">
            <w:pPr>
              <w:outlineLvl w:val="1"/>
              <w:rPr>
                <w:color w:val="000000"/>
                <w:sz w:val="22"/>
                <w:szCs w:val="22"/>
              </w:rPr>
            </w:pPr>
            <w:r w:rsidRPr="002C3680">
              <w:rPr>
                <w:color w:val="000000"/>
                <w:sz w:val="22"/>
                <w:szCs w:val="22"/>
              </w:rPr>
              <w:t>Основное мероприятие  «Закупка ко</w:t>
            </w:r>
            <w:r w:rsidRPr="002C3680">
              <w:rPr>
                <w:color w:val="000000"/>
                <w:sz w:val="22"/>
                <w:szCs w:val="22"/>
              </w:rPr>
              <w:t>м</w:t>
            </w:r>
            <w:r w:rsidRPr="002C3680">
              <w:rPr>
                <w:color w:val="000000"/>
                <w:sz w:val="22"/>
                <w:szCs w:val="22"/>
              </w:rPr>
              <w:t>мунальной техники»</w:t>
            </w:r>
          </w:p>
        </w:tc>
        <w:tc>
          <w:tcPr>
            <w:tcW w:w="1181" w:type="dxa"/>
            <w:vAlign w:val="center"/>
          </w:tcPr>
          <w:p w:rsidR="00DE56E8" w:rsidRPr="002C3680" w:rsidRDefault="00DE56E8" w:rsidP="00CC0020">
            <w:pPr>
              <w:jc w:val="center"/>
              <w:outlineLvl w:val="1"/>
              <w:rPr>
                <w:sz w:val="22"/>
                <w:szCs w:val="22"/>
              </w:rPr>
            </w:pPr>
            <w:r w:rsidRPr="002C3680">
              <w:rPr>
                <w:sz w:val="22"/>
                <w:szCs w:val="22"/>
              </w:rPr>
              <w:t>25203</w:t>
            </w:r>
            <w:r w:rsidRPr="002C3680">
              <w:rPr>
                <w:sz w:val="22"/>
                <w:szCs w:val="22"/>
                <w:lang w:val="en-US"/>
              </w:rPr>
              <w:t>S</w:t>
            </w:r>
            <w:r w:rsidRPr="002C3680">
              <w:rPr>
                <w:sz w:val="22"/>
                <w:szCs w:val="22"/>
              </w:rPr>
              <w:t>1380</w:t>
            </w:r>
          </w:p>
        </w:tc>
        <w:tc>
          <w:tcPr>
            <w:tcW w:w="630" w:type="dxa"/>
            <w:gridSpan w:val="2"/>
            <w:vAlign w:val="center"/>
          </w:tcPr>
          <w:p w:rsidR="00DE56E8" w:rsidRDefault="00DE56E8" w:rsidP="00CC0020">
            <w:pPr>
              <w:jc w:val="center"/>
              <w:outlineLvl w:val="1"/>
              <w:rPr>
                <w:sz w:val="22"/>
                <w:szCs w:val="22"/>
              </w:rPr>
            </w:pPr>
            <w:r>
              <w:rPr>
                <w:sz w:val="22"/>
                <w:szCs w:val="22"/>
              </w:rPr>
              <w:t>200</w:t>
            </w:r>
          </w:p>
        </w:tc>
        <w:tc>
          <w:tcPr>
            <w:tcW w:w="712" w:type="dxa"/>
            <w:vAlign w:val="center"/>
          </w:tcPr>
          <w:p w:rsidR="00DE56E8" w:rsidRDefault="00DE56E8" w:rsidP="00CC0020">
            <w:pPr>
              <w:jc w:val="center"/>
              <w:outlineLvl w:val="1"/>
              <w:rPr>
                <w:sz w:val="22"/>
                <w:szCs w:val="22"/>
              </w:rPr>
            </w:pPr>
            <w:r>
              <w:rPr>
                <w:sz w:val="22"/>
                <w:szCs w:val="22"/>
              </w:rPr>
              <w:t>0502</w:t>
            </w:r>
          </w:p>
        </w:tc>
        <w:tc>
          <w:tcPr>
            <w:tcW w:w="1028" w:type="dxa"/>
            <w:shd w:val="clear" w:color="auto" w:fill="auto"/>
            <w:vAlign w:val="center"/>
          </w:tcPr>
          <w:p w:rsidR="00DE56E8" w:rsidRDefault="00DE56E8" w:rsidP="00CC0020">
            <w:pPr>
              <w:jc w:val="center"/>
              <w:outlineLvl w:val="1"/>
              <w:rPr>
                <w:sz w:val="22"/>
                <w:szCs w:val="22"/>
              </w:rPr>
            </w:pPr>
            <w:r>
              <w:rPr>
                <w:sz w:val="22"/>
                <w:szCs w:val="22"/>
              </w:rPr>
              <w:t>228,750</w:t>
            </w:r>
          </w:p>
        </w:tc>
        <w:tc>
          <w:tcPr>
            <w:tcW w:w="1029" w:type="dxa"/>
            <w:shd w:val="clear" w:color="auto" w:fill="auto"/>
            <w:vAlign w:val="center"/>
          </w:tcPr>
          <w:p w:rsidR="00DE56E8" w:rsidRDefault="00DE56E8" w:rsidP="00CC0020">
            <w:pPr>
              <w:jc w:val="center"/>
              <w:outlineLvl w:val="1"/>
              <w:rPr>
                <w:sz w:val="22"/>
                <w:szCs w:val="22"/>
              </w:rPr>
            </w:pPr>
            <w:r>
              <w:rPr>
                <w:sz w:val="22"/>
                <w:szCs w:val="22"/>
              </w:rPr>
              <w:t>0,000</w:t>
            </w:r>
          </w:p>
        </w:tc>
        <w:tc>
          <w:tcPr>
            <w:tcW w:w="1029" w:type="dxa"/>
            <w:shd w:val="clear" w:color="auto" w:fill="auto"/>
            <w:vAlign w:val="center"/>
          </w:tcPr>
          <w:p w:rsidR="00DE56E8" w:rsidRDefault="00DE56E8" w:rsidP="00CC0020">
            <w:pPr>
              <w:jc w:val="center"/>
              <w:outlineLvl w:val="1"/>
              <w:rPr>
                <w:sz w:val="22"/>
                <w:szCs w:val="22"/>
              </w:rPr>
            </w:pPr>
            <w:r>
              <w:rPr>
                <w:sz w:val="22"/>
                <w:szCs w:val="22"/>
              </w:rPr>
              <w:t>0,000</w:t>
            </w:r>
          </w:p>
        </w:tc>
      </w:tr>
      <w:tr w:rsidR="00DE56E8" w:rsidRPr="000C3AD8" w:rsidTr="00CC0020">
        <w:trPr>
          <w:trHeight w:val="20"/>
        </w:trPr>
        <w:tc>
          <w:tcPr>
            <w:tcW w:w="3802" w:type="dxa"/>
            <w:shd w:val="clear" w:color="auto" w:fill="auto"/>
            <w:vAlign w:val="center"/>
          </w:tcPr>
          <w:p w:rsidR="00DE56E8" w:rsidRPr="002C3680" w:rsidRDefault="00DE56E8" w:rsidP="00CC0020">
            <w:pPr>
              <w:outlineLvl w:val="1"/>
              <w:rPr>
                <w:color w:val="000000"/>
                <w:sz w:val="22"/>
                <w:szCs w:val="22"/>
              </w:rPr>
            </w:pPr>
            <w:proofErr w:type="gramStart"/>
            <w:r w:rsidRPr="002C3680">
              <w:rPr>
                <w:color w:val="000000"/>
                <w:sz w:val="22"/>
                <w:szCs w:val="22"/>
              </w:rPr>
              <w:t>Расходы</w:t>
            </w:r>
            <w:proofErr w:type="gramEnd"/>
            <w:r w:rsidRPr="002C3680">
              <w:rPr>
                <w:color w:val="000000"/>
                <w:sz w:val="22"/>
                <w:szCs w:val="22"/>
              </w:rPr>
              <w:t xml:space="preserve"> производимые в рамках по</w:t>
            </w:r>
            <w:r w:rsidRPr="002C3680">
              <w:rPr>
                <w:color w:val="000000"/>
                <w:sz w:val="22"/>
                <w:szCs w:val="22"/>
              </w:rPr>
              <w:t>д</w:t>
            </w:r>
            <w:r w:rsidRPr="002C3680">
              <w:rPr>
                <w:color w:val="000000"/>
                <w:sz w:val="22"/>
                <w:szCs w:val="22"/>
              </w:rPr>
              <w:t>программы «Комплексная программа модернизации и реформирования ж</w:t>
            </w:r>
            <w:r w:rsidRPr="002C3680">
              <w:rPr>
                <w:color w:val="000000"/>
                <w:sz w:val="22"/>
                <w:szCs w:val="22"/>
              </w:rPr>
              <w:t>и</w:t>
            </w:r>
            <w:r w:rsidRPr="002C3680">
              <w:rPr>
                <w:color w:val="000000"/>
                <w:sz w:val="22"/>
                <w:szCs w:val="22"/>
              </w:rPr>
              <w:t>лищно-коммунального хозяйства раб</w:t>
            </w:r>
            <w:r w:rsidRPr="002C3680">
              <w:rPr>
                <w:color w:val="000000"/>
                <w:sz w:val="22"/>
                <w:szCs w:val="22"/>
              </w:rPr>
              <w:t>о</w:t>
            </w:r>
            <w:r w:rsidRPr="002C3680">
              <w:rPr>
                <w:color w:val="000000"/>
                <w:sz w:val="22"/>
                <w:szCs w:val="22"/>
              </w:rPr>
              <w:t>чего поселка Лунино Лунинского ра</w:t>
            </w:r>
            <w:r w:rsidRPr="002C3680">
              <w:rPr>
                <w:color w:val="000000"/>
                <w:sz w:val="22"/>
                <w:szCs w:val="22"/>
              </w:rPr>
              <w:t>й</w:t>
            </w:r>
            <w:r w:rsidRPr="002C3680">
              <w:rPr>
                <w:color w:val="000000"/>
                <w:sz w:val="22"/>
                <w:szCs w:val="22"/>
              </w:rPr>
              <w:t>она Пензенской обла</w:t>
            </w:r>
            <w:r w:rsidRPr="002C3680">
              <w:rPr>
                <w:color w:val="000000"/>
                <w:sz w:val="22"/>
                <w:szCs w:val="22"/>
              </w:rPr>
              <w:t>с</w:t>
            </w:r>
            <w:r w:rsidRPr="002C3680">
              <w:rPr>
                <w:color w:val="000000"/>
                <w:sz w:val="22"/>
                <w:szCs w:val="22"/>
              </w:rPr>
              <w:t>ти»</w:t>
            </w:r>
          </w:p>
        </w:tc>
        <w:tc>
          <w:tcPr>
            <w:tcW w:w="1181" w:type="dxa"/>
            <w:vAlign w:val="center"/>
          </w:tcPr>
          <w:p w:rsidR="00DE56E8" w:rsidRPr="002C3680" w:rsidRDefault="00DE56E8" w:rsidP="00CC0020">
            <w:pPr>
              <w:jc w:val="center"/>
              <w:outlineLvl w:val="1"/>
              <w:rPr>
                <w:sz w:val="22"/>
                <w:szCs w:val="22"/>
              </w:rPr>
            </w:pPr>
            <w:r w:rsidRPr="002C3680">
              <w:rPr>
                <w:sz w:val="22"/>
                <w:szCs w:val="22"/>
              </w:rPr>
              <w:t>25203</w:t>
            </w:r>
            <w:r w:rsidRPr="002C3680">
              <w:rPr>
                <w:sz w:val="22"/>
                <w:szCs w:val="22"/>
                <w:lang w:val="en-US"/>
              </w:rPr>
              <w:t>S</w:t>
            </w:r>
            <w:r w:rsidRPr="002C3680">
              <w:rPr>
                <w:sz w:val="22"/>
                <w:szCs w:val="22"/>
              </w:rPr>
              <w:t>1380</w:t>
            </w:r>
          </w:p>
        </w:tc>
        <w:tc>
          <w:tcPr>
            <w:tcW w:w="630" w:type="dxa"/>
            <w:gridSpan w:val="2"/>
            <w:vAlign w:val="center"/>
          </w:tcPr>
          <w:p w:rsidR="00DE56E8" w:rsidRDefault="00DE56E8" w:rsidP="00CC0020">
            <w:pPr>
              <w:jc w:val="center"/>
              <w:outlineLvl w:val="1"/>
              <w:rPr>
                <w:sz w:val="22"/>
                <w:szCs w:val="22"/>
              </w:rPr>
            </w:pPr>
            <w:r>
              <w:rPr>
                <w:sz w:val="22"/>
                <w:szCs w:val="22"/>
              </w:rPr>
              <w:t>240</w:t>
            </w:r>
          </w:p>
        </w:tc>
        <w:tc>
          <w:tcPr>
            <w:tcW w:w="712" w:type="dxa"/>
            <w:vAlign w:val="center"/>
          </w:tcPr>
          <w:p w:rsidR="00DE56E8" w:rsidRDefault="00DE56E8" w:rsidP="00CC0020">
            <w:pPr>
              <w:jc w:val="center"/>
              <w:outlineLvl w:val="1"/>
              <w:rPr>
                <w:sz w:val="22"/>
                <w:szCs w:val="22"/>
              </w:rPr>
            </w:pPr>
            <w:r>
              <w:rPr>
                <w:sz w:val="22"/>
                <w:szCs w:val="22"/>
              </w:rPr>
              <w:t>0502</w:t>
            </w:r>
          </w:p>
        </w:tc>
        <w:tc>
          <w:tcPr>
            <w:tcW w:w="1028" w:type="dxa"/>
            <w:shd w:val="clear" w:color="auto" w:fill="auto"/>
            <w:vAlign w:val="center"/>
          </w:tcPr>
          <w:p w:rsidR="00DE56E8" w:rsidRDefault="00DE56E8" w:rsidP="00CC0020">
            <w:pPr>
              <w:jc w:val="center"/>
              <w:outlineLvl w:val="1"/>
              <w:rPr>
                <w:sz w:val="22"/>
                <w:szCs w:val="22"/>
              </w:rPr>
            </w:pPr>
            <w:r>
              <w:rPr>
                <w:sz w:val="22"/>
                <w:szCs w:val="22"/>
              </w:rPr>
              <w:t>228,750</w:t>
            </w:r>
          </w:p>
        </w:tc>
        <w:tc>
          <w:tcPr>
            <w:tcW w:w="1029" w:type="dxa"/>
            <w:shd w:val="clear" w:color="auto" w:fill="auto"/>
            <w:vAlign w:val="center"/>
          </w:tcPr>
          <w:p w:rsidR="00DE56E8" w:rsidRDefault="00DE56E8" w:rsidP="00CC0020">
            <w:pPr>
              <w:jc w:val="center"/>
              <w:outlineLvl w:val="1"/>
              <w:rPr>
                <w:sz w:val="22"/>
                <w:szCs w:val="22"/>
              </w:rPr>
            </w:pPr>
            <w:r>
              <w:rPr>
                <w:sz w:val="22"/>
                <w:szCs w:val="22"/>
              </w:rPr>
              <w:t>0,000</w:t>
            </w:r>
          </w:p>
        </w:tc>
        <w:tc>
          <w:tcPr>
            <w:tcW w:w="1029" w:type="dxa"/>
            <w:shd w:val="clear" w:color="auto" w:fill="auto"/>
            <w:vAlign w:val="center"/>
          </w:tcPr>
          <w:p w:rsidR="00DE56E8" w:rsidRDefault="00DE56E8" w:rsidP="00CC0020">
            <w:pPr>
              <w:jc w:val="center"/>
              <w:outlineLvl w:val="1"/>
              <w:rPr>
                <w:sz w:val="22"/>
                <w:szCs w:val="22"/>
              </w:rPr>
            </w:pPr>
            <w:r>
              <w:rPr>
                <w:sz w:val="22"/>
                <w:szCs w:val="22"/>
              </w:rPr>
              <w:t>0,000</w:t>
            </w:r>
          </w:p>
        </w:tc>
      </w:tr>
      <w:tr w:rsidR="00DE56E8" w:rsidRPr="000C3AD8" w:rsidTr="00CC0020">
        <w:trPr>
          <w:trHeight w:val="20"/>
        </w:trPr>
        <w:tc>
          <w:tcPr>
            <w:tcW w:w="3802"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Подпрограмма «Благоустро</w:t>
            </w:r>
            <w:r w:rsidRPr="000C3AD8">
              <w:rPr>
                <w:b/>
                <w:color w:val="000000"/>
                <w:sz w:val="22"/>
                <w:szCs w:val="22"/>
              </w:rPr>
              <w:t>й</w:t>
            </w:r>
            <w:r w:rsidRPr="000C3AD8">
              <w:rPr>
                <w:b/>
                <w:color w:val="000000"/>
                <w:sz w:val="22"/>
                <w:szCs w:val="22"/>
              </w:rPr>
              <w:t xml:space="preserve">ство </w:t>
            </w:r>
            <w:r w:rsidRPr="000C3AD8">
              <w:rPr>
                <w:b/>
                <w:color w:val="000000"/>
                <w:sz w:val="22"/>
                <w:szCs w:val="22"/>
              </w:rPr>
              <w:lastRenderedPageBreak/>
              <w:t>территорий рабочего поселка Лун</w:t>
            </w:r>
            <w:r w:rsidRPr="000C3AD8">
              <w:rPr>
                <w:b/>
                <w:color w:val="000000"/>
                <w:sz w:val="22"/>
                <w:szCs w:val="22"/>
              </w:rPr>
              <w:t>и</w:t>
            </w:r>
            <w:r w:rsidRPr="000C3AD8">
              <w:rPr>
                <w:b/>
                <w:color w:val="000000"/>
                <w:sz w:val="22"/>
                <w:szCs w:val="22"/>
              </w:rPr>
              <w:t>но Лунинского района Пензенской обла</w:t>
            </w:r>
            <w:r w:rsidRPr="000C3AD8">
              <w:rPr>
                <w:b/>
                <w:color w:val="000000"/>
                <w:sz w:val="22"/>
                <w:szCs w:val="22"/>
              </w:rPr>
              <w:t>с</w:t>
            </w:r>
            <w:r w:rsidRPr="000C3AD8">
              <w:rPr>
                <w:b/>
                <w:color w:val="000000"/>
                <w:sz w:val="22"/>
                <w:szCs w:val="22"/>
              </w:rPr>
              <w:t>ти»</w:t>
            </w:r>
          </w:p>
        </w:tc>
        <w:tc>
          <w:tcPr>
            <w:tcW w:w="1181" w:type="dxa"/>
            <w:vAlign w:val="center"/>
          </w:tcPr>
          <w:p w:rsidR="00DE56E8" w:rsidRPr="000C3AD8" w:rsidRDefault="00DE56E8" w:rsidP="00CC0020">
            <w:pPr>
              <w:jc w:val="center"/>
              <w:outlineLvl w:val="1"/>
              <w:rPr>
                <w:b/>
                <w:sz w:val="22"/>
                <w:szCs w:val="22"/>
              </w:rPr>
            </w:pPr>
            <w:r w:rsidRPr="000C3AD8">
              <w:rPr>
                <w:b/>
                <w:sz w:val="22"/>
                <w:szCs w:val="22"/>
              </w:rPr>
              <w:lastRenderedPageBreak/>
              <w:t>2530000</w:t>
            </w:r>
            <w:r>
              <w:rPr>
                <w:b/>
                <w:sz w:val="22"/>
                <w:szCs w:val="22"/>
              </w:rPr>
              <w:t>000</w:t>
            </w:r>
          </w:p>
        </w:tc>
        <w:tc>
          <w:tcPr>
            <w:tcW w:w="630" w:type="dxa"/>
            <w:gridSpan w:val="2"/>
            <w:vAlign w:val="center"/>
          </w:tcPr>
          <w:p w:rsidR="00DE56E8" w:rsidRPr="000C3AD8" w:rsidRDefault="00DE56E8" w:rsidP="00CC0020">
            <w:pPr>
              <w:jc w:val="center"/>
              <w:outlineLvl w:val="1"/>
              <w:rPr>
                <w:sz w:val="22"/>
                <w:szCs w:val="22"/>
              </w:rPr>
            </w:pPr>
          </w:p>
        </w:tc>
        <w:tc>
          <w:tcPr>
            <w:tcW w:w="712" w:type="dxa"/>
            <w:vAlign w:val="center"/>
          </w:tcPr>
          <w:p w:rsidR="00DE56E8" w:rsidRPr="000C3AD8" w:rsidRDefault="00DE56E8" w:rsidP="00CC0020">
            <w:pPr>
              <w:jc w:val="center"/>
              <w:outlineLvl w:val="1"/>
              <w:rPr>
                <w:sz w:val="22"/>
                <w:szCs w:val="22"/>
              </w:rPr>
            </w:pPr>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2621,669</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3699,481</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3099,594</w:t>
            </w:r>
          </w:p>
        </w:tc>
      </w:tr>
      <w:tr w:rsidR="00DE56E8" w:rsidRPr="00D25548" w:rsidTr="00CC0020">
        <w:trPr>
          <w:trHeight w:val="20"/>
        </w:trPr>
        <w:tc>
          <w:tcPr>
            <w:tcW w:w="3802" w:type="dxa"/>
            <w:shd w:val="clear" w:color="auto" w:fill="auto"/>
            <w:vAlign w:val="center"/>
          </w:tcPr>
          <w:p w:rsidR="00DE56E8" w:rsidRPr="00D25548" w:rsidRDefault="00DE56E8" w:rsidP="00CC0020">
            <w:pPr>
              <w:outlineLvl w:val="1"/>
              <w:rPr>
                <w:b/>
                <w:color w:val="000000"/>
                <w:sz w:val="22"/>
                <w:szCs w:val="22"/>
              </w:rPr>
            </w:pPr>
            <w:r w:rsidRPr="00D25548">
              <w:rPr>
                <w:b/>
                <w:color w:val="000000"/>
                <w:sz w:val="22"/>
                <w:szCs w:val="22"/>
              </w:rPr>
              <w:lastRenderedPageBreak/>
              <w:t>Основное мероприятие «Благ</w:t>
            </w:r>
            <w:r w:rsidRPr="00D25548">
              <w:rPr>
                <w:b/>
                <w:color w:val="000000"/>
                <w:sz w:val="22"/>
                <w:szCs w:val="22"/>
              </w:rPr>
              <w:t>о</w:t>
            </w:r>
            <w:r w:rsidRPr="00D25548">
              <w:rPr>
                <w:b/>
                <w:color w:val="000000"/>
                <w:sz w:val="22"/>
                <w:szCs w:val="22"/>
              </w:rPr>
              <w:t>устройство территорий рабочего посе</w:t>
            </w:r>
            <w:r w:rsidRPr="00D25548">
              <w:rPr>
                <w:b/>
                <w:color w:val="000000"/>
                <w:sz w:val="22"/>
                <w:szCs w:val="22"/>
              </w:rPr>
              <w:t>л</w:t>
            </w:r>
            <w:r w:rsidRPr="00D25548">
              <w:rPr>
                <w:b/>
                <w:color w:val="000000"/>
                <w:sz w:val="22"/>
                <w:szCs w:val="22"/>
              </w:rPr>
              <w:t>ка Лунино Лунинского района Пензенской о</w:t>
            </w:r>
            <w:r w:rsidRPr="00D25548">
              <w:rPr>
                <w:b/>
                <w:color w:val="000000"/>
                <w:sz w:val="22"/>
                <w:szCs w:val="22"/>
              </w:rPr>
              <w:t>б</w:t>
            </w:r>
            <w:r w:rsidRPr="00D25548">
              <w:rPr>
                <w:b/>
                <w:color w:val="000000"/>
                <w:sz w:val="22"/>
                <w:szCs w:val="22"/>
              </w:rPr>
              <w:t>ласти»</w:t>
            </w:r>
          </w:p>
        </w:tc>
        <w:tc>
          <w:tcPr>
            <w:tcW w:w="1181" w:type="dxa"/>
            <w:vAlign w:val="center"/>
          </w:tcPr>
          <w:p w:rsidR="00DE56E8" w:rsidRPr="00D25548" w:rsidRDefault="00DE56E8" w:rsidP="00CC0020">
            <w:pPr>
              <w:jc w:val="center"/>
              <w:outlineLvl w:val="1"/>
              <w:rPr>
                <w:b/>
                <w:sz w:val="22"/>
                <w:szCs w:val="22"/>
              </w:rPr>
            </w:pPr>
            <w:r w:rsidRPr="00D25548">
              <w:rPr>
                <w:b/>
                <w:sz w:val="22"/>
                <w:szCs w:val="22"/>
              </w:rPr>
              <w:t>2530100000</w:t>
            </w:r>
          </w:p>
        </w:tc>
        <w:tc>
          <w:tcPr>
            <w:tcW w:w="630" w:type="dxa"/>
            <w:gridSpan w:val="2"/>
            <w:vAlign w:val="center"/>
          </w:tcPr>
          <w:p w:rsidR="00DE56E8" w:rsidRPr="00D25548" w:rsidRDefault="00DE56E8" w:rsidP="00CC0020">
            <w:pPr>
              <w:jc w:val="center"/>
              <w:outlineLvl w:val="1"/>
              <w:rPr>
                <w:b/>
                <w:sz w:val="22"/>
                <w:szCs w:val="22"/>
              </w:rPr>
            </w:pPr>
          </w:p>
        </w:tc>
        <w:tc>
          <w:tcPr>
            <w:tcW w:w="712" w:type="dxa"/>
            <w:vAlign w:val="center"/>
          </w:tcPr>
          <w:p w:rsidR="00DE56E8" w:rsidRPr="00D25548" w:rsidRDefault="00DE56E8" w:rsidP="00CC0020">
            <w:pPr>
              <w:jc w:val="center"/>
              <w:outlineLvl w:val="1"/>
              <w:rPr>
                <w:b/>
                <w:sz w:val="22"/>
                <w:szCs w:val="22"/>
              </w:rPr>
            </w:pPr>
            <w:r w:rsidRPr="00D25548">
              <w:rPr>
                <w:b/>
                <w:sz w:val="22"/>
                <w:szCs w:val="22"/>
              </w:rPr>
              <w:t>0503</w:t>
            </w:r>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2621,669</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3699,481</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3099,594</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proofErr w:type="gramStart"/>
            <w:r w:rsidRPr="000C3AD8">
              <w:rPr>
                <w:color w:val="000000"/>
                <w:sz w:val="22"/>
                <w:szCs w:val="22"/>
              </w:rPr>
              <w:t>Расходы</w:t>
            </w:r>
            <w:proofErr w:type="gramEnd"/>
            <w:r w:rsidRPr="000C3AD8">
              <w:rPr>
                <w:color w:val="000000"/>
                <w:sz w:val="22"/>
                <w:szCs w:val="22"/>
              </w:rPr>
              <w:t xml:space="preserve"> производимые в рамках по</w:t>
            </w:r>
            <w:r w:rsidRPr="000C3AD8">
              <w:rPr>
                <w:color w:val="000000"/>
                <w:sz w:val="22"/>
                <w:szCs w:val="22"/>
              </w:rPr>
              <w:t>д</w:t>
            </w:r>
            <w:r w:rsidRPr="000C3AD8">
              <w:rPr>
                <w:color w:val="000000"/>
                <w:sz w:val="22"/>
                <w:szCs w:val="22"/>
              </w:rPr>
              <w:t xml:space="preserve">программы </w:t>
            </w:r>
            <w:r w:rsidRPr="000C3AD8">
              <w:rPr>
                <w:b/>
                <w:color w:val="000000"/>
                <w:sz w:val="22"/>
                <w:szCs w:val="22"/>
              </w:rPr>
              <w:t>«</w:t>
            </w:r>
            <w:r w:rsidRPr="000C3AD8">
              <w:rPr>
                <w:color w:val="000000"/>
                <w:sz w:val="22"/>
                <w:szCs w:val="22"/>
              </w:rPr>
              <w:t>Благоустройство террит</w:t>
            </w:r>
            <w:r w:rsidRPr="000C3AD8">
              <w:rPr>
                <w:color w:val="000000"/>
                <w:sz w:val="22"/>
                <w:szCs w:val="22"/>
              </w:rPr>
              <w:t>о</w:t>
            </w:r>
            <w:r w:rsidRPr="000C3AD8">
              <w:rPr>
                <w:color w:val="000000"/>
                <w:sz w:val="22"/>
                <w:szCs w:val="22"/>
              </w:rPr>
              <w:t>рий рабочего поселка Лунино Лунинского района Пензенской о</w:t>
            </w:r>
            <w:r w:rsidRPr="000C3AD8">
              <w:rPr>
                <w:color w:val="000000"/>
                <w:sz w:val="22"/>
                <w:szCs w:val="22"/>
              </w:rPr>
              <w:t>б</w:t>
            </w:r>
            <w:r w:rsidRPr="000C3AD8">
              <w:rPr>
                <w:color w:val="000000"/>
                <w:sz w:val="22"/>
                <w:szCs w:val="22"/>
              </w:rPr>
              <w:t xml:space="preserve">ласти» </w:t>
            </w:r>
          </w:p>
        </w:tc>
        <w:tc>
          <w:tcPr>
            <w:tcW w:w="1181" w:type="dxa"/>
            <w:vAlign w:val="center"/>
          </w:tcPr>
          <w:p w:rsidR="00DE56E8" w:rsidRPr="000C3AD8" w:rsidRDefault="00DE56E8" w:rsidP="00CC0020">
            <w:pPr>
              <w:jc w:val="center"/>
              <w:outlineLvl w:val="1"/>
              <w:rPr>
                <w:sz w:val="22"/>
                <w:szCs w:val="22"/>
              </w:rPr>
            </w:pPr>
            <w:r w:rsidRPr="000C3AD8">
              <w:rPr>
                <w:sz w:val="22"/>
                <w:szCs w:val="22"/>
              </w:rPr>
              <w:t>253</w:t>
            </w:r>
            <w:r>
              <w:rPr>
                <w:sz w:val="22"/>
                <w:szCs w:val="22"/>
              </w:rPr>
              <w:t>01</w:t>
            </w:r>
            <w:r w:rsidRPr="000C3AD8">
              <w:rPr>
                <w:sz w:val="22"/>
                <w:szCs w:val="22"/>
              </w:rPr>
              <w:t>0700</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200</w:t>
            </w:r>
          </w:p>
        </w:tc>
        <w:tc>
          <w:tcPr>
            <w:tcW w:w="712" w:type="dxa"/>
            <w:vAlign w:val="center"/>
          </w:tcPr>
          <w:p w:rsidR="00DE56E8" w:rsidRPr="000C3AD8" w:rsidRDefault="00DE56E8" w:rsidP="00CC0020">
            <w:pPr>
              <w:jc w:val="center"/>
              <w:outlineLvl w:val="1"/>
              <w:rPr>
                <w:sz w:val="22"/>
                <w:szCs w:val="22"/>
              </w:rPr>
            </w:pPr>
            <w:r w:rsidRPr="000C3AD8">
              <w:rPr>
                <w:sz w:val="22"/>
                <w:szCs w:val="22"/>
              </w:rPr>
              <w:t>0503</w:t>
            </w:r>
          </w:p>
        </w:tc>
        <w:tc>
          <w:tcPr>
            <w:tcW w:w="1028" w:type="dxa"/>
            <w:shd w:val="clear" w:color="auto" w:fill="auto"/>
            <w:vAlign w:val="center"/>
          </w:tcPr>
          <w:p w:rsidR="00DE56E8" w:rsidRPr="003F124E" w:rsidRDefault="00DE56E8" w:rsidP="00CC0020">
            <w:pPr>
              <w:jc w:val="center"/>
              <w:outlineLvl w:val="1"/>
              <w:rPr>
                <w:sz w:val="22"/>
                <w:szCs w:val="22"/>
              </w:rPr>
            </w:pPr>
            <w:r>
              <w:rPr>
                <w:sz w:val="22"/>
                <w:szCs w:val="22"/>
              </w:rPr>
              <w:t>2621,669</w:t>
            </w:r>
          </w:p>
        </w:tc>
        <w:tc>
          <w:tcPr>
            <w:tcW w:w="1029" w:type="dxa"/>
            <w:shd w:val="clear" w:color="auto" w:fill="auto"/>
            <w:vAlign w:val="center"/>
          </w:tcPr>
          <w:p w:rsidR="00DE56E8" w:rsidRPr="003F124E" w:rsidRDefault="00DE56E8" w:rsidP="00CC0020">
            <w:pPr>
              <w:jc w:val="center"/>
              <w:outlineLvl w:val="1"/>
              <w:rPr>
                <w:sz w:val="22"/>
                <w:szCs w:val="22"/>
              </w:rPr>
            </w:pPr>
            <w:r>
              <w:rPr>
                <w:sz w:val="22"/>
                <w:szCs w:val="22"/>
              </w:rPr>
              <w:t>3699,481</w:t>
            </w:r>
          </w:p>
        </w:tc>
        <w:tc>
          <w:tcPr>
            <w:tcW w:w="1029" w:type="dxa"/>
            <w:shd w:val="clear" w:color="auto" w:fill="auto"/>
            <w:vAlign w:val="center"/>
          </w:tcPr>
          <w:p w:rsidR="00DE56E8" w:rsidRPr="003F124E" w:rsidRDefault="00DE56E8" w:rsidP="00CC0020">
            <w:pPr>
              <w:jc w:val="center"/>
              <w:outlineLvl w:val="1"/>
              <w:rPr>
                <w:sz w:val="22"/>
                <w:szCs w:val="22"/>
              </w:rPr>
            </w:pPr>
            <w:r>
              <w:rPr>
                <w:sz w:val="22"/>
                <w:szCs w:val="22"/>
              </w:rPr>
              <w:t>3099,594</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муниципал</w:t>
            </w:r>
            <w:r w:rsidRPr="000C3AD8">
              <w:rPr>
                <w:color w:val="000000"/>
                <w:sz w:val="22"/>
                <w:szCs w:val="22"/>
              </w:rPr>
              <w:t>ь</w:t>
            </w:r>
            <w:r w:rsidRPr="000C3AD8">
              <w:rPr>
                <w:color w:val="000000"/>
                <w:sz w:val="22"/>
                <w:szCs w:val="22"/>
              </w:rPr>
              <w:t>ных нужд</w:t>
            </w:r>
          </w:p>
        </w:tc>
        <w:tc>
          <w:tcPr>
            <w:tcW w:w="1181" w:type="dxa"/>
            <w:vAlign w:val="center"/>
          </w:tcPr>
          <w:p w:rsidR="00DE56E8" w:rsidRPr="000C3AD8" w:rsidRDefault="00DE56E8" w:rsidP="00CC0020">
            <w:pPr>
              <w:jc w:val="center"/>
              <w:outlineLvl w:val="1"/>
              <w:rPr>
                <w:sz w:val="22"/>
                <w:szCs w:val="22"/>
              </w:rPr>
            </w:pPr>
            <w:r w:rsidRPr="000C3AD8">
              <w:rPr>
                <w:sz w:val="22"/>
                <w:szCs w:val="22"/>
              </w:rPr>
              <w:t>253</w:t>
            </w:r>
            <w:r>
              <w:rPr>
                <w:sz w:val="22"/>
                <w:szCs w:val="22"/>
              </w:rPr>
              <w:t>01</w:t>
            </w:r>
            <w:r w:rsidRPr="000C3AD8">
              <w:rPr>
                <w:sz w:val="22"/>
                <w:szCs w:val="22"/>
              </w:rPr>
              <w:t>0700</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240</w:t>
            </w:r>
          </w:p>
        </w:tc>
        <w:tc>
          <w:tcPr>
            <w:tcW w:w="712" w:type="dxa"/>
            <w:vAlign w:val="center"/>
          </w:tcPr>
          <w:p w:rsidR="00DE56E8" w:rsidRPr="000C3AD8" w:rsidRDefault="00DE56E8" w:rsidP="00CC0020">
            <w:pPr>
              <w:jc w:val="center"/>
              <w:outlineLvl w:val="1"/>
              <w:rPr>
                <w:sz w:val="22"/>
                <w:szCs w:val="22"/>
              </w:rPr>
            </w:pPr>
            <w:r w:rsidRPr="000C3AD8">
              <w:rPr>
                <w:sz w:val="22"/>
                <w:szCs w:val="22"/>
              </w:rPr>
              <w:t>0503</w:t>
            </w:r>
          </w:p>
        </w:tc>
        <w:tc>
          <w:tcPr>
            <w:tcW w:w="1028" w:type="dxa"/>
            <w:shd w:val="clear" w:color="auto" w:fill="auto"/>
            <w:vAlign w:val="center"/>
          </w:tcPr>
          <w:p w:rsidR="00DE56E8" w:rsidRPr="003F124E" w:rsidRDefault="00DE56E8" w:rsidP="00CC0020">
            <w:pPr>
              <w:jc w:val="center"/>
              <w:outlineLvl w:val="1"/>
              <w:rPr>
                <w:sz w:val="22"/>
                <w:szCs w:val="22"/>
              </w:rPr>
            </w:pPr>
            <w:r>
              <w:rPr>
                <w:sz w:val="22"/>
                <w:szCs w:val="22"/>
              </w:rPr>
              <w:t>2621,669</w:t>
            </w:r>
          </w:p>
        </w:tc>
        <w:tc>
          <w:tcPr>
            <w:tcW w:w="1029" w:type="dxa"/>
            <w:shd w:val="clear" w:color="auto" w:fill="auto"/>
            <w:vAlign w:val="center"/>
          </w:tcPr>
          <w:p w:rsidR="00DE56E8" w:rsidRPr="003F124E" w:rsidRDefault="00DE56E8" w:rsidP="00CC0020">
            <w:pPr>
              <w:jc w:val="center"/>
              <w:outlineLvl w:val="1"/>
              <w:rPr>
                <w:sz w:val="22"/>
                <w:szCs w:val="22"/>
              </w:rPr>
            </w:pPr>
            <w:r>
              <w:rPr>
                <w:sz w:val="22"/>
                <w:szCs w:val="22"/>
              </w:rPr>
              <w:t>3699,481</w:t>
            </w:r>
          </w:p>
        </w:tc>
        <w:tc>
          <w:tcPr>
            <w:tcW w:w="1029" w:type="dxa"/>
            <w:shd w:val="clear" w:color="auto" w:fill="auto"/>
            <w:vAlign w:val="center"/>
          </w:tcPr>
          <w:p w:rsidR="00DE56E8" w:rsidRPr="003F124E" w:rsidRDefault="00DE56E8" w:rsidP="00CC0020">
            <w:pPr>
              <w:jc w:val="center"/>
              <w:outlineLvl w:val="1"/>
              <w:rPr>
                <w:sz w:val="22"/>
                <w:szCs w:val="22"/>
              </w:rPr>
            </w:pPr>
            <w:r>
              <w:rPr>
                <w:sz w:val="22"/>
                <w:szCs w:val="22"/>
              </w:rPr>
              <w:t>3099,594</w:t>
            </w:r>
          </w:p>
        </w:tc>
      </w:tr>
      <w:tr w:rsidR="00DE56E8" w:rsidRPr="000C3AD8" w:rsidTr="00CC0020">
        <w:trPr>
          <w:trHeight w:val="20"/>
        </w:trPr>
        <w:tc>
          <w:tcPr>
            <w:tcW w:w="3802" w:type="dxa"/>
            <w:shd w:val="clear" w:color="auto" w:fill="auto"/>
            <w:vAlign w:val="center"/>
          </w:tcPr>
          <w:p w:rsidR="00DE56E8" w:rsidRPr="00FE2C19" w:rsidRDefault="00DE56E8" w:rsidP="00CC0020">
            <w:pPr>
              <w:outlineLvl w:val="1"/>
              <w:rPr>
                <w:b/>
                <w:color w:val="000000"/>
                <w:sz w:val="22"/>
                <w:szCs w:val="22"/>
              </w:rPr>
            </w:pPr>
            <w:r w:rsidRPr="00FE2C19">
              <w:rPr>
                <w:b/>
                <w:color w:val="000000"/>
                <w:sz w:val="22"/>
                <w:szCs w:val="22"/>
              </w:rPr>
              <w:t xml:space="preserve">Муниципальная программа «Формирование </w:t>
            </w:r>
            <w:r>
              <w:rPr>
                <w:b/>
                <w:color w:val="000000"/>
                <w:sz w:val="22"/>
                <w:szCs w:val="22"/>
              </w:rPr>
              <w:t xml:space="preserve">комфортной </w:t>
            </w:r>
            <w:r w:rsidRPr="00FE2C19">
              <w:rPr>
                <w:b/>
                <w:color w:val="000000"/>
                <w:sz w:val="22"/>
                <w:szCs w:val="22"/>
              </w:rPr>
              <w:t>г</w:t>
            </w:r>
            <w:r w:rsidRPr="00FE2C19">
              <w:rPr>
                <w:b/>
                <w:color w:val="000000"/>
                <w:sz w:val="22"/>
                <w:szCs w:val="22"/>
              </w:rPr>
              <w:t>о</w:t>
            </w:r>
            <w:r w:rsidRPr="00FE2C19">
              <w:rPr>
                <w:b/>
                <w:color w:val="000000"/>
                <w:sz w:val="22"/>
                <w:szCs w:val="22"/>
              </w:rPr>
              <w:t>родской среды» на территории рабочего п</w:t>
            </w:r>
            <w:r w:rsidRPr="00FE2C19">
              <w:rPr>
                <w:b/>
                <w:color w:val="000000"/>
                <w:sz w:val="22"/>
                <w:szCs w:val="22"/>
              </w:rPr>
              <w:t>о</w:t>
            </w:r>
            <w:r w:rsidRPr="00FE2C19">
              <w:rPr>
                <w:b/>
                <w:color w:val="000000"/>
                <w:sz w:val="22"/>
                <w:szCs w:val="22"/>
              </w:rPr>
              <w:t>селка Лунино Лунинского ра</w:t>
            </w:r>
            <w:r w:rsidRPr="00FE2C19">
              <w:rPr>
                <w:b/>
                <w:color w:val="000000"/>
                <w:sz w:val="22"/>
                <w:szCs w:val="22"/>
              </w:rPr>
              <w:t>й</w:t>
            </w:r>
            <w:r w:rsidRPr="00FE2C19">
              <w:rPr>
                <w:b/>
                <w:color w:val="000000"/>
                <w:sz w:val="22"/>
                <w:szCs w:val="22"/>
              </w:rPr>
              <w:t>она Пензенской области на 2018-202</w:t>
            </w:r>
            <w:r>
              <w:rPr>
                <w:b/>
                <w:color w:val="000000"/>
                <w:sz w:val="22"/>
                <w:szCs w:val="22"/>
              </w:rPr>
              <w:t>4</w:t>
            </w:r>
            <w:r w:rsidRPr="00FE2C19">
              <w:rPr>
                <w:b/>
                <w:color w:val="000000"/>
                <w:sz w:val="22"/>
                <w:szCs w:val="22"/>
              </w:rPr>
              <w:t xml:space="preserve"> годы»</w:t>
            </w:r>
          </w:p>
        </w:tc>
        <w:tc>
          <w:tcPr>
            <w:tcW w:w="1181" w:type="dxa"/>
            <w:vAlign w:val="center"/>
          </w:tcPr>
          <w:p w:rsidR="00DE56E8" w:rsidRPr="00FE2C19" w:rsidRDefault="00DE56E8" w:rsidP="00CC0020">
            <w:pPr>
              <w:jc w:val="center"/>
              <w:outlineLvl w:val="1"/>
              <w:rPr>
                <w:b/>
                <w:sz w:val="22"/>
                <w:szCs w:val="22"/>
              </w:rPr>
            </w:pPr>
            <w:r w:rsidRPr="00FE2C19">
              <w:rPr>
                <w:b/>
                <w:sz w:val="22"/>
                <w:szCs w:val="22"/>
              </w:rPr>
              <w:t>26</w:t>
            </w:r>
            <w:r>
              <w:rPr>
                <w:b/>
                <w:sz w:val="22"/>
                <w:szCs w:val="22"/>
              </w:rPr>
              <w:t>0</w:t>
            </w:r>
            <w:r w:rsidRPr="00FE2C19">
              <w:rPr>
                <w:b/>
                <w:sz w:val="22"/>
                <w:szCs w:val="22"/>
              </w:rPr>
              <w:t>0000000</w:t>
            </w:r>
          </w:p>
        </w:tc>
        <w:tc>
          <w:tcPr>
            <w:tcW w:w="630" w:type="dxa"/>
            <w:gridSpan w:val="2"/>
            <w:vAlign w:val="center"/>
          </w:tcPr>
          <w:p w:rsidR="00DE56E8" w:rsidRPr="00FE2C19" w:rsidRDefault="00DE56E8" w:rsidP="00CC0020">
            <w:pPr>
              <w:jc w:val="center"/>
              <w:outlineLvl w:val="1"/>
              <w:rPr>
                <w:b/>
                <w:sz w:val="22"/>
                <w:szCs w:val="22"/>
              </w:rPr>
            </w:pPr>
          </w:p>
        </w:tc>
        <w:tc>
          <w:tcPr>
            <w:tcW w:w="712" w:type="dxa"/>
            <w:vAlign w:val="center"/>
          </w:tcPr>
          <w:p w:rsidR="00DE56E8" w:rsidRPr="00FE2C19" w:rsidRDefault="00DE56E8" w:rsidP="00CC0020">
            <w:pPr>
              <w:jc w:val="center"/>
              <w:outlineLvl w:val="1"/>
              <w:rPr>
                <w:b/>
                <w:sz w:val="22"/>
                <w:szCs w:val="22"/>
              </w:rPr>
            </w:pPr>
          </w:p>
        </w:tc>
        <w:tc>
          <w:tcPr>
            <w:tcW w:w="1028" w:type="dxa"/>
            <w:shd w:val="clear" w:color="auto" w:fill="auto"/>
            <w:vAlign w:val="center"/>
          </w:tcPr>
          <w:p w:rsidR="00DE56E8" w:rsidRPr="00FE2C19" w:rsidRDefault="00DE56E8" w:rsidP="00CC0020">
            <w:pPr>
              <w:jc w:val="center"/>
              <w:outlineLvl w:val="1"/>
              <w:rPr>
                <w:b/>
                <w:sz w:val="22"/>
                <w:szCs w:val="22"/>
              </w:rPr>
            </w:pPr>
            <w:r>
              <w:rPr>
                <w:b/>
                <w:sz w:val="22"/>
                <w:szCs w:val="22"/>
              </w:rPr>
              <w:t>8687,489</w:t>
            </w:r>
          </w:p>
        </w:tc>
        <w:tc>
          <w:tcPr>
            <w:tcW w:w="1029" w:type="dxa"/>
            <w:shd w:val="clear" w:color="auto" w:fill="auto"/>
            <w:vAlign w:val="center"/>
          </w:tcPr>
          <w:p w:rsidR="00DE56E8" w:rsidRPr="00FE2C19" w:rsidRDefault="00DE56E8" w:rsidP="00CC0020">
            <w:pPr>
              <w:jc w:val="center"/>
              <w:outlineLvl w:val="1"/>
              <w:rPr>
                <w:b/>
                <w:sz w:val="22"/>
                <w:szCs w:val="22"/>
              </w:rPr>
            </w:pPr>
            <w:r>
              <w:rPr>
                <w:b/>
                <w:sz w:val="22"/>
                <w:szCs w:val="22"/>
              </w:rPr>
              <w:t>7070,707</w:t>
            </w:r>
          </w:p>
        </w:tc>
        <w:tc>
          <w:tcPr>
            <w:tcW w:w="1029" w:type="dxa"/>
            <w:shd w:val="clear" w:color="auto" w:fill="auto"/>
            <w:vAlign w:val="center"/>
          </w:tcPr>
          <w:p w:rsidR="00DE56E8" w:rsidRPr="00FE2C19" w:rsidRDefault="00DE56E8" w:rsidP="00CC0020">
            <w:pPr>
              <w:jc w:val="center"/>
              <w:outlineLvl w:val="1"/>
              <w:rPr>
                <w:b/>
                <w:sz w:val="22"/>
                <w:szCs w:val="22"/>
              </w:rPr>
            </w:pPr>
            <w:r>
              <w:rPr>
                <w:b/>
                <w:sz w:val="22"/>
                <w:szCs w:val="22"/>
              </w:rPr>
              <w:t>7070,707</w:t>
            </w:r>
          </w:p>
        </w:tc>
      </w:tr>
      <w:tr w:rsidR="00DE56E8" w:rsidRPr="000C3AD8" w:rsidTr="00CC0020">
        <w:trPr>
          <w:trHeight w:val="20"/>
        </w:trPr>
        <w:tc>
          <w:tcPr>
            <w:tcW w:w="3802" w:type="dxa"/>
            <w:shd w:val="clear" w:color="auto" w:fill="auto"/>
            <w:vAlign w:val="center"/>
          </w:tcPr>
          <w:p w:rsidR="00DE56E8" w:rsidRPr="00FE2C19" w:rsidRDefault="00DE56E8" w:rsidP="00CC0020">
            <w:pPr>
              <w:outlineLvl w:val="1"/>
              <w:rPr>
                <w:color w:val="000000"/>
                <w:sz w:val="22"/>
                <w:szCs w:val="22"/>
              </w:rPr>
            </w:pPr>
            <w:r w:rsidRPr="00FE2C19">
              <w:rPr>
                <w:color w:val="000000"/>
                <w:sz w:val="22"/>
                <w:szCs w:val="22"/>
              </w:rPr>
              <w:t>Подпрограмма «Благоустройство о</w:t>
            </w:r>
            <w:r w:rsidRPr="00FE2C19">
              <w:rPr>
                <w:color w:val="000000"/>
                <w:sz w:val="22"/>
                <w:szCs w:val="22"/>
              </w:rPr>
              <w:t>б</w:t>
            </w:r>
            <w:r w:rsidRPr="00FE2C19">
              <w:rPr>
                <w:color w:val="000000"/>
                <w:sz w:val="22"/>
                <w:szCs w:val="22"/>
              </w:rPr>
              <w:t>щественных территорий»</w:t>
            </w:r>
          </w:p>
        </w:tc>
        <w:tc>
          <w:tcPr>
            <w:tcW w:w="1181" w:type="dxa"/>
            <w:vAlign w:val="center"/>
          </w:tcPr>
          <w:p w:rsidR="00DE56E8" w:rsidRPr="00FE2C19" w:rsidRDefault="00DE56E8" w:rsidP="00CC0020">
            <w:pPr>
              <w:jc w:val="center"/>
              <w:outlineLvl w:val="1"/>
              <w:rPr>
                <w:sz w:val="22"/>
                <w:szCs w:val="22"/>
              </w:rPr>
            </w:pPr>
            <w:r w:rsidRPr="00FE2C19">
              <w:rPr>
                <w:sz w:val="22"/>
                <w:szCs w:val="22"/>
              </w:rPr>
              <w:t>262</w:t>
            </w:r>
            <w:r>
              <w:rPr>
                <w:sz w:val="22"/>
                <w:szCs w:val="22"/>
                <w:lang w:val="en-US"/>
              </w:rPr>
              <w:t>F</w:t>
            </w:r>
            <w:r w:rsidRPr="00FE2C19">
              <w:rPr>
                <w:sz w:val="22"/>
                <w:szCs w:val="22"/>
              </w:rPr>
              <w:t>200000</w:t>
            </w:r>
          </w:p>
        </w:tc>
        <w:tc>
          <w:tcPr>
            <w:tcW w:w="630" w:type="dxa"/>
            <w:gridSpan w:val="2"/>
            <w:vAlign w:val="center"/>
          </w:tcPr>
          <w:p w:rsidR="00DE56E8" w:rsidRPr="000C3AD8" w:rsidRDefault="00DE56E8" w:rsidP="00CC0020">
            <w:pPr>
              <w:jc w:val="center"/>
              <w:outlineLvl w:val="1"/>
              <w:rPr>
                <w:sz w:val="22"/>
                <w:szCs w:val="22"/>
              </w:rPr>
            </w:pPr>
          </w:p>
        </w:tc>
        <w:tc>
          <w:tcPr>
            <w:tcW w:w="712" w:type="dxa"/>
            <w:vAlign w:val="center"/>
          </w:tcPr>
          <w:p w:rsidR="00DE56E8" w:rsidRPr="000C3AD8" w:rsidRDefault="00DE56E8" w:rsidP="00CC0020">
            <w:pPr>
              <w:jc w:val="center"/>
              <w:outlineLvl w:val="1"/>
              <w:rPr>
                <w:sz w:val="22"/>
                <w:szCs w:val="22"/>
              </w:rPr>
            </w:pPr>
            <w:r>
              <w:rPr>
                <w:sz w:val="22"/>
                <w:szCs w:val="22"/>
              </w:rPr>
              <w:t>0503</w:t>
            </w:r>
          </w:p>
        </w:tc>
        <w:tc>
          <w:tcPr>
            <w:tcW w:w="1028" w:type="dxa"/>
            <w:shd w:val="clear" w:color="auto" w:fill="auto"/>
            <w:vAlign w:val="center"/>
          </w:tcPr>
          <w:p w:rsidR="00DE56E8" w:rsidRPr="0059658B" w:rsidRDefault="00DE56E8" w:rsidP="00CC0020">
            <w:pPr>
              <w:jc w:val="center"/>
              <w:outlineLvl w:val="1"/>
              <w:rPr>
                <w:sz w:val="22"/>
                <w:szCs w:val="22"/>
              </w:rPr>
            </w:pPr>
            <w:r>
              <w:rPr>
                <w:sz w:val="22"/>
                <w:szCs w:val="22"/>
              </w:rPr>
              <w:t>7685,327</w:t>
            </w:r>
          </w:p>
        </w:tc>
        <w:tc>
          <w:tcPr>
            <w:tcW w:w="1029" w:type="dxa"/>
            <w:shd w:val="clear" w:color="auto" w:fill="auto"/>
            <w:vAlign w:val="center"/>
          </w:tcPr>
          <w:p w:rsidR="00DE56E8" w:rsidRPr="00FE2C19" w:rsidRDefault="00DE56E8" w:rsidP="00CC0020">
            <w:pPr>
              <w:jc w:val="center"/>
              <w:outlineLvl w:val="1"/>
              <w:rPr>
                <w:sz w:val="22"/>
                <w:szCs w:val="22"/>
              </w:rPr>
            </w:pPr>
            <w:r w:rsidRPr="00121753">
              <w:rPr>
                <w:sz w:val="22"/>
                <w:szCs w:val="22"/>
              </w:rPr>
              <w:t>7070,70</w:t>
            </w:r>
            <w:r>
              <w:rPr>
                <w:sz w:val="22"/>
                <w:szCs w:val="22"/>
              </w:rPr>
              <w:t>7</w:t>
            </w:r>
          </w:p>
        </w:tc>
        <w:tc>
          <w:tcPr>
            <w:tcW w:w="1029" w:type="dxa"/>
            <w:shd w:val="clear" w:color="auto" w:fill="auto"/>
            <w:vAlign w:val="center"/>
          </w:tcPr>
          <w:p w:rsidR="00DE56E8" w:rsidRPr="00FE2C19" w:rsidRDefault="00DE56E8" w:rsidP="00CC0020">
            <w:pPr>
              <w:jc w:val="center"/>
              <w:outlineLvl w:val="1"/>
              <w:rPr>
                <w:sz w:val="22"/>
                <w:szCs w:val="22"/>
              </w:rPr>
            </w:pPr>
            <w:r w:rsidRPr="00121753">
              <w:rPr>
                <w:sz w:val="22"/>
                <w:szCs w:val="22"/>
              </w:rPr>
              <w:t>7070,70</w:t>
            </w:r>
            <w:r>
              <w:rPr>
                <w:sz w:val="22"/>
                <w:szCs w:val="22"/>
              </w:rPr>
              <w:t>7</w:t>
            </w:r>
          </w:p>
        </w:tc>
      </w:tr>
      <w:tr w:rsidR="00DE56E8" w:rsidRPr="000C3AD8" w:rsidTr="00CC0020">
        <w:trPr>
          <w:trHeight w:val="20"/>
        </w:trPr>
        <w:tc>
          <w:tcPr>
            <w:tcW w:w="3802" w:type="dxa"/>
            <w:shd w:val="clear" w:color="auto" w:fill="auto"/>
            <w:vAlign w:val="center"/>
          </w:tcPr>
          <w:p w:rsidR="00DE56E8" w:rsidRPr="00FE2C19" w:rsidRDefault="00DE56E8" w:rsidP="00CC0020">
            <w:pPr>
              <w:outlineLvl w:val="1"/>
              <w:rPr>
                <w:color w:val="000000"/>
                <w:sz w:val="22"/>
                <w:szCs w:val="22"/>
              </w:rPr>
            </w:pPr>
            <w:r w:rsidRPr="00FE2C19">
              <w:rPr>
                <w:color w:val="000000"/>
                <w:sz w:val="22"/>
                <w:szCs w:val="22"/>
              </w:rPr>
              <w:t>Основное мероприятие «Провед</w:t>
            </w:r>
            <w:r w:rsidRPr="00FE2C19">
              <w:rPr>
                <w:color w:val="000000"/>
                <w:sz w:val="22"/>
                <w:szCs w:val="22"/>
              </w:rPr>
              <w:t>е</w:t>
            </w:r>
            <w:r w:rsidRPr="00FE2C19">
              <w:rPr>
                <w:color w:val="000000"/>
                <w:sz w:val="22"/>
                <w:szCs w:val="22"/>
              </w:rPr>
              <w:t>ние благоустройства общественных терр</w:t>
            </w:r>
            <w:r w:rsidRPr="00FE2C19">
              <w:rPr>
                <w:color w:val="000000"/>
                <w:sz w:val="22"/>
                <w:szCs w:val="22"/>
              </w:rPr>
              <w:t>и</w:t>
            </w:r>
            <w:r w:rsidRPr="00FE2C19">
              <w:rPr>
                <w:color w:val="000000"/>
                <w:sz w:val="22"/>
                <w:szCs w:val="22"/>
              </w:rPr>
              <w:t>торий»</w:t>
            </w:r>
          </w:p>
        </w:tc>
        <w:tc>
          <w:tcPr>
            <w:tcW w:w="1181" w:type="dxa"/>
            <w:vAlign w:val="center"/>
          </w:tcPr>
          <w:p w:rsidR="00DE56E8" w:rsidRPr="00FE2C19" w:rsidRDefault="00DE56E8" w:rsidP="00CC0020">
            <w:pPr>
              <w:jc w:val="center"/>
              <w:outlineLvl w:val="1"/>
              <w:rPr>
                <w:sz w:val="22"/>
                <w:szCs w:val="22"/>
              </w:rPr>
            </w:pPr>
            <w:r w:rsidRPr="00FE2C19">
              <w:rPr>
                <w:sz w:val="22"/>
                <w:szCs w:val="22"/>
              </w:rPr>
              <w:t>262</w:t>
            </w:r>
            <w:r>
              <w:rPr>
                <w:sz w:val="22"/>
                <w:szCs w:val="22"/>
                <w:lang w:val="en-US"/>
              </w:rPr>
              <w:t>F</w:t>
            </w:r>
            <w:r w:rsidRPr="00FE2C19">
              <w:rPr>
                <w:sz w:val="22"/>
                <w:szCs w:val="22"/>
              </w:rPr>
              <w:t>2555</w:t>
            </w:r>
            <w:r>
              <w:rPr>
                <w:sz w:val="22"/>
                <w:szCs w:val="22"/>
                <w:lang w:val="en-US"/>
              </w:rPr>
              <w:t>5</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Pr>
                <w:sz w:val="22"/>
                <w:szCs w:val="22"/>
              </w:rPr>
              <w:t>200</w:t>
            </w:r>
          </w:p>
        </w:tc>
        <w:tc>
          <w:tcPr>
            <w:tcW w:w="712" w:type="dxa"/>
            <w:vAlign w:val="center"/>
          </w:tcPr>
          <w:p w:rsidR="00DE56E8" w:rsidRPr="000C3AD8" w:rsidRDefault="00DE56E8" w:rsidP="00CC0020">
            <w:pPr>
              <w:jc w:val="center"/>
              <w:outlineLvl w:val="1"/>
              <w:rPr>
                <w:sz w:val="22"/>
                <w:szCs w:val="22"/>
              </w:rPr>
            </w:pPr>
            <w:r>
              <w:rPr>
                <w:sz w:val="22"/>
                <w:szCs w:val="22"/>
              </w:rPr>
              <w:t>0503</w:t>
            </w:r>
          </w:p>
        </w:tc>
        <w:tc>
          <w:tcPr>
            <w:tcW w:w="1028" w:type="dxa"/>
            <w:shd w:val="clear" w:color="auto" w:fill="auto"/>
            <w:vAlign w:val="center"/>
          </w:tcPr>
          <w:p w:rsidR="00DE56E8" w:rsidRPr="0059658B" w:rsidRDefault="00DE56E8" w:rsidP="00CC0020">
            <w:pPr>
              <w:jc w:val="center"/>
              <w:outlineLvl w:val="1"/>
              <w:rPr>
                <w:sz w:val="22"/>
                <w:szCs w:val="22"/>
              </w:rPr>
            </w:pPr>
            <w:r>
              <w:rPr>
                <w:sz w:val="22"/>
                <w:szCs w:val="22"/>
              </w:rPr>
              <w:t>7685,327</w:t>
            </w:r>
          </w:p>
        </w:tc>
        <w:tc>
          <w:tcPr>
            <w:tcW w:w="1029" w:type="dxa"/>
            <w:shd w:val="clear" w:color="auto" w:fill="auto"/>
            <w:vAlign w:val="center"/>
          </w:tcPr>
          <w:p w:rsidR="00DE56E8" w:rsidRPr="00FE2C19" w:rsidRDefault="00DE56E8" w:rsidP="00CC0020">
            <w:pPr>
              <w:jc w:val="center"/>
              <w:outlineLvl w:val="1"/>
              <w:rPr>
                <w:sz w:val="22"/>
                <w:szCs w:val="22"/>
              </w:rPr>
            </w:pPr>
            <w:r w:rsidRPr="00121753">
              <w:rPr>
                <w:sz w:val="22"/>
                <w:szCs w:val="22"/>
              </w:rPr>
              <w:t>7070,70</w:t>
            </w:r>
            <w:r>
              <w:rPr>
                <w:sz w:val="22"/>
                <w:szCs w:val="22"/>
              </w:rPr>
              <w:t>7</w:t>
            </w:r>
          </w:p>
        </w:tc>
        <w:tc>
          <w:tcPr>
            <w:tcW w:w="1029" w:type="dxa"/>
            <w:shd w:val="clear" w:color="auto" w:fill="auto"/>
            <w:vAlign w:val="center"/>
          </w:tcPr>
          <w:p w:rsidR="00DE56E8" w:rsidRPr="00FE2C19" w:rsidRDefault="00DE56E8" w:rsidP="00CC0020">
            <w:pPr>
              <w:jc w:val="center"/>
              <w:outlineLvl w:val="1"/>
              <w:rPr>
                <w:sz w:val="22"/>
                <w:szCs w:val="22"/>
              </w:rPr>
            </w:pPr>
            <w:r w:rsidRPr="00121753">
              <w:rPr>
                <w:sz w:val="22"/>
                <w:szCs w:val="22"/>
              </w:rPr>
              <w:t>7070,70</w:t>
            </w:r>
            <w:r>
              <w:rPr>
                <w:sz w:val="22"/>
                <w:szCs w:val="22"/>
              </w:rPr>
              <w:t>7</w:t>
            </w:r>
          </w:p>
        </w:tc>
      </w:tr>
      <w:tr w:rsidR="00DE56E8" w:rsidRPr="000C3AD8" w:rsidTr="00CC0020">
        <w:trPr>
          <w:trHeight w:val="20"/>
        </w:trPr>
        <w:tc>
          <w:tcPr>
            <w:tcW w:w="3802" w:type="dxa"/>
            <w:shd w:val="clear" w:color="auto" w:fill="auto"/>
            <w:vAlign w:val="center"/>
          </w:tcPr>
          <w:p w:rsidR="00DE56E8" w:rsidRPr="00FE2C19" w:rsidRDefault="00DE56E8" w:rsidP="00CC0020">
            <w:pPr>
              <w:outlineLvl w:val="1"/>
              <w:rPr>
                <w:color w:val="000000"/>
                <w:sz w:val="22"/>
                <w:szCs w:val="22"/>
              </w:rPr>
            </w:pPr>
            <w:r w:rsidRPr="00FE2C19">
              <w:rPr>
                <w:color w:val="000000"/>
                <w:sz w:val="22"/>
                <w:szCs w:val="22"/>
              </w:rPr>
              <w:t>Иные закупки товаров, работ и услуг для обеспечения муниц</w:t>
            </w:r>
            <w:r w:rsidRPr="00FE2C19">
              <w:rPr>
                <w:color w:val="000000"/>
                <w:sz w:val="22"/>
                <w:szCs w:val="22"/>
              </w:rPr>
              <w:t>и</w:t>
            </w:r>
            <w:r w:rsidRPr="00FE2C19">
              <w:rPr>
                <w:color w:val="000000"/>
                <w:sz w:val="22"/>
                <w:szCs w:val="22"/>
              </w:rPr>
              <w:t xml:space="preserve">пальных нужд </w:t>
            </w:r>
          </w:p>
        </w:tc>
        <w:tc>
          <w:tcPr>
            <w:tcW w:w="1181" w:type="dxa"/>
            <w:vAlign w:val="center"/>
          </w:tcPr>
          <w:p w:rsidR="00DE56E8" w:rsidRPr="00FE2C19" w:rsidRDefault="00DE56E8" w:rsidP="00CC0020">
            <w:pPr>
              <w:jc w:val="center"/>
              <w:outlineLvl w:val="1"/>
              <w:rPr>
                <w:sz w:val="22"/>
                <w:szCs w:val="22"/>
              </w:rPr>
            </w:pPr>
            <w:r w:rsidRPr="00FE2C19">
              <w:rPr>
                <w:sz w:val="22"/>
                <w:szCs w:val="22"/>
              </w:rPr>
              <w:t>262</w:t>
            </w:r>
            <w:r>
              <w:rPr>
                <w:sz w:val="22"/>
                <w:szCs w:val="22"/>
                <w:lang w:val="en-US"/>
              </w:rPr>
              <w:t>F</w:t>
            </w:r>
            <w:r w:rsidRPr="00FE2C19">
              <w:rPr>
                <w:sz w:val="22"/>
                <w:szCs w:val="22"/>
              </w:rPr>
              <w:t>2555</w:t>
            </w:r>
            <w:r>
              <w:rPr>
                <w:sz w:val="22"/>
                <w:szCs w:val="22"/>
              </w:rPr>
              <w:t>5</w:t>
            </w:r>
            <w:r w:rsidRPr="00FE2C19">
              <w:rPr>
                <w:sz w:val="22"/>
                <w:szCs w:val="22"/>
              </w:rPr>
              <w:t>0</w:t>
            </w:r>
          </w:p>
        </w:tc>
        <w:tc>
          <w:tcPr>
            <w:tcW w:w="630" w:type="dxa"/>
            <w:gridSpan w:val="2"/>
            <w:vAlign w:val="center"/>
          </w:tcPr>
          <w:p w:rsidR="00DE56E8" w:rsidRPr="000C3AD8" w:rsidRDefault="00DE56E8" w:rsidP="00CC0020">
            <w:pPr>
              <w:jc w:val="center"/>
              <w:outlineLvl w:val="1"/>
              <w:rPr>
                <w:sz w:val="22"/>
                <w:szCs w:val="22"/>
              </w:rPr>
            </w:pPr>
            <w:r>
              <w:rPr>
                <w:sz w:val="22"/>
                <w:szCs w:val="22"/>
              </w:rPr>
              <w:t>240</w:t>
            </w:r>
          </w:p>
        </w:tc>
        <w:tc>
          <w:tcPr>
            <w:tcW w:w="712" w:type="dxa"/>
            <w:vAlign w:val="center"/>
          </w:tcPr>
          <w:p w:rsidR="00DE56E8" w:rsidRPr="000C3AD8" w:rsidRDefault="00DE56E8" w:rsidP="00CC0020">
            <w:pPr>
              <w:jc w:val="center"/>
              <w:outlineLvl w:val="1"/>
              <w:rPr>
                <w:sz w:val="22"/>
                <w:szCs w:val="22"/>
              </w:rPr>
            </w:pPr>
            <w:r>
              <w:rPr>
                <w:sz w:val="22"/>
                <w:szCs w:val="22"/>
              </w:rPr>
              <w:t>0503</w:t>
            </w:r>
          </w:p>
        </w:tc>
        <w:tc>
          <w:tcPr>
            <w:tcW w:w="1028" w:type="dxa"/>
            <w:shd w:val="clear" w:color="auto" w:fill="auto"/>
            <w:vAlign w:val="center"/>
          </w:tcPr>
          <w:p w:rsidR="00DE56E8" w:rsidRPr="0059658B" w:rsidRDefault="00DE56E8" w:rsidP="00CC0020">
            <w:pPr>
              <w:jc w:val="center"/>
              <w:outlineLvl w:val="1"/>
              <w:rPr>
                <w:sz w:val="22"/>
                <w:szCs w:val="22"/>
              </w:rPr>
            </w:pPr>
            <w:r>
              <w:rPr>
                <w:sz w:val="22"/>
                <w:szCs w:val="22"/>
              </w:rPr>
              <w:t>7685,327</w:t>
            </w:r>
          </w:p>
        </w:tc>
        <w:tc>
          <w:tcPr>
            <w:tcW w:w="1029" w:type="dxa"/>
            <w:shd w:val="clear" w:color="auto" w:fill="auto"/>
            <w:vAlign w:val="center"/>
          </w:tcPr>
          <w:p w:rsidR="00DE56E8" w:rsidRPr="00FE2C19" w:rsidRDefault="00DE56E8" w:rsidP="00CC0020">
            <w:pPr>
              <w:jc w:val="center"/>
              <w:outlineLvl w:val="1"/>
              <w:rPr>
                <w:sz w:val="22"/>
                <w:szCs w:val="22"/>
              </w:rPr>
            </w:pPr>
            <w:r w:rsidRPr="00121753">
              <w:rPr>
                <w:sz w:val="22"/>
                <w:szCs w:val="22"/>
              </w:rPr>
              <w:t>7070,70</w:t>
            </w:r>
            <w:r>
              <w:rPr>
                <w:sz w:val="22"/>
                <w:szCs w:val="22"/>
              </w:rPr>
              <w:t>7</w:t>
            </w:r>
          </w:p>
        </w:tc>
        <w:tc>
          <w:tcPr>
            <w:tcW w:w="1029" w:type="dxa"/>
            <w:shd w:val="clear" w:color="auto" w:fill="auto"/>
            <w:vAlign w:val="center"/>
          </w:tcPr>
          <w:p w:rsidR="00DE56E8" w:rsidRPr="00FE2C19" w:rsidRDefault="00DE56E8" w:rsidP="00CC0020">
            <w:pPr>
              <w:jc w:val="center"/>
              <w:outlineLvl w:val="1"/>
              <w:rPr>
                <w:sz w:val="22"/>
                <w:szCs w:val="22"/>
              </w:rPr>
            </w:pPr>
            <w:r w:rsidRPr="00121753">
              <w:rPr>
                <w:sz w:val="22"/>
                <w:szCs w:val="22"/>
              </w:rPr>
              <w:t>7070,70</w:t>
            </w:r>
            <w:r>
              <w:rPr>
                <w:sz w:val="22"/>
                <w:szCs w:val="22"/>
              </w:rPr>
              <w:t>7</w:t>
            </w:r>
          </w:p>
        </w:tc>
      </w:tr>
      <w:tr w:rsidR="00DE56E8" w:rsidRPr="000C3AD8" w:rsidTr="00CC0020">
        <w:trPr>
          <w:trHeight w:val="20"/>
        </w:trPr>
        <w:tc>
          <w:tcPr>
            <w:tcW w:w="3802" w:type="dxa"/>
            <w:shd w:val="clear" w:color="auto" w:fill="auto"/>
            <w:vAlign w:val="center"/>
          </w:tcPr>
          <w:p w:rsidR="00DE56E8" w:rsidRPr="000D3FF7" w:rsidRDefault="00DE56E8" w:rsidP="00CC0020">
            <w:pPr>
              <w:outlineLvl w:val="1"/>
              <w:rPr>
                <w:color w:val="000000"/>
                <w:sz w:val="22"/>
                <w:szCs w:val="22"/>
              </w:rPr>
            </w:pPr>
            <w:r w:rsidRPr="000D3FF7">
              <w:rPr>
                <w:color w:val="000000"/>
                <w:sz w:val="22"/>
                <w:szCs w:val="22"/>
              </w:rPr>
              <w:t>Подпрограмма «Увековечение памяти погибших при защите От</w:t>
            </w:r>
            <w:r w:rsidRPr="000D3FF7">
              <w:rPr>
                <w:color w:val="000000"/>
                <w:sz w:val="22"/>
                <w:szCs w:val="22"/>
              </w:rPr>
              <w:t>е</w:t>
            </w:r>
            <w:r w:rsidRPr="000D3FF7">
              <w:rPr>
                <w:color w:val="000000"/>
                <w:sz w:val="22"/>
                <w:szCs w:val="22"/>
              </w:rPr>
              <w:t>чества»</w:t>
            </w:r>
          </w:p>
        </w:tc>
        <w:tc>
          <w:tcPr>
            <w:tcW w:w="1181" w:type="dxa"/>
            <w:vAlign w:val="center"/>
          </w:tcPr>
          <w:p w:rsidR="00DE56E8" w:rsidRPr="009A4422" w:rsidRDefault="00DE56E8" w:rsidP="00CC0020">
            <w:pPr>
              <w:jc w:val="center"/>
              <w:outlineLvl w:val="1"/>
              <w:rPr>
                <w:sz w:val="22"/>
                <w:szCs w:val="22"/>
              </w:rPr>
            </w:pPr>
            <w:r w:rsidRPr="009A4422">
              <w:rPr>
                <w:sz w:val="22"/>
                <w:szCs w:val="22"/>
                <w:lang w:val="en-US"/>
              </w:rPr>
              <w:t>26301L</w:t>
            </w:r>
            <w:r w:rsidRPr="009A4422">
              <w:rPr>
                <w:sz w:val="22"/>
                <w:szCs w:val="22"/>
              </w:rPr>
              <w:t>2990</w:t>
            </w:r>
          </w:p>
        </w:tc>
        <w:tc>
          <w:tcPr>
            <w:tcW w:w="630" w:type="dxa"/>
            <w:gridSpan w:val="2"/>
            <w:vAlign w:val="center"/>
          </w:tcPr>
          <w:p w:rsidR="00DE56E8" w:rsidRPr="000D3FF7" w:rsidRDefault="00DE56E8" w:rsidP="00CC0020">
            <w:pPr>
              <w:jc w:val="center"/>
              <w:outlineLvl w:val="1"/>
              <w:rPr>
                <w:sz w:val="22"/>
                <w:szCs w:val="22"/>
              </w:rPr>
            </w:pPr>
            <w:r w:rsidRPr="000D3FF7">
              <w:rPr>
                <w:sz w:val="22"/>
                <w:szCs w:val="22"/>
              </w:rPr>
              <w:t>240</w:t>
            </w:r>
          </w:p>
        </w:tc>
        <w:tc>
          <w:tcPr>
            <w:tcW w:w="712" w:type="dxa"/>
            <w:vAlign w:val="center"/>
          </w:tcPr>
          <w:p w:rsidR="00DE56E8" w:rsidRPr="000D3FF7" w:rsidRDefault="00DE56E8" w:rsidP="00CC0020">
            <w:pPr>
              <w:jc w:val="center"/>
              <w:outlineLvl w:val="1"/>
              <w:rPr>
                <w:sz w:val="22"/>
                <w:szCs w:val="22"/>
              </w:rPr>
            </w:pPr>
            <w:r>
              <w:rPr>
                <w:sz w:val="22"/>
                <w:szCs w:val="22"/>
              </w:rPr>
              <w:t>0503</w:t>
            </w:r>
          </w:p>
        </w:tc>
        <w:tc>
          <w:tcPr>
            <w:tcW w:w="1028" w:type="dxa"/>
            <w:shd w:val="clear" w:color="auto" w:fill="auto"/>
            <w:vAlign w:val="center"/>
          </w:tcPr>
          <w:p w:rsidR="00DE56E8" w:rsidRPr="000D3FF7" w:rsidRDefault="00DE56E8" w:rsidP="00CC0020">
            <w:pPr>
              <w:jc w:val="center"/>
              <w:outlineLvl w:val="1"/>
              <w:rPr>
                <w:sz w:val="22"/>
                <w:szCs w:val="22"/>
              </w:rPr>
            </w:pPr>
            <w:r>
              <w:rPr>
                <w:sz w:val="22"/>
                <w:szCs w:val="22"/>
              </w:rPr>
              <w:t>1002,162</w:t>
            </w:r>
          </w:p>
        </w:tc>
        <w:tc>
          <w:tcPr>
            <w:tcW w:w="1029" w:type="dxa"/>
            <w:shd w:val="clear" w:color="auto" w:fill="auto"/>
            <w:vAlign w:val="center"/>
          </w:tcPr>
          <w:p w:rsidR="00DE56E8" w:rsidRPr="000D3FF7" w:rsidRDefault="00DE56E8" w:rsidP="00CC0020">
            <w:pPr>
              <w:jc w:val="center"/>
              <w:outlineLvl w:val="1"/>
              <w:rPr>
                <w:sz w:val="22"/>
                <w:szCs w:val="22"/>
              </w:rPr>
            </w:pPr>
            <w:r>
              <w:rPr>
                <w:sz w:val="22"/>
                <w:szCs w:val="22"/>
              </w:rPr>
              <w:t>0,000</w:t>
            </w:r>
          </w:p>
        </w:tc>
        <w:tc>
          <w:tcPr>
            <w:tcW w:w="1029" w:type="dxa"/>
            <w:shd w:val="clear" w:color="auto" w:fill="auto"/>
            <w:vAlign w:val="center"/>
          </w:tcPr>
          <w:p w:rsidR="00DE56E8" w:rsidRPr="000D3FF7" w:rsidRDefault="00DE56E8" w:rsidP="00CC0020">
            <w:pPr>
              <w:jc w:val="center"/>
              <w:outlineLvl w:val="1"/>
              <w:rPr>
                <w:sz w:val="22"/>
                <w:szCs w:val="22"/>
              </w:rPr>
            </w:pPr>
            <w:r>
              <w:rPr>
                <w:sz w:val="22"/>
                <w:szCs w:val="22"/>
              </w:rPr>
              <w:t>0,000</w:t>
            </w:r>
          </w:p>
        </w:tc>
      </w:tr>
      <w:tr w:rsidR="00DE56E8" w:rsidRPr="000C3AD8" w:rsidTr="00CC0020">
        <w:trPr>
          <w:trHeight w:val="20"/>
        </w:trPr>
        <w:tc>
          <w:tcPr>
            <w:tcW w:w="3802" w:type="dxa"/>
            <w:shd w:val="clear" w:color="auto" w:fill="auto"/>
            <w:vAlign w:val="center"/>
          </w:tcPr>
          <w:p w:rsidR="00DE56E8" w:rsidRPr="000D3FF7" w:rsidRDefault="00DE56E8" w:rsidP="00CC0020">
            <w:pPr>
              <w:outlineLvl w:val="1"/>
              <w:rPr>
                <w:color w:val="000000"/>
                <w:sz w:val="22"/>
                <w:szCs w:val="22"/>
              </w:rPr>
            </w:pPr>
            <w:r w:rsidRPr="000D3FF7">
              <w:rPr>
                <w:color w:val="000000"/>
                <w:sz w:val="22"/>
                <w:szCs w:val="22"/>
              </w:rPr>
              <w:t>Основное мероприятие « Обустройство и восстановление воинских захорон</w:t>
            </w:r>
            <w:r w:rsidRPr="000D3FF7">
              <w:rPr>
                <w:color w:val="000000"/>
                <w:sz w:val="22"/>
                <w:szCs w:val="22"/>
              </w:rPr>
              <w:t>е</w:t>
            </w:r>
            <w:r w:rsidRPr="000D3FF7">
              <w:rPr>
                <w:color w:val="000000"/>
                <w:sz w:val="22"/>
                <w:szCs w:val="22"/>
              </w:rPr>
              <w:t>ний»</w:t>
            </w:r>
          </w:p>
        </w:tc>
        <w:tc>
          <w:tcPr>
            <w:tcW w:w="1181" w:type="dxa"/>
            <w:vAlign w:val="center"/>
          </w:tcPr>
          <w:p w:rsidR="00DE56E8" w:rsidRPr="009A4422" w:rsidRDefault="00DE56E8" w:rsidP="00CC0020">
            <w:pPr>
              <w:jc w:val="center"/>
              <w:outlineLvl w:val="1"/>
              <w:rPr>
                <w:sz w:val="22"/>
                <w:szCs w:val="22"/>
              </w:rPr>
            </w:pPr>
            <w:r w:rsidRPr="009A4422">
              <w:rPr>
                <w:sz w:val="22"/>
                <w:szCs w:val="22"/>
                <w:lang w:val="en-US"/>
              </w:rPr>
              <w:t>26301L</w:t>
            </w:r>
            <w:r w:rsidRPr="009A4422">
              <w:rPr>
                <w:sz w:val="22"/>
                <w:szCs w:val="22"/>
              </w:rPr>
              <w:t>2990</w:t>
            </w:r>
          </w:p>
        </w:tc>
        <w:tc>
          <w:tcPr>
            <w:tcW w:w="630" w:type="dxa"/>
            <w:gridSpan w:val="2"/>
            <w:vAlign w:val="center"/>
          </w:tcPr>
          <w:p w:rsidR="00DE56E8" w:rsidRPr="000D3FF7" w:rsidRDefault="00DE56E8" w:rsidP="00CC0020">
            <w:pPr>
              <w:jc w:val="center"/>
              <w:outlineLvl w:val="1"/>
              <w:rPr>
                <w:sz w:val="22"/>
                <w:szCs w:val="22"/>
              </w:rPr>
            </w:pPr>
            <w:r w:rsidRPr="000D3FF7">
              <w:rPr>
                <w:sz w:val="22"/>
                <w:szCs w:val="22"/>
              </w:rPr>
              <w:t>240</w:t>
            </w:r>
          </w:p>
        </w:tc>
        <w:tc>
          <w:tcPr>
            <w:tcW w:w="712" w:type="dxa"/>
            <w:vAlign w:val="center"/>
          </w:tcPr>
          <w:p w:rsidR="00DE56E8" w:rsidRPr="000D3FF7" w:rsidRDefault="00DE56E8" w:rsidP="00CC0020">
            <w:pPr>
              <w:jc w:val="center"/>
              <w:outlineLvl w:val="1"/>
              <w:rPr>
                <w:sz w:val="22"/>
                <w:szCs w:val="22"/>
              </w:rPr>
            </w:pPr>
            <w:r>
              <w:rPr>
                <w:sz w:val="22"/>
                <w:szCs w:val="22"/>
              </w:rPr>
              <w:t>0503</w:t>
            </w:r>
          </w:p>
        </w:tc>
        <w:tc>
          <w:tcPr>
            <w:tcW w:w="1028" w:type="dxa"/>
            <w:shd w:val="clear" w:color="auto" w:fill="auto"/>
            <w:vAlign w:val="center"/>
          </w:tcPr>
          <w:p w:rsidR="00DE56E8" w:rsidRPr="000D3FF7" w:rsidRDefault="00DE56E8" w:rsidP="00CC0020">
            <w:pPr>
              <w:jc w:val="center"/>
              <w:outlineLvl w:val="1"/>
              <w:rPr>
                <w:sz w:val="22"/>
                <w:szCs w:val="22"/>
              </w:rPr>
            </w:pPr>
            <w:r>
              <w:rPr>
                <w:sz w:val="22"/>
                <w:szCs w:val="22"/>
              </w:rPr>
              <w:t>1002,162</w:t>
            </w:r>
          </w:p>
        </w:tc>
        <w:tc>
          <w:tcPr>
            <w:tcW w:w="1029" w:type="dxa"/>
            <w:shd w:val="clear" w:color="auto" w:fill="auto"/>
            <w:vAlign w:val="center"/>
          </w:tcPr>
          <w:p w:rsidR="00DE56E8" w:rsidRPr="000D3FF7" w:rsidRDefault="00DE56E8" w:rsidP="00CC0020">
            <w:pPr>
              <w:jc w:val="center"/>
              <w:outlineLvl w:val="1"/>
              <w:rPr>
                <w:sz w:val="22"/>
                <w:szCs w:val="22"/>
              </w:rPr>
            </w:pPr>
            <w:r>
              <w:rPr>
                <w:sz w:val="22"/>
                <w:szCs w:val="22"/>
              </w:rPr>
              <w:t>0,000</w:t>
            </w:r>
          </w:p>
        </w:tc>
        <w:tc>
          <w:tcPr>
            <w:tcW w:w="1029" w:type="dxa"/>
            <w:shd w:val="clear" w:color="auto" w:fill="auto"/>
            <w:vAlign w:val="center"/>
          </w:tcPr>
          <w:p w:rsidR="00DE56E8" w:rsidRPr="000D3FF7" w:rsidRDefault="00DE56E8" w:rsidP="00CC0020">
            <w:pPr>
              <w:jc w:val="center"/>
              <w:outlineLvl w:val="1"/>
              <w:rPr>
                <w:sz w:val="22"/>
                <w:szCs w:val="22"/>
              </w:rPr>
            </w:pPr>
            <w:r>
              <w:rPr>
                <w:sz w:val="22"/>
                <w:szCs w:val="22"/>
              </w:rPr>
              <w:t>0,000</w:t>
            </w:r>
          </w:p>
        </w:tc>
      </w:tr>
      <w:tr w:rsidR="00DE56E8" w:rsidRPr="000C3AD8" w:rsidTr="00CC0020">
        <w:trPr>
          <w:trHeight w:val="20"/>
        </w:trPr>
        <w:tc>
          <w:tcPr>
            <w:tcW w:w="3802" w:type="dxa"/>
            <w:shd w:val="clear" w:color="auto" w:fill="auto"/>
            <w:vAlign w:val="center"/>
          </w:tcPr>
          <w:p w:rsidR="00DE56E8" w:rsidRPr="000D3FF7" w:rsidRDefault="00DE56E8" w:rsidP="00CC0020">
            <w:pPr>
              <w:outlineLvl w:val="1"/>
              <w:rPr>
                <w:color w:val="000000"/>
                <w:sz w:val="22"/>
                <w:szCs w:val="22"/>
              </w:rPr>
            </w:pPr>
            <w:r w:rsidRPr="000D3FF7">
              <w:rPr>
                <w:color w:val="000000"/>
                <w:sz w:val="22"/>
                <w:szCs w:val="22"/>
              </w:rPr>
              <w:t>Иные закупки товаров, работ и услуг для обеспечения муниц</w:t>
            </w:r>
            <w:r w:rsidRPr="000D3FF7">
              <w:rPr>
                <w:color w:val="000000"/>
                <w:sz w:val="22"/>
                <w:szCs w:val="22"/>
              </w:rPr>
              <w:t>и</w:t>
            </w:r>
            <w:r w:rsidRPr="000D3FF7">
              <w:rPr>
                <w:color w:val="000000"/>
                <w:sz w:val="22"/>
                <w:szCs w:val="22"/>
              </w:rPr>
              <w:t xml:space="preserve">пальных нужд </w:t>
            </w:r>
          </w:p>
        </w:tc>
        <w:tc>
          <w:tcPr>
            <w:tcW w:w="1181" w:type="dxa"/>
            <w:vAlign w:val="center"/>
          </w:tcPr>
          <w:p w:rsidR="00DE56E8" w:rsidRPr="009A4422" w:rsidRDefault="00DE56E8" w:rsidP="00CC0020">
            <w:pPr>
              <w:jc w:val="center"/>
              <w:outlineLvl w:val="1"/>
              <w:rPr>
                <w:sz w:val="22"/>
                <w:szCs w:val="22"/>
              </w:rPr>
            </w:pPr>
            <w:r w:rsidRPr="009A4422">
              <w:rPr>
                <w:sz w:val="22"/>
                <w:szCs w:val="22"/>
                <w:lang w:val="en-US"/>
              </w:rPr>
              <w:t>26301L</w:t>
            </w:r>
            <w:r w:rsidRPr="009A4422">
              <w:rPr>
                <w:sz w:val="22"/>
                <w:szCs w:val="22"/>
              </w:rPr>
              <w:t>2990</w:t>
            </w:r>
          </w:p>
        </w:tc>
        <w:tc>
          <w:tcPr>
            <w:tcW w:w="630" w:type="dxa"/>
            <w:gridSpan w:val="2"/>
            <w:vAlign w:val="center"/>
          </w:tcPr>
          <w:p w:rsidR="00DE56E8" w:rsidRPr="000D3FF7" w:rsidRDefault="00DE56E8" w:rsidP="00CC0020">
            <w:pPr>
              <w:jc w:val="center"/>
              <w:outlineLvl w:val="1"/>
              <w:rPr>
                <w:sz w:val="22"/>
                <w:szCs w:val="22"/>
              </w:rPr>
            </w:pPr>
            <w:r w:rsidRPr="000D3FF7">
              <w:rPr>
                <w:sz w:val="22"/>
                <w:szCs w:val="22"/>
              </w:rPr>
              <w:t>240</w:t>
            </w:r>
          </w:p>
        </w:tc>
        <w:tc>
          <w:tcPr>
            <w:tcW w:w="712" w:type="dxa"/>
            <w:vAlign w:val="center"/>
          </w:tcPr>
          <w:p w:rsidR="00DE56E8" w:rsidRPr="000D3FF7" w:rsidRDefault="00DE56E8" w:rsidP="00CC0020">
            <w:pPr>
              <w:jc w:val="center"/>
              <w:outlineLvl w:val="1"/>
              <w:rPr>
                <w:sz w:val="22"/>
                <w:szCs w:val="22"/>
              </w:rPr>
            </w:pPr>
            <w:r>
              <w:rPr>
                <w:sz w:val="22"/>
                <w:szCs w:val="22"/>
              </w:rPr>
              <w:t>0503</w:t>
            </w:r>
          </w:p>
        </w:tc>
        <w:tc>
          <w:tcPr>
            <w:tcW w:w="1028" w:type="dxa"/>
            <w:shd w:val="clear" w:color="auto" w:fill="auto"/>
            <w:vAlign w:val="center"/>
          </w:tcPr>
          <w:p w:rsidR="00DE56E8" w:rsidRPr="000D3FF7" w:rsidRDefault="00DE56E8" w:rsidP="00CC0020">
            <w:pPr>
              <w:jc w:val="center"/>
              <w:outlineLvl w:val="1"/>
              <w:rPr>
                <w:sz w:val="22"/>
                <w:szCs w:val="22"/>
              </w:rPr>
            </w:pPr>
            <w:r>
              <w:rPr>
                <w:sz w:val="22"/>
                <w:szCs w:val="22"/>
              </w:rPr>
              <w:t>1002,162</w:t>
            </w:r>
          </w:p>
        </w:tc>
        <w:tc>
          <w:tcPr>
            <w:tcW w:w="1029" w:type="dxa"/>
            <w:shd w:val="clear" w:color="auto" w:fill="auto"/>
            <w:vAlign w:val="center"/>
          </w:tcPr>
          <w:p w:rsidR="00DE56E8" w:rsidRPr="000D3FF7" w:rsidRDefault="00DE56E8" w:rsidP="00CC0020">
            <w:pPr>
              <w:jc w:val="center"/>
              <w:outlineLvl w:val="1"/>
              <w:rPr>
                <w:sz w:val="22"/>
                <w:szCs w:val="22"/>
              </w:rPr>
            </w:pPr>
            <w:r>
              <w:rPr>
                <w:sz w:val="22"/>
                <w:szCs w:val="22"/>
              </w:rPr>
              <w:t>0,000</w:t>
            </w:r>
          </w:p>
        </w:tc>
        <w:tc>
          <w:tcPr>
            <w:tcW w:w="1029" w:type="dxa"/>
            <w:shd w:val="clear" w:color="auto" w:fill="auto"/>
            <w:vAlign w:val="center"/>
          </w:tcPr>
          <w:p w:rsidR="00DE56E8" w:rsidRPr="000D3FF7" w:rsidRDefault="00DE56E8" w:rsidP="00CC0020">
            <w:pPr>
              <w:jc w:val="center"/>
              <w:outlineLvl w:val="1"/>
              <w:rPr>
                <w:sz w:val="22"/>
                <w:szCs w:val="22"/>
              </w:rPr>
            </w:pPr>
            <w:r>
              <w:rPr>
                <w:sz w:val="22"/>
                <w:szCs w:val="22"/>
              </w:rPr>
              <w:t>0,000</w:t>
            </w:r>
          </w:p>
        </w:tc>
      </w:tr>
      <w:tr w:rsidR="00DE56E8" w:rsidRPr="000C3AD8" w:rsidTr="00CC0020">
        <w:trPr>
          <w:trHeight w:val="20"/>
        </w:trPr>
        <w:tc>
          <w:tcPr>
            <w:tcW w:w="3802"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Не программные расходы о</w:t>
            </w:r>
            <w:r w:rsidRPr="000C3AD8">
              <w:rPr>
                <w:b/>
                <w:color w:val="000000"/>
                <w:sz w:val="22"/>
                <w:szCs w:val="22"/>
              </w:rPr>
              <w:t>р</w:t>
            </w:r>
            <w:r w:rsidRPr="000C3AD8">
              <w:rPr>
                <w:b/>
                <w:color w:val="000000"/>
                <w:sz w:val="22"/>
                <w:szCs w:val="22"/>
              </w:rPr>
              <w:t>ганов местного самоуправл</w:t>
            </w:r>
            <w:r w:rsidRPr="000C3AD8">
              <w:rPr>
                <w:b/>
                <w:color w:val="000000"/>
                <w:sz w:val="22"/>
                <w:szCs w:val="22"/>
              </w:rPr>
              <w:t>е</w:t>
            </w:r>
            <w:r w:rsidRPr="000C3AD8">
              <w:rPr>
                <w:b/>
                <w:color w:val="000000"/>
                <w:sz w:val="22"/>
                <w:szCs w:val="22"/>
              </w:rPr>
              <w:t>ния</w:t>
            </w:r>
          </w:p>
        </w:tc>
        <w:tc>
          <w:tcPr>
            <w:tcW w:w="1181" w:type="dxa"/>
            <w:vAlign w:val="center"/>
          </w:tcPr>
          <w:p w:rsidR="00DE56E8" w:rsidRPr="000C3AD8" w:rsidRDefault="00DE56E8" w:rsidP="00CC0020">
            <w:pPr>
              <w:jc w:val="center"/>
              <w:outlineLvl w:val="1"/>
              <w:rPr>
                <w:b/>
                <w:sz w:val="22"/>
                <w:szCs w:val="22"/>
              </w:rPr>
            </w:pPr>
            <w:r w:rsidRPr="000C3AD8">
              <w:rPr>
                <w:b/>
                <w:sz w:val="22"/>
                <w:szCs w:val="22"/>
              </w:rPr>
              <w:t>7200000</w:t>
            </w:r>
            <w:r>
              <w:rPr>
                <w:b/>
                <w:sz w:val="22"/>
                <w:szCs w:val="22"/>
              </w:rPr>
              <w:t>000</w:t>
            </w:r>
          </w:p>
        </w:tc>
        <w:tc>
          <w:tcPr>
            <w:tcW w:w="630" w:type="dxa"/>
            <w:gridSpan w:val="2"/>
            <w:vAlign w:val="center"/>
          </w:tcPr>
          <w:p w:rsidR="00DE56E8" w:rsidRPr="000C3AD8" w:rsidRDefault="00DE56E8" w:rsidP="00CC0020">
            <w:pPr>
              <w:jc w:val="center"/>
              <w:outlineLvl w:val="1"/>
              <w:rPr>
                <w:b/>
                <w:sz w:val="22"/>
                <w:szCs w:val="22"/>
              </w:rPr>
            </w:pPr>
          </w:p>
        </w:tc>
        <w:tc>
          <w:tcPr>
            <w:tcW w:w="712" w:type="dxa"/>
            <w:vAlign w:val="center"/>
          </w:tcPr>
          <w:p w:rsidR="00DE56E8" w:rsidRPr="000C3AD8" w:rsidRDefault="00DE56E8" w:rsidP="00CC0020">
            <w:pPr>
              <w:jc w:val="center"/>
              <w:outlineLvl w:val="1"/>
              <w:rPr>
                <w:b/>
                <w:sz w:val="22"/>
                <w:szCs w:val="22"/>
              </w:rPr>
            </w:pPr>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1619,150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735,400</w:t>
            </w:r>
          </w:p>
        </w:tc>
        <w:tc>
          <w:tcPr>
            <w:tcW w:w="1029" w:type="dxa"/>
            <w:shd w:val="clear" w:color="auto" w:fill="auto"/>
            <w:vAlign w:val="center"/>
          </w:tcPr>
          <w:p w:rsidR="00DE56E8" w:rsidRPr="000C3AD8" w:rsidRDefault="00DE56E8" w:rsidP="00CC0020">
            <w:pPr>
              <w:jc w:val="center"/>
              <w:outlineLvl w:val="1"/>
              <w:rPr>
                <w:b/>
                <w:sz w:val="22"/>
                <w:szCs w:val="22"/>
              </w:rPr>
            </w:pPr>
            <w:r w:rsidRPr="00121753">
              <w:rPr>
                <w:b/>
                <w:sz w:val="22"/>
                <w:szCs w:val="22"/>
              </w:rPr>
              <w:t>735,400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Pr>
                <w:color w:val="000000"/>
                <w:sz w:val="22"/>
                <w:szCs w:val="22"/>
              </w:rPr>
              <w:t>Непрограммные мероприятия р</w:t>
            </w:r>
            <w:r>
              <w:rPr>
                <w:color w:val="000000"/>
                <w:sz w:val="22"/>
                <w:szCs w:val="22"/>
              </w:rPr>
              <w:t>а</w:t>
            </w:r>
            <w:r>
              <w:rPr>
                <w:color w:val="000000"/>
                <w:sz w:val="22"/>
                <w:szCs w:val="22"/>
              </w:rPr>
              <w:t>бочего поселка Лунино Лунинского ра</w:t>
            </w:r>
            <w:r>
              <w:rPr>
                <w:color w:val="000000"/>
                <w:sz w:val="22"/>
                <w:szCs w:val="22"/>
              </w:rPr>
              <w:t>й</w:t>
            </w:r>
            <w:r>
              <w:rPr>
                <w:color w:val="000000"/>
                <w:sz w:val="22"/>
                <w:szCs w:val="22"/>
              </w:rPr>
              <w:t>она Пензенской области</w:t>
            </w:r>
          </w:p>
        </w:tc>
        <w:tc>
          <w:tcPr>
            <w:tcW w:w="1181" w:type="dxa"/>
            <w:vAlign w:val="center"/>
          </w:tcPr>
          <w:p w:rsidR="00DE56E8" w:rsidRPr="000C3AD8" w:rsidRDefault="00DE56E8" w:rsidP="00CC0020">
            <w:pPr>
              <w:jc w:val="center"/>
              <w:outlineLvl w:val="1"/>
              <w:rPr>
                <w:sz w:val="22"/>
                <w:szCs w:val="22"/>
              </w:rPr>
            </w:pPr>
            <w:r>
              <w:rPr>
                <w:sz w:val="22"/>
                <w:szCs w:val="22"/>
              </w:rPr>
              <w:t>7210000000</w:t>
            </w:r>
          </w:p>
        </w:tc>
        <w:tc>
          <w:tcPr>
            <w:tcW w:w="630" w:type="dxa"/>
            <w:gridSpan w:val="2"/>
            <w:vAlign w:val="center"/>
          </w:tcPr>
          <w:p w:rsidR="00DE56E8" w:rsidRPr="000C3AD8" w:rsidRDefault="00DE56E8" w:rsidP="00CC0020">
            <w:pPr>
              <w:jc w:val="center"/>
              <w:outlineLvl w:val="1"/>
              <w:rPr>
                <w:sz w:val="22"/>
                <w:szCs w:val="22"/>
              </w:rPr>
            </w:pPr>
          </w:p>
        </w:tc>
        <w:tc>
          <w:tcPr>
            <w:tcW w:w="712" w:type="dxa"/>
            <w:vAlign w:val="center"/>
          </w:tcPr>
          <w:p w:rsidR="00DE56E8" w:rsidRPr="000C3AD8" w:rsidRDefault="00DE56E8" w:rsidP="00CC0020">
            <w:pPr>
              <w:jc w:val="center"/>
              <w:outlineLvl w:val="1"/>
              <w:rPr>
                <w:sz w:val="22"/>
                <w:szCs w:val="22"/>
              </w:rPr>
            </w:pPr>
          </w:p>
        </w:tc>
        <w:tc>
          <w:tcPr>
            <w:tcW w:w="1028" w:type="dxa"/>
            <w:shd w:val="clear" w:color="auto" w:fill="auto"/>
            <w:vAlign w:val="center"/>
          </w:tcPr>
          <w:p w:rsidR="00DE56E8" w:rsidRPr="00FE2C19" w:rsidRDefault="00DE56E8" w:rsidP="00CC0020">
            <w:pPr>
              <w:jc w:val="center"/>
              <w:outlineLvl w:val="1"/>
              <w:rPr>
                <w:sz w:val="22"/>
                <w:szCs w:val="22"/>
              </w:rPr>
            </w:pPr>
            <w:r>
              <w:rPr>
                <w:sz w:val="22"/>
                <w:szCs w:val="22"/>
              </w:rPr>
              <w:t>1619,150</w:t>
            </w:r>
          </w:p>
        </w:tc>
        <w:tc>
          <w:tcPr>
            <w:tcW w:w="1029" w:type="dxa"/>
            <w:shd w:val="clear" w:color="auto" w:fill="auto"/>
            <w:vAlign w:val="center"/>
          </w:tcPr>
          <w:p w:rsidR="00DE56E8" w:rsidRPr="00FE2C19" w:rsidRDefault="00DE56E8" w:rsidP="00CC0020">
            <w:pPr>
              <w:jc w:val="center"/>
              <w:outlineLvl w:val="1"/>
              <w:rPr>
                <w:sz w:val="22"/>
                <w:szCs w:val="22"/>
              </w:rPr>
            </w:pPr>
            <w:r w:rsidRPr="00121753">
              <w:rPr>
                <w:sz w:val="22"/>
                <w:szCs w:val="22"/>
              </w:rPr>
              <w:t>735,400</w:t>
            </w:r>
          </w:p>
        </w:tc>
        <w:tc>
          <w:tcPr>
            <w:tcW w:w="1029" w:type="dxa"/>
            <w:shd w:val="clear" w:color="auto" w:fill="auto"/>
            <w:vAlign w:val="center"/>
          </w:tcPr>
          <w:p w:rsidR="00DE56E8" w:rsidRPr="00FE2C19" w:rsidRDefault="00DE56E8" w:rsidP="00CC0020">
            <w:pPr>
              <w:jc w:val="center"/>
              <w:outlineLvl w:val="1"/>
              <w:rPr>
                <w:sz w:val="22"/>
                <w:szCs w:val="22"/>
              </w:rPr>
            </w:pPr>
            <w:r w:rsidRPr="00121753">
              <w:rPr>
                <w:sz w:val="22"/>
                <w:szCs w:val="22"/>
              </w:rPr>
              <w:t>735,400</w:t>
            </w:r>
          </w:p>
        </w:tc>
      </w:tr>
      <w:tr w:rsidR="00DE56E8" w:rsidRPr="005E3B03" w:rsidTr="00CC0020">
        <w:trPr>
          <w:trHeight w:val="20"/>
        </w:trPr>
        <w:tc>
          <w:tcPr>
            <w:tcW w:w="3802" w:type="dxa"/>
            <w:shd w:val="clear" w:color="auto" w:fill="auto"/>
            <w:vAlign w:val="center"/>
          </w:tcPr>
          <w:p w:rsidR="00DE56E8" w:rsidRPr="005E3B03" w:rsidRDefault="00DE56E8" w:rsidP="00CC0020">
            <w:pPr>
              <w:rPr>
                <w:b/>
                <w:color w:val="000000"/>
                <w:sz w:val="22"/>
                <w:szCs w:val="22"/>
              </w:rPr>
            </w:pPr>
            <w:r w:rsidRPr="005E3B03">
              <w:rPr>
                <w:b/>
                <w:color w:val="000000"/>
                <w:sz w:val="22"/>
                <w:szCs w:val="22"/>
              </w:rPr>
              <w:t>Резервные средства местных администр</w:t>
            </w:r>
            <w:r w:rsidRPr="005E3B03">
              <w:rPr>
                <w:b/>
                <w:color w:val="000000"/>
                <w:sz w:val="22"/>
                <w:szCs w:val="22"/>
              </w:rPr>
              <w:t>а</w:t>
            </w:r>
            <w:r w:rsidRPr="005E3B03">
              <w:rPr>
                <w:b/>
                <w:color w:val="000000"/>
                <w:sz w:val="22"/>
                <w:szCs w:val="22"/>
              </w:rPr>
              <w:t>ций</w:t>
            </w:r>
          </w:p>
        </w:tc>
        <w:tc>
          <w:tcPr>
            <w:tcW w:w="1181" w:type="dxa"/>
            <w:vAlign w:val="center"/>
          </w:tcPr>
          <w:p w:rsidR="00DE56E8" w:rsidRPr="005E3B03" w:rsidRDefault="00DE56E8" w:rsidP="00CC0020">
            <w:pPr>
              <w:jc w:val="center"/>
              <w:outlineLvl w:val="1"/>
              <w:rPr>
                <w:b/>
                <w:sz w:val="22"/>
                <w:szCs w:val="22"/>
              </w:rPr>
            </w:pPr>
            <w:r w:rsidRPr="005E3B03">
              <w:rPr>
                <w:b/>
                <w:sz w:val="22"/>
                <w:szCs w:val="22"/>
              </w:rPr>
              <w:t>7210006020</w:t>
            </w:r>
          </w:p>
        </w:tc>
        <w:tc>
          <w:tcPr>
            <w:tcW w:w="630" w:type="dxa"/>
            <w:gridSpan w:val="2"/>
            <w:vAlign w:val="center"/>
          </w:tcPr>
          <w:p w:rsidR="00DE56E8" w:rsidRPr="005E3B03" w:rsidRDefault="00DE56E8" w:rsidP="00CC0020">
            <w:pPr>
              <w:jc w:val="center"/>
              <w:outlineLvl w:val="1"/>
              <w:rPr>
                <w:b/>
                <w:sz w:val="22"/>
                <w:szCs w:val="22"/>
              </w:rPr>
            </w:pPr>
          </w:p>
        </w:tc>
        <w:tc>
          <w:tcPr>
            <w:tcW w:w="712" w:type="dxa"/>
            <w:vAlign w:val="center"/>
          </w:tcPr>
          <w:p w:rsidR="00DE56E8" w:rsidRPr="005E3B03" w:rsidRDefault="00DE56E8" w:rsidP="00CC0020">
            <w:pPr>
              <w:jc w:val="center"/>
              <w:outlineLvl w:val="1"/>
              <w:rPr>
                <w:b/>
                <w:sz w:val="22"/>
                <w:szCs w:val="22"/>
              </w:rPr>
            </w:pPr>
            <w:r w:rsidRPr="005E3B03">
              <w:rPr>
                <w:b/>
                <w:sz w:val="22"/>
                <w:szCs w:val="22"/>
              </w:rPr>
              <w:t>0111</w:t>
            </w:r>
          </w:p>
        </w:tc>
        <w:tc>
          <w:tcPr>
            <w:tcW w:w="1028" w:type="dxa"/>
            <w:shd w:val="clear" w:color="auto" w:fill="auto"/>
            <w:vAlign w:val="center"/>
          </w:tcPr>
          <w:p w:rsidR="00DE56E8" w:rsidRPr="005E3B03" w:rsidRDefault="00DE56E8" w:rsidP="00CC0020">
            <w:pPr>
              <w:jc w:val="center"/>
              <w:outlineLvl w:val="1"/>
              <w:rPr>
                <w:b/>
                <w:sz w:val="22"/>
                <w:szCs w:val="22"/>
              </w:rPr>
            </w:pPr>
            <w:r>
              <w:rPr>
                <w:b/>
                <w:sz w:val="22"/>
                <w:szCs w:val="22"/>
              </w:rPr>
              <w:t>100,000</w:t>
            </w:r>
          </w:p>
        </w:tc>
        <w:tc>
          <w:tcPr>
            <w:tcW w:w="1029" w:type="dxa"/>
            <w:shd w:val="clear" w:color="auto" w:fill="auto"/>
            <w:vAlign w:val="center"/>
          </w:tcPr>
          <w:p w:rsidR="00DE56E8" w:rsidRPr="005E3B03" w:rsidRDefault="00DE56E8" w:rsidP="00CC0020">
            <w:pPr>
              <w:jc w:val="center"/>
              <w:outlineLvl w:val="1"/>
              <w:rPr>
                <w:b/>
                <w:sz w:val="22"/>
                <w:szCs w:val="22"/>
              </w:rPr>
            </w:pPr>
            <w:r w:rsidRPr="005E3B03">
              <w:rPr>
                <w:b/>
                <w:sz w:val="22"/>
                <w:szCs w:val="22"/>
              </w:rPr>
              <w:t>100,0</w:t>
            </w:r>
            <w:r>
              <w:rPr>
                <w:b/>
                <w:sz w:val="22"/>
                <w:szCs w:val="22"/>
              </w:rPr>
              <w:t>00</w:t>
            </w:r>
          </w:p>
        </w:tc>
        <w:tc>
          <w:tcPr>
            <w:tcW w:w="1029" w:type="dxa"/>
            <w:shd w:val="clear" w:color="auto" w:fill="auto"/>
            <w:vAlign w:val="center"/>
          </w:tcPr>
          <w:p w:rsidR="00DE56E8" w:rsidRPr="005E3B03" w:rsidRDefault="00DE56E8" w:rsidP="00CC0020">
            <w:pPr>
              <w:jc w:val="center"/>
              <w:outlineLvl w:val="1"/>
              <w:rPr>
                <w:b/>
                <w:sz w:val="22"/>
                <w:szCs w:val="22"/>
              </w:rPr>
            </w:pPr>
            <w:r w:rsidRPr="005E3B03">
              <w:rPr>
                <w:b/>
                <w:sz w:val="22"/>
                <w:szCs w:val="22"/>
              </w:rPr>
              <w:t>100,0</w:t>
            </w:r>
            <w:r>
              <w:rPr>
                <w:b/>
                <w:sz w:val="22"/>
                <w:szCs w:val="22"/>
              </w:rPr>
              <w:t>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Резервные средства</w:t>
            </w:r>
          </w:p>
        </w:tc>
        <w:tc>
          <w:tcPr>
            <w:tcW w:w="1181" w:type="dxa"/>
            <w:vAlign w:val="center"/>
          </w:tcPr>
          <w:p w:rsidR="00DE56E8" w:rsidRPr="000C3AD8" w:rsidRDefault="00DE56E8" w:rsidP="00CC0020">
            <w:pPr>
              <w:jc w:val="center"/>
              <w:outlineLvl w:val="1"/>
              <w:rPr>
                <w:sz w:val="22"/>
                <w:szCs w:val="22"/>
              </w:rPr>
            </w:pPr>
            <w:r w:rsidRPr="000C3AD8">
              <w:rPr>
                <w:sz w:val="22"/>
                <w:szCs w:val="22"/>
              </w:rPr>
              <w:t>721</w:t>
            </w:r>
            <w:r>
              <w:rPr>
                <w:sz w:val="22"/>
                <w:szCs w:val="22"/>
              </w:rPr>
              <w:t>00</w:t>
            </w:r>
            <w:r w:rsidRPr="000C3AD8">
              <w:rPr>
                <w:sz w:val="22"/>
                <w:szCs w:val="22"/>
              </w:rPr>
              <w:t>0602</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870</w:t>
            </w:r>
          </w:p>
        </w:tc>
        <w:tc>
          <w:tcPr>
            <w:tcW w:w="712" w:type="dxa"/>
            <w:vAlign w:val="center"/>
          </w:tcPr>
          <w:p w:rsidR="00DE56E8" w:rsidRPr="000C3AD8" w:rsidRDefault="00DE56E8" w:rsidP="00CC0020">
            <w:pPr>
              <w:jc w:val="center"/>
              <w:outlineLvl w:val="1"/>
              <w:rPr>
                <w:sz w:val="22"/>
                <w:szCs w:val="22"/>
              </w:rPr>
            </w:pPr>
            <w:r w:rsidRPr="000C3AD8">
              <w:rPr>
                <w:sz w:val="22"/>
                <w:szCs w:val="22"/>
              </w:rPr>
              <w:t>0111</w:t>
            </w:r>
          </w:p>
        </w:tc>
        <w:tc>
          <w:tcPr>
            <w:tcW w:w="1028" w:type="dxa"/>
            <w:shd w:val="clear" w:color="auto" w:fill="auto"/>
            <w:vAlign w:val="center"/>
          </w:tcPr>
          <w:p w:rsidR="00DE56E8" w:rsidRPr="000C3AD8" w:rsidRDefault="00DE56E8" w:rsidP="00CC0020">
            <w:pPr>
              <w:jc w:val="center"/>
              <w:outlineLvl w:val="1"/>
              <w:rPr>
                <w:sz w:val="22"/>
                <w:szCs w:val="22"/>
              </w:rPr>
            </w:pPr>
            <w:r>
              <w:rPr>
                <w:sz w:val="22"/>
                <w:szCs w:val="22"/>
              </w:rPr>
              <w:t>100,000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100,000</w:t>
            </w:r>
          </w:p>
        </w:tc>
        <w:tc>
          <w:tcPr>
            <w:tcW w:w="1029" w:type="dxa"/>
            <w:shd w:val="clear" w:color="auto" w:fill="auto"/>
            <w:vAlign w:val="center"/>
          </w:tcPr>
          <w:p w:rsidR="00DE56E8" w:rsidRPr="000C3AD8" w:rsidRDefault="00DE56E8" w:rsidP="00CC0020">
            <w:pPr>
              <w:jc w:val="center"/>
              <w:outlineLvl w:val="1"/>
              <w:rPr>
                <w:sz w:val="22"/>
                <w:szCs w:val="22"/>
              </w:rPr>
            </w:pPr>
            <w:r>
              <w:rPr>
                <w:sz w:val="22"/>
                <w:szCs w:val="22"/>
              </w:rPr>
              <w:t>100,000</w:t>
            </w:r>
          </w:p>
        </w:tc>
      </w:tr>
      <w:tr w:rsidR="00DE56E8" w:rsidRPr="000C3AD8" w:rsidTr="00CC0020">
        <w:trPr>
          <w:trHeight w:val="20"/>
        </w:trPr>
        <w:tc>
          <w:tcPr>
            <w:tcW w:w="3802"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Мероприятия в области здравоохр</w:t>
            </w:r>
            <w:r w:rsidRPr="000C3AD8">
              <w:rPr>
                <w:b/>
                <w:color w:val="000000"/>
                <w:sz w:val="22"/>
                <w:szCs w:val="22"/>
              </w:rPr>
              <w:t>а</w:t>
            </w:r>
            <w:r w:rsidRPr="000C3AD8">
              <w:rPr>
                <w:b/>
                <w:color w:val="000000"/>
                <w:sz w:val="22"/>
                <w:szCs w:val="22"/>
              </w:rPr>
              <w:t>нения, спорта и физической культуры, т</w:t>
            </w:r>
            <w:r w:rsidRPr="000C3AD8">
              <w:rPr>
                <w:b/>
                <w:color w:val="000000"/>
                <w:sz w:val="22"/>
                <w:szCs w:val="22"/>
              </w:rPr>
              <w:t>у</w:t>
            </w:r>
            <w:r w:rsidRPr="000C3AD8">
              <w:rPr>
                <w:b/>
                <w:color w:val="000000"/>
                <w:sz w:val="22"/>
                <w:szCs w:val="22"/>
              </w:rPr>
              <w:t>ризма</w:t>
            </w:r>
          </w:p>
        </w:tc>
        <w:tc>
          <w:tcPr>
            <w:tcW w:w="1181" w:type="dxa"/>
            <w:vAlign w:val="center"/>
          </w:tcPr>
          <w:p w:rsidR="00DE56E8" w:rsidRPr="000C3AD8" w:rsidRDefault="00DE56E8" w:rsidP="00CC0020">
            <w:pPr>
              <w:jc w:val="center"/>
              <w:outlineLvl w:val="1"/>
              <w:rPr>
                <w:b/>
                <w:sz w:val="22"/>
                <w:szCs w:val="22"/>
              </w:rPr>
            </w:pPr>
            <w:r w:rsidRPr="000C3AD8">
              <w:rPr>
                <w:b/>
                <w:sz w:val="22"/>
                <w:szCs w:val="22"/>
              </w:rPr>
              <w:t>721</w:t>
            </w:r>
            <w:r>
              <w:rPr>
                <w:b/>
                <w:sz w:val="22"/>
                <w:szCs w:val="22"/>
              </w:rPr>
              <w:t>00</w:t>
            </w:r>
            <w:r w:rsidRPr="000C3AD8">
              <w:rPr>
                <w:b/>
                <w:sz w:val="22"/>
                <w:szCs w:val="22"/>
              </w:rPr>
              <w:t>0604</w:t>
            </w:r>
            <w:r>
              <w:rPr>
                <w:b/>
                <w:sz w:val="22"/>
                <w:szCs w:val="22"/>
              </w:rPr>
              <w:t>0</w:t>
            </w:r>
          </w:p>
        </w:tc>
        <w:tc>
          <w:tcPr>
            <w:tcW w:w="630" w:type="dxa"/>
            <w:gridSpan w:val="2"/>
            <w:vAlign w:val="center"/>
          </w:tcPr>
          <w:p w:rsidR="00DE56E8" w:rsidRPr="000C3AD8" w:rsidRDefault="00DE56E8" w:rsidP="00CC0020">
            <w:pPr>
              <w:jc w:val="center"/>
              <w:outlineLvl w:val="1"/>
              <w:rPr>
                <w:b/>
                <w:sz w:val="22"/>
                <w:szCs w:val="22"/>
              </w:rPr>
            </w:pPr>
          </w:p>
        </w:tc>
        <w:tc>
          <w:tcPr>
            <w:tcW w:w="712" w:type="dxa"/>
            <w:vAlign w:val="center"/>
          </w:tcPr>
          <w:p w:rsidR="00DE56E8" w:rsidRPr="000C3AD8" w:rsidRDefault="00DE56E8" w:rsidP="00CC0020">
            <w:pPr>
              <w:jc w:val="center"/>
              <w:outlineLvl w:val="1"/>
              <w:rPr>
                <w:b/>
                <w:sz w:val="22"/>
                <w:szCs w:val="22"/>
              </w:rPr>
            </w:pPr>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320,600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159,000</w:t>
            </w:r>
          </w:p>
        </w:tc>
        <w:tc>
          <w:tcPr>
            <w:tcW w:w="1029" w:type="dxa"/>
            <w:shd w:val="clear" w:color="auto" w:fill="auto"/>
            <w:vAlign w:val="center"/>
          </w:tcPr>
          <w:p w:rsidR="00DE56E8" w:rsidRPr="000C3AD8" w:rsidRDefault="00DE56E8" w:rsidP="00CC0020">
            <w:pPr>
              <w:jc w:val="center"/>
              <w:outlineLvl w:val="1"/>
              <w:rPr>
                <w:b/>
                <w:sz w:val="22"/>
                <w:szCs w:val="22"/>
              </w:rPr>
            </w:pPr>
            <w:r w:rsidRPr="00121753">
              <w:rPr>
                <w:b/>
                <w:sz w:val="22"/>
                <w:szCs w:val="22"/>
              </w:rPr>
              <w:t>159,000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 xml:space="preserve">Закупка товаров, работ и услуг для </w:t>
            </w:r>
            <w:r>
              <w:rPr>
                <w:color w:val="000000"/>
                <w:sz w:val="22"/>
                <w:szCs w:val="22"/>
              </w:rPr>
              <w:t xml:space="preserve">обеспечения </w:t>
            </w:r>
            <w:r w:rsidRPr="000C3AD8">
              <w:rPr>
                <w:color w:val="000000"/>
                <w:sz w:val="22"/>
                <w:szCs w:val="22"/>
              </w:rPr>
              <w:t>муниц</w:t>
            </w:r>
            <w:r w:rsidRPr="000C3AD8">
              <w:rPr>
                <w:color w:val="000000"/>
                <w:sz w:val="22"/>
                <w:szCs w:val="22"/>
              </w:rPr>
              <w:t>и</w:t>
            </w:r>
            <w:r w:rsidRPr="000C3AD8">
              <w:rPr>
                <w:color w:val="000000"/>
                <w:sz w:val="22"/>
                <w:szCs w:val="22"/>
              </w:rPr>
              <w:t xml:space="preserve">пальных нужд </w:t>
            </w:r>
          </w:p>
        </w:tc>
        <w:tc>
          <w:tcPr>
            <w:tcW w:w="1181" w:type="dxa"/>
            <w:vAlign w:val="center"/>
          </w:tcPr>
          <w:p w:rsidR="00DE56E8" w:rsidRPr="000C3AD8" w:rsidRDefault="00DE56E8" w:rsidP="00CC0020">
            <w:pPr>
              <w:jc w:val="center"/>
              <w:outlineLvl w:val="1"/>
              <w:rPr>
                <w:sz w:val="22"/>
                <w:szCs w:val="22"/>
              </w:rPr>
            </w:pPr>
            <w:r w:rsidRPr="000C3AD8">
              <w:rPr>
                <w:sz w:val="22"/>
                <w:szCs w:val="22"/>
              </w:rPr>
              <w:t>721</w:t>
            </w:r>
            <w:r>
              <w:rPr>
                <w:sz w:val="22"/>
                <w:szCs w:val="22"/>
              </w:rPr>
              <w:t>00</w:t>
            </w:r>
            <w:r w:rsidRPr="000C3AD8">
              <w:rPr>
                <w:sz w:val="22"/>
                <w:szCs w:val="22"/>
              </w:rPr>
              <w:t>0604</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200</w:t>
            </w:r>
          </w:p>
        </w:tc>
        <w:tc>
          <w:tcPr>
            <w:tcW w:w="712" w:type="dxa"/>
            <w:vAlign w:val="center"/>
          </w:tcPr>
          <w:p w:rsidR="00DE56E8" w:rsidRPr="000C3AD8" w:rsidRDefault="00DE56E8" w:rsidP="00CC0020">
            <w:pPr>
              <w:jc w:val="center"/>
              <w:outlineLvl w:val="1"/>
              <w:rPr>
                <w:sz w:val="22"/>
                <w:szCs w:val="22"/>
              </w:rPr>
            </w:pPr>
            <w:r w:rsidRPr="000C3AD8">
              <w:rPr>
                <w:sz w:val="22"/>
                <w:szCs w:val="22"/>
              </w:rPr>
              <w:t>1101</w:t>
            </w:r>
          </w:p>
        </w:tc>
        <w:tc>
          <w:tcPr>
            <w:tcW w:w="1028" w:type="dxa"/>
            <w:shd w:val="clear" w:color="auto" w:fill="auto"/>
            <w:vAlign w:val="center"/>
          </w:tcPr>
          <w:p w:rsidR="00DE56E8" w:rsidRPr="00FE2C19" w:rsidRDefault="00DE56E8" w:rsidP="00CC0020">
            <w:pPr>
              <w:jc w:val="center"/>
              <w:outlineLvl w:val="1"/>
              <w:rPr>
                <w:sz w:val="22"/>
                <w:szCs w:val="22"/>
              </w:rPr>
            </w:pPr>
            <w:r w:rsidRPr="00121753">
              <w:rPr>
                <w:sz w:val="22"/>
                <w:szCs w:val="22"/>
              </w:rPr>
              <w:t>320,600</w:t>
            </w:r>
          </w:p>
        </w:tc>
        <w:tc>
          <w:tcPr>
            <w:tcW w:w="1029" w:type="dxa"/>
            <w:shd w:val="clear" w:color="auto" w:fill="auto"/>
            <w:vAlign w:val="center"/>
          </w:tcPr>
          <w:p w:rsidR="00DE56E8" w:rsidRPr="00FE2C19" w:rsidRDefault="00DE56E8" w:rsidP="00CC0020">
            <w:pPr>
              <w:jc w:val="center"/>
              <w:outlineLvl w:val="1"/>
              <w:rPr>
                <w:sz w:val="22"/>
                <w:szCs w:val="22"/>
              </w:rPr>
            </w:pPr>
            <w:r w:rsidRPr="00121753">
              <w:rPr>
                <w:sz w:val="22"/>
                <w:szCs w:val="22"/>
              </w:rPr>
              <w:t>159,000</w:t>
            </w:r>
          </w:p>
        </w:tc>
        <w:tc>
          <w:tcPr>
            <w:tcW w:w="1029" w:type="dxa"/>
            <w:shd w:val="clear" w:color="auto" w:fill="auto"/>
            <w:vAlign w:val="center"/>
          </w:tcPr>
          <w:p w:rsidR="00DE56E8" w:rsidRPr="00FE2C19" w:rsidRDefault="00DE56E8" w:rsidP="00CC0020">
            <w:pPr>
              <w:jc w:val="center"/>
              <w:outlineLvl w:val="1"/>
              <w:rPr>
                <w:sz w:val="22"/>
                <w:szCs w:val="22"/>
              </w:rPr>
            </w:pPr>
            <w:r w:rsidRPr="00121753">
              <w:rPr>
                <w:sz w:val="22"/>
                <w:szCs w:val="22"/>
              </w:rPr>
              <w:t>159,000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муниципал</w:t>
            </w:r>
            <w:r w:rsidRPr="000C3AD8">
              <w:rPr>
                <w:color w:val="000000"/>
                <w:sz w:val="22"/>
                <w:szCs w:val="22"/>
              </w:rPr>
              <w:t>ь</w:t>
            </w:r>
            <w:r w:rsidRPr="000C3AD8">
              <w:rPr>
                <w:color w:val="000000"/>
                <w:sz w:val="22"/>
                <w:szCs w:val="22"/>
              </w:rPr>
              <w:t>ных нужд</w:t>
            </w:r>
          </w:p>
        </w:tc>
        <w:tc>
          <w:tcPr>
            <w:tcW w:w="1181" w:type="dxa"/>
            <w:vAlign w:val="center"/>
          </w:tcPr>
          <w:p w:rsidR="00DE56E8" w:rsidRPr="000C3AD8" w:rsidRDefault="00DE56E8" w:rsidP="00CC0020">
            <w:pPr>
              <w:jc w:val="center"/>
              <w:outlineLvl w:val="1"/>
              <w:rPr>
                <w:sz w:val="22"/>
                <w:szCs w:val="22"/>
              </w:rPr>
            </w:pPr>
            <w:r w:rsidRPr="000C3AD8">
              <w:rPr>
                <w:sz w:val="22"/>
                <w:szCs w:val="22"/>
              </w:rPr>
              <w:t>721</w:t>
            </w:r>
            <w:r>
              <w:rPr>
                <w:sz w:val="22"/>
                <w:szCs w:val="22"/>
              </w:rPr>
              <w:t>00</w:t>
            </w:r>
            <w:r w:rsidRPr="000C3AD8">
              <w:rPr>
                <w:sz w:val="22"/>
                <w:szCs w:val="22"/>
              </w:rPr>
              <w:t>0604</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240</w:t>
            </w:r>
          </w:p>
        </w:tc>
        <w:tc>
          <w:tcPr>
            <w:tcW w:w="712" w:type="dxa"/>
            <w:vAlign w:val="center"/>
          </w:tcPr>
          <w:p w:rsidR="00DE56E8" w:rsidRPr="000C3AD8" w:rsidRDefault="00DE56E8" w:rsidP="00CC0020">
            <w:pPr>
              <w:jc w:val="center"/>
              <w:outlineLvl w:val="1"/>
              <w:rPr>
                <w:sz w:val="22"/>
                <w:szCs w:val="22"/>
              </w:rPr>
            </w:pPr>
            <w:r w:rsidRPr="000C3AD8">
              <w:rPr>
                <w:sz w:val="22"/>
                <w:szCs w:val="22"/>
              </w:rPr>
              <w:t>1101</w:t>
            </w:r>
          </w:p>
        </w:tc>
        <w:tc>
          <w:tcPr>
            <w:tcW w:w="1028" w:type="dxa"/>
            <w:shd w:val="clear" w:color="auto" w:fill="auto"/>
            <w:vAlign w:val="center"/>
          </w:tcPr>
          <w:p w:rsidR="00DE56E8" w:rsidRPr="00FE2C19" w:rsidRDefault="00DE56E8" w:rsidP="00CC0020">
            <w:pPr>
              <w:jc w:val="center"/>
              <w:outlineLvl w:val="1"/>
              <w:rPr>
                <w:sz w:val="22"/>
                <w:szCs w:val="22"/>
              </w:rPr>
            </w:pPr>
            <w:r w:rsidRPr="00121753">
              <w:rPr>
                <w:sz w:val="22"/>
                <w:szCs w:val="22"/>
              </w:rPr>
              <w:t>320,600</w:t>
            </w:r>
          </w:p>
        </w:tc>
        <w:tc>
          <w:tcPr>
            <w:tcW w:w="1029" w:type="dxa"/>
            <w:shd w:val="clear" w:color="auto" w:fill="auto"/>
            <w:vAlign w:val="center"/>
          </w:tcPr>
          <w:p w:rsidR="00DE56E8" w:rsidRPr="00FE2C19" w:rsidRDefault="00DE56E8" w:rsidP="00CC0020">
            <w:pPr>
              <w:jc w:val="center"/>
              <w:outlineLvl w:val="1"/>
              <w:rPr>
                <w:sz w:val="22"/>
                <w:szCs w:val="22"/>
              </w:rPr>
            </w:pPr>
            <w:r w:rsidRPr="00121753">
              <w:rPr>
                <w:sz w:val="22"/>
                <w:szCs w:val="22"/>
              </w:rPr>
              <w:t>159,000</w:t>
            </w:r>
          </w:p>
        </w:tc>
        <w:tc>
          <w:tcPr>
            <w:tcW w:w="1029" w:type="dxa"/>
            <w:shd w:val="clear" w:color="auto" w:fill="auto"/>
            <w:vAlign w:val="center"/>
          </w:tcPr>
          <w:p w:rsidR="00DE56E8" w:rsidRPr="00FE2C19" w:rsidRDefault="00DE56E8" w:rsidP="00CC0020">
            <w:pPr>
              <w:jc w:val="center"/>
              <w:outlineLvl w:val="1"/>
              <w:rPr>
                <w:sz w:val="22"/>
                <w:szCs w:val="22"/>
              </w:rPr>
            </w:pPr>
            <w:r w:rsidRPr="00121753">
              <w:rPr>
                <w:sz w:val="22"/>
                <w:szCs w:val="22"/>
              </w:rPr>
              <w:t>159,000</w:t>
            </w:r>
          </w:p>
        </w:tc>
      </w:tr>
      <w:tr w:rsidR="00DE56E8" w:rsidRPr="000C3AD8" w:rsidTr="00CC0020">
        <w:trPr>
          <w:trHeight w:val="20"/>
        </w:trPr>
        <w:tc>
          <w:tcPr>
            <w:tcW w:w="3802" w:type="dxa"/>
            <w:shd w:val="clear" w:color="auto" w:fill="auto"/>
            <w:vAlign w:val="center"/>
          </w:tcPr>
          <w:p w:rsidR="00DE56E8" w:rsidRPr="000C3AD8" w:rsidRDefault="00DE56E8" w:rsidP="00CC0020">
            <w:pPr>
              <w:rPr>
                <w:b/>
                <w:color w:val="000000"/>
                <w:sz w:val="22"/>
                <w:szCs w:val="22"/>
              </w:rPr>
            </w:pPr>
            <w:r w:rsidRPr="000C3AD8">
              <w:rPr>
                <w:b/>
                <w:color w:val="000000"/>
                <w:sz w:val="22"/>
                <w:szCs w:val="22"/>
              </w:rPr>
              <w:t>Коммунальное хозяйство</w:t>
            </w:r>
          </w:p>
        </w:tc>
        <w:tc>
          <w:tcPr>
            <w:tcW w:w="1181" w:type="dxa"/>
            <w:vAlign w:val="center"/>
          </w:tcPr>
          <w:p w:rsidR="00DE56E8" w:rsidRPr="000C3AD8" w:rsidRDefault="00DE56E8" w:rsidP="00CC0020">
            <w:pPr>
              <w:jc w:val="center"/>
              <w:outlineLvl w:val="1"/>
              <w:rPr>
                <w:b/>
                <w:sz w:val="22"/>
                <w:szCs w:val="22"/>
              </w:rPr>
            </w:pPr>
            <w:r w:rsidRPr="000C3AD8">
              <w:rPr>
                <w:b/>
                <w:sz w:val="22"/>
                <w:szCs w:val="22"/>
              </w:rPr>
              <w:t>721</w:t>
            </w:r>
            <w:r>
              <w:rPr>
                <w:b/>
                <w:sz w:val="22"/>
                <w:szCs w:val="22"/>
              </w:rPr>
              <w:t>00</w:t>
            </w:r>
            <w:r w:rsidRPr="000C3AD8">
              <w:rPr>
                <w:b/>
                <w:sz w:val="22"/>
                <w:szCs w:val="22"/>
              </w:rPr>
              <w:t>0605</w:t>
            </w:r>
            <w:r>
              <w:rPr>
                <w:b/>
                <w:sz w:val="22"/>
                <w:szCs w:val="22"/>
              </w:rPr>
              <w:t>0</w:t>
            </w:r>
          </w:p>
        </w:tc>
        <w:tc>
          <w:tcPr>
            <w:tcW w:w="630" w:type="dxa"/>
            <w:gridSpan w:val="2"/>
            <w:vAlign w:val="center"/>
          </w:tcPr>
          <w:p w:rsidR="00DE56E8" w:rsidRPr="000C3AD8" w:rsidRDefault="00DE56E8" w:rsidP="00CC0020">
            <w:pPr>
              <w:jc w:val="center"/>
              <w:outlineLvl w:val="1"/>
              <w:rPr>
                <w:sz w:val="22"/>
                <w:szCs w:val="22"/>
              </w:rPr>
            </w:pPr>
          </w:p>
        </w:tc>
        <w:tc>
          <w:tcPr>
            <w:tcW w:w="712" w:type="dxa"/>
            <w:vAlign w:val="center"/>
          </w:tcPr>
          <w:p w:rsidR="00DE56E8" w:rsidRPr="000C3AD8" w:rsidRDefault="00DE56E8" w:rsidP="00CC0020">
            <w:pPr>
              <w:jc w:val="center"/>
              <w:outlineLvl w:val="1"/>
              <w:rPr>
                <w:b/>
                <w:sz w:val="22"/>
                <w:szCs w:val="22"/>
              </w:rPr>
            </w:pPr>
            <w:r w:rsidRPr="000C3AD8">
              <w:rPr>
                <w:b/>
                <w:sz w:val="22"/>
                <w:szCs w:val="22"/>
              </w:rPr>
              <w:t>0502</w:t>
            </w:r>
          </w:p>
        </w:tc>
        <w:tc>
          <w:tcPr>
            <w:tcW w:w="1028" w:type="dxa"/>
            <w:shd w:val="clear" w:color="auto" w:fill="auto"/>
            <w:vAlign w:val="center"/>
          </w:tcPr>
          <w:p w:rsidR="00DE56E8" w:rsidRPr="000C3AD8" w:rsidRDefault="00DE56E8" w:rsidP="00CC0020">
            <w:pPr>
              <w:jc w:val="center"/>
              <w:outlineLvl w:val="1"/>
              <w:rPr>
                <w:b/>
                <w:sz w:val="22"/>
                <w:szCs w:val="22"/>
              </w:rPr>
            </w:pPr>
            <w:r>
              <w:rPr>
                <w:b/>
                <w:sz w:val="22"/>
                <w:szCs w:val="22"/>
              </w:rPr>
              <w:t>514,000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180,000</w:t>
            </w:r>
          </w:p>
        </w:tc>
        <w:tc>
          <w:tcPr>
            <w:tcW w:w="1029" w:type="dxa"/>
            <w:shd w:val="clear" w:color="auto" w:fill="auto"/>
            <w:vAlign w:val="center"/>
          </w:tcPr>
          <w:p w:rsidR="00DE56E8" w:rsidRPr="000C3AD8" w:rsidRDefault="00DE56E8" w:rsidP="00CC0020">
            <w:pPr>
              <w:jc w:val="center"/>
              <w:outlineLvl w:val="1"/>
              <w:rPr>
                <w:b/>
                <w:sz w:val="22"/>
                <w:szCs w:val="22"/>
              </w:rPr>
            </w:pPr>
            <w:r>
              <w:rPr>
                <w:b/>
                <w:sz w:val="22"/>
                <w:szCs w:val="22"/>
              </w:rPr>
              <w:t>180,000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 xml:space="preserve">Закупка товаров, работ и услуг для </w:t>
            </w:r>
            <w:r>
              <w:rPr>
                <w:color w:val="000000"/>
                <w:sz w:val="22"/>
                <w:szCs w:val="22"/>
              </w:rPr>
              <w:t xml:space="preserve">обеспечения </w:t>
            </w:r>
            <w:r w:rsidRPr="000C3AD8">
              <w:rPr>
                <w:color w:val="000000"/>
                <w:sz w:val="22"/>
                <w:szCs w:val="22"/>
              </w:rPr>
              <w:t>муниц</w:t>
            </w:r>
            <w:r w:rsidRPr="000C3AD8">
              <w:rPr>
                <w:color w:val="000000"/>
                <w:sz w:val="22"/>
                <w:szCs w:val="22"/>
              </w:rPr>
              <w:t>и</w:t>
            </w:r>
            <w:r w:rsidRPr="000C3AD8">
              <w:rPr>
                <w:color w:val="000000"/>
                <w:sz w:val="22"/>
                <w:szCs w:val="22"/>
              </w:rPr>
              <w:t xml:space="preserve">пальных нужд </w:t>
            </w:r>
          </w:p>
        </w:tc>
        <w:tc>
          <w:tcPr>
            <w:tcW w:w="1181" w:type="dxa"/>
            <w:vAlign w:val="center"/>
          </w:tcPr>
          <w:p w:rsidR="00DE56E8" w:rsidRPr="000C3AD8" w:rsidRDefault="00DE56E8" w:rsidP="00CC0020">
            <w:pPr>
              <w:jc w:val="center"/>
              <w:outlineLvl w:val="1"/>
              <w:rPr>
                <w:sz w:val="22"/>
                <w:szCs w:val="22"/>
              </w:rPr>
            </w:pPr>
            <w:r w:rsidRPr="000C3AD8">
              <w:rPr>
                <w:sz w:val="22"/>
                <w:szCs w:val="22"/>
              </w:rPr>
              <w:t>721</w:t>
            </w:r>
            <w:r>
              <w:rPr>
                <w:sz w:val="22"/>
                <w:szCs w:val="22"/>
              </w:rPr>
              <w:t>00</w:t>
            </w:r>
            <w:r w:rsidRPr="000C3AD8">
              <w:rPr>
                <w:sz w:val="22"/>
                <w:szCs w:val="22"/>
              </w:rPr>
              <w:t>0605</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200</w:t>
            </w:r>
          </w:p>
        </w:tc>
        <w:tc>
          <w:tcPr>
            <w:tcW w:w="712" w:type="dxa"/>
            <w:vAlign w:val="center"/>
          </w:tcPr>
          <w:p w:rsidR="00DE56E8" w:rsidRPr="000C3AD8" w:rsidRDefault="00DE56E8" w:rsidP="00CC0020">
            <w:pPr>
              <w:jc w:val="center"/>
              <w:outlineLvl w:val="1"/>
              <w:rPr>
                <w:sz w:val="22"/>
                <w:szCs w:val="22"/>
              </w:rPr>
            </w:pPr>
            <w:r w:rsidRPr="000C3AD8">
              <w:rPr>
                <w:sz w:val="22"/>
                <w:szCs w:val="22"/>
              </w:rPr>
              <w:t>0502</w:t>
            </w:r>
          </w:p>
        </w:tc>
        <w:tc>
          <w:tcPr>
            <w:tcW w:w="1028" w:type="dxa"/>
            <w:shd w:val="clear" w:color="auto" w:fill="auto"/>
            <w:vAlign w:val="center"/>
          </w:tcPr>
          <w:p w:rsidR="00DE56E8" w:rsidRPr="00FE2C19" w:rsidRDefault="00DE56E8" w:rsidP="00CC0020">
            <w:pPr>
              <w:jc w:val="center"/>
              <w:outlineLvl w:val="1"/>
              <w:rPr>
                <w:sz w:val="22"/>
                <w:szCs w:val="22"/>
              </w:rPr>
            </w:pPr>
            <w:r>
              <w:rPr>
                <w:sz w:val="22"/>
                <w:szCs w:val="22"/>
              </w:rPr>
              <w:t>514,000</w:t>
            </w:r>
          </w:p>
        </w:tc>
        <w:tc>
          <w:tcPr>
            <w:tcW w:w="1029" w:type="dxa"/>
            <w:shd w:val="clear" w:color="auto" w:fill="auto"/>
            <w:vAlign w:val="center"/>
          </w:tcPr>
          <w:p w:rsidR="00DE56E8" w:rsidRPr="00FE2C19" w:rsidRDefault="00DE56E8" w:rsidP="00CC0020">
            <w:pPr>
              <w:jc w:val="center"/>
              <w:outlineLvl w:val="1"/>
              <w:rPr>
                <w:sz w:val="22"/>
                <w:szCs w:val="22"/>
              </w:rPr>
            </w:pPr>
            <w:r w:rsidRPr="00121753">
              <w:rPr>
                <w:sz w:val="22"/>
                <w:szCs w:val="22"/>
              </w:rPr>
              <w:t>180,000</w:t>
            </w:r>
          </w:p>
        </w:tc>
        <w:tc>
          <w:tcPr>
            <w:tcW w:w="1029" w:type="dxa"/>
            <w:shd w:val="clear" w:color="auto" w:fill="auto"/>
            <w:vAlign w:val="center"/>
          </w:tcPr>
          <w:p w:rsidR="00DE56E8" w:rsidRPr="00FE2C19" w:rsidRDefault="00DE56E8" w:rsidP="00CC0020">
            <w:pPr>
              <w:jc w:val="center"/>
              <w:outlineLvl w:val="1"/>
              <w:rPr>
                <w:sz w:val="22"/>
                <w:szCs w:val="22"/>
              </w:rPr>
            </w:pPr>
            <w:r w:rsidRPr="00121753">
              <w:rPr>
                <w:sz w:val="22"/>
                <w:szCs w:val="22"/>
              </w:rPr>
              <w:t>180,000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закупки товаров, работ и услуг для обеспечения муниципал</w:t>
            </w:r>
            <w:r w:rsidRPr="000C3AD8">
              <w:rPr>
                <w:color w:val="000000"/>
                <w:sz w:val="22"/>
                <w:szCs w:val="22"/>
              </w:rPr>
              <w:t>ь</w:t>
            </w:r>
            <w:r w:rsidRPr="000C3AD8">
              <w:rPr>
                <w:color w:val="000000"/>
                <w:sz w:val="22"/>
                <w:szCs w:val="22"/>
              </w:rPr>
              <w:t>ных нужд</w:t>
            </w:r>
          </w:p>
        </w:tc>
        <w:tc>
          <w:tcPr>
            <w:tcW w:w="1181" w:type="dxa"/>
            <w:vAlign w:val="center"/>
          </w:tcPr>
          <w:p w:rsidR="00DE56E8" w:rsidRPr="000C3AD8" w:rsidRDefault="00DE56E8" w:rsidP="00CC0020">
            <w:pPr>
              <w:jc w:val="center"/>
              <w:outlineLvl w:val="1"/>
              <w:rPr>
                <w:sz w:val="22"/>
                <w:szCs w:val="22"/>
              </w:rPr>
            </w:pPr>
            <w:r w:rsidRPr="000C3AD8">
              <w:rPr>
                <w:sz w:val="22"/>
                <w:szCs w:val="22"/>
              </w:rPr>
              <w:t>7210</w:t>
            </w:r>
            <w:r>
              <w:rPr>
                <w:sz w:val="22"/>
                <w:szCs w:val="22"/>
              </w:rPr>
              <w:t>00</w:t>
            </w:r>
            <w:r w:rsidRPr="000C3AD8">
              <w:rPr>
                <w:sz w:val="22"/>
                <w:szCs w:val="22"/>
              </w:rPr>
              <w:t>605</w:t>
            </w:r>
            <w:r>
              <w:rPr>
                <w:sz w:val="22"/>
                <w:szCs w:val="22"/>
              </w:rPr>
              <w:t>0</w:t>
            </w:r>
          </w:p>
        </w:tc>
        <w:tc>
          <w:tcPr>
            <w:tcW w:w="630" w:type="dxa"/>
            <w:gridSpan w:val="2"/>
            <w:vAlign w:val="center"/>
          </w:tcPr>
          <w:p w:rsidR="00DE56E8" w:rsidRPr="000C3AD8" w:rsidRDefault="00DE56E8" w:rsidP="00CC0020">
            <w:pPr>
              <w:jc w:val="center"/>
              <w:outlineLvl w:val="1"/>
              <w:rPr>
                <w:sz w:val="22"/>
                <w:szCs w:val="22"/>
              </w:rPr>
            </w:pPr>
            <w:r w:rsidRPr="000C3AD8">
              <w:rPr>
                <w:sz w:val="22"/>
                <w:szCs w:val="22"/>
              </w:rPr>
              <w:t>240</w:t>
            </w:r>
          </w:p>
        </w:tc>
        <w:tc>
          <w:tcPr>
            <w:tcW w:w="712" w:type="dxa"/>
            <w:vAlign w:val="center"/>
          </w:tcPr>
          <w:p w:rsidR="00DE56E8" w:rsidRPr="000C3AD8" w:rsidRDefault="00DE56E8" w:rsidP="00CC0020">
            <w:pPr>
              <w:jc w:val="center"/>
              <w:outlineLvl w:val="1"/>
              <w:rPr>
                <w:sz w:val="22"/>
                <w:szCs w:val="22"/>
              </w:rPr>
            </w:pPr>
            <w:r w:rsidRPr="000C3AD8">
              <w:rPr>
                <w:sz w:val="22"/>
                <w:szCs w:val="22"/>
              </w:rPr>
              <w:t>0502</w:t>
            </w:r>
          </w:p>
        </w:tc>
        <w:tc>
          <w:tcPr>
            <w:tcW w:w="1028" w:type="dxa"/>
            <w:shd w:val="clear" w:color="auto" w:fill="auto"/>
            <w:vAlign w:val="center"/>
          </w:tcPr>
          <w:p w:rsidR="00DE56E8" w:rsidRPr="00FE2C19" w:rsidRDefault="00DE56E8" w:rsidP="00CC0020">
            <w:pPr>
              <w:jc w:val="center"/>
              <w:outlineLvl w:val="1"/>
              <w:rPr>
                <w:sz w:val="22"/>
                <w:szCs w:val="22"/>
              </w:rPr>
            </w:pPr>
            <w:r>
              <w:rPr>
                <w:sz w:val="22"/>
                <w:szCs w:val="22"/>
              </w:rPr>
              <w:t>514,000</w:t>
            </w:r>
          </w:p>
        </w:tc>
        <w:tc>
          <w:tcPr>
            <w:tcW w:w="1029" w:type="dxa"/>
            <w:shd w:val="clear" w:color="auto" w:fill="auto"/>
            <w:vAlign w:val="center"/>
          </w:tcPr>
          <w:p w:rsidR="00DE56E8" w:rsidRPr="00FE2C19" w:rsidRDefault="00DE56E8" w:rsidP="00CC0020">
            <w:pPr>
              <w:jc w:val="center"/>
              <w:outlineLvl w:val="1"/>
              <w:rPr>
                <w:sz w:val="22"/>
                <w:szCs w:val="22"/>
              </w:rPr>
            </w:pPr>
            <w:r w:rsidRPr="00121753">
              <w:rPr>
                <w:sz w:val="22"/>
                <w:szCs w:val="22"/>
              </w:rPr>
              <w:t>180,000</w:t>
            </w:r>
          </w:p>
        </w:tc>
        <w:tc>
          <w:tcPr>
            <w:tcW w:w="1029" w:type="dxa"/>
            <w:shd w:val="clear" w:color="auto" w:fill="auto"/>
            <w:vAlign w:val="center"/>
          </w:tcPr>
          <w:p w:rsidR="00DE56E8" w:rsidRPr="00FE2C19" w:rsidRDefault="00DE56E8" w:rsidP="00CC0020">
            <w:pPr>
              <w:jc w:val="center"/>
              <w:outlineLvl w:val="1"/>
              <w:rPr>
                <w:sz w:val="22"/>
                <w:szCs w:val="22"/>
              </w:rPr>
            </w:pPr>
            <w:r w:rsidRPr="00121753">
              <w:rPr>
                <w:sz w:val="22"/>
                <w:szCs w:val="22"/>
              </w:rPr>
              <w:t>180,000</w:t>
            </w:r>
          </w:p>
        </w:tc>
      </w:tr>
      <w:tr w:rsidR="00DE56E8" w:rsidRPr="00D25548" w:rsidTr="00CC0020">
        <w:trPr>
          <w:trHeight w:val="20"/>
        </w:trPr>
        <w:tc>
          <w:tcPr>
            <w:tcW w:w="3802" w:type="dxa"/>
            <w:shd w:val="clear" w:color="auto" w:fill="auto"/>
            <w:vAlign w:val="center"/>
          </w:tcPr>
          <w:p w:rsidR="00DE56E8" w:rsidRPr="002862B5" w:rsidRDefault="00DE56E8" w:rsidP="00CC0020">
            <w:pPr>
              <w:outlineLvl w:val="1"/>
              <w:rPr>
                <w:b/>
                <w:color w:val="000000"/>
                <w:sz w:val="22"/>
                <w:szCs w:val="22"/>
              </w:rPr>
            </w:pPr>
            <w:r w:rsidRPr="002862B5">
              <w:rPr>
                <w:b/>
                <w:color w:val="000000"/>
                <w:sz w:val="22"/>
                <w:szCs w:val="22"/>
              </w:rPr>
              <w:t>Жилищное хозяйство</w:t>
            </w:r>
          </w:p>
        </w:tc>
        <w:tc>
          <w:tcPr>
            <w:tcW w:w="1181" w:type="dxa"/>
            <w:vAlign w:val="center"/>
          </w:tcPr>
          <w:p w:rsidR="00DE56E8" w:rsidRPr="00D25548" w:rsidRDefault="00DE56E8" w:rsidP="00CC0020">
            <w:pPr>
              <w:jc w:val="center"/>
              <w:outlineLvl w:val="1"/>
              <w:rPr>
                <w:b/>
                <w:sz w:val="22"/>
                <w:szCs w:val="22"/>
              </w:rPr>
            </w:pPr>
            <w:r w:rsidRPr="00D25548">
              <w:rPr>
                <w:b/>
                <w:sz w:val="22"/>
                <w:szCs w:val="22"/>
              </w:rPr>
              <w:t>72</w:t>
            </w:r>
            <w:r>
              <w:rPr>
                <w:b/>
                <w:sz w:val="22"/>
                <w:szCs w:val="22"/>
              </w:rPr>
              <w:t>1</w:t>
            </w:r>
            <w:r w:rsidRPr="00D25548">
              <w:rPr>
                <w:b/>
                <w:sz w:val="22"/>
                <w:szCs w:val="22"/>
              </w:rPr>
              <w:t>000</w:t>
            </w:r>
            <w:r>
              <w:rPr>
                <w:b/>
                <w:sz w:val="22"/>
                <w:szCs w:val="22"/>
              </w:rPr>
              <w:t>6080</w:t>
            </w:r>
          </w:p>
        </w:tc>
        <w:tc>
          <w:tcPr>
            <w:tcW w:w="630" w:type="dxa"/>
            <w:gridSpan w:val="2"/>
            <w:vAlign w:val="center"/>
          </w:tcPr>
          <w:p w:rsidR="00DE56E8" w:rsidRPr="00D25548" w:rsidRDefault="00DE56E8" w:rsidP="00CC0020">
            <w:pPr>
              <w:jc w:val="center"/>
              <w:outlineLvl w:val="1"/>
              <w:rPr>
                <w:b/>
                <w:sz w:val="22"/>
                <w:szCs w:val="22"/>
              </w:rPr>
            </w:pPr>
          </w:p>
        </w:tc>
        <w:tc>
          <w:tcPr>
            <w:tcW w:w="712" w:type="dxa"/>
            <w:vAlign w:val="center"/>
          </w:tcPr>
          <w:p w:rsidR="00DE56E8" w:rsidRPr="00D25548" w:rsidRDefault="00DE56E8" w:rsidP="00CC0020">
            <w:pPr>
              <w:jc w:val="center"/>
              <w:outlineLvl w:val="1"/>
              <w:rPr>
                <w:b/>
                <w:sz w:val="22"/>
                <w:szCs w:val="22"/>
              </w:rPr>
            </w:pPr>
            <w:r>
              <w:rPr>
                <w:b/>
                <w:sz w:val="22"/>
                <w:szCs w:val="22"/>
              </w:rPr>
              <w:t>0501</w:t>
            </w:r>
          </w:p>
        </w:tc>
        <w:tc>
          <w:tcPr>
            <w:tcW w:w="1028" w:type="dxa"/>
            <w:shd w:val="clear" w:color="auto" w:fill="auto"/>
            <w:vAlign w:val="center"/>
          </w:tcPr>
          <w:p w:rsidR="00DE56E8" w:rsidRPr="00D25548" w:rsidRDefault="00DE56E8" w:rsidP="00CC0020">
            <w:pPr>
              <w:jc w:val="center"/>
              <w:outlineLvl w:val="1"/>
              <w:rPr>
                <w:b/>
                <w:sz w:val="22"/>
                <w:szCs w:val="22"/>
              </w:rPr>
            </w:pPr>
            <w:r>
              <w:rPr>
                <w:b/>
                <w:sz w:val="22"/>
                <w:szCs w:val="22"/>
              </w:rPr>
              <w:t>277,500</w:t>
            </w:r>
          </w:p>
        </w:tc>
        <w:tc>
          <w:tcPr>
            <w:tcW w:w="1029" w:type="dxa"/>
            <w:shd w:val="clear" w:color="auto" w:fill="auto"/>
            <w:vAlign w:val="center"/>
          </w:tcPr>
          <w:p w:rsidR="00DE56E8" w:rsidRPr="00D25548" w:rsidRDefault="00DE56E8" w:rsidP="00CC0020">
            <w:pPr>
              <w:jc w:val="center"/>
              <w:outlineLvl w:val="1"/>
              <w:rPr>
                <w:b/>
                <w:sz w:val="22"/>
                <w:szCs w:val="22"/>
              </w:rPr>
            </w:pPr>
            <w:r>
              <w:rPr>
                <w:b/>
                <w:sz w:val="22"/>
                <w:szCs w:val="22"/>
              </w:rPr>
              <w:t>50,900</w:t>
            </w:r>
          </w:p>
        </w:tc>
        <w:tc>
          <w:tcPr>
            <w:tcW w:w="1029" w:type="dxa"/>
            <w:shd w:val="clear" w:color="auto" w:fill="auto"/>
            <w:vAlign w:val="center"/>
          </w:tcPr>
          <w:p w:rsidR="00DE56E8" w:rsidRPr="00D25548" w:rsidRDefault="00DE56E8" w:rsidP="00CC0020">
            <w:pPr>
              <w:jc w:val="center"/>
              <w:outlineLvl w:val="1"/>
              <w:rPr>
                <w:b/>
                <w:sz w:val="22"/>
                <w:szCs w:val="22"/>
              </w:rPr>
            </w:pPr>
            <w:r>
              <w:rPr>
                <w:b/>
                <w:sz w:val="22"/>
                <w:szCs w:val="22"/>
              </w:rPr>
              <w:t>50,900</w:t>
            </w:r>
          </w:p>
        </w:tc>
      </w:tr>
      <w:tr w:rsidR="00DE56E8" w:rsidRPr="000C3AD8" w:rsidTr="00CC0020">
        <w:trPr>
          <w:trHeight w:val="20"/>
        </w:trPr>
        <w:tc>
          <w:tcPr>
            <w:tcW w:w="3802" w:type="dxa"/>
            <w:shd w:val="clear" w:color="auto" w:fill="auto"/>
            <w:vAlign w:val="center"/>
          </w:tcPr>
          <w:p w:rsidR="00DE56E8" w:rsidRPr="002862B5" w:rsidRDefault="00DE56E8" w:rsidP="00CC0020">
            <w:pPr>
              <w:outlineLvl w:val="1"/>
              <w:rPr>
                <w:color w:val="000000"/>
                <w:sz w:val="22"/>
                <w:szCs w:val="22"/>
              </w:rPr>
            </w:pPr>
            <w:r w:rsidRPr="002862B5">
              <w:rPr>
                <w:color w:val="000000"/>
                <w:sz w:val="22"/>
                <w:szCs w:val="22"/>
              </w:rPr>
              <w:t>Взносы на капитальный р</w:t>
            </w:r>
            <w:r w:rsidRPr="002862B5">
              <w:rPr>
                <w:color w:val="000000"/>
                <w:sz w:val="22"/>
                <w:szCs w:val="22"/>
              </w:rPr>
              <w:t>е</w:t>
            </w:r>
            <w:r w:rsidRPr="002862B5">
              <w:rPr>
                <w:color w:val="000000"/>
                <w:sz w:val="22"/>
                <w:szCs w:val="22"/>
              </w:rPr>
              <w:t>монт общего имущества в многоква</w:t>
            </w:r>
            <w:r w:rsidRPr="002862B5">
              <w:rPr>
                <w:color w:val="000000"/>
                <w:sz w:val="22"/>
                <w:szCs w:val="22"/>
              </w:rPr>
              <w:t>р</w:t>
            </w:r>
            <w:r w:rsidRPr="002862B5">
              <w:rPr>
                <w:color w:val="000000"/>
                <w:sz w:val="22"/>
                <w:szCs w:val="22"/>
              </w:rPr>
              <w:t>тирных домах, в части жилых и не жилых п</w:t>
            </w:r>
            <w:r w:rsidRPr="002862B5">
              <w:rPr>
                <w:color w:val="000000"/>
                <w:sz w:val="22"/>
                <w:szCs w:val="22"/>
              </w:rPr>
              <w:t>о</w:t>
            </w:r>
            <w:r w:rsidRPr="002862B5">
              <w:rPr>
                <w:color w:val="000000"/>
                <w:sz w:val="22"/>
                <w:szCs w:val="22"/>
              </w:rPr>
              <w:t xml:space="preserve">мещений </w:t>
            </w:r>
            <w:r w:rsidRPr="002862B5">
              <w:rPr>
                <w:color w:val="000000"/>
                <w:sz w:val="22"/>
                <w:szCs w:val="22"/>
              </w:rPr>
              <w:lastRenderedPageBreak/>
              <w:t>находящихся в муниципальной со</w:t>
            </w:r>
            <w:r w:rsidRPr="002862B5">
              <w:rPr>
                <w:color w:val="000000"/>
                <w:sz w:val="22"/>
                <w:szCs w:val="22"/>
              </w:rPr>
              <w:t>б</w:t>
            </w:r>
            <w:r w:rsidRPr="002862B5">
              <w:rPr>
                <w:color w:val="000000"/>
                <w:sz w:val="22"/>
                <w:szCs w:val="22"/>
              </w:rPr>
              <w:t>ственности администрации рабочего поселка Лунино Лунинского района Пе</w:t>
            </w:r>
            <w:r w:rsidRPr="002862B5">
              <w:rPr>
                <w:color w:val="000000"/>
                <w:sz w:val="22"/>
                <w:szCs w:val="22"/>
              </w:rPr>
              <w:t>н</w:t>
            </w:r>
            <w:r w:rsidRPr="002862B5">
              <w:rPr>
                <w:color w:val="000000"/>
                <w:sz w:val="22"/>
                <w:szCs w:val="22"/>
              </w:rPr>
              <w:t>зенской области</w:t>
            </w:r>
          </w:p>
        </w:tc>
        <w:tc>
          <w:tcPr>
            <w:tcW w:w="1181" w:type="dxa"/>
            <w:vAlign w:val="center"/>
          </w:tcPr>
          <w:p w:rsidR="00DE56E8" w:rsidRPr="000C3AD8" w:rsidRDefault="00DE56E8" w:rsidP="00CC0020">
            <w:pPr>
              <w:jc w:val="center"/>
              <w:outlineLvl w:val="1"/>
              <w:rPr>
                <w:sz w:val="22"/>
                <w:szCs w:val="22"/>
              </w:rPr>
            </w:pPr>
            <w:r>
              <w:rPr>
                <w:sz w:val="22"/>
                <w:szCs w:val="22"/>
              </w:rPr>
              <w:lastRenderedPageBreak/>
              <w:t>7210006080</w:t>
            </w:r>
          </w:p>
        </w:tc>
        <w:tc>
          <w:tcPr>
            <w:tcW w:w="630" w:type="dxa"/>
            <w:gridSpan w:val="2"/>
            <w:vAlign w:val="center"/>
          </w:tcPr>
          <w:p w:rsidR="00DE56E8" w:rsidRPr="000C3AD8" w:rsidRDefault="00DE56E8" w:rsidP="00CC0020">
            <w:pPr>
              <w:jc w:val="center"/>
              <w:outlineLvl w:val="1"/>
              <w:rPr>
                <w:sz w:val="22"/>
                <w:szCs w:val="22"/>
              </w:rPr>
            </w:pPr>
          </w:p>
        </w:tc>
        <w:tc>
          <w:tcPr>
            <w:tcW w:w="712" w:type="dxa"/>
            <w:vAlign w:val="center"/>
          </w:tcPr>
          <w:p w:rsidR="00DE56E8" w:rsidRPr="000C3AD8" w:rsidRDefault="00DE56E8" w:rsidP="00CC0020">
            <w:pPr>
              <w:jc w:val="center"/>
              <w:outlineLvl w:val="1"/>
              <w:rPr>
                <w:sz w:val="22"/>
                <w:szCs w:val="22"/>
              </w:rPr>
            </w:pPr>
            <w:r>
              <w:rPr>
                <w:sz w:val="22"/>
                <w:szCs w:val="22"/>
              </w:rPr>
              <w:t>0501</w:t>
            </w:r>
          </w:p>
        </w:tc>
        <w:tc>
          <w:tcPr>
            <w:tcW w:w="1028" w:type="dxa"/>
            <w:shd w:val="clear" w:color="auto" w:fill="auto"/>
            <w:vAlign w:val="center"/>
          </w:tcPr>
          <w:p w:rsidR="00DE56E8" w:rsidRPr="0070259B" w:rsidRDefault="00DE56E8" w:rsidP="00CC0020">
            <w:pPr>
              <w:jc w:val="center"/>
              <w:outlineLvl w:val="1"/>
              <w:rPr>
                <w:sz w:val="22"/>
                <w:szCs w:val="22"/>
              </w:rPr>
            </w:pPr>
            <w:r>
              <w:rPr>
                <w:sz w:val="22"/>
                <w:szCs w:val="22"/>
              </w:rPr>
              <w:t>277,500</w:t>
            </w:r>
          </w:p>
        </w:tc>
        <w:tc>
          <w:tcPr>
            <w:tcW w:w="1029" w:type="dxa"/>
            <w:shd w:val="clear" w:color="auto" w:fill="auto"/>
            <w:vAlign w:val="center"/>
          </w:tcPr>
          <w:p w:rsidR="00DE56E8" w:rsidRPr="0070259B" w:rsidRDefault="00DE56E8" w:rsidP="00CC0020">
            <w:pPr>
              <w:jc w:val="center"/>
              <w:outlineLvl w:val="1"/>
              <w:rPr>
                <w:sz w:val="22"/>
                <w:szCs w:val="22"/>
              </w:rPr>
            </w:pPr>
            <w:r w:rsidRPr="004216D8">
              <w:rPr>
                <w:sz w:val="22"/>
                <w:szCs w:val="22"/>
              </w:rPr>
              <w:t>50,900</w:t>
            </w:r>
          </w:p>
        </w:tc>
        <w:tc>
          <w:tcPr>
            <w:tcW w:w="1029" w:type="dxa"/>
            <w:shd w:val="clear" w:color="auto" w:fill="auto"/>
            <w:vAlign w:val="center"/>
          </w:tcPr>
          <w:p w:rsidR="00DE56E8" w:rsidRPr="0070259B" w:rsidRDefault="00DE56E8" w:rsidP="00CC0020">
            <w:pPr>
              <w:jc w:val="center"/>
              <w:outlineLvl w:val="1"/>
              <w:rPr>
                <w:sz w:val="22"/>
                <w:szCs w:val="22"/>
              </w:rPr>
            </w:pPr>
            <w:r>
              <w:rPr>
                <w:sz w:val="22"/>
                <w:szCs w:val="22"/>
              </w:rPr>
              <w:t>74,900</w:t>
            </w:r>
          </w:p>
        </w:tc>
      </w:tr>
      <w:tr w:rsidR="00DE56E8" w:rsidRPr="000C3AD8" w:rsidTr="00CC0020">
        <w:trPr>
          <w:trHeight w:val="20"/>
        </w:trPr>
        <w:tc>
          <w:tcPr>
            <w:tcW w:w="3802" w:type="dxa"/>
            <w:shd w:val="clear" w:color="auto" w:fill="auto"/>
            <w:vAlign w:val="center"/>
          </w:tcPr>
          <w:p w:rsidR="00DE56E8" w:rsidRPr="002862B5" w:rsidRDefault="00DE56E8" w:rsidP="00CC0020">
            <w:pPr>
              <w:outlineLvl w:val="1"/>
              <w:rPr>
                <w:color w:val="000000"/>
                <w:sz w:val="22"/>
                <w:szCs w:val="22"/>
              </w:rPr>
            </w:pPr>
            <w:r w:rsidRPr="002862B5">
              <w:rPr>
                <w:color w:val="000000"/>
                <w:sz w:val="22"/>
                <w:szCs w:val="22"/>
              </w:rPr>
              <w:lastRenderedPageBreak/>
              <w:t>Финансирование взносов на капитал</w:t>
            </w:r>
            <w:r w:rsidRPr="002862B5">
              <w:rPr>
                <w:color w:val="000000"/>
                <w:sz w:val="22"/>
                <w:szCs w:val="22"/>
              </w:rPr>
              <w:t>ь</w:t>
            </w:r>
            <w:r w:rsidRPr="002862B5">
              <w:rPr>
                <w:color w:val="000000"/>
                <w:sz w:val="22"/>
                <w:szCs w:val="22"/>
              </w:rPr>
              <w:t>ный ремонт общего имущества в многокварти</w:t>
            </w:r>
            <w:r w:rsidRPr="002862B5">
              <w:rPr>
                <w:color w:val="000000"/>
                <w:sz w:val="22"/>
                <w:szCs w:val="22"/>
              </w:rPr>
              <w:t>р</w:t>
            </w:r>
            <w:r w:rsidRPr="002862B5">
              <w:rPr>
                <w:color w:val="000000"/>
                <w:sz w:val="22"/>
                <w:szCs w:val="22"/>
              </w:rPr>
              <w:t>ных домах, в части жилых и не жилых помещений наход</w:t>
            </w:r>
            <w:r w:rsidRPr="002862B5">
              <w:rPr>
                <w:color w:val="000000"/>
                <w:sz w:val="22"/>
                <w:szCs w:val="22"/>
              </w:rPr>
              <w:t>я</w:t>
            </w:r>
            <w:r w:rsidRPr="002862B5">
              <w:rPr>
                <w:color w:val="000000"/>
                <w:sz w:val="22"/>
                <w:szCs w:val="22"/>
              </w:rPr>
              <w:t>щихся в муниципальной собственности адм</w:t>
            </w:r>
            <w:r w:rsidRPr="002862B5">
              <w:rPr>
                <w:color w:val="000000"/>
                <w:sz w:val="22"/>
                <w:szCs w:val="22"/>
              </w:rPr>
              <w:t>и</w:t>
            </w:r>
            <w:r w:rsidRPr="002862B5">
              <w:rPr>
                <w:color w:val="000000"/>
                <w:sz w:val="22"/>
                <w:szCs w:val="22"/>
              </w:rPr>
              <w:t>нистрации рабочего поселка Лунино Лунинского района Пензенской обл</w:t>
            </w:r>
            <w:r w:rsidRPr="002862B5">
              <w:rPr>
                <w:color w:val="000000"/>
                <w:sz w:val="22"/>
                <w:szCs w:val="22"/>
              </w:rPr>
              <w:t>а</w:t>
            </w:r>
            <w:r w:rsidRPr="002862B5">
              <w:rPr>
                <w:color w:val="000000"/>
                <w:sz w:val="22"/>
                <w:szCs w:val="22"/>
              </w:rPr>
              <w:t>сти</w:t>
            </w:r>
          </w:p>
        </w:tc>
        <w:tc>
          <w:tcPr>
            <w:tcW w:w="1181" w:type="dxa"/>
            <w:vAlign w:val="center"/>
          </w:tcPr>
          <w:p w:rsidR="00DE56E8" w:rsidRPr="000C3AD8" w:rsidRDefault="00DE56E8" w:rsidP="00CC0020">
            <w:pPr>
              <w:jc w:val="center"/>
              <w:outlineLvl w:val="1"/>
              <w:rPr>
                <w:sz w:val="22"/>
                <w:szCs w:val="22"/>
              </w:rPr>
            </w:pPr>
            <w:r>
              <w:rPr>
                <w:sz w:val="22"/>
                <w:szCs w:val="22"/>
              </w:rPr>
              <w:t>7210006080</w:t>
            </w:r>
          </w:p>
        </w:tc>
        <w:tc>
          <w:tcPr>
            <w:tcW w:w="630" w:type="dxa"/>
            <w:gridSpan w:val="2"/>
            <w:vAlign w:val="center"/>
          </w:tcPr>
          <w:p w:rsidR="00DE56E8" w:rsidRPr="000C3AD8" w:rsidRDefault="00DE56E8" w:rsidP="00CC0020">
            <w:pPr>
              <w:jc w:val="center"/>
              <w:outlineLvl w:val="1"/>
              <w:rPr>
                <w:sz w:val="22"/>
                <w:szCs w:val="22"/>
              </w:rPr>
            </w:pPr>
            <w:r>
              <w:rPr>
                <w:sz w:val="22"/>
                <w:szCs w:val="22"/>
              </w:rPr>
              <w:t>200</w:t>
            </w:r>
          </w:p>
        </w:tc>
        <w:tc>
          <w:tcPr>
            <w:tcW w:w="712" w:type="dxa"/>
            <w:vAlign w:val="center"/>
          </w:tcPr>
          <w:p w:rsidR="00DE56E8" w:rsidRPr="000C3AD8" w:rsidRDefault="00DE56E8" w:rsidP="00CC0020">
            <w:pPr>
              <w:jc w:val="center"/>
              <w:outlineLvl w:val="1"/>
              <w:rPr>
                <w:sz w:val="22"/>
                <w:szCs w:val="22"/>
              </w:rPr>
            </w:pPr>
            <w:r>
              <w:rPr>
                <w:sz w:val="22"/>
                <w:szCs w:val="22"/>
              </w:rPr>
              <w:t>0501</w:t>
            </w:r>
          </w:p>
        </w:tc>
        <w:tc>
          <w:tcPr>
            <w:tcW w:w="1028" w:type="dxa"/>
            <w:shd w:val="clear" w:color="auto" w:fill="auto"/>
            <w:vAlign w:val="center"/>
          </w:tcPr>
          <w:p w:rsidR="00DE56E8" w:rsidRPr="0070259B" w:rsidRDefault="00DE56E8" w:rsidP="00CC0020">
            <w:pPr>
              <w:jc w:val="center"/>
              <w:outlineLvl w:val="1"/>
              <w:rPr>
                <w:sz w:val="22"/>
                <w:szCs w:val="22"/>
              </w:rPr>
            </w:pPr>
            <w:r>
              <w:rPr>
                <w:sz w:val="22"/>
                <w:szCs w:val="22"/>
              </w:rPr>
              <w:t>277,500</w:t>
            </w:r>
          </w:p>
        </w:tc>
        <w:tc>
          <w:tcPr>
            <w:tcW w:w="1029" w:type="dxa"/>
            <w:shd w:val="clear" w:color="auto" w:fill="auto"/>
            <w:vAlign w:val="center"/>
          </w:tcPr>
          <w:p w:rsidR="00DE56E8" w:rsidRPr="0070259B" w:rsidRDefault="00DE56E8" w:rsidP="00CC0020">
            <w:pPr>
              <w:jc w:val="center"/>
              <w:outlineLvl w:val="1"/>
              <w:rPr>
                <w:sz w:val="22"/>
                <w:szCs w:val="22"/>
              </w:rPr>
            </w:pPr>
            <w:r w:rsidRPr="004216D8">
              <w:rPr>
                <w:sz w:val="22"/>
                <w:szCs w:val="22"/>
              </w:rPr>
              <w:t>50,900</w:t>
            </w:r>
          </w:p>
        </w:tc>
        <w:tc>
          <w:tcPr>
            <w:tcW w:w="1029" w:type="dxa"/>
            <w:shd w:val="clear" w:color="auto" w:fill="auto"/>
            <w:vAlign w:val="center"/>
          </w:tcPr>
          <w:p w:rsidR="00DE56E8" w:rsidRPr="0070259B" w:rsidRDefault="00DE56E8" w:rsidP="00CC0020">
            <w:pPr>
              <w:jc w:val="center"/>
              <w:outlineLvl w:val="1"/>
              <w:rPr>
                <w:sz w:val="22"/>
                <w:szCs w:val="22"/>
              </w:rPr>
            </w:pPr>
            <w:r>
              <w:rPr>
                <w:sz w:val="22"/>
                <w:szCs w:val="22"/>
              </w:rPr>
              <w:t>74,900</w:t>
            </w:r>
          </w:p>
        </w:tc>
      </w:tr>
      <w:tr w:rsidR="00DE56E8" w:rsidRPr="000C3AD8" w:rsidTr="00CC0020">
        <w:trPr>
          <w:trHeight w:val="20"/>
        </w:trPr>
        <w:tc>
          <w:tcPr>
            <w:tcW w:w="3802" w:type="dxa"/>
            <w:shd w:val="clear" w:color="auto" w:fill="auto"/>
            <w:vAlign w:val="center"/>
          </w:tcPr>
          <w:p w:rsidR="00DE56E8" w:rsidRPr="002862B5" w:rsidRDefault="00DE56E8" w:rsidP="00CC0020">
            <w:pPr>
              <w:outlineLvl w:val="1"/>
              <w:rPr>
                <w:color w:val="000000"/>
                <w:sz w:val="22"/>
                <w:szCs w:val="22"/>
              </w:rPr>
            </w:pPr>
            <w:r w:rsidRPr="002862B5">
              <w:rPr>
                <w:color w:val="000000"/>
                <w:sz w:val="22"/>
                <w:szCs w:val="22"/>
              </w:rPr>
              <w:t>Иные закупки товаров, р</w:t>
            </w:r>
            <w:r w:rsidRPr="002862B5">
              <w:rPr>
                <w:color w:val="000000"/>
                <w:sz w:val="22"/>
                <w:szCs w:val="22"/>
              </w:rPr>
              <w:t>а</w:t>
            </w:r>
            <w:r w:rsidRPr="002862B5">
              <w:rPr>
                <w:color w:val="000000"/>
                <w:sz w:val="22"/>
                <w:szCs w:val="22"/>
              </w:rPr>
              <w:t>бот и услуг для обеспечения мун</w:t>
            </w:r>
            <w:r w:rsidRPr="002862B5">
              <w:rPr>
                <w:color w:val="000000"/>
                <w:sz w:val="22"/>
                <w:szCs w:val="22"/>
              </w:rPr>
              <w:t>и</w:t>
            </w:r>
            <w:r w:rsidRPr="002862B5">
              <w:rPr>
                <w:color w:val="000000"/>
                <w:sz w:val="22"/>
                <w:szCs w:val="22"/>
              </w:rPr>
              <w:t>ципальных нужд</w:t>
            </w:r>
          </w:p>
        </w:tc>
        <w:tc>
          <w:tcPr>
            <w:tcW w:w="1181" w:type="dxa"/>
            <w:vAlign w:val="center"/>
          </w:tcPr>
          <w:p w:rsidR="00DE56E8" w:rsidRDefault="00DE56E8" w:rsidP="00CC0020">
            <w:pPr>
              <w:jc w:val="center"/>
              <w:outlineLvl w:val="1"/>
              <w:rPr>
                <w:sz w:val="22"/>
                <w:szCs w:val="22"/>
              </w:rPr>
            </w:pPr>
            <w:r>
              <w:rPr>
                <w:sz w:val="22"/>
                <w:szCs w:val="22"/>
              </w:rPr>
              <w:t>7210006080</w:t>
            </w:r>
          </w:p>
        </w:tc>
        <w:tc>
          <w:tcPr>
            <w:tcW w:w="630" w:type="dxa"/>
            <w:gridSpan w:val="2"/>
            <w:vAlign w:val="center"/>
          </w:tcPr>
          <w:p w:rsidR="00DE56E8" w:rsidRDefault="00DE56E8" w:rsidP="00CC0020">
            <w:pPr>
              <w:jc w:val="center"/>
              <w:outlineLvl w:val="1"/>
              <w:rPr>
                <w:sz w:val="22"/>
                <w:szCs w:val="22"/>
              </w:rPr>
            </w:pPr>
            <w:r>
              <w:rPr>
                <w:sz w:val="22"/>
                <w:szCs w:val="22"/>
              </w:rPr>
              <w:t>240</w:t>
            </w:r>
          </w:p>
        </w:tc>
        <w:tc>
          <w:tcPr>
            <w:tcW w:w="712" w:type="dxa"/>
            <w:vAlign w:val="center"/>
          </w:tcPr>
          <w:p w:rsidR="00DE56E8" w:rsidRDefault="00DE56E8" w:rsidP="00CC0020">
            <w:pPr>
              <w:jc w:val="center"/>
              <w:outlineLvl w:val="1"/>
              <w:rPr>
                <w:sz w:val="22"/>
                <w:szCs w:val="22"/>
              </w:rPr>
            </w:pPr>
            <w:r>
              <w:rPr>
                <w:sz w:val="22"/>
                <w:szCs w:val="22"/>
              </w:rPr>
              <w:t>0501</w:t>
            </w:r>
          </w:p>
        </w:tc>
        <w:tc>
          <w:tcPr>
            <w:tcW w:w="1028" w:type="dxa"/>
            <w:shd w:val="clear" w:color="auto" w:fill="auto"/>
            <w:vAlign w:val="center"/>
          </w:tcPr>
          <w:p w:rsidR="00DE56E8" w:rsidRPr="0070259B" w:rsidRDefault="00DE56E8" w:rsidP="00CC0020">
            <w:pPr>
              <w:jc w:val="center"/>
              <w:outlineLvl w:val="1"/>
              <w:rPr>
                <w:sz w:val="22"/>
                <w:szCs w:val="22"/>
              </w:rPr>
            </w:pPr>
            <w:r>
              <w:rPr>
                <w:sz w:val="22"/>
                <w:szCs w:val="22"/>
              </w:rPr>
              <w:t>277,500</w:t>
            </w:r>
          </w:p>
        </w:tc>
        <w:tc>
          <w:tcPr>
            <w:tcW w:w="1029" w:type="dxa"/>
            <w:shd w:val="clear" w:color="auto" w:fill="auto"/>
            <w:vAlign w:val="center"/>
          </w:tcPr>
          <w:p w:rsidR="00DE56E8" w:rsidRPr="0070259B" w:rsidRDefault="00DE56E8" w:rsidP="00CC0020">
            <w:pPr>
              <w:jc w:val="center"/>
              <w:outlineLvl w:val="1"/>
              <w:rPr>
                <w:sz w:val="22"/>
                <w:szCs w:val="22"/>
              </w:rPr>
            </w:pPr>
            <w:r w:rsidRPr="004216D8">
              <w:rPr>
                <w:sz w:val="22"/>
                <w:szCs w:val="22"/>
              </w:rPr>
              <w:t>50,900</w:t>
            </w:r>
          </w:p>
        </w:tc>
        <w:tc>
          <w:tcPr>
            <w:tcW w:w="1029" w:type="dxa"/>
            <w:shd w:val="clear" w:color="auto" w:fill="auto"/>
            <w:vAlign w:val="center"/>
          </w:tcPr>
          <w:p w:rsidR="00DE56E8" w:rsidRPr="0070259B" w:rsidRDefault="00DE56E8" w:rsidP="00CC0020">
            <w:pPr>
              <w:jc w:val="center"/>
              <w:outlineLvl w:val="1"/>
              <w:rPr>
                <w:sz w:val="22"/>
                <w:szCs w:val="22"/>
              </w:rPr>
            </w:pPr>
            <w:r w:rsidRPr="004216D8">
              <w:rPr>
                <w:sz w:val="22"/>
                <w:szCs w:val="22"/>
              </w:rPr>
              <w:t>50,900</w:t>
            </w:r>
          </w:p>
        </w:tc>
      </w:tr>
      <w:tr w:rsidR="00DE56E8" w:rsidRPr="001A5542" w:rsidTr="00CC0020">
        <w:trPr>
          <w:trHeight w:val="20"/>
        </w:trPr>
        <w:tc>
          <w:tcPr>
            <w:tcW w:w="3802" w:type="dxa"/>
            <w:shd w:val="clear" w:color="auto" w:fill="auto"/>
            <w:vAlign w:val="center"/>
          </w:tcPr>
          <w:p w:rsidR="00DE56E8" w:rsidRPr="001A5542" w:rsidRDefault="00DE56E8" w:rsidP="00CC0020">
            <w:pPr>
              <w:outlineLvl w:val="1"/>
              <w:rPr>
                <w:b/>
                <w:color w:val="000000"/>
                <w:sz w:val="22"/>
                <w:szCs w:val="22"/>
              </w:rPr>
            </w:pPr>
            <w:r w:rsidRPr="001A5542">
              <w:rPr>
                <w:b/>
                <w:color w:val="000000"/>
                <w:sz w:val="22"/>
                <w:szCs w:val="22"/>
              </w:rPr>
              <w:t>Мероприятия в области соверше</w:t>
            </w:r>
            <w:r w:rsidRPr="001A5542">
              <w:rPr>
                <w:b/>
                <w:color w:val="000000"/>
                <w:sz w:val="22"/>
                <w:szCs w:val="22"/>
              </w:rPr>
              <w:t>н</w:t>
            </w:r>
            <w:r w:rsidRPr="001A5542">
              <w:rPr>
                <w:b/>
                <w:color w:val="000000"/>
                <w:sz w:val="22"/>
                <w:szCs w:val="22"/>
              </w:rPr>
              <w:t>ствование и реализация муниц</w:t>
            </w:r>
            <w:r w:rsidRPr="001A5542">
              <w:rPr>
                <w:b/>
                <w:color w:val="000000"/>
                <w:sz w:val="22"/>
                <w:szCs w:val="22"/>
              </w:rPr>
              <w:t>и</w:t>
            </w:r>
            <w:r w:rsidRPr="001A5542">
              <w:rPr>
                <w:b/>
                <w:color w:val="000000"/>
                <w:sz w:val="22"/>
                <w:szCs w:val="22"/>
              </w:rPr>
              <w:t>пальных функций в сфере градостроительства и землепол</w:t>
            </w:r>
            <w:r w:rsidRPr="001A5542">
              <w:rPr>
                <w:b/>
                <w:color w:val="000000"/>
                <w:sz w:val="22"/>
                <w:szCs w:val="22"/>
              </w:rPr>
              <w:t>ь</w:t>
            </w:r>
            <w:r w:rsidRPr="001A5542">
              <w:rPr>
                <w:b/>
                <w:color w:val="000000"/>
                <w:sz w:val="22"/>
                <w:szCs w:val="22"/>
              </w:rPr>
              <w:t>зования, финансирование оценочной деятельн</w:t>
            </w:r>
            <w:r w:rsidRPr="001A5542">
              <w:rPr>
                <w:b/>
                <w:color w:val="000000"/>
                <w:sz w:val="22"/>
                <w:szCs w:val="22"/>
              </w:rPr>
              <w:t>о</w:t>
            </w:r>
            <w:r w:rsidRPr="001A5542">
              <w:rPr>
                <w:b/>
                <w:color w:val="000000"/>
                <w:sz w:val="22"/>
                <w:szCs w:val="22"/>
              </w:rPr>
              <w:t>сти</w:t>
            </w:r>
          </w:p>
        </w:tc>
        <w:tc>
          <w:tcPr>
            <w:tcW w:w="1188" w:type="dxa"/>
            <w:gridSpan w:val="2"/>
            <w:vAlign w:val="center"/>
          </w:tcPr>
          <w:p w:rsidR="00DE56E8" w:rsidRPr="001A5542" w:rsidRDefault="00DE56E8" w:rsidP="00CC0020">
            <w:pPr>
              <w:jc w:val="center"/>
              <w:outlineLvl w:val="1"/>
              <w:rPr>
                <w:b/>
                <w:sz w:val="22"/>
                <w:szCs w:val="22"/>
              </w:rPr>
            </w:pPr>
            <w:r w:rsidRPr="001A5542">
              <w:rPr>
                <w:b/>
                <w:sz w:val="22"/>
                <w:szCs w:val="22"/>
              </w:rPr>
              <w:t>7210006090</w:t>
            </w:r>
          </w:p>
        </w:tc>
        <w:tc>
          <w:tcPr>
            <w:tcW w:w="623" w:type="dxa"/>
            <w:vAlign w:val="center"/>
          </w:tcPr>
          <w:p w:rsidR="00DE56E8" w:rsidRPr="001A5542" w:rsidRDefault="00DE56E8" w:rsidP="00CC0020">
            <w:pPr>
              <w:jc w:val="center"/>
              <w:outlineLvl w:val="1"/>
              <w:rPr>
                <w:b/>
                <w:sz w:val="22"/>
                <w:szCs w:val="22"/>
              </w:rPr>
            </w:pPr>
          </w:p>
        </w:tc>
        <w:tc>
          <w:tcPr>
            <w:tcW w:w="712" w:type="dxa"/>
            <w:vAlign w:val="center"/>
          </w:tcPr>
          <w:p w:rsidR="00DE56E8" w:rsidRPr="001A5542" w:rsidRDefault="00DE56E8" w:rsidP="00CC0020">
            <w:pPr>
              <w:jc w:val="center"/>
              <w:outlineLvl w:val="1"/>
              <w:rPr>
                <w:b/>
                <w:sz w:val="22"/>
                <w:szCs w:val="22"/>
              </w:rPr>
            </w:pPr>
          </w:p>
        </w:tc>
        <w:tc>
          <w:tcPr>
            <w:tcW w:w="1028" w:type="dxa"/>
            <w:shd w:val="clear" w:color="auto" w:fill="auto"/>
            <w:vAlign w:val="center"/>
          </w:tcPr>
          <w:p w:rsidR="00DE56E8" w:rsidRPr="001A5542" w:rsidRDefault="00DE56E8" w:rsidP="00CC0020">
            <w:pPr>
              <w:jc w:val="center"/>
              <w:outlineLvl w:val="1"/>
              <w:rPr>
                <w:b/>
                <w:sz w:val="22"/>
                <w:szCs w:val="22"/>
              </w:rPr>
            </w:pPr>
            <w:r>
              <w:rPr>
                <w:b/>
                <w:sz w:val="22"/>
                <w:szCs w:val="22"/>
              </w:rPr>
              <w:t>161,550</w:t>
            </w:r>
          </w:p>
        </w:tc>
        <w:tc>
          <w:tcPr>
            <w:tcW w:w="1029" w:type="dxa"/>
            <w:shd w:val="clear" w:color="auto" w:fill="auto"/>
            <w:vAlign w:val="center"/>
          </w:tcPr>
          <w:p w:rsidR="00DE56E8" w:rsidRPr="001A5542" w:rsidRDefault="00DE56E8" w:rsidP="00CC0020">
            <w:pPr>
              <w:jc w:val="center"/>
              <w:outlineLvl w:val="1"/>
              <w:rPr>
                <w:b/>
                <w:sz w:val="22"/>
                <w:szCs w:val="22"/>
              </w:rPr>
            </w:pPr>
            <w:r>
              <w:rPr>
                <w:b/>
                <w:sz w:val="22"/>
                <w:szCs w:val="22"/>
              </w:rPr>
              <w:t>0,000</w:t>
            </w:r>
          </w:p>
        </w:tc>
        <w:tc>
          <w:tcPr>
            <w:tcW w:w="1029" w:type="dxa"/>
            <w:shd w:val="clear" w:color="auto" w:fill="auto"/>
            <w:vAlign w:val="center"/>
          </w:tcPr>
          <w:p w:rsidR="00DE56E8" w:rsidRPr="001A5542" w:rsidRDefault="00DE56E8" w:rsidP="00CC0020">
            <w:pPr>
              <w:jc w:val="center"/>
              <w:outlineLvl w:val="1"/>
              <w:rPr>
                <w:b/>
                <w:sz w:val="22"/>
                <w:szCs w:val="22"/>
              </w:rPr>
            </w:pPr>
            <w:r>
              <w:rPr>
                <w:b/>
                <w:sz w:val="22"/>
                <w:szCs w:val="22"/>
              </w:rPr>
              <w:t>0,000</w:t>
            </w:r>
          </w:p>
        </w:tc>
      </w:tr>
      <w:tr w:rsidR="00DE56E8" w:rsidRPr="001A5542" w:rsidTr="00CC0020">
        <w:trPr>
          <w:trHeight w:val="20"/>
        </w:trPr>
        <w:tc>
          <w:tcPr>
            <w:tcW w:w="3802" w:type="dxa"/>
            <w:shd w:val="clear" w:color="auto" w:fill="auto"/>
            <w:vAlign w:val="center"/>
          </w:tcPr>
          <w:p w:rsidR="00DE56E8" w:rsidRPr="00FE2C19" w:rsidRDefault="00DE56E8" w:rsidP="00CC0020">
            <w:pPr>
              <w:outlineLvl w:val="1"/>
              <w:rPr>
                <w:color w:val="000000"/>
                <w:sz w:val="22"/>
                <w:szCs w:val="22"/>
              </w:rPr>
            </w:pPr>
            <w:r w:rsidRPr="00FE2C19">
              <w:rPr>
                <w:color w:val="000000"/>
                <w:sz w:val="22"/>
                <w:szCs w:val="22"/>
              </w:rPr>
              <w:t>Иные закупки товаров, работ и услуг для обеспечения муниц</w:t>
            </w:r>
            <w:r w:rsidRPr="00FE2C19">
              <w:rPr>
                <w:color w:val="000000"/>
                <w:sz w:val="22"/>
                <w:szCs w:val="22"/>
              </w:rPr>
              <w:t>и</w:t>
            </w:r>
            <w:r w:rsidRPr="00FE2C19">
              <w:rPr>
                <w:color w:val="000000"/>
                <w:sz w:val="22"/>
                <w:szCs w:val="22"/>
              </w:rPr>
              <w:t xml:space="preserve">пальных нужд </w:t>
            </w:r>
          </w:p>
        </w:tc>
        <w:tc>
          <w:tcPr>
            <w:tcW w:w="1188" w:type="dxa"/>
            <w:gridSpan w:val="2"/>
            <w:vAlign w:val="center"/>
          </w:tcPr>
          <w:p w:rsidR="00DE56E8" w:rsidRPr="001A5542" w:rsidRDefault="00DE56E8" w:rsidP="00CC0020">
            <w:pPr>
              <w:jc w:val="center"/>
              <w:outlineLvl w:val="1"/>
              <w:rPr>
                <w:sz w:val="22"/>
                <w:szCs w:val="22"/>
              </w:rPr>
            </w:pPr>
            <w:r>
              <w:rPr>
                <w:sz w:val="22"/>
                <w:szCs w:val="22"/>
              </w:rPr>
              <w:t>7210006090</w:t>
            </w:r>
          </w:p>
        </w:tc>
        <w:tc>
          <w:tcPr>
            <w:tcW w:w="623" w:type="dxa"/>
            <w:vAlign w:val="center"/>
          </w:tcPr>
          <w:p w:rsidR="00DE56E8" w:rsidRPr="001A5542" w:rsidRDefault="00DE56E8" w:rsidP="00CC0020">
            <w:pPr>
              <w:jc w:val="center"/>
              <w:outlineLvl w:val="1"/>
              <w:rPr>
                <w:sz w:val="22"/>
                <w:szCs w:val="22"/>
              </w:rPr>
            </w:pPr>
            <w:r>
              <w:rPr>
                <w:sz w:val="22"/>
                <w:szCs w:val="22"/>
              </w:rPr>
              <w:t>240</w:t>
            </w:r>
          </w:p>
        </w:tc>
        <w:tc>
          <w:tcPr>
            <w:tcW w:w="712" w:type="dxa"/>
            <w:vAlign w:val="center"/>
          </w:tcPr>
          <w:p w:rsidR="00DE56E8" w:rsidRPr="001A5542" w:rsidRDefault="00DE56E8" w:rsidP="00CC0020">
            <w:pPr>
              <w:jc w:val="center"/>
              <w:outlineLvl w:val="1"/>
              <w:rPr>
                <w:sz w:val="22"/>
                <w:szCs w:val="22"/>
              </w:rPr>
            </w:pPr>
            <w:r>
              <w:rPr>
                <w:sz w:val="22"/>
                <w:szCs w:val="22"/>
              </w:rPr>
              <w:t>0113</w:t>
            </w:r>
          </w:p>
        </w:tc>
        <w:tc>
          <w:tcPr>
            <w:tcW w:w="1028" w:type="dxa"/>
            <w:shd w:val="clear" w:color="auto" w:fill="auto"/>
            <w:vAlign w:val="center"/>
          </w:tcPr>
          <w:p w:rsidR="00DE56E8" w:rsidRPr="001A5542" w:rsidRDefault="00DE56E8" w:rsidP="00CC0020">
            <w:pPr>
              <w:jc w:val="center"/>
              <w:outlineLvl w:val="1"/>
              <w:rPr>
                <w:sz w:val="22"/>
                <w:szCs w:val="22"/>
              </w:rPr>
            </w:pPr>
            <w:r>
              <w:rPr>
                <w:sz w:val="22"/>
                <w:szCs w:val="22"/>
              </w:rPr>
              <w:t>38,000</w:t>
            </w:r>
          </w:p>
        </w:tc>
        <w:tc>
          <w:tcPr>
            <w:tcW w:w="1029" w:type="dxa"/>
            <w:shd w:val="clear" w:color="auto" w:fill="auto"/>
            <w:vAlign w:val="center"/>
          </w:tcPr>
          <w:p w:rsidR="00DE56E8" w:rsidRPr="001A5542" w:rsidRDefault="00DE56E8" w:rsidP="00CC0020">
            <w:pPr>
              <w:jc w:val="center"/>
              <w:outlineLvl w:val="1"/>
              <w:rPr>
                <w:sz w:val="22"/>
                <w:szCs w:val="22"/>
              </w:rPr>
            </w:pPr>
            <w:r>
              <w:rPr>
                <w:sz w:val="22"/>
                <w:szCs w:val="22"/>
              </w:rPr>
              <w:t>0,000</w:t>
            </w:r>
          </w:p>
        </w:tc>
        <w:tc>
          <w:tcPr>
            <w:tcW w:w="1029" w:type="dxa"/>
            <w:shd w:val="clear" w:color="auto" w:fill="auto"/>
            <w:vAlign w:val="center"/>
          </w:tcPr>
          <w:p w:rsidR="00DE56E8" w:rsidRPr="001A5542" w:rsidRDefault="00DE56E8" w:rsidP="00CC0020">
            <w:pPr>
              <w:jc w:val="center"/>
              <w:outlineLvl w:val="1"/>
              <w:rPr>
                <w:sz w:val="22"/>
                <w:szCs w:val="22"/>
              </w:rPr>
            </w:pPr>
            <w:r>
              <w:rPr>
                <w:sz w:val="22"/>
                <w:szCs w:val="22"/>
              </w:rPr>
              <w:t>0,000</w:t>
            </w:r>
          </w:p>
        </w:tc>
      </w:tr>
      <w:tr w:rsidR="00DE56E8" w:rsidRPr="001A5542" w:rsidTr="00CC0020">
        <w:trPr>
          <w:trHeight w:val="20"/>
        </w:trPr>
        <w:tc>
          <w:tcPr>
            <w:tcW w:w="3802" w:type="dxa"/>
            <w:shd w:val="clear" w:color="auto" w:fill="auto"/>
            <w:vAlign w:val="center"/>
          </w:tcPr>
          <w:p w:rsidR="00DE56E8" w:rsidRPr="001A5542" w:rsidRDefault="00DE56E8" w:rsidP="00CC0020">
            <w:pPr>
              <w:outlineLvl w:val="1"/>
              <w:rPr>
                <w:color w:val="000000"/>
                <w:sz w:val="22"/>
                <w:szCs w:val="22"/>
              </w:rPr>
            </w:pPr>
            <w:r w:rsidRPr="001A5542">
              <w:rPr>
                <w:color w:val="000000"/>
                <w:sz w:val="22"/>
                <w:szCs w:val="22"/>
              </w:rPr>
              <w:t>Исполнение судебных актов Росси</w:t>
            </w:r>
            <w:r w:rsidRPr="001A5542">
              <w:rPr>
                <w:color w:val="000000"/>
                <w:sz w:val="22"/>
                <w:szCs w:val="22"/>
              </w:rPr>
              <w:t>й</w:t>
            </w:r>
            <w:r w:rsidRPr="001A5542">
              <w:rPr>
                <w:color w:val="000000"/>
                <w:sz w:val="22"/>
                <w:szCs w:val="22"/>
              </w:rPr>
              <w:t>ской Федерации и мировых соглаш</w:t>
            </w:r>
            <w:r w:rsidRPr="001A5542">
              <w:rPr>
                <w:color w:val="000000"/>
                <w:sz w:val="22"/>
                <w:szCs w:val="22"/>
              </w:rPr>
              <w:t>е</w:t>
            </w:r>
            <w:r w:rsidRPr="001A5542">
              <w:rPr>
                <w:color w:val="000000"/>
                <w:sz w:val="22"/>
                <w:szCs w:val="22"/>
              </w:rPr>
              <w:t>ний  по возмещению вреда, причине</w:t>
            </w:r>
            <w:r w:rsidRPr="001A5542">
              <w:rPr>
                <w:color w:val="000000"/>
                <w:sz w:val="22"/>
                <w:szCs w:val="22"/>
              </w:rPr>
              <w:t>н</w:t>
            </w:r>
            <w:r w:rsidRPr="001A5542">
              <w:rPr>
                <w:color w:val="000000"/>
                <w:sz w:val="22"/>
                <w:szCs w:val="22"/>
              </w:rPr>
              <w:t>ного в результате нез</w:t>
            </w:r>
            <w:r w:rsidRPr="001A5542">
              <w:rPr>
                <w:color w:val="000000"/>
                <w:sz w:val="22"/>
                <w:szCs w:val="22"/>
              </w:rPr>
              <w:t>а</w:t>
            </w:r>
            <w:r w:rsidRPr="001A5542">
              <w:rPr>
                <w:color w:val="000000"/>
                <w:sz w:val="22"/>
                <w:szCs w:val="22"/>
              </w:rPr>
              <w:t>конных действий  (бездействия) органов государственной  власти (государственных органов), органов местного самоуправления</w:t>
            </w:r>
          </w:p>
        </w:tc>
        <w:tc>
          <w:tcPr>
            <w:tcW w:w="1188" w:type="dxa"/>
            <w:gridSpan w:val="2"/>
            <w:vAlign w:val="center"/>
          </w:tcPr>
          <w:p w:rsidR="00DE56E8" w:rsidRPr="001A5542" w:rsidRDefault="00DE56E8" w:rsidP="00CC0020">
            <w:pPr>
              <w:jc w:val="center"/>
              <w:outlineLvl w:val="1"/>
              <w:rPr>
                <w:sz w:val="22"/>
                <w:szCs w:val="22"/>
              </w:rPr>
            </w:pPr>
            <w:r w:rsidRPr="001A5542">
              <w:rPr>
                <w:sz w:val="22"/>
                <w:szCs w:val="22"/>
              </w:rPr>
              <w:t>7210006090</w:t>
            </w:r>
          </w:p>
        </w:tc>
        <w:tc>
          <w:tcPr>
            <w:tcW w:w="623" w:type="dxa"/>
            <w:vAlign w:val="center"/>
          </w:tcPr>
          <w:p w:rsidR="00DE56E8" w:rsidRPr="001A5542" w:rsidRDefault="00DE56E8" w:rsidP="00CC0020">
            <w:pPr>
              <w:jc w:val="center"/>
              <w:outlineLvl w:val="1"/>
              <w:rPr>
                <w:sz w:val="22"/>
                <w:szCs w:val="22"/>
              </w:rPr>
            </w:pPr>
            <w:r w:rsidRPr="001A5542">
              <w:rPr>
                <w:sz w:val="22"/>
                <w:szCs w:val="22"/>
              </w:rPr>
              <w:t>831</w:t>
            </w:r>
          </w:p>
        </w:tc>
        <w:tc>
          <w:tcPr>
            <w:tcW w:w="712" w:type="dxa"/>
            <w:vAlign w:val="center"/>
          </w:tcPr>
          <w:p w:rsidR="00DE56E8" w:rsidRPr="001A5542" w:rsidRDefault="00DE56E8" w:rsidP="00CC0020">
            <w:pPr>
              <w:jc w:val="center"/>
              <w:outlineLvl w:val="1"/>
              <w:rPr>
                <w:sz w:val="22"/>
                <w:szCs w:val="22"/>
              </w:rPr>
            </w:pPr>
            <w:r w:rsidRPr="001A5542">
              <w:rPr>
                <w:sz w:val="22"/>
                <w:szCs w:val="22"/>
              </w:rPr>
              <w:t>0113</w:t>
            </w:r>
          </w:p>
        </w:tc>
        <w:tc>
          <w:tcPr>
            <w:tcW w:w="1028" w:type="dxa"/>
            <w:shd w:val="clear" w:color="auto" w:fill="auto"/>
            <w:vAlign w:val="center"/>
          </w:tcPr>
          <w:p w:rsidR="00DE56E8" w:rsidRPr="001A5542" w:rsidRDefault="00DE56E8" w:rsidP="00CC0020">
            <w:pPr>
              <w:jc w:val="center"/>
              <w:outlineLvl w:val="1"/>
              <w:rPr>
                <w:sz w:val="22"/>
                <w:szCs w:val="22"/>
              </w:rPr>
            </w:pPr>
            <w:r>
              <w:rPr>
                <w:sz w:val="22"/>
                <w:szCs w:val="22"/>
              </w:rPr>
              <w:t>123,550</w:t>
            </w:r>
          </w:p>
        </w:tc>
        <w:tc>
          <w:tcPr>
            <w:tcW w:w="1029" w:type="dxa"/>
            <w:shd w:val="clear" w:color="auto" w:fill="auto"/>
            <w:vAlign w:val="center"/>
          </w:tcPr>
          <w:p w:rsidR="00DE56E8" w:rsidRPr="001A5542" w:rsidRDefault="00DE56E8" w:rsidP="00CC0020">
            <w:pPr>
              <w:jc w:val="center"/>
              <w:outlineLvl w:val="1"/>
              <w:rPr>
                <w:sz w:val="22"/>
                <w:szCs w:val="22"/>
              </w:rPr>
            </w:pPr>
            <w:r w:rsidRPr="001A5542">
              <w:rPr>
                <w:sz w:val="22"/>
                <w:szCs w:val="22"/>
              </w:rPr>
              <w:t>0,000</w:t>
            </w:r>
          </w:p>
        </w:tc>
        <w:tc>
          <w:tcPr>
            <w:tcW w:w="1029" w:type="dxa"/>
            <w:shd w:val="clear" w:color="auto" w:fill="auto"/>
            <w:vAlign w:val="center"/>
          </w:tcPr>
          <w:p w:rsidR="00DE56E8" w:rsidRPr="001A5542" w:rsidRDefault="00DE56E8" w:rsidP="00CC0020">
            <w:pPr>
              <w:jc w:val="center"/>
              <w:outlineLvl w:val="1"/>
              <w:rPr>
                <w:sz w:val="22"/>
                <w:szCs w:val="22"/>
              </w:rPr>
            </w:pPr>
            <w:r w:rsidRPr="001A5542">
              <w:rPr>
                <w:sz w:val="22"/>
                <w:szCs w:val="22"/>
              </w:rPr>
              <w:t>0,000</w:t>
            </w:r>
          </w:p>
        </w:tc>
      </w:tr>
      <w:tr w:rsidR="00DE56E8" w:rsidRPr="00193E35" w:rsidTr="00CC0020">
        <w:trPr>
          <w:trHeight w:val="20"/>
        </w:trPr>
        <w:tc>
          <w:tcPr>
            <w:tcW w:w="3802" w:type="dxa"/>
            <w:shd w:val="clear" w:color="auto" w:fill="auto"/>
            <w:vAlign w:val="center"/>
          </w:tcPr>
          <w:p w:rsidR="00DE56E8" w:rsidRPr="00193E35" w:rsidRDefault="00DE56E8" w:rsidP="00CC0020">
            <w:pPr>
              <w:rPr>
                <w:b/>
                <w:color w:val="000000"/>
                <w:sz w:val="22"/>
                <w:szCs w:val="22"/>
              </w:rPr>
            </w:pPr>
            <w:r w:rsidRPr="00193E35">
              <w:rPr>
                <w:b/>
                <w:color w:val="000000"/>
                <w:sz w:val="22"/>
                <w:szCs w:val="22"/>
              </w:rPr>
              <w:t>Пенсионное обеспечение за в</w:t>
            </w:r>
            <w:r w:rsidRPr="00193E35">
              <w:rPr>
                <w:b/>
                <w:color w:val="000000"/>
                <w:sz w:val="22"/>
                <w:szCs w:val="22"/>
              </w:rPr>
              <w:t>ы</w:t>
            </w:r>
            <w:r w:rsidRPr="00193E35">
              <w:rPr>
                <w:b/>
                <w:color w:val="000000"/>
                <w:sz w:val="22"/>
                <w:szCs w:val="22"/>
              </w:rPr>
              <w:t>слугу лет муниципальных служащих раб</w:t>
            </w:r>
            <w:r w:rsidRPr="00193E35">
              <w:rPr>
                <w:b/>
                <w:color w:val="000000"/>
                <w:sz w:val="22"/>
                <w:szCs w:val="22"/>
              </w:rPr>
              <w:t>о</w:t>
            </w:r>
            <w:r w:rsidRPr="00193E35">
              <w:rPr>
                <w:b/>
                <w:color w:val="000000"/>
                <w:sz w:val="22"/>
                <w:szCs w:val="22"/>
              </w:rPr>
              <w:t>чего поселка Лунино Лунинского района Пензенской о</w:t>
            </w:r>
            <w:r w:rsidRPr="00193E35">
              <w:rPr>
                <w:b/>
                <w:color w:val="000000"/>
                <w:sz w:val="22"/>
                <w:szCs w:val="22"/>
              </w:rPr>
              <w:t>б</w:t>
            </w:r>
            <w:r w:rsidRPr="00193E35">
              <w:rPr>
                <w:b/>
                <w:color w:val="000000"/>
                <w:sz w:val="22"/>
                <w:szCs w:val="22"/>
              </w:rPr>
              <w:t>ласти</w:t>
            </w:r>
          </w:p>
        </w:tc>
        <w:tc>
          <w:tcPr>
            <w:tcW w:w="1181" w:type="dxa"/>
            <w:vAlign w:val="center"/>
          </w:tcPr>
          <w:p w:rsidR="00DE56E8" w:rsidRPr="00193E35" w:rsidRDefault="00DE56E8" w:rsidP="00CC0020">
            <w:pPr>
              <w:jc w:val="center"/>
              <w:outlineLvl w:val="1"/>
              <w:rPr>
                <w:b/>
                <w:sz w:val="22"/>
                <w:szCs w:val="22"/>
              </w:rPr>
            </w:pPr>
            <w:r w:rsidRPr="00193E35">
              <w:rPr>
                <w:b/>
                <w:sz w:val="22"/>
                <w:szCs w:val="22"/>
              </w:rPr>
              <w:t>72</w:t>
            </w:r>
            <w:r>
              <w:rPr>
                <w:b/>
                <w:sz w:val="22"/>
                <w:szCs w:val="22"/>
              </w:rPr>
              <w:t>1</w:t>
            </w:r>
            <w:r w:rsidRPr="00193E35">
              <w:rPr>
                <w:b/>
                <w:sz w:val="22"/>
                <w:szCs w:val="22"/>
              </w:rPr>
              <w:t>0010750</w:t>
            </w:r>
          </w:p>
        </w:tc>
        <w:tc>
          <w:tcPr>
            <w:tcW w:w="630" w:type="dxa"/>
            <w:gridSpan w:val="2"/>
            <w:vAlign w:val="center"/>
          </w:tcPr>
          <w:p w:rsidR="00DE56E8" w:rsidRPr="00193E35" w:rsidRDefault="00DE56E8" w:rsidP="00CC0020">
            <w:pPr>
              <w:jc w:val="center"/>
              <w:outlineLvl w:val="1"/>
              <w:rPr>
                <w:b/>
                <w:sz w:val="22"/>
                <w:szCs w:val="22"/>
              </w:rPr>
            </w:pPr>
          </w:p>
        </w:tc>
        <w:tc>
          <w:tcPr>
            <w:tcW w:w="712" w:type="dxa"/>
            <w:vAlign w:val="center"/>
          </w:tcPr>
          <w:p w:rsidR="00DE56E8" w:rsidRPr="00193E35" w:rsidRDefault="00DE56E8" w:rsidP="00CC0020">
            <w:pPr>
              <w:jc w:val="center"/>
              <w:outlineLvl w:val="1"/>
              <w:rPr>
                <w:b/>
                <w:sz w:val="22"/>
                <w:szCs w:val="22"/>
              </w:rPr>
            </w:pPr>
          </w:p>
        </w:tc>
        <w:tc>
          <w:tcPr>
            <w:tcW w:w="1028" w:type="dxa"/>
            <w:shd w:val="clear" w:color="auto" w:fill="auto"/>
            <w:vAlign w:val="center"/>
          </w:tcPr>
          <w:p w:rsidR="00DE56E8" w:rsidRPr="00193E35" w:rsidRDefault="00DE56E8" w:rsidP="00CC0020">
            <w:pPr>
              <w:jc w:val="center"/>
              <w:outlineLvl w:val="1"/>
              <w:rPr>
                <w:b/>
                <w:sz w:val="22"/>
                <w:szCs w:val="22"/>
              </w:rPr>
            </w:pPr>
            <w:r>
              <w:rPr>
                <w:b/>
                <w:sz w:val="22"/>
                <w:szCs w:val="22"/>
              </w:rPr>
              <w:t>245,500</w:t>
            </w:r>
          </w:p>
        </w:tc>
        <w:tc>
          <w:tcPr>
            <w:tcW w:w="1029" w:type="dxa"/>
            <w:shd w:val="clear" w:color="auto" w:fill="auto"/>
            <w:vAlign w:val="center"/>
          </w:tcPr>
          <w:p w:rsidR="00DE56E8" w:rsidRPr="00193E35" w:rsidRDefault="00DE56E8" w:rsidP="00CC0020">
            <w:pPr>
              <w:jc w:val="center"/>
              <w:outlineLvl w:val="1"/>
              <w:rPr>
                <w:b/>
                <w:sz w:val="22"/>
                <w:szCs w:val="22"/>
              </w:rPr>
            </w:pPr>
            <w:r w:rsidRPr="004216D8">
              <w:rPr>
                <w:b/>
                <w:sz w:val="22"/>
                <w:szCs w:val="22"/>
              </w:rPr>
              <w:t>245,500</w:t>
            </w:r>
          </w:p>
        </w:tc>
        <w:tc>
          <w:tcPr>
            <w:tcW w:w="1029" w:type="dxa"/>
            <w:shd w:val="clear" w:color="auto" w:fill="auto"/>
            <w:vAlign w:val="center"/>
          </w:tcPr>
          <w:p w:rsidR="00DE56E8" w:rsidRPr="00193E35" w:rsidRDefault="00DE56E8" w:rsidP="00CC0020">
            <w:pPr>
              <w:jc w:val="center"/>
              <w:outlineLvl w:val="1"/>
              <w:rPr>
                <w:b/>
                <w:sz w:val="22"/>
                <w:szCs w:val="22"/>
              </w:rPr>
            </w:pPr>
            <w:r w:rsidRPr="004216D8">
              <w:rPr>
                <w:b/>
                <w:sz w:val="22"/>
                <w:szCs w:val="22"/>
              </w:rPr>
              <w:t>245,500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Пенсионное обеспечение</w:t>
            </w:r>
          </w:p>
        </w:tc>
        <w:tc>
          <w:tcPr>
            <w:tcW w:w="1181" w:type="dxa"/>
            <w:vAlign w:val="center"/>
          </w:tcPr>
          <w:p w:rsidR="00DE56E8" w:rsidRPr="000C3AD8" w:rsidRDefault="00DE56E8" w:rsidP="00CC0020">
            <w:pPr>
              <w:jc w:val="center"/>
              <w:outlineLvl w:val="1"/>
              <w:rPr>
                <w:sz w:val="22"/>
                <w:szCs w:val="22"/>
              </w:rPr>
            </w:pPr>
            <w:r>
              <w:rPr>
                <w:sz w:val="22"/>
                <w:szCs w:val="22"/>
              </w:rPr>
              <w:t>7210010750</w:t>
            </w:r>
          </w:p>
        </w:tc>
        <w:tc>
          <w:tcPr>
            <w:tcW w:w="630" w:type="dxa"/>
            <w:gridSpan w:val="2"/>
            <w:vAlign w:val="center"/>
          </w:tcPr>
          <w:p w:rsidR="00DE56E8" w:rsidRPr="00141847" w:rsidRDefault="00DE56E8" w:rsidP="00CC0020">
            <w:pPr>
              <w:jc w:val="center"/>
              <w:outlineLvl w:val="1"/>
              <w:rPr>
                <w:sz w:val="22"/>
                <w:szCs w:val="22"/>
                <w:lang w:val="en-US"/>
              </w:rPr>
            </w:pPr>
            <w:r>
              <w:rPr>
                <w:sz w:val="22"/>
                <w:szCs w:val="22"/>
                <w:lang w:val="en-US"/>
              </w:rPr>
              <w:t>300</w:t>
            </w:r>
          </w:p>
        </w:tc>
        <w:tc>
          <w:tcPr>
            <w:tcW w:w="712" w:type="dxa"/>
            <w:vAlign w:val="center"/>
          </w:tcPr>
          <w:p w:rsidR="00DE56E8" w:rsidRPr="000C3AD8" w:rsidRDefault="00DE56E8" w:rsidP="00CC0020">
            <w:pPr>
              <w:jc w:val="center"/>
              <w:outlineLvl w:val="1"/>
              <w:rPr>
                <w:sz w:val="22"/>
                <w:szCs w:val="22"/>
              </w:rPr>
            </w:pPr>
            <w:r w:rsidRPr="000C3AD8">
              <w:rPr>
                <w:sz w:val="22"/>
                <w:szCs w:val="22"/>
              </w:rPr>
              <w:t>1001</w:t>
            </w:r>
          </w:p>
        </w:tc>
        <w:tc>
          <w:tcPr>
            <w:tcW w:w="1028" w:type="dxa"/>
            <w:shd w:val="clear" w:color="auto" w:fill="auto"/>
            <w:vAlign w:val="center"/>
          </w:tcPr>
          <w:p w:rsidR="00DE56E8" w:rsidRPr="000C3AD8" w:rsidRDefault="00DE56E8" w:rsidP="00CC0020">
            <w:pPr>
              <w:jc w:val="center"/>
              <w:outlineLvl w:val="1"/>
              <w:rPr>
                <w:sz w:val="22"/>
                <w:szCs w:val="22"/>
              </w:rPr>
            </w:pPr>
            <w:r w:rsidRPr="004216D8">
              <w:rPr>
                <w:sz w:val="22"/>
                <w:szCs w:val="22"/>
              </w:rPr>
              <w:t>245,500</w:t>
            </w:r>
          </w:p>
        </w:tc>
        <w:tc>
          <w:tcPr>
            <w:tcW w:w="1029" w:type="dxa"/>
            <w:shd w:val="clear" w:color="auto" w:fill="auto"/>
            <w:vAlign w:val="center"/>
          </w:tcPr>
          <w:p w:rsidR="00DE56E8" w:rsidRPr="000C3AD8" w:rsidRDefault="00DE56E8" w:rsidP="00CC0020">
            <w:pPr>
              <w:jc w:val="center"/>
              <w:outlineLvl w:val="1"/>
              <w:rPr>
                <w:sz w:val="22"/>
                <w:szCs w:val="22"/>
              </w:rPr>
            </w:pPr>
            <w:r w:rsidRPr="004216D8">
              <w:rPr>
                <w:sz w:val="22"/>
                <w:szCs w:val="22"/>
              </w:rPr>
              <w:t>245,500</w:t>
            </w:r>
          </w:p>
        </w:tc>
        <w:tc>
          <w:tcPr>
            <w:tcW w:w="1029" w:type="dxa"/>
            <w:shd w:val="clear" w:color="auto" w:fill="auto"/>
            <w:vAlign w:val="center"/>
          </w:tcPr>
          <w:p w:rsidR="00DE56E8" w:rsidRPr="000C3AD8" w:rsidRDefault="00DE56E8" w:rsidP="00CC0020">
            <w:pPr>
              <w:jc w:val="center"/>
              <w:outlineLvl w:val="1"/>
              <w:rPr>
                <w:sz w:val="22"/>
                <w:szCs w:val="22"/>
              </w:rPr>
            </w:pPr>
            <w:r w:rsidRPr="004216D8">
              <w:rPr>
                <w:sz w:val="22"/>
                <w:szCs w:val="22"/>
              </w:rPr>
              <w:t>245,500</w:t>
            </w:r>
          </w:p>
        </w:tc>
      </w:tr>
      <w:tr w:rsidR="00DE56E8" w:rsidRPr="000C3AD8" w:rsidTr="00CC0020">
        <w:trPr>
          <w:trHeight w:val="20"/>
        </w:trPr>
        <w:tc>
          <w:tcPr>
            <w:tcW w:w="3802" w:type="dxa"/>
            <w:shd w:val="clear" w:color="auto" w:fill="auto"/>
            <w:vAlign w:val="center"/>
          </w:tcPr>
          <w:p w:rsidR="00DE56E8" w:rsidRPr="000C3AD8" w:rsidRDefault="00DE56E8" w:rsidP="00CC0020">
            <w:pPr>
              <w:rPr>
                <w:color w:val="000000"/>
                <w:sz w:val="22"/>
                <w:szCs w:val="22"/>
              </w:rPr>
            </w:pPr>
            <w:r w:rsidRPr="000C3AD8">
              <w:rPr>
                <w:color w:val="000000"/>
                <w:sz w:val="22"/>
                <w:szCs w:val="22"/>
              </w:rPr>
              <w:t>Иные пенсии, социальные доплаты к пе</w:t>
            </w:r>
            <w:r w:rsidRPr="000C3AD8">
              <w:rPr>
                <w:color w:val="000000"/>
                <w:sz w:val="22"/>
                <w:szCs w:val="22"/>
              </w:rPr>
              <w:t>н</w:t>
            </w:r>
            <w:r w:rsidRPr="000C3AD8">
              <w:rPr>
                <w:color w:val="000000"/>
                <w:sz w:val="22"/>
                <w:szCs w:val="22"/>
              </w:rPr>
              <w:t>сии</w:t>
            </w:r>
          </w:p>
        </w:tc>
        <w:tc>
          <w:tcPr>
            <w:tcW w:w="1181" w:type="dxa"/>
            <w:vAlign w:val="center"/>
          </w:tcPr>
          <w:p w:rsidR="00DE56E8" w:rsidRPr="000C3AD8" w:rsidRDefault="00DE56E8" w:rsidP="00CC0020">
            <w:pPr>
              <w:jc w:val="center"/>
              <w:outlineLvl w:val="1"/>
              <w:rPr>
                <w:sz w:val="22"/>
                <w:szCs w:val="22"/>
              </w:rPr>
            </w:pPr>
            <w:r>
              <w:rPr>
                <w:sz w:val="22"/>
                <w:szCs w:val="22"/>
              </w:rPr>
              <w:t>7210010750</w:t>
            </w:r>
          </w:p>
        </w:tc>
        <w:tc>
          <w:tcPr>
            <w:tcW w:w="630" w:type="dxa"/>
            <w:gridSpan w:val="2"/>
            <w:vAlign w:val="center"/>
          </w:tcPr>
          <w:p w:rsidR="00DE56E8" w:rsidRPr="00141847" w:rsidRDefault="00DE56E8" w:rsidP="00CC0020">
            <w:pPr>
              <w:jc w:val="center"/>
              <w:outlineLvl w:val="1"/>
              <w:rPr>
                <w:sz w:val="22"/>
                <w:szCs w:val="22"/>
                <w:lang w:val="en-US"/>
              </w:rPr>
            </w:pPr>
            <w:r>
              <w:rPr>
                <w:sz w:val="22"/>
                <w:szCs w:val="22"/>
                <w:lang w:val="en-US"/>
              </w:rPr>
              <w:t>312</w:t>
            </w:r>
          </w:p>
        </w:tc>
        <w:tc>
          <w:tcPr>
            <w:tcW w:w="712" w:type="dxa"/>
            <w:vAlign w:val="center"/>
          </w:tcPr>
          <w:p w:rsidR="00DE56E8" w:rsidRPr="000C3AD8" w:rsidRDefault="00DE56E8" w:rsidP="00CC0020">
            <w:pPr>
              <w:jc w:val="center"/>
              <w:outlineLvl w:val="1"/>
              <w:rPr>
                <w:sz w:val="22"/>
                <w:szCs w:val="22"/>
              </w:rPr>
            </w:pPr>
            <w:r w:rsidRPr="000C3AD8">
              <w:rPr>
                <w:sz w:val="22"/>
                <w:szCs w:val="22"/>
              </w:rPr>
              <w:t>1001</w:t>
            </w:r>
          </w:p>
        </w:tc>
        <w:tc>
          <w:tcPr>
            <w:tcW w:w="1028" w:type="dxa"/>
            <w:shd w:val="clear" w:color="auto" w:fill="auto"/>
            <w:vAlign w:val="center"/>
          </w:tcPr>
          <w:p w:rsidR="00DE56E8" w:rsidRPr="000C3AD8" w:rsidRDefault="00DE56E8" w:rsidP="00CC0020">
            <w:pPr>
              <w:jc w:val="center"/>
              <w:outlineLvl w:val="1"/>
              <w:rPr>
                <w:sz w:val="22"/>
                <w:szCs w:val="22"/>
              </w:rPr>
            </w:pPr>
            <w:r w:rsidRPr="004216D8">
              <w:rPr>
                <w:sz w:val="22"/>
                <w:szCs w:val="22"/>
              </w:rPr>
              <w:t>245,500</w:t>
            </w:r>
          </w:p>
        </w:tc>
        <w:tc>
          <w:tcPr>
            <w:tcW w:w="1029" w:type="dxa"/>
            <w:shd w:val="clear" w:color="auto" w:fill="auto"/>
            <w:vAlign w:val="center"/>
          </w:tcPr>
          <w:p w:rsidR="00DE56E8" w:rsidRPr="000C3AD8" w:rsidRDefault="00DE56E8" w:rsidP="00CC0020">
            <w:pPr>
              <w:jc w:val="center"/>
              <w:outlineLvl w:val="1"/>
              <w:rPr>
                <w:sz w:val="22"/>
                <w:szCs w:val="22"/>
              </w:rPr>
            </w:pPr>
            <w:r w:rsidRPr="004216D8">
              <w:rPr>
                <w:sz w:val="22"/>
                <w:szCs w:val="22"/>
              </w:rPr>
              <w:t>245,500</w:t>
            </w:r>
          </w:p>
        </w:tc>
        <w:tc>
          <w:tcPr>
            <w:tcW w:w="1029" w:type="dxa"/>
            <w:shd w:val="clear" w:color="auto" w:fill="auto"/>
            <w:vAlign w:val="center"/>
          </w:tcPr>
          <w:p w:rsidR="00DE56E8" w:rsidRPr="000C3AD8" w:rsidRDefault="00DE56E8" w:rsidP="00CC0020">
            <w:pPr>
              <w:jc w:val="center"/>
              <w:outlineLvl w:val="1"/>
              <w:rPr>
                <w:sz w:val="22"/>
                <w:szCs w:val="22"/>
              </w:rPr>
            </w:pPr>
            <w:r w:rsidRPr="004216D8">
              <w:rPr>
                <w:sz w:val="22"/>
                <w:szCs w:val="22"/>
              </w:rPr>
              <w:t>245,500</w:t>
            </w:r>
          </w:p>
        </w:tc>
      </w:tr>
    </w:tbl>
    <w:p w:rsidR="00DE56E8" w:rsidRDefault="00DE56E8" w:rsidP="00DE56E8">
      <w:pPr>
        <w:ind w:left="-134"/>
        <w:jc w:val="right"/>
        <w:rPr>
          <w:sz w:val="28"/>
          <w:szCs w:val="28"/>
        </w:rPr>
      </w:pPr>
      <w:r>
        <w:t xml:space="preserve">                                                                                                                                                                                    </w:t>
      </w:r>
      <w:r w:rsidRPr="004B00A5">
        <w:rPr>
          <w:sz w:val="28"/>
          <w:szCs w:val="28"/>
        </w:rPr>
        <w:t>»;</w:t>
      </w:r>
    </w:p>
    <w:p w:rsidR="00DE56E8" w:rsidRDefault="00DE56E8" w:rsidP="00DE56E8">
      <w:pPr>
        <w:pStyle w:val="ConsPlusTitle"/>
        <w:rPr>
          <w:b w:val="0"/>
        </w:rPr>
      </w:pPr>
      <w:r>
        <w:rPr>
          <w:b w:val="0"/>
        </w:rPr>
        <w:t xml:space="preserve">     </w:t>
      </w:r>
    </w:p>
    <w:p w:rsidR="00DE56E8" w:rsidRPr="008522C7" w:rsidRDefault="00DE56E8" w:rsidP="00DE56E8">
      <w:pPr>
        <w:ind w:firstLine="567"/>
        <w:jc w:val="both"/>
        <w:rPr>
          <w:sz w:val="28"/>
          <w:szCs w:val="28"/>
        </w:rPr>
      </w:pPr>
      <w:r>
        <w:rPr>
          <w:sz w:val="28"/>
          <w:szCs w:val="28"/>
        </w:rPr>
        <w:t xml:space="preserve">2. </w:t>
      </w:r>
      <w:r w:rsidRPr="008522C7">
        <w:rPr>
          <w:sz w:val="28"/>
          <w:szCs w:val="28"/>
        </w:rPr>
        <w:t>Настоящее решение опубликовать в информационном бюллетене «Поселковые ведомости».</w:t>
      </w:r>
    </w:p>
    <w:p w:rsidR="00DE56E8" w:rsidRPr="008522C7" w:rsidRDefault="00DE56E8" w:rsidP="00DE56E8">
      <w:pPr>
        <w:ind w:firstLine="567"/>
        <w:jc w:val="both"/>
        <w:rPr>
          <w:sz w:val="28"/>
          <w:szCs w:val="28"/>
        </w:rPr>
      </w:pPr>
      <w:r>
        <w:rPr>
          <w:bCs/>
          <w:sz w:val="28"/>
          <w:szCs w:val="28"/>
        </w:rPr>
        <w:t xml:space="preserve">3. </w:t>
      </w:r>
      <w:r w:rsidRPr="008522C7">
        <w:rPr>
          <w:bCs/>
          <w:sz w:val="28"/>
          <w:szCs w:val="28"/>
        </w:rPr>
        <w:t>Настоящее решение вступает в силу после его официального опубл</w:t>
      </w:r>
      <w:r w:rsidRPr="008522C7">
        <w:rPr>
          <w:bCs/>
          <w:sz w:val="28"/>
          <w:szCs w:val="28"/>
        </w:rPr>
        <w:t>и</w:t>
      </w:r>
      <w:r w:rsidRPr="008522C7">
        <w:rPr>
          <w:bCs/>
          <w:sz w:val="28"/>
          <w:szCs w:val="28"/>
        </w:rPr>
        <w:t>кования.</w:t>
      </w:r>
    </w:p>
    <w:p w:rsidR="00DE56E8" w:rsidRDefault="00DE56E8" w:rsidP="00DE56E8">
      <w:pPr>
        <w:ind w:firstLine="567"/>
        <w:jc w:val="both"/>
        <w:rPr>
          <w:sz w:val="28"/>
          <w:szCs w:val="28"/>
        </w:rPr>
      </w:pPr>
      <w:r w:rsidRPr="00225931">
        <w:rPr>
          <w:sz w:val="28"/>
          <w:szCs w:val="28"/>
        </w:rPr>
        <w:t xml:space="preserve">4. </w:t>
      </w:r>
      <w:proofErr w:type="gramStart"/>
      <w:r w:rsidRPr="00225931">
        <w:rPr>
          <w:sz w:val="28"/>
          <w:szCs w:val="28"/>
        </w:rPr>
        <w:t>Контроль за</w:t>
      </w:r>
      <w:proofErr w:type="gramEnd"/>
      <w:r w:rsidRPr="00225931">
        <w:rPr>
          <w:sz w:val="28"/>
          <w:szCs w:val="28"/>
        </w:rPr>
        <w:t xml:space="preserve"> исполнение</w:t>
      </w:r>
      <w:r>
        <w:rPr>
          <w:sz w:val="28"/>
          <w:szCs w:val="28"/>
        </w:rPr>
        <w:t>м</w:t>
      </w:r>
      <w:r w:rsidRPr="00225931">
        <w:rPr>
          <w:sz w:val="28"/>
          <w:szCs w:val="28"/>
        </w:rPr>
        <w:t xml:space="preserve"> данного решения возложить на главу раб</w:t>
      </w:r>
      <w:r w:rsidRPr="00225931">
        <w:rPr>
          <w:sz w:val="28"/>
          <w:szCs w:val="28"/>
        </w:rPr>
        <w:t>о</w:t>
      </w:r>
      <w:r w:rsidRPr="00225931">
        <w:rPr>
          <w:sz w:val="28"/>
          <w:szCs w:val="28"/>
        </w:rPr>
        <w:t xml:space="preserve">чего поселка Лунино </w:t>
      </w:r>
      <w:r>
        <w:rPr>
          <w:sz w:val="28"/>
          <w:szCs w:val="28"/>
        </w:rPr>
        <w:t>Лунинского района Пензенской области.</w:t>
      </w:r>
    </w:p>
    <w:p w:rsidR="00DE56E8" w:rsidRDefault="00DE56E8" w:rsidP="00DE56E8">
      <w:pPr>
        <w:pStyle w:val="a9"/>
        <w:rPr>
          <w:sz w:val="28"/>
          <w:szCs w:val="28"/>
        </w:rPr>
      </w:pPr>
    </w:p>
    <w:p w:rsidR="00DE56E8" w:rsidRDefault="00DE56E8" w:rsidP="00DE56E8">
      <w:pPr>
        <w:pStyle w:val="a9"/>
        <w:rPr>
          <w:sz w:val="28"/>
          <w:szCs w:val="28"/>
        </w:rPr>
      </w:pPr>
      <w:r>
        <w:rPr>
          <w:sz w:val="28"/>
          <w:szCs w:val="28"/>
        </w:rPr>
        <w:t xml:space="preserve">Глава </w:t>
      </w:r>
      <w:r w:rsidRPr="008821F4">
        <w:rPr>
          <w:sz w:val="28"/>
          <w:szCs w:val="28"/>
        </w:rPr>
        <w:t>рабочего поселка Лунино</w:t>
      </w:r>
    </w:p>
    <w:p w:rsidR="00DE56E8" w:rsidRPr="002F7F07" w:rsidRDefault="00DE56E8" w:rsidP="00DE56E8">
      <w:pPr>
        <w:pStyle w:val="a9"/>
        <w:rPr>
          <w:bCs/>
          <w:sz w:val="28"/>
          <w:szCs w:val="28"/>
        </w:rPr>
      </w:pPr>
      <w:r w:rsidRPr="00E41BC0">
        <w:rPr>
          <w:sz w:val="28"/>
          <w:szCs w:val="28"/>
        </w:rPr>
        <w:t xml:space="preserve">Лунинского района Пензенской области </w:t>
      </w:r>
      <w:r w:rsidRPr="00E41BC0">
        <w:rPr>
          <w:sz w:val="28"/>
          <w:szCs w:val="28"/>
        </w:rPr>
        <w:tab/>
      </w:r>
      <w:r w:rsidRPr="00E41BC0">
        <w:rPr>
          <w:sz w:val="28"/>
          <w:szCs w:val="28"/>
        </w:rPr>
        <w:tab/>
      </w:r>
      <w:r>
        <w:rPr>
          <w:sz w:val="28"/>
          <w:szCs w:val="28"/>
        </w:rPr>
        <w:t xml:space="preserve">                 Т.Б. Титова</w:t>
      </w:r>
    </w:p>
    <w:p w:rsidR="00DE56E8" w:rsidRDefault="00DE56E8" w:rsidP="001867C4">
      <w:pPr>
        <w:jc w:val="center"/>
        <w:rPr>
          <w:sz w:val="28"/>
          <w:szCs w:val="28"/>
          <w:lang w:eastAsia="ru-RU"/>
        </w:rPr>
      </w:pPr>
      <w:bookmarkStart w:id="1" w:name="_GoBack"/>
      <w:bookmarkEnd w:id="1"/>
    </w:p>
    <w:p w:rsidR="001867C4" w:rsidRPr="00000539" w:rsidRDefault="001867C4" w:rsidP="001867C4">
      <w:pPr>
        <w:jc w:val="center"/>
        <w:rPr>
          <w:sz w:val="28"/>
          <w:szCs w:val="28"/>
          <w:lang w:eastAsia="ru-RU"/>
        </w:rPr>
      </w:pPr>
      <w:r>
        <w:rPr>
          <w:noProof/>
          <w:sz w:val="28"/>
          <w:szCs w:val="28"/>
          <w:lang w:eastAsia="ru-RU"/>
        </w:rPr>
        <w:drawing>
          <wp:inline distT="0" distB="0" distL="0" distR="0" wp14:anchorId="74983453" wp14:editId="0E1C5D33">
            <wp:extent cx="685800" cy="870585"/>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5800" cy="870585"/>
                    </a:xfrm>
                    <a:prstGeom prst="rect">
                      <a:avLst/>
                    </a:prstGeom>
                    <a:noFill/>
                    <a:ln>
                      <a:noFill/>
                    </a:ln>
                  </pic:spPr>
                </pic:pic>
              </a:graphicData>
            </a:graphic>
          </wp:inline>
        </w:drawing>
      </w:r>
    </w:p>
    <w:p w:rsidR="001867C4" w:rsidRPr="00000539" w:rsidRDefault="001867C4" w:rsidP="001867C4">
      <w:pPr>
        <w:jc w:val="center"/>
        <w:rPr>
          <w:sz w:val="28"/>
          <w:szCs w:val="28"/>
          <w:lang w:eastAsia="ru-RU"/>
        </w:rPr>
      </w:pPr>
    </w:p>
    <w:p w:rsidR="001867C4" w:rsidRPr="00000539" w:rsidRDefault="001867C4" w:rsidP="001867C4">
      <w:pPr>
        <w:jc w:val="center"/>
        <w:outlineLvl w:val="0"/>
        <w:rPr>
          <w:b/>
          <w:noProof/>
          <w:sz w:val="36"/>
          <w:szCs w:val="36"/>
          <w:lang w:eastAsia="ru-RU"/>
        </w:rPr>
      </w:pPr>
      <w:r w:rsidRPr="00000539">
        <w:rPr>
          <w:b/>
          <w:noProof/>
          <w:sz w:val="36"/>
          <w:szCs w:val="36"/>
          <w:lang w:eastAsia="ru-RU"/>
        </w:rPr>
        <w:t>КОМИТЕТ МЕСТНОГО САМОУПРАВЛЕНИЯ</w:t>
      </w:r>
    </w:p>
    <w:p w:rsidR="001867C4" w:rsidRPr="00000539" w:rsidRDefault="001867C4" w:rsidP="001867C4">
      <w:pPr>
        <w:jc w:val="center"/>
        <w:outlineLvl w:val="0"/>
        <w:rPr>
          <w:b/>
          <w:noProof/>
          <w:sz w:val="36"/>
          <w:szCs w:val="36"/>
          <w:lang w:eastAsia="ru-RU"/>
        </w:rPr>
      </w:pPr>
      <w:r w:rsidRPr="00000539">
        <w:rPr>
          <w:b/>
          <w:noProof/>
          <w:sz w:val="36"/>
          <w:szCs w:val="36"/>
          <w:lang w:eastAsia="ru-RU"/>
        </w:rPr>
        <w:t>РАБОЧЕГО ПОСЕЛКА ЛУНИНО</w:t>
      </w:r>
    </w:p>
    <w:p w:rsidR="001867C4" w:rsidRPr="00000539" w:rsidRDefault="001867C4" w:rsidP="001867C4">
      <w:pPr>
        <w:jc w:val="center"/>
        <w:outlineLvl w:val="0"/>
        <w:rPr>
          <w:b/>
          <w:noProof/>
          <w:sz w:val="36"/>
          <w:szCs w:val="36"/>
          <w:lang w:eastAsia="ru-RU"/>
        </w:rPr>
      </w:pPr>
      <w:r w:rsidRPr="00000539">
        <w:rPr>
          <w:b/>
          <w:noProof/>
          <w:sz w:val="36"/>
          <w:szCs w:val="36"/>
          <w:lang w:eastAsia="ru-RU"/>
        </w:rPr>
        <w:t>ЛУНИНСКОГО РАЙОНА ПЕНЗЕНСКОЙ ОБЛАСТИ</w:t>
      </w:r>
    </w:p>
    <w:p w:rsidR="001867C4" w:rsidRPr="00000539" w:rsidRDefault="001867C4" w:rsidP="001867C4">
      <w:pPr>
        <w:jc w:val="center"/>
        <w:outlineLvl w:val="0"/>
        <w:rPr>
          <w:b/>
          <w:sz w:val="28"/>
          <w:szCs w:val="28"/>
          <w:lang w:eastAsia="ru-RU"/>
        </w:rPr>
      </w:pPr>
      <w:r w:rsidRPr="00000539">
        <w:rPr>
          <w:b/>
          <w:noProof/>
          <w:sz w:val="36"/>
          <w:szCs w:val="36"/>
          <w:lang w:eastAsia="ru-RU"/>
        </w:rPr>
        <w:t>СЕДЬМОГО СОЗЫВА</w:t>
      </w:r>
    </w:p>
    <w:p w:rsidR="001867C4" w:rsidRPr="00000539" w:rsidRDefault="001867C4" w:rsidP="001867C4">
      <w:pPr>
        <w:jc w:val="center"/>
        <w:outlineLvl w:val="0"/>
        <w:rPr>
          <w:b/>
          <w:sz w:val="28"/>
          <w:szCs w:val="28"/>
          <w:lang w:eastAsia="ru-RU"/>
        </w:rPr>
      </w:pPr>
    </w:p>
    <w:p w:rsidR="001867C4" w:rsidRPr="00000539" w:rsidRDefault="001867C4" w:rsidP="001867C4">
      <w:pPr>
        <w:jc w:val="center"/>
        <w:outlineLvl w:val="0"/>
        <w:rPr>
          <w:b/>
          <w:sz w:val="32"/>
          <w:szCs w:val="32"/>
          <w:lang w:eastAsia="ru-RU"/>
        </w:rPr>
      </w:pPr>
      <w:r w:rsidRPr="00000539">
        <w:rPr>
          <w:b/>
          <w:sz w:val="32"/>
          <w:szCs w:val="32"/>
          <w:lang w:eastAsia="ru-RU"/>
        </w:rPr>
        <w:t>РЕШЕНИЕ</w:t>
      </w:r>
    </w:p>
    <w:p w:rsidR="001867C4" w:rsidRPr="00000539" w:rsidRDefault="001867C4" w:rsidP="001867C4">
      <w:pPr>
        <w:jc w:val="center"/>
        <w:rPr>
          <w:sz w:val="28"/>
          <w:szCs w:val="28"/>
          <w:lang w:eastAsia="ru-RU"/>
        </w:rPr>
      </w:pPr>
    </w:p>
    <w:p w:rsidR="001867C4" w:rsidRPr="00000539" w:rsidRDefault="001867C4" w:rsidP="001867C4">
      <w:pPr>
        <w:widowControl w:val="0"/>
        <w:jc w:val="center"/>
        <w:rPr>
          <w:rFonts w:eastAsia="Lucida Sans Unicode"/>
        </w:rPr>
      </w:pPr>
      <w:r w:rsidRPr="00000539">
        <w:rPr>
          <w:rFonts w:eastAsia="Lucida Sans Unicode"/>
        </w:rPr>
        <w:t xml:space="preserve">от </w:t>
      </w:r>
      <w:r>
        <w:rPr>
          <w:rFonts w:eastAsia="Lucida Sans Unicode"/>
        </w:rPr>
        <w:t>17.05.2021 № 190-44</w:t>
      </w:r>
      <w:r w:rsidRPr="00000539">
        <w:rPr>
          <w:rFonts w:eastAsia="Lucida Sans Unicode"/>
        </w:rPr>
        <w:t>/7</w:t>
      </w:r>
    </w:p>
    <w:p w:rsidR="001867C4" w:rsidRPr="00000539" w:rsidRDefault="001867C4" w:rsidP="001867C4">
      <w:pPr>
        <w:widowControl w:val="0"/>
        <w:jc w:val="center"/>
        <w:rPr>
          <w:rFonts w:eastAsia="Lucida Sans Unicode"/>
        </w:rPr>
      </w:pPr>
      <w:r w:rsidRPr="00000539">
        <w:rPr>
          <w:rFonts w:eastAsia="Lucida Sans Unicode"/>
        </w:rPr>
        <w:t>р.п. Лунино</w:t>
      </w:r>
    </w:p>
    <w:p w:rsidR="001867C4" w:rsidRPr="00000539" w:rsidRDefault="001867C4" w:rsidP="001867C4">
      <w:pPr>
        <w:widowControl w:val="0"/>
        <w:jc w:val="center"/>
        <w:rPr>
          <w:rFonts w:eastAsia="Lucida Sans Unicode"/>
        </w:rPr>
      </w:pPr>
    </w:p>
    <w:p w:rsidR="001867C4" w:rsidRPr="00FE4969" w:rsidRDefault="001867C4" w:rsidP="001867C4">
      <w:pPr>
        <w:jc w:val="center"/>
        <w:rPr>
          <w:kern w:val="28"/>
          <w:sz w:val="28"/>
          <w:szCs w:val="28"/>
          <w:lang w:eastAsia="ru-RU"/>
        </w:rPr>
      </w:pPr>
      <w:r w:rsidRPr="00FE4969">
        <w:rPr>
          <w:kern w:val="28"/>
          <w:sz w:val="28"/>
          <w:szCs w:val="28"/>
          <w:lang w:eastAsia="ru-RU"/>
        </w:rPr>
        <w:t xml:space="preserve">О признании </w:t>
      </w:r>
      <w:proofErr w:type="gramStart"/>
      <w:r w:rsidRPr="00FE4969">
        <w:rPr>
          <w:kern w:val="28"/>
          <w:sz w:val="28"/>
          <w:szCs w:val="28"/>
          <w:lang w:eastAsia="ru-RU"/>
        </w:rPr>
        <w:t>утратившими</w:t>
      </w:r>
      <w:proofErr w:type="gramEnd"/>
      <w:r w:rsidRPr="00FE4969">
        <w:rPr>
          <w:kern w:val="28"/>
          <w:sz w:val="28"/>
          <w:szCs w:val="28"/>
          <w:lang w:eastAsia="ru-RU"/>
        </w:rPr>
        <w:t xml:space="preserve"> силу решений Комитета местного самоуправления </w:t>
      </w:r>
      <w:r>
        <w:rPr>
          <w:kern w:val="28"/>
          <w:sz w:val="28"/>
          <w:szCs w:val="28"/>
          <w:lang w:eastAsia="ru-RU"/>
        </w:rPr>
        <w:t>рабочего поселка Лунино</w:t>
      </w:r>
      <w:r w:rsidRPr="00FE4969">
        <w:rPr>
          <w:kern w:val="28"/>
          <w:sz w:val="28"/>
          <w:szCs w:val="28"/>
          <w:lang w:eastAsia="ru-RU"/>
        </w:rPr>
        <w:t xml:space="preserve"> Лунинского района Пензенской области</w:t>
      </w:r>
    </w:p>
    <w:p w:rsidR="001867C4" w:rsidRPr="00FE4969" w:rsidRDefault="001867C4" w:rsidP="001867C4">
      <w:pPr>
        <w:ind w:firstLine="720"/>
        <w:jc w:val="both"/>
        <w:rPr>
          <w:kern w:val="28"/>
          <w:sz w:val="28"/>
          <w:szCs w:val="28"/>
          <w:lang w:eastAsia="ru-RU"/>
        </w:rPr>
      </w:pPr>
    </w:p>
    <w:p w:rsidR="001867C4" w:rsidRPr="00FE4969" w:rsidRDefault="001867C4" w:rsidP="001867C4">
      <w:pPr>
        <w:ind w:firstLine="709"/>
        <w:jc w:val="both"/>
        <w:rPr>
          <w:kern w:val="28"/>
          <w:sz w:val="28"/>
          <w:szCs w:val="20"/>
          <w:lang w:eastAsia="ru-RU"/>
        </w:rPr>
      </w:pPr>
      <w:r w:rsidRPr="00FE4969">
        <w:rPr>
          <w:kern w:val="28"/>
          <w:sz w:val="28"/>
          <w:szCs w:val="28"/>
          <w:lang w:eastAsia="ru-RU"/>
        </w:rPr>
        <w:t>В соответствии с Федеральным законом от 06.10.2003 № 131-ФЗ «Об общих принципах организации местного самоуправления в Российской Федерации» (с последующими изменениями), рассмотрев экспертное заключение Правового управления Правительства Пензенской области от 12.05.2021 №</w:t>
      </w:r>
      <w:r w:rsidRPr="00C24CC9">
        <w:rPr>
          <w:kern w:val="28"/>
          <w:sz w:val="28"/>
          <w:szCs w:val="28"/>
          <w:lang w:eastAsia="ru-RU"/>
        </w:rPr>
        <w:t>1321</w:t>
      </w:r>
      <w:r w:rsidRPr="00FE4969">
        <w:rPr>
          <w:kern w:val="28"/>
          <w:sz w:val="28"/>
          <w:szCs w:val="28"/>
          <w:lang w:eastAsia="ru-RU"/>
        </w:rPr>
        <w:t>/ОР-2021, руководствуясь</w:t>
      </w:r>
      <w:r w:rsidRPr="00FE4969">
        <w:rPr>
          <w:kern w:val="28"/>
          <w:sz w:val="28"/>
          <w:szCs w:val="20"/>
          <w:lang w:eastAsia="ru-RU"/>
        </w:rPr>
        <w:t xml:space="preserve"> ст. </w:t>
      </w:r>
      <w:r w:rsidRPr="00FE4969">
        <w:rPr>
          <w:kern w:val="28"/>
          <w:sz w:val="28"/>
          <w:szCs w:val="28"/>
          <w:lang w:eastAsia="ru-RU"/>
        </w:rPr>
        <w:t xml:space="preserve">20 Устава </w:t>
      </w:r>
      <w:r>
        <w:rPr>
          <w:kern w:val="28"/>
          <w:sz w:val="28"/>
          <w:szCs w:val="28"/>
          <w:lang w:eastAsia="ru-RU"/>
        </w:rPr>
        <w:t>рабочего поселка Лунино</w:t>
      </w:r>
      <w:r w:rsidRPr="00FE4969">
        <w:rPr>
          <w:kern w:val="28"/>
          <w:sz w:val="28"/>
          <w:szCs w:val="28"/>
          <w:lang w:eastAsia="ru-RU"/>
        </w:rPr>
        <w:t xml:space="preserve"> </w:t>
      </w:r>
      <w:r w:rsidRPr="00FE4969">
        <w:rPr>
          <w:kern w:val="28"/>
          <w:sz w:val="28"/>
          <w:szCs w:val="20"/>
          <w:lang w:eastAsia="ru-RU"/>
        </w:rPr>
        <w:t>Лунинского района Пензенской области</w:t>
      </w:r>
    </w:p>
    <w:p w:rsidR="001867C4" w:rsidRPr="00C24CC9" w:rsidRDefault="001867C4" w:rsidP="001867C4">
      <w:pPr>
        <w:ind w:firstLine="567"/>
        <w:jc w:val="both"/>
        <w:rPr>
          <w:sz w:val="28"/>
          <w:szCs w:val="28"/>
          <w:lang w:eastAsia="ru-RU"/>
        </w:rPr>
      </w:pPr>
    </w:p>
    <w:p w:rsidR="001867C4" w:rsidRPr="00000539" w:rsidRDefault="001867C4" w:rsidP="001867C4">
      <w:pPr>
        <w:widowControl w:val="0"/>
        <w:autoSpaceDE w:val="0"/>
        <w:autoSpaceDN w:val="0"/>
        <w:adjustRightInd w:val="0"/>
        <w:jc w:val="center"/>
        <w:rPr>
          <w:bCs/>
          <w:sz w:val="28"/>
          <w:szCs w:val="20"/>
          <w:lang w:eastAsia="ru-RU"/>
        </w:rPr>
      </w:pPr>
      <w:r w:rsidRPr="00000539">
        <w:rPr>
          <w:bCs/>
          <w:sz w:val="28"/>
          <w:szCs w:val="20"/>
          <w:lang w:eastAsia="ru-RU"/>
        </w:rPr>
        <w:t>КОМИТЕТ МЕСТНОГО САМОУПРАВЛЕНИЯ РАБОЧЕГО ПОСЕЛКА ЛУНИНО ЛУНИНСКОГО РАЙОНА ПЕНЗЕНСКОЙ ОБЛАСТИ РЕШИЛ:</w:t>
      </w:r>
    </w:p>
    <w:p w:rsidR="001867C4" w:rsidRPr="00000539" w:rsidRDefault="001867C4" w:rsidP="001867C4">
      <w:pPr>
        <w:ind w:firstLine="720"/>
        <w:jc w:val="both"/>
        <w:rPr>
          <w:sz w:val="28"/>
          <w:szCs w:val="28"/>
          <w:lang w:eastAsia="ru-RU"/>
        </w:rPr>
      </w:pPr>
    </w:p>
    <w:p w:rsidR="001867C4" w:rsidRPr="00FE4969" w:rsidRDefault="001867C4" w:rsidP="001867C4">
      <w:pPr>
        <w:ind w:firstLine="708"/>
        <w:jc w:val="both"/>
        <w:rPr>
          <w:sz w:val="28"/>
          <w:szCs w:val="28"/>
          <w:lang w:eastAsia="x-none"/>
        </w:rPr>
      </w:pPr>
      <w:r w:rsidRPr="00FE4969">
        <w:rPr>
          <w:sz w:val="28"/>
          <w:szCs w:val="28"/>
          <w:lang w:eastAsia="x-none"/>
        </w:rPr>
        <w:t xml:space="preserve">1. Признать утратившими силу решения Комитета местного самоуправления </w:t>
      </w:r>
      <w:r>
        <w:rPr>
          <w:sz w:val="28"/>
          <w:szCs w:val="28"/>
          <w:lang w:eastAsia="x-none"/>
        </w:rPr>
        <w:t>рабочего поселка Лунино</w:t>
      </w:r>
      <w:r w:rsidRPr="00FE4969">
        <w:rPr>
          <w:sz w:val="28"/>
          <w:szCs w:val="28"/>
          <w:lang w:eastAsia="x-none"/>
        </w:rPr>
        <w:t xml:space="preserve"> Лунинского района Пензенской области:</w:t>
      </w:r>
    </w:p>
    <w:p w:rsidR="001867C4" w:rsidRPr="00FE4969" w:rsidRDefault="001867C4" w:rsidP="001867C4">
      <w:pPr>
        <w:ind w:firstLine="708"/>
        <w:jc w:val="both"/>
        <w:rPr>
          <w:sz w:val="28"/>
          <w:szCs w:val="28"/>
          <w:lang w:eastAsia="x-none"/>
        </w:rPr>
      </w:pPr>
      <w:r w:rsidRPr="00FE4969">
        <w:rPr>
          <w:sz w:val="28"/>
          <w:szCs w:val="28"/>
          <w:lang w:eastAsia="x-none"/>
        </w:rPr>
        <w:t xml:space="preserve">- от </w:t>
      </w:r>
      <w:r>
        <w:rPr>
          <w:sz w:val="28"/>
          <w:szCs w:val="28"/>
          <w:lang w:eastAsia="x-none"/>
        </w:rPr>
        <w:t>22.02.2013 №362-81/5</w:t>
      </w:r>
      <w:r w:rsidRPr="00FE4969">
        <w:rPr>
          <w:sz w:val="28"/>
          <w:szCs w:val="28"/>
          <w:lang w:eastAsia="x-none"/>
        </w:rPr>
        <w:t xml:space="preserve"> «О представлении гражданами, претендующими на замещение должностей руководителей муниципальных учреждений </w:t>
      </w:r>
      <w:r>
        <w:rPr>
          <w:sz w:val="28"/>
          <w:szCs w:val="28"/>
          <w:lang w:eastAsia="x-none"/>
        </w:rPr>
        <w:t>рабочего поселка Лунино</w:t>
      </w:r>
      <w:r w:rsidRPr="00FE4969">
        <w:rPr>
          <w:sz w:val="28"/>
          <w:szCs w:val="28"/>
          <w:lang w:eastAsia="x-none"/>
        </w:rPr>
        <w:t xml:space="preserve"> Лунинского района Пензенской области, и лицами, замещающими указанные должности, сведений о доходах, об имуществе и обязательствах имущественного характера, а также о проверке достоверности и полноты указанных сведений»;</w:t>
      </w:r>
    </w:p>
    <w:p w:rsidR="001867C4" w:rsidRPr="00FE4969" w:rsidRDefault="001867C4" w:rsidP="001867C4">
      <w:pPr>
        <w:ind w:firstLine="708"/>
        <w:jc w:val="both"/>
        <w:rPr>
          <w:sz w:val="28"/>
          <w:szCs w:val="28"/>
          <w:lang w:eastAsia="x-none"/>
        </w:rPr>
      </w:pPr>
      <w:r w:rsidRPr="00FE4969">
        <w:rPr>
          <w:sz w:val="28"/>
          <w:szCs w:val="28"/>
          <w:lang w:eastAsia="x-none"/>
        </w:rPr>
        <w:t xml:space="preserve">- от </w:t>
      </w:r>
      <w:r>
        <w:rPr>
          <w:sz w:val="28"/>
          <w:szCs w:val="28"/>
          <w:lang w:eastAsia="x-none"/>
        </w:rPr>
        <w:t>24</w:t>
      </w:r>
      <w:r w:rsidRPr="00FE4969">
        <w:rPr>
          <w:sz w:val="28"/>
          <w:szCs w:val="28"/>
          <w:lang w:eastAsia="x-none"/>
        </w:rPr>
        <w:t>.05.2013 №</w:t>
      </w:r>
      <w:r>
        <w:rPr>
          <w:sz w:val="28"/>
          <w:szCs w:val="28"/>
          <w:lang w:eastAsia="x-none"/>
        </w:rPr>
        <w:t>393-86/5</w:t>
      </w:r>
      <w:proofErr w:type="gramStart"/>
      <w:r w:rsidRPr="00FE4969">
        <w:rPr>
          <w:sz w:val="28"/>
          <w:szCs w:val="28"/>
          <w:lang w:eastAsia="x-none"/>
        </w:rPr>
        <w:t xml:space="preserve"> </w:t>
      </w:r>
      <w:r w:rsidRPr="00BB6C67">
        <w:rPr>
          <w:sz w:val="28"/>
          <w:szCs w:val="28"/>
          <w:lang w:eastAsia="x-none"/>
        </w:rPr>
        <w:t>О</w:t>
      </w:r>
      <w:proofErr w:type="gramEnd"/>
      <w:r w:rsidRPr="00BB6C67">
        <w:rPr>
          <w:sz w:val="28"/>
          <w:szCs w:val="28"/>
          <w:lang w:eastAsia="x-none"/>
        </w:rPr>
        <w:t xml:space="preserve"> внесении изменений в решение Комитета местного самоуправления рабочего поселка Лунино Лунинского района Пензенской области от 22.02.2013 № 362-81/5 «О представлении гражданами, претендующими на замещение должностей руководителей муниципальных учреждений рабочего поселка Лунино Лунинского района Пензенской области, и лицами, замещающими указанные должности, сведений о доходах, об имуществе и обязательствах имущественного характера, а также о проверке достоверности и полноты указанных сведений»</w:t>
      </w:r>
      <w:r w:rsidRPr="00FE4969">
        <w:rPr>
          <w:sz w:val="28"/>
          <w:szCs w:val="28"/>
          <w:lang w:eastAsia="x-none"/>
        </w:rPr>
        <w:t>;</w:t>
      </w:r>
    </w:p>
    <w:p w:rsidR="001867C4" w:rsidRPr="00FE4969" w:rsidRDefault="001867C4" w:rsidP="001867C4">
      <w:pPr>
        <w:ind w:firstLine="708"/>
        <w:jc w:val="both"/>
        <w:rPr>
          <w:sz w:val="28"/>
          <w:szCs w:val="28"/>
          <w:lang w:eastAsia="x-none"/>
        </w:rPr>
      </w:pPr>
      <w:proofErr w:type="gramStart"/>
      <w:r w:rsidRPr="00FE4969">
        <w:rPr>
          <w:sz w:val="28"/>
          <w:szCs w:val="28"/>
          <w:lang w:eastAsia="x-none"/>
        </w:rPr>
        <w:t xml:space="preserve">- от </w:t>
      </w:r>
      <w:r>
        <w:rPr>
          <w:sz w:val="28"/>
          <w:szCs w:val="28"/>
          <w:lang w:eastAsia="x-none"/>
        </w:rPr>
        <w:t>17</w:t>
      </w:r>
      <w:r w:rsidRPr="00FE4969">
        <w:rPr>
          <w:sz w:val="28"/>
          <w:szCs w:val="28"/>
          <w:lang w:eastAsia="x-none"/>
        </w:rPr>
        <w:t>.10.2014 №</w:t>
      </w:r>
      <w:r>
        <w:rPr>
          <w:sz w:val="28"/>
          <w:szCs w:val="28"/>
          <w:lang w:eastAsia="x-none"/>
        </w:rPr>
        <w:t>15-2/6</w:t>
      </w:r>
      <w:r w:rsidRPr="00FE4969">
        <w:rPr>
          <w:sz w:val="28"/>
          <w:szCs w:val="28"/>
          <w:lang w:eastAsia="x-none"/>
        </w:rPr>
        <w:t xml:space="preserve"> </w:t>
      </w:r>
      <w:r>
        <w:rPr>
          <w:sz w:val="28"/>
          <w:szCs w:val="28"/>
          <w:lang w:eastAsia="x-none"/>
        </w:rPr>
        <w:t>«</w:t>
      </w:r>
      <w:r w:rsidRPr="00476F55">
        <w:rPr>
          <w:sz w:val="28"/>
          <w:szCs w:val="28"/>
          <w:lang w:eastAsia="x-none"/>
        </w:rPr>
        <w:t xml:space="preserve">О внесении изменений в решение Комитета местного самоуправления рабочего поселка Лунино Лунинского района Пензенской области от 22.02.2013 № 362-81/5 «О представлении гражданами, претендующими на замещение должностей руководителей муниципальных учреждений рабочего поселка Лунино Лунинского района Пензенской области, </w:t>
      </w:r>
      <w:r w:rsidRPr="00476F55">
        <w:rPr>
          <w:sz w:val="28"/>
          <w:szCs w:val="28"/>
          <w:lang w:eastAsia="x-none"/>
        </w:rPr>
        <w:lastRenderedPageBreak/>
        <w:t>и лицами, замещающими указанные должности, сведений о доходах, об имуществе и обязательствах имущественного характера, а также о проверке достоверности и</w:t>
      </w:r>
      <w:proofErr w:type="gramEnd"/>
      <w:r w:rsidRPr="00476F55">
        <w:rPr>
          <w:sz w:val="28"/>
          <w:szCs w:val="28"/>
          <w:lang w:eastAsia="x-none"/>
        </w:rPr>
        <w:t xml:space="preserve"> полноты указанных сведений»</w:t>
      </w:r>
      <w:r w:rsidRPr="00FE4969">
        <w:rPr>
          <w:sz w:val="28"/>
          <w:szCs w:val="28"/>
          <w:lang w:eastAsia="x-none"/>
        </w:rPr>
        <w:t>;</w:t>
      </w:r>
    </w:p>
    <w:p w:rsidR="001867C4" w:rsidRPr="00FE4969" w:rsidRDefault="001867C4" w:rsidP="001867C4">
      <w:pPr>
        <w:ind w:firstLine="708"/>
        <w:jc w:val="both"/>
        <w:rPr>
          <w:sz w:val="28"/>
          <w:szCs w:val="28"/>
          <w:lang w:eastAsia="x-none"/>
        </w:rPr>
      </w:pPr>
      <w:proofErr w:type="gramStart"/>
      <w:r w:rsidRPr="00FE4969">
        <w:rPr>
          <w:sz w:val="28"/>
          <w:szCs w:val="28"/>
          <w:lang w:eastAsia="x-none"/>
        </w:rPr>
        <w:t xml:space="preserve">- от </w:t>
      </w:r>
      <w:r>
        <w:rPr>
          <w:sz w:val="28"/>
          <w:szCs w:val="28"/>
          <w:lang w:eastAsia="x-none"/>
        </w:rPr>
        <w:t>01</w:t>
      </w:r>
      <w:r w:rsidRPr="00FE4969">
        <w:rPr>
          <w:sz w:val="28"/>
          <w:szCs w:val="28"/>
          <w:lang w:eastAsia="x-none"/>
        </w:rPr>
        <w:t>.1</w:t>
      </w:r>
      <w:r>
        <w:rPr>
          <w:sz w:val="28"/>
          <w:szCs w:val="28"/>
          <w:lang w:eastAsia="x-none"/>
        </w:rPr>
        <w:t>2.2014 №26-5/6</w:t>
      </w:r>
      <w:r w:rsidRPr="00FE4969">
        <w:rPr>
          <w:sz w:val="28"/>
          <w:szCs w:val="28"/>
          <w:lang w:eastAsia="x-none"/>
        </w:rPr>
        <w:t xml:space="preserve"> «</w:t>
      </w:r>
      <w:r w:rsidRPr="00A71D03">
        <w:rPr>
          <w:sz w:val="28"/>
          <w:szCs w:val="28"/>
          <w:lang w:eastAsia="x-none"/>
        </w:rPr>
        <w:t>О внесении изменений в решение от 22.02.2013 № 362-81/5 «О представлении гражданами, претендующими на замещение должностей руководителей муниципальных учреждений рабочего поселка Лунино Лунинского района Пензенской области, и лицами, замещающими указанные должности, сведений о доходах, об имуществе и обязательствах имущественного характера, а также о проверке достоверности и полноты указанных сведений»</w:t>
      </w:r>
      <w:r w:rsidRPr="00FE4969">
        <w:rPr>
          <w:sz w:val="28"/>
          <w:szCs w:val="28"/>
          <w:lang w:eastAsia="x-none"/>
        </w:rPr>
        <w:t>.</w:t>
      </w:r>
      <w:proofErr w:type="gramEnd"/>
    </w:p>
    <w:p w:rsidR="001867C4" w:rsidRPr="00FE4969" w:rsidRDefault="001867C4" w:rsidP="001867C4">
      <w:pPr>
        <w:ind w:firstLine="708"/>
        <w:jc w:val="both"/>
        <w:rPr>
          <w:sz w:val="28"/>
          <w:szCs w:val="28"/>
          <w:lang w:eastAsia="x-none"/>
        </w:rPr>
      </w:pPr>
      <w:r w:rsidRPr="00FE4969">
        <w:rPr>
          <w:sz w:val="28"/>
          <w:szCs w:val="28"/>
          <w:lang w:eastAsia="x-none"/>
        </w:rPr>
        <w:t>2. Настоящее решение опубликовать в информационном бюллетене «</w:t>
      </w:r>
      <w:r>
        <w:rPr>
          <w:sz w:val="28"/>
          <w:szCs w:val="28"/>
          <w:lang w:eastAsia="x-none"/>
        </w:rPr>
        <w:t>Поселковые</w:t>
      </w:r>
      <w:r w:rsidRPr="00FE4969">
        <w:rPr>
          <w:sz w:val="28"/>
          <w:szCs w:val="28"/>
          <w:lang w:eastAsia="x-none"/>
        </w:rPr>
        <w:t xml:space="preserve"> ведомости».</w:t>
      </w:r>
    </w:p>
    <w:p w:rsidR="001867C4" w:rsidRPr="00FE4969" w:rsidRDefault="001867C4" w:rsidP="001867C4">
      <w:pPr>
        <w:jc w:val="both"/>
        <w:rPr>
          <w:sz w:val="28"/>
          <w:szCs w:val="28"/>
          <w:lang w:eastAsia="x-none"/>
        </w:rPr>
      </w:pPr>
      <w:r w:rsidRPr="00FE4969">
        <w:rPr>
          <w:sz w:val="28"/>
          <w:szCs w:val="28"/>
          <w:lang w:eastAsia="x-none"/>
        </w:rPr>
        <w:tab/>
        <w:t>3. Настоящее решение вступает в силу на следующий день после дня его официального опубликования.</w:t>
      </w:r>
    </w:p>
    <w:p w:rsidR="001867C4" w:rsidRPr="00000539" w:rsidRDefault="001867C4" w:rsidP="001867C4">
      <w:pPr>
        <w:ind w:firstLine="708"/>
        <w:jc w:val="both"/>
        <w:rPr>
          <w:szCs w:val="28"/>
          <w:lang w:eastAsia="ru-RU"/>
        </w:rPr>
      </w:pPr>
      <w:r w:rsidRPr="00FE4969">
        <w:rPr>
          <w:sz w:val="28"/>
          <w:szCs w:val="28"/>
          <w:lang w:eastAsia="x-none"/>
        </w:rPr>
        <w:t xml:space="preserve">4. </w:t>
      </w:r>
      <w:proofErr w:type="gramStart"/>
      <w:r w:rsidRPr="00FE4969">
        <w:rPr>
          <w:sz w:val="28"/>
          <w:szCs w:val="28"/>
          <w:lang w:eastAsia="x-none"/>
        </w:rPr>
        <w:t>Контроль за</w:t>
      </w:r>
      <w:proofErr w:type="gramEnd"/>
      <w:r w:rsidRPr="00FE4969">
        <w:rPr>
          <w:sz w:val="28"/>
          <w:szCs w:val="28"/>
          <w:lang w:eastAsia="x-none"/>
        </w:rPr>
        <w:t xml:space="preserve"> исполнением настоящего решения возложить на главу </w:t>
      </w:r>
      <w:r>
        <w:rPr>
          <w:sz w:val="28"/>
          <w:szCs w:val="28"/>
          <w:lang w:eastAsia="x-none"/>
        </w:rPr>
        <w:t>рабочего поселка Лунино</w:t>
      </w:r>
      <w:r w:rsidRPr="00FE4969">
        <w:rPr>
          <w:sz w:val="28"/>
          <w:szCs w:val="28"/>
          <w:lang w:eastAsia="x-none"/>
        </w:rPr>
        <w:t xml:space="preserve"> Лунинского района Пензенской области.</w:t>
      </w:r>
    </w:p>
    <w:p w:rsidR="001867C4" w:rsidRPr="00000539" w:rsidRDefault="001867C4" w:rsidP="001867C4">
      <w:pPr>
        <w:rPr>
          <w:szCs w:val="28"/>
          <w:lang w:eastAsia="ru-RU"/>
        </w:rPr>
      </w:pPr>
    </w:p>
    <w:p w:rsidR="00AA5ED8" w:rsidRDefault="001867C4" w:rsidP="001867C4">
      <w:pPr>
        <w:ind w:firstLine="426"/>
        <w:jc w:val="both"/>
        <w:rPr>
          <w:bCs/>
          <w:spacing w:val="5"/>
          <w:kern w:val="32"/>
          <w:sz w:val="28"/>
          <w:szCs w:val="28"/>
          <w:lang w:eastAsia="ru-RU"/>
        </w:rPr>
      </w:pPr>
      <w:r w:rsidRPr="00000539">
        <w:rPr>
          <w:bCs/>
          <w:spacing w:val="5"/>
          <w:kern w:val="32"/>
          <w:sz w:val="28"/>
          <w:szCs w:val="28"/>
          <w:lang w:eastAsia="ru-RU"/>
        </w:rPr>
        <w:t>Глава рабочего поселка Лунино</w:t>
      </w:r>
      <w:r>
        <w:rPr>
          <w:bCs/>
          <w:spacing w:val="5"/>
          <w:kern w:val="32"/>
          <w:sz w:val="28"/>
          <w:szCs w:val="28"/>
          <w:lang w:eastAsia="ru-RU"/>
        </w:rPr>
        <w:t xml:space="preserve"> </w:t>
      </w:r>
      <w:r w:rsidRPr="00000539">
        <w:rPr>
          <w:bCs/>
          <w:spacing w:val="5"/>
          <w:kern w:val="32"/>
          <w:sz w:val="28"/>
          <w:szCs w:val="28"/>
          <w:lang w:eastAsia="ru-RU"/>
        </w:rPr>
        <w:t>Т.Б. Титова</w:t>
      </w:r>
    </w:p>
    <w:p w:rsidR="001867C4" w:rsidRDefault="001867C4" w:rsidP="001867C4">
      <w:pPr>
        <w:ind w:firstLine="426"/>
        <w:jc w:val="both"/>
        <w:rPr>
          <w:bCs/>
          <w:spacing w:val="5"/>
          <w:kern w:val="32"/>
          <w:sz w:val="28"/>
          <w:szCs w:val="28"/>
          <w:lang w:eastAsia="ru-RU"/>
        </w:rPr>
      </w:pPr>
    </w:p>
    <w:p w:rsidR="005C691F" w:rsidRPr="00E44FA3" w:rsidRDefault="005C691F" w:rsidP="005C691F">
      <w:pPr>
        <w:jc w:val="center"/>
        <w:rPr>
          <w:kern w:val="28"/>
          <w:sz w:val="28"/>
        </w:rPr>
      </w:pPr>
      <w:r>
        <w:rPr>
          <w:noProof/>
          <w:sz w:val="28"/>
          <w:szCs w:val="28"/>
          <w:lang w:eastAsia="ru-RU"/>
        </w:rPr>
        <w:drawing>
          <wp:inline distT="0" distB="0" distL="0" distR="0">
            <wp:extent cx="683895" cy="8667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3895" cy="866775"/>
                    </a:xfrm>
                    <a:prstGeom prst="rect">
                      <a:avLst/>
                    </a:prstGeom>
                    <a:noFill/>
                    <a:ln>
                      <a:noFill/>
                    </a:ln>
                  </pic:spPr>
                </pic:pic>
              </a:graphicData>
            </a:graphic>
          </wp:inline>
        </w:drawing>
      </w:r>
    </w:p>
    <w:p w:rsidR="005C691F" w:rsidRPr="00E44FA3" w:rsidRDefault="005C691F" w:rsidP="005C691F">
      <w:pPr>
        <w:jc w:val="center"/>
        <w:rPr>
          <w:b/>
          <w:sz w:val="28"/>
        </w:rPr>
      </w:pPr>
    </w:p>
    <w:p w:rsidR="005C691F" w:rsidRPr="00E44FA3" w:rsidRDefault="005C691F" w:rsidP="005C691F">
      <w:pPr>
        <w:jc w:val="center"/>
        <w:rPr>
          <w:b/>
          <w:kern w:val="28"/>
          <w:sz w:val="36"/>
          <w:szCs w:val="36"/>
        </w:rPr>
      </w:pPr>
      <w:r w:rsidRPr="00E44FA3">
        <w:rPr>
          <w:b/>
          <w:kern w:val="28"/>
          <w:sz w:val="36"/>
          <w:szCs w:val="36"/>
        </w:rPr>
        <w:t xml:space="preserve">АДМИНИСТРАЦИЯ РАБОЧЕГО ПОСЕЛКА ЛУНИНО </w:t>
      </w:r>
    </w:p>
    <w:p w:rsidR="005C691F" w:rsidRPr="00E44FA3" w:rsidRDefault="005C691F" w:rsidP="005C691F">
      <w:pPr>
        <w:jc w:val="center"/>
        <w:rPr>
          <w:b/>
          <w:kern w:val="28"/>
          <w:sz w:val="36"/>
          <w:szCs w:val="36"/>
        </w:rPr>
      </w:pPr>
      <w:r w:rsidRPr="00E44FA3">
        <w:rPr>
          <w:b/>
          <w:kern w:val="28"/>
          <w:sz w:val="36"/>
          <w:szCs w:val="36"/>
        </w:rPr>
        <w:t>ЛУНИНСКОГО РАЙОНА ПЕНЗЕНСКОЙ ОБЛАСТИ</w:t>
      </w:r>
    </w:p>
    <w:p w:rsidR="005C691F" w:rsidRPr="00E44FA3" w:rsidRDefault="005C691F" w:rsidP="005C691F">
      <w:pPr>
        <w:jc w:val="center"/>
        <w:rPr>
          <w:b/>
          <w:spacing w:val="20"/>
          <w:kern w:val="28"/>
          <w:sz w:val="28"/>
          <w:szCs w:val="28"/>
        </w:rPr>
      </w:pPr>
    </w:p>
    <w:p w:rsidR="005C691F" w:rsidRPr="00E44FA3" w:rsidRDefault="005C691F" w:rsidP="005C691F">
      <w:pPr>
        <w:jc w:val="center"/>
        <w:rPr>
          <w:b/>
          <w:kern w:val="28"/>
          <w:sz w:val="36"/>
          <w:szCs w:val="36"/>
        </w:rPr>
      </w:pPr>
      <w:r w:rsidRPr="00E44FA3">
        <w:rPr>
          <w:b/>
          <w:spacing w:val="20"/>
          <w:kern w:val="28"/>
          <w:sz w:val="28"/>
          <w:szCs w:val="28"/>
        </w:rPr>
        <w:t>ПОСТАНОВЛЕНИЕ</w:t>
      </w:r>
    </w:p>
    <w:p w:rsidR="005C691F" w:rsidRPr="00E44FA3" w:rsidRDefault="005C691F" w:rsidP="005C691F">
      <w:pPr>
        <w:jc w:val="center"/>
        <w:rPr>
          <w:b/>
        </w:rPr>
      </w:pPr>
    </w:p>
    <w:p w:rsidR="005C691F" w:rsidRPr="00E44FA3" w:rsidRDefault="005C691F" w:rsidP="005C691F">
      <w:pPr>
        <w:jc w:val="center"/>
        <w:rPr>
          <w:u w:val="single"/>
        </w:rPr>
      </w:pPr>
      <w:r w:rsidRPr="005943B1">
        <w:t xml:space="preserve">от </w:t>
      </w:r>
      <w:r>
        <w:t>18.05.2021</w:t>
      </w:r>
      <w:r w:rsidRPr="005943B1">
        <w:t xml:space="preserve"> № </w:t>
      </w:r>
      <w:r>
        <w:t>89</w:t>
      </w:r>
      <w:r w:rsidRPr="005943B1">
        <w:t>-п</w:t>
      </w:r>
      <w:r w:rsidRPr="00E44FA3">
        <w:rPr>
          <w:u w:val="single"/>
        </w:rPr>
        <w:t xml:space="preserve"> </w:t>
      </w:r>
    </w:p>
    <w:p w:rsidR="005C691F" w:rsidRPr="008F14B9" w:rsidRDefault="005C691F" w:rsidP="005C691F">
      <w:pPr>
        <w:jc w:val="center"/>
      </w:pPr>
      <w:r w:rsidRPr="00E44FA3">
        <w:t>р.п. Лунино</w:t>
      </w:r>
    </w:p>
    <w:p w:rsidR="005C691F" w:rsidRDefault="005C691F" w:rsidP="005C691F">
      <w:pPr>
        <w:jc w:val="center"/>
        <w:rPr>
          <w:b/>
          <w:sz w:val="28"/>
          <w:szCs w:val="28"/>
        </w:rPr>
      </w:pPr>
    </w:p>
    <w:p w:rsidR="005C691F" w:rsidRPr="00672241" w:rsidRDefault="005C691F" w:rsidP="005C691F">
      <w:pPr>
        <w:jc w:val="center"/>
        <w:rPr>
          <w:b/>
          <w:sz w:val="28"/>
          <w:szCs w:val="28"/>
        </w:rPr>
      </w:pPr>
      <w:r w:rsidRPr="00672241">
        <w:rPr>
          <w:b/>
          <w:sz w:val="28"/>
          <w:szCs w:val="28"/>
        </w:rPr>
        <w:t xml:space="preserve">О представлении гражданами, претендующими на замещение должностей руководителей муниципальных учреждений </w:t>
      </w:r>
      <w:r>
        <w:rPr>
          <w:b/>
          <w:sz w:val="28"/>
          <w:szCs w:val="28"/>
        </w:rPr>
        <w:t>рабочего поселка Лунино</w:t>
      </w:r>
      <w:r w:rsidRPr="00672241">
        <w:rPr>
          <w:b/>
          <w:sz w:val="28"/>
          <w:szCs w:val="28"/>
        </w:rPr>
        <w:t xml:space="preserve"> Лунинского района Пензенской области, и лицами, замещающими указанные должности, сведений о доходах, об имуществе и обязательствах имущественного характера, а также о проверке достоверности и полноты указанных сведений</w:t>
      </w:r>
    </w:p>
    <w:p w:rsidR="005C691F" w:rsidRPr="00672241" w:rsidRDefault="005C691F" w:rsidP="005C691F">
      <w:pPr>
        <w:pStyle w:val="ConsPlusTitle"/>
        <w:jc w:val="center"/>
      </w:pPr>
    </w:p>
    <w:p w:rsidR="005C691F" w:rsidRPr="00672241" w:rsidRDefault="005C691F" w:rsidP="005C691F">
      <w:pPr>
        <w:autoSpaceDE w:val="0"/>
        <w:autoSpaceDN w:val="0"/>
        <w:adjustRightInd w:val="0"/>
        <w:ind w:firstLine="709"/>
        <w:jc w:val="both"/>
        <w:rPr>
          <w:sz w:val="28"/>
          <w:szCs w:val="28"/>
        </w:rPr>
      </w:pPr>
      <w:proofErr w:type="gramStart"/>
      <w:r w:rsidRPr="00672241">
        <w:rPr>
          <w:sz w:val="28"/>
          <w:szCs w:val="28"/>
        </w:rPr>
        <w:t xml:space="preserve">В соответствии с Федеральным </w:t>
      </w:r>
      <w:hyperlink r:id="rId7" w:history="1">
        <w:r w:rsidRPr="00672241">
          <w:rPr>
            <w:sz w:val="28"/>
            <w:szCs w:val="28"/>
          </w:rPr>
          <w:t>законом</w:t>
        </w:r>
      </w:hyperlink>
      <w:r w:rsidRPr="00672241">
        <w:rPr>
          <w:sz w:val="28"/>
          <w:szCs w:val="28"/>
        </w:rPr>
        <w:t xml:space="preserve"> от 29.12.2012 N 280-ФЗ "О внесении изменений в отдельные законодательные акты Российской Федерации в части создания прозрачного механизма оплаты труда руководителей государственных (муниципальных) учреждений и предоставления руководителями этих учреждений сведений о доходах, об имуществе и обязательствах имущественного характера", </w:t>
      </w:r>
      <w:hyperlink r:id="rId8" w:history="1">
        <w:r w:rsidRPr="00672241">
          <w:rPr>
            <w:sz w:val="28"/>
            <w:szCs w:val="28"/>
          </w:rPr>
          <w:t>статьей 8</w:t>
        </w:r>
      </w:hyperlink>
      <w:r w:rsidRPr="00672241">
        <w:rPr>
          <w:sz w:val="28"/>
          <w:szCs w:val="28"/>
        </w:rPr>
        <w:t xml:space="preserve"> Федерального закона от 25.12.2008 N 273-ФЗ "О противодействии коррупции", </w:t>
      </w:r>
      <w:hyperlink r:id="rId9" w:history="1">
        <w:r w:rsidRPr="00672241">
          <w:rPr>
            <w:sz w:val="28"/>
            <w:szCs w:val="28"/>
          </w:rPr>
          <w:t>Указом</w:t>
        </w:r>
      </w:hyperlink>
      <w:r w:rsidRPr="00672241">
        <w:rPr>
          <w:sz w:val="28"/>
          <w:szCs w:val="28"/>
        </w:rPr>
        <w:t xml:space="preserve"> Президента Российской Федерации от 23.06.2014</w:t>
      </w:r>
      <w:proofErr w:type="gramEnd"/>
      <w:r w:rsidRPr="00672241">
        <w:rPr>
          <w:sz w:val="28"/>
          <w:szCs w:val="28"/>
        </w:rPr>
        <w:t xml:space="preserve"> N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Уставом </w:t>
      </w:r>
      <w:r>
        <w:rPr>
          <w:sz w:val="28"/>
          <w:szCs w:val="28"/>
        </w:rPr>
        <w:t>рабочего поселка Лунино</w:t>
      </w:r>
      <w:r w:rsidRPr="00672241">
        <w:rPr>
          <w:sz w:val="28"/>
          <w:szCs w:val="28"/>
        </w:rPr>
        <w:t xml:space="preserve"> Лунинского района Пензенской области, </w:t>
      </w:r>
    </w:p>
    <w:p w:rsidR="005C691F" w:rsidRPr="00672241" w:rsidRDefault="005C691F" w:rsidP="005C691F">
      <w:pPr>
        <w:pStyle w:val="ConsPlusNormal1"/>
        <w:ind w:firstLine="540"/>
        <w:jc w:val="both"/>
      </w:pPr>
    </w:p>
    <w:p w:rsidR="005C691F" w:rsidRPr="00DE4D2B" w:rsidRDefault="005C691F" w:rsidP="005C691F">
      <w:pPr>
        <w:pStyle w:val="ConsPlusNormal1"/>
        <w:widowControl w:val="0"/>
        <w:suppressAutoHyphens/>
        <w:jc w:val="center"/>
      </w:pPr>
      <w:r w:rsidRPr="00DE4D2B">
        <w:t>АДМИНИСТРАЦИЯ РАБОЧЕГО ПОСЕЛКА ЛУНИНО</w:t>
      </w:r>
    </w:p>
    <w:p w:rsidR="005C691F" w:rsidRPr="00DE4D2B" w:rsidRDefault="005C691F" w:rsidP="005C691F">
      <w:pPr>
        <w:pStyle w:val="ConsPlusNormal1"/>
        <w:jc w:val="center"/>
      </w:pPr>
      <w:r w:rsidRPr="00DE4D2B">
        <w:t xml:space="preserve">ЛУНИНСКОГО РАЙОНА ПЕНЗЕНСКОЙ ОБЛАСТИ </w:t>
      </w:r>
      <w:r>
        <w:t>П</w:t>
      </w:r>
      <w:r w:rsidRPr="00DE4D2B">
        <w:t>ОСТАНОВЛЯЕТ:</w:t>
      </w:r>
    </w:p>
    <w:p w:rsidR="005C691F" w:rsidRPr="00672241" w:rsidRDefault="005C691F" w:rsidP="005C691F">
      <w:pPr>
        <w:pStyle w:val="ConsPlusNormal1"/>
        <w:ind w:firstLine="540"/>
        <w:jc w:val="center"/>
        <w:rPr>
          <w:b/>
        </w:rPr>
      </w:pPr>
    </w:p>
    <w:p w:rsidR="005C691F" w:rsidRPr="00672241" w:rsidRDefault="005C691F" w:rsidP="005C691F">
      <w:pPr>
        <w:ind w:firstLine="720"/>
        <w:jc w:val="both"/>
        <w:rPr>
          <w:sz w:val="28"/>
          <w:szCs w:val="28"/>
        </w:rPr>
      </w:pPr>
      <w:r w:rsidRPr="00672241">
        <w:rPr>
          <w:rFonts w:eastAsia="Calibri"/>
          <w:sz w:val="28"/>
          <w:szCs w:val="28"/>
        </w:rPr>
        <w:t xml:space="preserve">1. </w:t>
      </w:r>
      <w:r w:rsidRPr="00672241">
        <w:rPr>
          <w:sz w:val="28"/>
          <w:szCs w:val="28"/>
        </w:rPr>
        <w:t xml:space="preserve">Утвердить Положение о представлении гражданами, претендующими на замещение должностей руководителей муниципальных учреждений </w:t>
      </w:r>
      <w:r>
        <w:rPr>
          <w:sz w:val="28"/>
          <w:szCs w:val="28"/>
        </w:rPr>
        <w:t>рабочего поселка Лунино</w:t>
      </w:r>
      <w:r w:rsidRPr="00672241">
        <w:rPr>
          <w:sz w:val="28"/>
          <w:szCs w:val="28"/>
        </w:rPr>
        <w:t xml:space="preserve"> Лунинского района Пензенской области, и лицами, замещающими указанные должности, сведений о доходах, об имуществе и обязательствах имущественного характера согласно приложению.</w:t>
      </w:r>
    </w:p>
    <w:p w:rsidR="005C691F" w:rsidRPr="004A11A0" w:rsidRDefault="005C691F" w:rsidP="005C691F">
      <w:pPr>
        <w:pStyle w:val="a3"/>
        <w:tabs>
          <w:tab w:val="left" w:pos="851"/>
        </w:tabs>
        <w:ind w:firstLine="540"/>
        <w:jc w:val="both"/>
        <w:rPr>
          <w:b w:val="0"/>
          <w:szCs w:val="28"/>
        </w:rPr>
      </w:pPr>
      <w:r w:rsidRPr="004A11A0">
        <w:rPr>
          <w:b w:val="0"/>
          <w:bCs w:val="0"/>
          <w:szCs w:val="28"/>
        </w:rPr>
        <w:t>2.</w:t>
      </w:r>
      <w:r w:rsidRPr="004A11A0">
        <w:rPr>
          <w:b w:val="0"/>
          <w:szCs w:val="28"/>
        </w:rPr>
        <w:t xml:space="preserve"> Настоящее постановление вступает в силу на следующий день после дня его официального опубликования.</w:t>
      </w:r>
    </w:p>
    <w:p w:rsidR="005C691F" w:rsidRPr="00672241" w:rsidRDefault="005C691F" w:rsidP="005C691F">
      <w:pPr>
        <w:widowControl w:val="0"/>
        <w:tabs>
          <w:tab w:val="left" w:pos="851"/>
        </w:tabs>
        <w:ind w:firstLine="540"/>
        <w:jc w:val="both"/>
        <w:rPr>
          <w:bCs/>
          <w:sz w:val="28"/>
          <w:szCs w:val="28"/>
        </w:rPr>
      </w:pPr>
      <w:r>
        <w:rPr>
          <w:bCs/>
          <w:sz w:val="28"/>
          <w:szCs w:val="28"/>
        </w:rPr>
        <w:t>3</w:t>
      </w:r>
      <w:r w:rsidRPr="00672241">
        <w:rPr>
          <w:bCs/>
          <w:sz w:val="28"/>
          <w:szCs w:val="28"/>
        </w:rPr>
        <w:t>. Опубликовать настоящее постановление в информационном бюллетене «</w:t>
      </w:r>
      <w:r>
        <w:rPr>
          <w:bCs/>
          <w:sz w:val="28"/>
          <w:szCs w:val="28"/>
        </w:rPr>
        <w:t>Поселковые</w:t>
      </w:r>
      <w:r w:rsidRPr="00672241">
        <w:rPr>
          <w:bCs/>
          <w:sz w:val="28"/>
          <w:szCs w:val="28"/>
        </w:rPr>
        <w:t xml:space="preserve"> ведомости» и на официальном сайте администрации </w:t>
      </w:r>
      <w:r>
        <w:rPr>
          <w:sz w:val="28"/>
          <w:szCs w:val="28"/>
        </w:rPr>
        <w:t>рабочего поселка Лунино</w:t>
      </w:r>
      <w:r w:rsidRPr="00672241">
        <w:rPr>
          <w:bCs/>
          <w:sz w:val="28"/>
          <w:szCs w:val="28"/>
        </w:rPr>
        <w:t xml:space="preserve"> Лунинского района Пензенской области в информационно-телекоммуникационной сети «Интернет».</w:t>
      </w:r>
    </w:p>
    <w:p w:rsidR="005C691F" w:rsidRPr="00672241" w:rsidRDefault="005C691F" w:rsidP="005C691F">
      <w:pPr>
        <w:pStyle w:val="ConsPlusNormal1"/>
        <w:ind w:firstLine="540"/>
        <w:jc w:val="both"/>
      </w:pPr>
      <w:r>
        <w:rPr>
          <w:bCs/>
        </w:rPr>
        <w:t>4</w:t>
      </w:r>
      <w:r w:rsidRPr="00672241">
        <w:rPr>
          <w:bCs/>
        </w:rPr>
        <w:t xml:space="preserve">. </w:t>
      </w:r>
      <w:proofErr w:type="gramStart"/>
      <w:r w:rsidRPr="00672241">
        <w:rPr>
          <w:bCs/>
        </w:rPr>
        <w:t>Контроль за</w:t>
      </w:r>
      <w:proofErr w:type="gramEnd"/>
      <w:r w:rsidRPr="00672241">
        <w:rPr>
          <w:bCs/>
        </w:rPr>
        <w:t xml:space="preserve"> исполнением настоящего постановления возложить на главу администрации </w:t>
      </w:r>
      <w:r w:rsidRPr="00690DAF">
        <w:rPr>
          <w:bCs/>
        </w:rPr>
        <w:t>рабочего поселка Лунино</w:t>
      </w:r>
      <w:r w:rsidRPr="00672241">
        <w:rPr>
          <w:bCs/>
        </w:rPr>
        <w:t xml:space="preserve"> Лунинского района Пензенской области.</w:t>
      </w:r>
    </w:p>
    <w:p w:rsidR="005C691F" w:rsidRDefault="005C691F" w:rsidP="005C691F">
      <w:pPr>
        <w:pStyle w:val="ConsPlusNormal1"/>
        <w:ind w:firstLine="540"/>
        <w:jc w:val="both"/>
      </w:pPr>
    </w:p>
    <w:p w:rsidR="005C691F" w:rsidRPr="00672241" w:rsidRDefault="005C691F" w:rsidP="005C691F">
      <w:pPr>
        <w:pStyle w:val="ConsPlusNormal1"/>
        <w:ind w:firstLine="540"/>
        <w:jc w:val="both"/>
      </w:pPr>
    </w:p>
    <w:p w:rsidR="005C691F" w:rsidRPr="00672241" w:rsidRDefault="005C691F" w:rsidP="005C691F">
      <w:pPr>
        <w:rPr>
          <w:sz w:val="28"/>
          <w:szCs w:val="28"/>
        </w:rPr>
      </w:pPr>
      <w:r w:rsidRPr="00672241">
        <w:rPr>
          <w:sz w:val="28"/>
          <w:szCs w:val="28"/>
        </w:rPr>
        <w:t xml:space="preserve">Глава администрации </w:t>
      </w:r>
    </w:p>
    <w:p w:rsidR="005C691F" w:rsidRPr="00672241" w:rsidRDefault="005C691F" w:rsidP="005C691F">
      <w:pPr>
        <w:rPr>
          <w:sz w:val="28"/>
          <w:szCs w:val="28"/>
        </w:rPr>
      </w:pPr>
      <w:r>
        <w:rPr>
          <w:sz w:val="28"/>
          <w:szCs w:val="28"/>
        </w:rPr>
        <w:t>рабочего поселка Лунино</w:t>
      </w:r>
      <w:r w:rsidRPr="00672241">
        <w:rPr>
          <w:sz w:val="28"/>
          <w:szCs w:val="28"/>
        </w:rPr>
        <w:t xml:space="preserve"> </w:t>
      </w:r>
      <w:r>
        <w:rPr>
          <w:sz w:val="28"/>
          <w:szCs w:val="28"/>
        </w:rPr>
        <w:tab/>
      </w:r>
      <w:r>
        <w:rPr>
          <w:sz w:val="28"/>
          <w:szCs w:val="28"/>
        </w:rPr>
        <w:tab/>
      </w:r>
      <w:r>
        <w:rPr>
          <w:sz w:val="28"/>
          <w:szCs w:val="28"/>
        </w:rPr>
        <w:tab/>
      </w:r>
      <w:r>
        <w:rPr>
          <w:sz w:val="28"/>
          <w:szCs w:val="28"/>
        </w:rPr>
        <w:tab/>
        <w:t>В.Ю. Апарин</w:t>
      </w:r>
      <w:r w:rsidRPr="00672241">
        <w:rPr>
          <w:sz w:val="28"/>
          <w:szCs w:val="28"/>
        </w:rPr>
        <w:t xml:space="preserve"> </w:t>
      </w:r>
    </w:p>
    <w:p w:rsidR="005C691F" w:rsidRPr="004C2493" w:rsidRDefault="005C691F" w:rsidP="005C691F">
      <w:pPr>
        <w:ind w:firstLine="720"/>
        <w:jc w:val="both"/>
        <w:rPr>
          <w:szCs w:val="28"/>
        </w:rPr>
      </w:pPr>
    </w:p>
    <w:p w:rsidR="005C691F" w:rsidRPr="00672241" w:rsidRDefault="005C691F" w:rsidP="005C691F">
      <w:pPr>
        <w:pStyle w:val="ConsPlusTitle"/>
        <w:jc w:val="right"/>
        <w:rPr>
          <w:b w:val="0"/>
        </w:rPr>
      </w:pPr>
      <w:r w:rsidRPr="00672241">
        <w:rPr>
          <w:b w:val="0"/>
        </w:rPr>
        <w:t>Приложение к постановлению</w:t>
      </w:r>
    </w:p>
    <w:p w:rsidR="005C691F" w:rsidRPr="00672241" w:rsidRDefault="005C691F" w:rsidP="005C691F">
      <w:pPr>
        <w:pStyle w:val="ConsPlusTitle"/>
        <w:jc w:val="right"/>
        <w:rPr>
          <w:b w:val="0"/>
        </w:rPr>
      </w:pPr>
      <w:r w:rsidRPr="00672241">
        <w:rPr>
          <w:b w:val="0"/>
        </w:rPr>
        <w:t xml:space="preserve"> администрации </w:t>
      </w:r>
      <w:r w:rsidRPr="00690DAF">
        <w:rPr>
          <w:b w:val="0"/>
        </w:rPr>
        <w:t>рабочего поселка Лунино</w:t>
      </w:r>
      <w:r w:rsidRPr="00672241">
        <w:rPr>
          <w:b w:val="0"/>
        </w:rPr>
        <w:t xml:space="preserve"> </w:t>
      </w:r>
    </w:p>
    <w:p w:rsidR="005C691F" w:rsidRPr="00672241" w:rsidRDefault="005C691F" w:rsidP="005C691F">
      <w:pPr>
        <w:pStyle w:val="ConsPlusTitle"/>
        <w:jc w:val="right"/>
        <w:rPr>
          <w:b w:val="0"/>
        </w:rPr>
      </w:pPr>
      <w:r w:rsidRPr="00672241">
        <w:rPr>
          <w:b w:val="0"/>
        </w:rPr>
        <w:t>Лунинского района Пензенской области</w:t>
      </w:r>
    </w:p>
    <w:p w:rsidR="005C691F" w:rsidRPr="00672241" w:rsidRDefault="005C691F" w:rsidP="005C691F">
      <w:pPr>
        <w:pStyle w:val="ConsPlusTitle"/>
        <w:jc w:val="right"/>
        <w:rPr>
          <w:b w:val="0"/>
        </w:rPr>
      </w:pPr>
      <w:r w:rsidRPr="00672241">
        <w:rPr>
          <w:b w:val="0"/>
        </w:rPr>
        <w:t>от 1</w:t>
      </w:r>
      <w:r>
        <w:rPr>
          <w:b w:val="0"/>
        </w:rPr>
        <w:t>8.05.2021 №89</w:t>
      </w:r>
      <w:r w:rsidRPr="00672241">
        <w:rPr>
          <w:b w:val="0"/>
        </w:rPr>
        <w:t>-п</w:t>
      </w:r>
    </w:p>
    <w:p w:rsidR="005C691F" w:rsidRDefault="005C691F" w:rsidP="005C691F">
      <w:pPr>
        <w:pStyle w:val="ConsPlusTitle"/>
        <w:jc w:val="center"/>
      </w:pPr>
    </w:p>
    <w:p w:rsidR="005C691F" w:rsidRPr="00672241" w:rsidRDefault="005C691F" w:rsidP="005C691F">
      <w:pPr>
        <w:pStyle w:val="ConsPlusTitle"/>
        <w:jc w:val="center"/>
      </w:pPr>
      <w:r w:rsidRPr="00672241">
        <w:t>ПОЛОЖЕНИЕ</w:t>
      </w:r>
    </w:p>
    <w:p w:rsidR="005C691F" w:rsidRPr="00672241" w:rsidRDefault="005C691F" w:rsidP="005C691F">
      <w:pPr>
        <w:pStyle w:val="ConsPlusTitle"/>
        <w:jc w:val="center"/>
      </w:pPr>
      <w:r w:rsidRPr="00672241">
        <w:t xml:space="preserve">о представлении гражданами, претендующими на замещение должностей руководителей муниципальных учреждений </w:t>
      </w:r>
      <w:r>
        <w:t>рабочего поселка Лунино</w:t>
      </w:r>
      <w:r w:rsidRPr="00672241">
        <w:t xml:space="preserve"> Лунинского района Пензенской области, и лицами, замещающими указанные должности, сведений о доходах, об имуществе и обязательствах имущественного характера</w:t>
      </w:r>
    </w:p>
    <w:p w:rsidR="005C691F" w:rsidRPr="00672241" w:rsidRDefault="005C691F" w:rsidP="005C691F">
      <w:pPr>
        <w:ind w:firstLine="720"/>
        <w:jc w:val="both"/>
        <w:rPr>
          <w:sz w:val="28"/>
          <w:szCs w:val="28"/>
        </w:rPr>
      </w:pPr>
    </w:p>
    <w:p w:rsidR="005C691F" w:rsidRDefault="005C691F" w:rsidP="005C691F">
      <w:pPr>
        <w:autoSpaceDE w:val="0"/>
        <w:autoSpaceDN w:val="0"/>
        <w:adjustRightInd w:val="0"/>
        <w:ind w:firstLine="708"/>
        <w:jc w:val="both"/>
        <w:rPr>
          <w:sz w:val="28"/>
          <w:szCs w:val="28"/>
        </w:rPr>
      </w:pPr>
      <w:r w:rsidRPr="00672241">
        <w:rPr>
          <w:sz w:val="28"/>
          <w:szCs w:val="28"/>
        </w:rPr>
        <w:t xml:space="preserve">1. </w:t>
      </w:r>
      <w:proofErr w:type="gramStart"/>
      <w:r w:rsidRPr="00672241">
        <w:rPr>
          <w:sz w:val="28"/>
          <w:szCs w:val="28"/>
        </w:rPr>
        <w:t xml:space="preserve">Настоящим Положением определяется порядок представления гражданами, претендующими на замещение должностей руководителей муниципальных учреждений </w:t>
      </w:r>
      <w:r>
        <w:rPr>
          <w:sz w:val="28"/>
          <w:szCs w:val="28"/>
        </w:rPr>
        <w:t>рабочего поселка Лунино</w:t>
      </w:r>
      <w:r w:rsidRPr="00672241">
        <w:rPr>
          <w:sz w:val="28"/>
          <w:szCs w:val="28"/>
        </w:rPr>
        <w:t xml:space="preserve"> Лунинского района Пензенской области</w:t>
      </w:r>
      <w:r w:rsidRPr="00672241">
        <w:rPr>
          <w:i/>
          <w:sz w:val="28"/>
          <w:szCs w:val="28"/>
        </w:rPr>
        <w:t xml:space="preserve"> </w:t>
      </w:r>
      <w:r w:rsidRPr="00672241">
        <w:rPr>
          <w:sz w:val="28"/>
          <w:szCs w:val="28"/>
        </w:rPr>
        <w:t xml:space="preserve">(далее – муниципальное учреждение), </w:t>
      </w:r>
      <w:r>
        <w:rPr>
          <w:sz w:val="28"/>
          <w:szCs w:val="28"/>
        </w:rPr>
        <w:t xml:space="preserve">и лицами, замещающими указанные должности, сведений о полученных ими доходах, об имуществе, принадлежащем им на праве собственности, и об их обязательствах имущественного характера, а также сведений о доходах </w:t>
      </w:r>
      <w:r>
        <w:rPr>
          <w:sz w:val="28"/>
          <w:szCs w:val="28"/>
        </w:rPr>
        <w:lastRenderedPageBreak/>
        <w:t>супруги (супруга) и несовершеннолетних детей, об имуществе, принадлежащем им</w:t>
      </w:r>
      <w:proofErr w:type="gramEnd"/>
      <w:r>
        <w:rPr>
          <w:sz w:val="28"/>
          <w:szCs w:val="28"/>
        </w:rPr>
        <w:t xml:space="preserve"> на праве собственности, и об их обязательствах имущественного характера (далее - сведения о доходах, об имуществе и обязательствах имущественного характера).</w:t>
      </w:r>
    </w:p>
    <w:p w:rsidR="005C691F" w:rsidRDefault="005C691F" w:rsidP="005C691F">
      <w:pPr>
        <w:autoSpaceDE w:val="0"/>
        <w:autoSpaceDN w:val="0"/>
        <w:adjustRightInd w:val="0"/>
        <w:ind w:firstLine="708"/>
        <w:jc w:val="both"/>
        <w:rPr>
          <w:sz w:val="28"/>
          <w:szCs w:val="28"/>
        </w:rPr>
      </w:pPr>
      <w:r w:rsidRPr="00672241">
        <w:rPr>
          <w:sz w:val="28"/>
          <w:szCs w:val="28"/>
        </w:rPr>
        <w:t xml:space="preserve">2. </w:t>
      </w:r>
      <w:bookmarkStart w:id="2" w:name="sub_1003"/>
      <w:proofErr w:type="gramStart"/>
      <w:r w:rsidRPr="00672241">
        <w:rPr>
          <w:sz w:val="28"/>
          <w:szCs w:val="28"/>
        </w:rPr>
        <w:t>Сведения о доходах, об имуществе и обязательствах имущественного характера представляются по форме справки, утвержденной Указом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r>
        <w:rPr>
          <w:sz w:val="28"/>
          <w:szCs w:val="28"/>
        </w:rPr>
        <w:t>, ссылка на который также размещается на официальном сайте федеральной государственной информационной системы в области государственной службы в</w:t>
      </w:r>
      <w:proofErr w:type="gramEnd"/>
      <w:r>
        <w:rPr>
          <w:sz w:val="28"/>
          <w:szCs w:val="28"/>
        </w:rPr>
        <w:t xml:space="preserve"> информационно-телекоммуникационной сети "Интернет":</w:t>
      </w:r>
    </w:p>
    <w:p w:rsidR="005C691F" w:rsidRPr="00672241" w:rsidRDefault="005C691F" w:rsidP="005C691F">
      <w:pPr>
        <w:autoSpaceDE w:val="0"/>
        <w:autoSpaceDN w:val="0"/>
        <w:adjustRightInd w:val="0"/>
        <w:ind w:firstLine="720"/>
        <w:jc w:val="both"/>
        <w:rPr>
          <w:sz w:val="28"/>
          <w:szCs w:val="28"/>
        </w:rPr>
      </w:pPr>
      <w:bookmarkStart w:id="3" w:name="sub_10031"/>
      <w:bookmarkEnd w:id="2"/>
      <w:r w:rsidRPr="00672241">
        <w:rPr>
          <w:sz w:val="28"/>
          <w:szCs w:val="28"/>
        </w:rPr>
        <w:t>а) гражданами - при поступлении на работу на должности руководителей муниципальных учреждений;</w:t>
      </w:r>
    </w:p>
    <w:p w:rsidR="005C691F" w:rsidRPr="00672241" w:rsidRDefault="005C691F" w:rsidP="005C691F">
      <w:pPr>
        <w:autoSpaceDE w:val="0"/>
        <w:autoSpaceDN w:val="0"/>
        <w:adjustRightInd w:val="0"/>
        <w:ind w:firstLine="720"/>
        <w:jc w:val="both"/>
        <w:rPr>
          <w:sz w:val="28"/>
          <w:szCs w:val="28"/>
        </w:rPr>
      </w:pPr>
      <w:r w:rsidRPr="00672241">
        <w:rPr>
          <w:sz w:val="28"/>
          <w:szCs w:val="28"/>
        </w:rPr>
        <w:t>б) руководителями муниципальных учреждений -</w:t>
      </w:r>
      <w:bookmarkStart w:id="4" w:name="sub_10032"/>
      <w:bookmarkEnd w:id="3"/>
      <w:r w:rsidRPr="00672241">
        <w:rPr>
          <w:sz w:val="28"/>
          <w:szCs w:val="28"/>
        </w:rPr>
        <w:t xml:space="preserve"> ежегодно, не позднее 30 апреля года, следующего за </w:t>
      </w:r>
      <w:proofErr w:type="gramStart"/>
      <w:r w:rsidRPr="00672241">
        <w:rPr>
          <w:sz w:val="28"/>
          <w:szCs w:val="28"/>
        </w:rPr>
        <w:t>отчетным</w:t>
      </w:r>
      <w:proofErr w:type="gramEnd"/>
      <w:r w:rsidRPr="00672241">
        <w:rPr>
          <w:sz w:val="28"/>
          <w:szCs w:val="28"/>
        </w:rPr>
        <w:t>.</w:t>
      </w:r>
    </w:p>
    <w:p w:rsidR="005C691F" w:rsidRPr="00672241" w:rsidRDefault="005C691F" w:rsidP="005C691F">
      <w:pPr>
        <w:autoSpaceDE w:val="0"/>
        <w:autoSpaceDN w:val="0"/>
        <w:adjustRightInd w:val="0"/>
        <w:ind w:firstLine="720"/>
        <w:jc w:val="both"/>
        <w:rPr>
          <w:sz w:val="28"/>
          <w:szCs w:val="28"/>
        </w:rPr>
      </w:pPr>
      <w:r w:rsidRPr="00672241">
        <w:rPr>
          <w:sz w:val="28"/>
          <w:szCs w:val="28"/>
        </w:rPr>
        <w:t>Руководители муниципальных учреждений представляют сведения о доходах, об имуществе и обязательствах имущественного характера начиная с доходов за 2012 год.</w:t>
      </w:r>
    </w:p>
    <w:bookmarkEnd w:id="4"/>
    <w:p w:rsidR="005C691F" w:rsidRPr="00672241" w:rsidRDefault="005C691F" w:rsidP="005C691F">
      <w:pPr>
        <w:autoSpaceDE w:val="0"/>
        <w:autoSpaceDN w:val="0"/>
        <w:adjustRightInd w:val="0"/>
        <w:ind w:firstLine="720"/>
        <w:jc w:val="both"/>
        <w:rPr>
          <w:sz w:val="28"/>
          <w:szCs w:val="28"/>
        </w:rPr>
      </w:pPr>
      <w:r w:rsidRPr="00672241">
        <w:rPr>
          <w:sz w:val="28"/>
          <w:szCs w:val="28"/>
        </w:rPr>
        <w:t>3. Гражданин, претендующий на замещение должности руководителя муниципального учреждения (далее - гражданин), представляет:</w:t>
      </w:r>
    </w:p>
    <w:p w:rsidR="005C691F" w:rsidRDefault="005C691F" w:rsidP="005C691F">
      <w:pPr>
        <w:autoSpaceDE w:val="0"/>
        <w:autoSpaceDN w:val="0"/>
        <w:adjustRightInd w:val="0"/>
        <w:ind w:firstLine="540"/>
        <w:jc w:val="both"/>
        <w:rPr>
          <w:sz w:val="28"/>
          <w:szCs w:val="28"/>
        </w:rPr>
      </w:pPr>
      <w:proofErr w:type="gramStart"/>
      <w:r>
        <w:rPr>
          <w:sz w:val="28"/>
          <w:szCs w:val="28"/>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поступления на работу на должность руководителя муниципального учреждения, а также сведения об имуществе, принадлежащем ему на праве собственности, и о своих обязательствах имущественного характера по состоянию на первое</w:t>
      </w:r>
      <w:proofErr w:type="gramEnd"/>
      <w:r>
        <w:rPr>
          <w:sz w:val="28"/>
          <w:szCs w:val="28"/>
        </w:rPr>
        <w:t xml:space="preserve"> число месяца, предшествующего месяцу подачи документов для поступления на работу на должность руководителя муниципального учреждения (на отчетную дату);</w:t>
      </w:r>
    </w:p>
    <w:p w:rsidR="005C691F" w:rsidRDefault="005C691F" w:rsidP="005C691F">
      <w:pPr>
        <w:autoSpaceDE w:val="0"/>
        <w:autoSpaceDN w:val="0"/>
        <w:adjustRightInd w:val="0"/>
        <w:ind w:firstLine="540"/>
        <w:jc w:val="both"/>
        <w:rPr>
          <w:sz w:val="28"/>
          <w:szCs w:val="28"/>
        </w:rPr>
      </w:pPr>
      <w:proofErr w:type="gramStart"/>
      <w:r>
        <w:rPr>
          <w:sz w:val="28"/>
          <w:szCs w:val="28"/>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поступления на работу на должность руководителя муниципального учреждения,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w:t>
      </w:r>
      <w:proofErr w:type="gramEnd"/>
      <w:r>
        <w:rPr>
          <w:sz w:val="28"/>
          <w:szCs w:val="28"/>
        </w:rPr>
        <w:t xml:space="preserve"> месяцу подачи документов для поступления на работу на должность руководителя муниципального учреждения (на отчетную дату).</w:t>
      </w:r>
    </w:p>
    <w:p w:rsidR="005C691F" w:rsidRPr="00672241" w:rsidRDefault="005C691F" w:rsidP="005C691F">
      <w:pPr>
        <w:autoSpaceDE w:val="0"/>
        <w:autoSpaceDN w:val="0"/>
        <w:adjustRightInd w:val="0"/>
        <w:ind w:firstLine="720"/>
        <w:jc w:val="both"/>
        <w:rPr>
          <w:sz w:val="28"/>
          <w:szCs w:val="28"/>
        </w:rPr>
      </w:pPr>
      <w:r w:rsidRPr="00672241">
        <w:rPr>
          <w:sz w:val="28"/>
          <w:szCs w:val="28"/>
        </w:rPr>
        <w:t>4. Руководитель муниципального учреждения представляет:</w:t>
      </w:r>
    </w:p>
    <w:p w:rsidR="005C691F" w:rsidRDefault="005C691F" w:rsidP="005C691F">
      <w:pPr>
        <w:autoSpaceDE w:val="0"/>
        <w:autoSpaceDN w:val="0"/>
        <w:adjustRightInd w:val="0"/>
        <w:ind w:firstLine="539"/>
        <w:jc w:val="both"/>
        <w:rPr>
          <w:sz w:val="28"/>
          <w:szCs w:val="28"/>
        </w:rPr>
      </w:pPr>
      <w:r>
        <w:rPr>
          <w:sz w:val="28"/>
          <w:szCs w:val="28"/>
        </w:rPr>
        <w:t>а) сведения о своих доходах, полученных за отчетный период (с 1 января по 31 декабря) от всех источников (включая заработную плату, пенсии, пособия и иные выплаты), а также сведения об имуществе и обязательствах имущественного характера по состоянию на конец отчетного периода;</w:t>
      </w:r>
    </w:p>
    <w:p w:rsidR="005C691F" w:rsidRDefault="005C691F" w:rsidP="005C691F">
      <w:pPr>
        <w:autoSpaceDE w:val="0"/>
        <w:autoSpaceDN w:val="0"/>
        <w:adjustRightInd w:val="0"/>
        <w:ind w:firstLine="539"/>
        <w:jc w:val="both"/>
        <w:rPr>
          <w:sz w:val="28"/>
          <w:szCs w:val="28"/>
        </w:rPr>
      </w:pPr>
      <w:r>
        <w:rPr>
          <w:sz w:val="28"/>
          <w:szCs w:val="28"/>
        </w:rPr>
        <w:t xml:space="preserve">б) сведения о доходах супруги (супруга) и несовершеннолетних детей, полученных за отчетный период (с 1 января по 31 декабря) от всех источников </w:t>
      </w:r>
      <w:r>
        <w:rPr>
          <w:sz w:val="28"/>
          <w:szCs w:val="28"/>
        </w:rPr>
        <w:lastRenderedPageBreak/>
        <w:t>(включая заработную плату, пенсии, пособия и иные выплаты), а также сведения об их имуществе и обязательствах имущественного характера по состоянию на конец отчетного периода.</w:t>
      </w:r>
    </w:p>
    <w:p w:rsidR="005C691F" w:rsidRPr="00672241" w:rsidRDefault="005C691F" w:rsidP="005C691F">
      <w:pPr>
        <w:ind w:firstLine="720"/>
        <w:jc w:val="both"/>
        <w:rPr>
          <w:sz w:val="28"/>
          <w:szCs w:val="28"/>
        </w:rPr>
      </w:pPr>
      <w:r w:rsidRPr="00672241">
        <w:rPr>
          <w:sz w:val="28"/>
          <w:szCs w:val="28"/>
        </w:rPr>
        <w:t xml:space="preserve">5. Сведения о доходах, об имуществе и обязательствах имущественного характера представляются в орган местного самоуправления </w:t>
      </w:r>
      <w:r>
        <w:rPr>
          <w:sz w:val="28"/>
          <w:szCs w:val="28"/>
        </w:rPr>
        <w:t>рабочего поселка Лунино</w:t>
      </w:r>
      <w:r w:rsidRPr="00672241">
        <w:rPr>
          <w:sz w:val="28"/>
          <w:szCs w:val="28"/>
        </w:rPr>
        <w:t xml:space="preserve"> Лунинского района Пензенской области, осуществляющий функции и полномочия учредителя муниципального учреждения (далее - учредитель).</w:t>
      </w:r>
    </w:p>
    <w:p w:rsidR="005C691F" w:rsidRPr="00672241" w:rsidRDefault="005C691F" w:rsidP="005C691F">
      <w:pPr>
        <w:autoSpaceDE w:val="0"/>
        <w:autoSpaceDN w:val="0"/>
        <w:adjustRightInd w:val="0"/>
        <w:ind w:firstLine="720"/>
        <w:jc w:val="both"/>
        <w:rPr>
          <w:sz w:val="28"/>
          <w:szCs w:val="28"/>
        </w:rPr>
      </w:pPr>
      <w:r w:rsidRPr="00672241">
        <w:rPr>
          <w:sz w:val="28"/>
          <w:szCs w:val="28"/>
        </w:rPr>
        <w:t>6. В случае если гражданин или руководитель муниципального учреждения обнаружили, что в представленных ими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w:t>
      </w:r>
    </w:p>
    <w:p w:rsidR="005C691F" w:rsidRPr="00672241" w:rsidRDefault="005C691F" w:rsidP="005C691F">
      <w:pPr>
        <w:autoSpaceDE w:val="0"/>
        <w:autoSpaceDN w:val="0"/>
        <w:adjustRightInd w:val="0"/>
        <w:ind w:firstLine="720"/>
        <w:jc w:val="both"/>
        <w:rPr>
          <w:sz w:val="28"/>
          <w:szCs w:val="28"/>
        </w:rPr>
      </w:pPr>
      <w:r w:rsidRPr="00672241">
        <w:rPr>
          <w:sz w:val="28"/>
          <w:szCs w:val="28"/>
        </w:rPr>
        <w:t>Руководитель муниципального учреждения может представить уточненные сведения в течение одного месяца после окончания срока, указанного в подпункте «б» пункта 2 настоящего Положения. Гражданин, претендующий на замещение должности руководителя муниципального учреждения, может представить уточненные сведения в течение одного месяца со дня представления сведений в соответствии с подпунктом «а» пункта 2 настоящего Положения.</w:t>
      </w:r>
    </w:p>
    <w:p w:rsidR="005C691F" w:rsidRPr="00672241" w:rsidRDefault="005C691F" w:rsidP="005C691F">
      <w:pPr>
        <w:autoSpaceDE w:val="0"/>
        <w:autoSpaceDN w:val="0"/>
        <w:adjustRightInd w:val="0"/>
        <w:ind w:firstLine="720"/>
        <w:jc w:val="both"/>
        <w:rPr>
          <w:sz w:val="28"/>
          <w:szCs w:val="28"/>
        </w:rPr>
      </w:pPr>
      <w:r w:rsidRPr="00672241">
        <w:rPr>
          <w:sz w:val="28"/>
          <w:szCs w:val="28"/>
        </w:rPr>
        <w:t xml:space="preserve">7. </w:t>
      </w:r>
      <w:proofErr w:type="gramStart"/>
      <w:r w:rsidRPr="00672241">
        <w:rPr>
          <w:sz w:val="28"/>
          <w:szCs w:val="28"/>
        </w:rPr>
        <w:t>Проверка достоверности и полноты сведений о доходах, об имуществе и обязательствах имущественного характера, представленных в соответствии с настоящим Положением, осуществляется в порядке, установленном Положением о проверке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муниципальных учреждений, и лицами, замещающими указанные должности.</w:t>
      </w:r>
      <w:proofErr w:type="gramEnd"/>
    </w:p>
    <w:p w:rsidR="005C691F" w:rsidRPr="00672241" w:rsidRDefault="005C691F" w:rsidP="005C691F">
      <w:pPr>
        <w:ind w:firstLine="720"/>
        <w:jc w:val="both"/>
        <w:rPr>
          <w:sz w:val="28"/>
          <w:szCs w:val="28"/>
        </w:rPr>
      </w:pPr>
      <w:r w:rsidRPr="00672241">
        <w:rPr>
          <w:sz w:val="28"/>
          <w:szCs w:val="28"/>
        </w:rPr>
        <w:t>8. Сведения о доходах, об имуществе и обязательствах имущественного характера, представляемые в соответствии с настоящим Положением гражданином и руководителем муниципального учреждения, относятся к информации ограниченного доступа, если федеральным законом они не отнесены к сведениям, составляющим государственную тайну.</w:t>
      </w:r>
    </w:p>
    <w:p w:rsidR="005C691F" w:rsidRPr="00672241" w:rsidRDefault="005C691F" w:rsidP="005C691F">
      <w:pPr>
        <w:ind w:firstLine="720"/>
        <w:jc w:val="both"/>
        <w:rPr>
          <w:sz w:val="28"/>
          <w:szCs w:val="28"/>
        </w:rPr>
      </w:pPr>
      <w:r w:rsidRPr="00672241">
        <w:rPr>
          <w:sz w:val="28"/>
          <w:szCs w:val="28"/>
        </w:rPr>
        <w:t xml:space="preserve">Эти сведения предоставляются руководителю </w:t>
      </w:r>
      <w:r w:rsidRPr="00672241">
        <w:rPr>
          <w:spacing w:val="-8"/>
          <w:sz w:val="28"/>
          <w:szCs w:val="28"/>
        </w:rPr>
        <w:t xml:space="preserve">органа местного самоуправления </w:t>
      </w:r>
      <w:r>
        <w:rPr>
          <w:spacing w:val="-8"/>
          <w:sz w:val="28"/>
          <w:szCs w:val="28"/>
        </w:rPr>
        <w:t>рабочего поселка Лунино</w:t>
      </w:r>
      <w:r w:rsidRPr="00672241">
        <w:rPr>
          <w:spacing w:val="-8"/>
          <w:sz w:val="28"/>
          <w:szCs w:val="28"/>
        </w:rPr>
        <w:t xml:space="preserve"> Лунинского района Пензенской области, осуществляющего функции и полномочия учредителя муниципального учреждения</w:t>
      </w:r>
      <w:r w:rsidRPr="00672241">
        <w:rPr>
          <w:sz w:val="28"/>
          <w:szCs w:val="28"/>
        </w:rPr>
        <w:t xml:space="preserve"> или другому должностному лицу, наделенному полномочиями по назначению на должность и освобождению от должности руководителя муниципального учреждения.</w:t>
      </w:r>
    </w:p>
    <w:p w:rsidR="005C691F" w:rsidRPr="00672241" w:rsidRDefault="005C691F" w:rsidP="005C691F">
      <w:pPr>
        <w:ind w:firstLine="720"/>
        <w:jc w:val="both"/>
        <w:rPr>
          <w:sz w:val="28"/>
          <w:szCs w:val="28"/>
        </w:rPr>
      </w:pPr>
      <w:r w:rsidRPr="00672241">
        <w:rPr>
          <w:sz w:val="28"/>
          <w:szCs w:val="28"/>
        </w:rPr>
        <w:t xml:space="preserve">9. </w:t>
      </w:r>
      <w:proofErr w:type="gramStart"/>
      <w:r w:rsidRPr="00672241">
        <w:rPr>
          <w:sz w:val="28"/>
          <w:szCs w:val="28"/>
        </w:rPr>
        <w:t xml:space="preserve">Сведения о доходах, об имуществе и обязательствах имущественного характера, представляемые руководителями муниципальных учреждений, размещаются в информационно-телекоммуникационной сети «Интернет» на официальном сайте учредителя, и предоставляются для опубликования средствам массовой информации в порядке и сроки, которые установлены для размещения на официальных сайтах и предоставления средствам массовой информации сведений о доходах, об имуществе и обязательствах имущественного характера муниципальных служащих </w:t>
      </w:r>
      <w:r>
        <w:rPr>
          <w:sz w:val="28"/>
          <w:szCs w:val="28"/>
        </w:rPr>
        <w:t>рабочего поселка Лунино</w:t>
      </w:r>
      <w:r w:rsidRPr="00672241">
        <w:rPr>
          <w:sz w:val="28"/>
          <w:szCs w:val="28"/>
        </w:rPr>
        <w:t xml:space="preserve"> Лунинского</w:t>
      </w:r>
      <w:proofErr w:type="gramEnd"/>
      <w:r w:rsidRPr="00672241">
        <w:rPr>
          <w:sz w:val="28"/>
          <w:szCs w:val="28"/>
        </w:rPr>
        <w:t xml:space="preserve"> района Пензенской области, их супруг (супругов) и несовершеннолетних детей.</w:t>
      </w:r>
    </w:p>
    <w:p w:rsidR="005C691F" w:rsidRPr="00672241" w:rsidRDefault="005C691F" w:rsidP="005C691F">
      <w:pPr>
        <w:pStyle w:val="ConsPlusNormal1"/>
        <w:ind w:firstLine="708"/>
        <w:jc w:val="both"/>
        <w:outlineLvl w:val="0"/>
      </w:pPr>
      <w:r w:rsidRPr="00672241">
        <w:lastRenderedPageBreak/>
        <w:t>10. Сведения о доходах, об имуществе и обязательствах имущественного характера, представленные в соответствии с настоящим Положением гражданином, в случае назначения на должность руководителя муниципального учреждения, приобщаются к личному делу.</w:t>
      </w:r>
    </w:p>
    <w:p w:rsidR="005C691F" w:rsidRPr="00672241" w:rsidRDefault="005C691F" w:rsidP="005C691F">
      <w:pPr>
        <w:pStyle w:val="ConsPlusNormal1"/>
        <w:ind w:firstLine="709"/>
        <w:jc w:val="both"/>
        <w:outlineLvl w:val="0"/>
      </w:pPr>
      <w:r w:rsidRPr="00672241">
        <w:t xml:space="preserve">Сведения о доходах, в случае </w:t>
      </w:r>
      <w:proofErr w:type="spellStart"/>
      <w:r w:rsidRPr="00672241">
        <w:t>непоступления</w:t>
      </w:r>
      <w:proofErr w:type="spellEnd"/>
      <w:r w:rsidRPr="00672241">
        <w:t xml:space="preserve"> данного гражданина на должность руководителя муниципального учреждения, в дальнейшем не могут быть использованы и подлежат уничтожению. </w:t>
      </w:r>
    </w:p>
    <w:p w:rsidR="005C691F" w:rsidRPr="00672241" w:rsidRDefault="005C691F" w:rsidP="005C691F">
      <w:pPr>
        <w:pStyle w:val="ConsPlusNormal1"/>
        <w:ind w:firstLine="708"/>
        <w:jc w:val="both"/>
        <w:outlineLvl w:val="0"/>
      </w:pPr>
      <w:r w:rsidRPr="00672241">
        <w:t>Сведения о доходах, об имуществе и обязательствах имущественного характера, представляемые в соответствии с настоящим Положением руководителем муниципального учреждения, приобщаются к личному делу.</w:t>
      </w:r>
    </w:p>
    <w:p w:rsidR="005C691F" w:rsidRPr="00672241" w:rsidRDefault="005C691F" w:rsidP="005C691F">
      <w:pPr>
        <w:ind w:firstLine="720"/>
        <w:jc w:val="both"/>
        <w:rPr>
          <w:sz w:val="28"/>
          <w:szCs w:val="28"/>
        </w:rPr>
      </w:pPr>
      <w:r w:rsidRPr="00672241">
        <w:rPr>
          <w:sz w:val="28"/>
          <w:szCs w:val="28"/>
        </w:rPr>
        <w:t>11. Непредставление гражданином при поступлении на должность руководителя муниципального учреждения сведений о доходах, об имуществе и обязательствах имущественного характера либо представление заведомо недостоверных или неполных сведений является основанием для отказа в приеме указанного гражданина на должность руководителя муниципального учреждения.</w:t>
      </w:r>
    </w:p>
    <w:p w:rsidR="001867C4" w:rsidRDefault="005C691F" w:rsidP="005C691F">
      <w:pPr>
        <w:ind w:firstLine="426"/>
        <w:jc w:val="both"/>
        <w:rPr>
          <w:bCs/>
          <w:spacing w:val="5"/>
          <w:kern w:val="32"/>
          <w:sz w:val="28"/>
          <w:szCs w:val="28"/>
          <w:lang w:eastAsia="ru-RU"/>
        </w:rPr>
      </w:pPr>
      <w:r w:rsidRPr="00672241">
        <w:rPr>
          <w:sz w:val="28"/>
          <w:szCs w:val="28"/>
        </w:rPr>
        <w:t>Непредставление сведений о доходах, об имуществе и обязательствах имущественного характера руководителем муниципального учреждения является правонарушением, влекущим увольнение с работы в муниципальном учреждении.</w:t>
      </w:r>
    </w:p>
    <w:p w:rsidR="001867C4" w:rsidRDefault="001867C4" w:rsidP="001867C4">
      <w:pPr>
        <w:ind w:firstLine="426"/>
        <w:jc w:val="both"/>
        <w:rPr>
          <w:bCs/>
          <w:spacing w:val="5"/>
          <w:kern w:val="32"/>
          <w:sz w:val="28"/>
          <w:szCs w:val="28"/>
          <w:lang w:eastAsia="ru-RU"/>
        </w:rPr>
      </w:pPr>
    </w:p>
    <w:p w:rsidR="001867C4" w:rsidRPr="00AA5ED8" w:rsidRDefault="001867C4" w:rsidP="001867C4">
      <w:pPr>
        <w:ind w:firstLine="426"/>
        <w:jc w:val="both"/>
        <w:rPr>
          <w:sz w:val="22"/>
          <w:szCs w:val="22"/>
        </w:rPr>
      </w:pPr>
    </w:p>
    <w:p w:rsidR="00AA5ED8" w:rsidRPr="00AA5ED8" w:rsidRDefault="00AA5ED8" w:rsidP="00AA5ED8">
      <w:pPr>
        <w:ind w:firstLine="426"/>
        <w:jc w:val="both"/>
        <w:rPr>
          <w:sz w:val="22"/>
          <w:szCs w:val="22"/>
        </w:rPr>
      </w:pPr>
    </w:p>
    <w:p w:rsidR="00BB3B03" w:rsidRPr="00AA5ED8" w:rsidRDefault="00BB3B03" w:rsidP="00AA5ED8">
      <w:pPr>
        <w:pBdr>
          <w:bottom w:val="single" w:sz="12" w:space="1" w:color="auto"/>
        </w:pBdr>
        <w:ind w:firstLine="426"/>
        <w:rPr>
          <w:sz w:val="22"/>
          <w:szCs w:val="22"/>
        </w:rPr>
      </w:pPr>
    </w:p>
    <w:p w:rsidR="00782F5D" w:rsidRPr="00AA5ED8" w:rsidRDefault="00782F5D" w:rsidP="002D79E9">
      <w:pPr>
        <w:jc w:val="both"/>
        <w:rPr>
          <w:sz w:val="22"/>
          <w:szCs w:val="22"/>
        </w:rPr>
      </w:pPr>
    </w:p>
    <w:p w:rsidR="002D79E9" w:rsidRPr="00AA5ED8" w:rsidRDefault="002D79E9" w:rsidP="002D79E9">
      <w:pPr>
        <w:jc w:val="both"/>
        <w:rPr>
          <w:sz w:val="22"/>
          <w:szCs w:val="22"/>
        </w:rPr>
      </w:pPr>
      <w:r w:rsidRPr="00AA5ED8">
        <w:rPr>
          <w:sz w:val="22"/>
          <w:szCs w:val="22"/>
        </w:rPr>
        <w:t>Редактор Тургенева Е.А.</w:t>
      </w:r>
      <w:r w:rsidRPr="00AA5ED8">
        <w:rPr>
          <w:sz w:val="22"/>
          <w:szCs w:val="22"/>
        </w:rPr>
        <w:tab/>
      </w:r>
      <w:r w:rsidRPr="00AA5ED8">
        <w:rPr>
          <w:sz w:val="22"/>
          <w:szCs w:val="22"/>
        </w:rPr>
        <w:tab/>
      </w:r>
      <w:r w:rsidRPr="00AA5ED8">
        <w:rPr>
          <w:sz w:val="22"/>
          <w:szCs w:val="22"/>
        </w:rPr>
        <w:tab/>
        <w:t xml:space="preserve"> тираж 150 экз.</w:t>
      </w:r>
    </w:p>
    <w:p w:rsidR="002D79E9" w:rsidRPr="00AA5ED8" w:rsidRDefault="002D79E9" w:rsidP="002D79E9">
      <w:pPr>
        <w:jc w:val="both"/>
        <w:rPr>
          <w:sz w:val="22"/>
          <w:szCs w:val="22"/>
        </w:rPr>
      </w:pPr>
    </w:p>
    <w:p w:rsidR="002D79E9" w:rsidRPr="00AA5ED8" w:rsidRDefault="002D79E9" w:rsidP="002D79E9">
      <w:pPr>
        <w:jc w:val="both"/>
        <w:rPr>
          <w:sz w:val="22"/>
          <w:szCs w:val="22"/>
        </w:rPr>
      </w:pPr>
      <w:r w:rsidRPr="00AA5ED8">
        <w:rPr>
          <w:sz w:val="22"/>
          <w:szCs w:val="22"/>
        </w:rPr>
        <w:t>Учредитель: Комитет местного самоуправления рабочего поселка Лунино</w:t>
      </w:r>
    </w:p>
    <w:p w:rsidR="002D79E9" w:rsidRPr="00AA5ED8" w:rsidRDefault="002D79E9" w:rsidP="002D79E9">
      <w:pPr>
        <w:jc w:val="both"/>
        <w:rPr>
          <w:sz w:val="22"/>
          <w:szCs w:val="22"/>
        </w:rPr>
      </w:pPr>
      <w:r w:rsidRPr="00AA5ED8">
        <w:rPr>
          <w:sz w:val="22"/>
          <w:szCs w:val="22"/>
        </w:rPr>
        <w:t>Издатель: Администрация рабочего поселка Лунино</w:t>
      </w:r>
    </w:p>
    <w:p w:rsidR="002D79E9" w:rsidRPr="00AA5ED8" w:rsidRDefault="002D79E9" w:rsidP="002D79E9">
      <w:pPr>
        <w:jc w:val="both"/>
        <w:rPr>
          <w:sz w:val="22"/>
          <w:szCs w:val="22"/>
        </w:rPr>
      </w:pPr>
      <w:r w:rsidRPr="00AA5ED8">
        <w:rPr>
          <w:sz w:val="22"/>
          <w:szCs w:val="22"/>
        </w:rPr>
        <w:t>442730 рабочий поселок Лунино Лунинского</w:t>
      </w:r>
      <w:r w:rsidRPr="00AA5ED8">
        <w:rPr>
          <w:i/>
          <w:sz w:val="22"/>
          <w:szCs w:val="22"/>
        </w:rPr>
        <w:t xml:space="preserve"> </w:t>
      </w:r>
      <w:r w:rsidRPr="00AA5ED8">
        <w:rPr>
          <w:sz w:val="22"/>
          <w:szCs w:val="22"/>
        </w:rPr>
        <w:t>района Пензенской области,</w:t>
      </w:r>
    </w:p>
    <w:p w:rsidR="002D79E9" w:rsidRPr="00AA5ED8" w:rsidRDefault="002D79E9" w:rsidP="002D79E9">
      <w:pPr>
        <w:jc w:val="both"/>
        <w:rPr>
          <w:sz w:val="22"/>
          <w:szCs w:val="22"/>
        </w:rPr>
      </w:pPr>
      <w:r w:rsidRPr="00AA5ED8">
        <w:rPr>
          <w:sz w:val="22"/>
          <w:szCs w:val="22"/>
        </w:rPr>
        <w:t xml:space="preserve">ул. </w:t>
      </w:r>
      <w:proofErr w:type="gramStart"/>
      <w:r w:rsidRPr="00AA5ED8">
        <w:rPr>
          <w:sz w:val="22"/>
          <w:szCs w:val="22"/>
        </w:rPr>
        <w:t>Юбилейная</w:t>
      </w:r>
      <w:proofErr w:type="gramEnd"/>
      <w:r w:rsidRPr="00AA5ED8">
        <w:rPr>
          <w:sz w:val="22"/>
          <w:szCs w:val="22"/>
        </w:rPr>
        <w:t>, д. 39, тел. 3-05-76</w:t>
      </w:r>
    </w:p>
    <w:p w:rsidR="002D79E9" w:rsidRPr="00A029BB" w:rsidRDefault="002D79E9" w:rsidP="00A029BB"/>
    <w:sectPr w:rsidR="002D79E9" w:rsidRPr="00A029BB" w:rsidSect="00782F5D">
      <w:pgSz w:w="11906" w:h="16838"/>
      <w:pgMar w:top="1134" w:right="924" w:bottom="539" w:left="1418"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1080"/>
        </w:tabs>
        <w:ind w:left="1080" w:hanging="360"/>
      </w:pPr>
      <w:rPr>
        <w:rFonts w:hint="default"/>
        <w:sz w:val="28"/>
        <w:szCs w:val="28"/>
      </w:rPr>
    </w:lvl>
  </w:abstractNum>
  <w:abstractNum w:abstractNumId="1">
    <w:nsid w:val="00000005"/>
    <w:multiLevelType w:val="singleLevel"/>
    <w:tmpl w:val="00000005"/>
    <w:name w:val="WW8Num5"/>
    <w:lvl w:ilvl="0">
      <w:numFmt w:val="bullet"/>
      <w:lvlText w:val=""/>
      <w:lvlJc w:val="left"/>
      <w:pPr>
        <w:tabs>
          <w:tab w:val="num" w:pos="1070"/>
        </w:tabs>
        <w:ind w:left="1070" w:hanging="360"/>
      </w:pPr>
      <w:rPr>
        <w:rFonts w:ascii="Symbol" w:hAnsi="Symbol" w:cs="Wingdings"/>
      </w:rPr>
    </w:lvl>
  </w:abstractNum>
  <w:abstractNum w:abstractNumId="2">
    <w:nsid w:val="00000008"/>
    <w:multiLevelType w:val="multilevel"/>
    <w:tmpl w:val="00000008"/>
    <w:name w:val="WW8Num11"/>
    <w:lvl w:ilvl="0">
      <w:start w:val="1"/>
      <w:numFmt w:val="decimal"/>
      <w:lvlText w:val="%1."/>
      <w:lvlJc w:val="left"/>
      <w:pPr>
        <w:tabs>
          <w:tab w:val="num" w:pos="0"/>
        </w:tabs>
        <w:ind w:left="720" w:hanging="360"/>
      </w:pPr>
      <w:rPr>
        <w:rFonts w:cs="Times New Roman"/>
      </w:rPr>
    </w:lvl>
    <w:lvl w:ilvl="1">
      <w:numFmt w:val="none"/>
      <w:suff w:val="nothing"/>
      <w:lvlText w:val=""/>
      <w:lvlJc w:val="left"/>
      <w:pPr>
        <w:tabs>
          <w:tab w:val="num" w:pos="360"/>
        </w:tabs>
        <w:ind w:left="0" w:firstLine="0"/>
      </w:pPr>
    </w:lvl>
    <w:lvl w:ilvl="2">
      <w:numFmt w:val="none"/>
      <w:suff w:val="nothing"/>
      <w:lvlText w:val=""/>
      <w:lvlJc w:val="left"/>
      <w:pPr>
        <w:tabs>
          <w:tab w:val="num" w:pos="360"/>
        </w:tabs>
        <w:ind w:left="0" w:firstLine="0"/>
      </w:pPr>
    </w:lvl>
    <w:lvl w:ilvl="3">
      <w:numFmt w:val="none"/>
      <w:suff w:val="nothing"/>
      <w:lvlText w:val=""/>
      <w:lvlJc w:val="left"/>
      <w:pPr>
        <w:tabs>
          <w:tab w:val="num" w:pos="360"/>
        </w:tabs>
        <w:ind w:left="0" w:firstLine="0"/>
      </w:pPr>
    </w:lvl>
    <w:lvl w:ilvl="4">
      <w:numFmt w:val="none"/>
      <w:suff w:val="nothing"/>
      <w:lvlText w:val=""/>
      <w:lvlJc w:val="left"/>
      <w:pPr>
        <w:tabs>
          <w:tab w:val="num" w:pos="360"/>
        </w:tabs>
        <w:ind w:left="0" w:firstLine="0"/>
      </w:pPr>
    </w:lvl>
    <w:lvl w:ilvl="5">
      <w:numFmt w:val="none"/>
      <w:suff w:val="nothing"/>
      <w:lvlText w:val=""/>
      <w:lvlJc w:val="left"/>
      <w:pPr>
        <w:tabs>
          <w:tab w:val="num" w:pos="360"/>
        </w:tabs>
        <w:ind w:left="0" w:firstLine="0"/>
      </w:pPr>
    </w:lvl>
    <w:lvl w:ilvl="6">
      <w:numFmt w:val="none"/>
      <w:suff w:val="nothing"/>
      <w:lvlText w:val=""/>
      <w:lvlJc w:val="left"/>
      <w:pPr>
        <w:tabs>
          <w:tab w:val="num" w:pos="360"/>
        </w:tabs>
        <w:ind w:left="0" w:firstLine="0"/>
      </w:pPr>
    </w:lvl>
    <w:lvl w:ilvl="7">
      <w:numFmt w:val="none"/>
      <w:suff w:val="nothing"/>
      <w:lvlText w:val=""/>
      <w:lvlJc w:val="left"/>
      <w:pPr>
        <w:tabs>
          <w:tab w:val="num" w:pos="360"/>
        </w:tabs>
        <w:ind w:left="0" w:firstLine="0"/>
      </w:pPr>
    </w:lvl>
    <w:lvl w:ilvl="8">
      <w:numFmt w:val="none"/>
      <w:suff w:val="nothing"/>
      <w:lvlText w:val=""/>
      <w:lvlJc w:val="left"/>
      <w:pPr>
        <w:tabs>
          <w:tab w:val="num" w:pos="360"/>
        </w:tabs>
        <w:ind w:left="0" w:firstLine="0"/>
      </w:pPr>
    </w:lvl>
  </w:abstractNum>
  <w:abstractNum w:abstractNumId="3">
    <w:nsid w:val="0000000A"/>
    <w:multiLevelType w:val="singleLevel"/>
    <w:tmpl w:val="0000000A"/>
    <w:name w:val="WW8Num13"/>
    <w:lvl w:ilvl="0">
      <w:start w:val="1"/>
      <w:numFmt w:val="decimal"/>
      <w:lvlText w:val="4.%1."/>
      <w:lvlJc w:val="left"/>
      <w:pPr>
        <w:tabs>
          <w:tab w:val="num" w:pos="2141"/>
        </w:tabs>
        <w:ind w:left="2141" w:hanging="360"/>
      </w:pPr>
    </w:lvl>
  </w:abstractNum>
  <w:abstractNum w:abstractNumId="4">
    <w:nsid w:val="0000000C"/>
    <w:multiLevelType w:val="singleLevel"/>
    <w:tmpl w:val="0000000C"/>
    <w:name w:val="WW8Num15"/>
    <w:lvl w:ilvl="0">
      <w:start w:val="1"/>
      <w:numFmt w:val="decimal"/>
      <w:lvlText w:val="%1)"/>
      <w:lvlJc w:val="left"/>
      <w:pPr>
        <w:tabs>
          <w:tab w:val="num" w:pos="1421"/>
        </w:tabs>
        <w:ind w:left="1421" w:hanging="360"/>
      </w:pPr>
    </w:lvl>
  </w:abstractNum>
  <w:abstractNum w:abstractNumId="5">
    <w:nsid w:val="0000000D"/>
    <w:multiLevelType w:val="singleLevel"/>
    <w:tmpl w:val="0000000D"/>
    <w:name w:val="WW8Num16"/>
    <w:lvl w:ilvl="0">
      <w:start w:val="1"/>
      <w:numFmt w:val="decimal"/>
      <w:lvlText w:val="5.%1."/>
      <w:lvlJc w:val="left"/>
      <w:pPr>
        <w:tabs>
          <w:tab w:val="num" w:pos="2141"/>
        </w:tabs>
        <w:ind w:left="2141" w:hanging="360"/>
      </w:pPr>
    </w:lvl>
  </w:abstractNum>
  <w:abstractNum w:abstractNumId="6">
    <w:nsid w:val="00000011"/>
    <w:multiLevelType w:val="singleLevel"/>
    <w:tmpl w:val="00000011"/>
    <w:name w:val="WW8Num22"/>
    <w:lvl w:ilvl="0">
      <w:start w:val="1"/>
      <w:numFmt w:val="decimal"/>
      <w:lvlText w:val="6.%1."/>
      <w:lvlJc w:val="left"/>
      <w:pPr>
        <w:tabs>
          <w:tab w:val="num" w:pos="2141"/>
        </w:tabs>
        <w:ind w:left="2141" w:hanging="360"/>
      </w:pPr>
    </w:lvl>
  </w:abstractNum>
  <w:abstractNum w:abstractNumId="7">
    <w:nsid w:val="115C3198"/>
    <w:multiLevelType w:val="multilevel"/>
    <w:tmpl w:val="E5963024"/>
    <w:lvl w:ilvl="0">
      <w:start w:val="1"/>
      <w:numFmt w:val="none"/>
      <w:pStyle w:val="11"/>
      <w:suff w:val="nothing"/>
      <w:lvlText w:val=""/>
      <w:lvlJc w:val="left"/>
      <w:pPr>
        <w:ind w:left="432" w:hanging="432"/>
      </w:pPr>
    </w:lvl>
    <w:lvl w:ilvl="1">
      <w:start w:val="1"/>
      <w:numFmt w:val="none"/>
      <w:pStyle w:val="21"/>
      <w:suff w:val="nothing"/>
      <w:lvlText w:val=""/>
      <w:lvlJc w:val="left"/>
      <w:pPr>
        <w:ind w:left="576" w:hanging="576"/>
      </w:pPr>
    </w:lvl>
    <w:lvl w:ilvl="2">
      <w:start w:val="1"/>
      <w:numFmt w:val="none"/>
      <w:pStyle w:val="31"/>
      <w:suff w:val="nothing"/>
      <w:lvlText w:val=""/>
      <w:lvlJc w:val="left"/>
      <w:pPr>
        <w:ind w:left="720" w:hanging="72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
    <w:nsid w:val="118E33DF"/>
    <w:multiLevelType w:val="singleLevel"/>
    <w:tmpl w:val="433009D6"/>
    <w:lvl w:ilvl="0">
      <w:start w:val="1"/>
      <w:numFmt w:val="decimal"/>
      <w:lvlText w:val="2.%1."/>
      <w:legacy w:legacy="1" w:legacySpace="0" w:legacyIndent="454"/>
      <w:lvlJc w:val="left"/>
      <w:pPr>
        <w:ind w:left="0" w:firstLine="0"/>
      </w:pPr>
      <w:rPr>
        <w:rFonts w:ascii="Times New Roman" w:hAnsi="Times New Roman" w:cs="Times New Roman" w:hint="default"/>
      </w:rPr>
    </w:lvl>
  </w:abstractNum>
  <w:abstractNum w:abstractNumId="9">
    <w:nsid w:val="142A525A"/>
    <w:multiLevelType w:val="multilevel"/>
    <w:tmpl w:val="8D407C6C"/>
    <w:lvl w:ilvl="0">
      <w:start w:val="1"/>
      <w:numFmt w:val="bullet"/>
      <w:suff w:val="space"/>
      <w:lvlText w:val="-"/>
      <w:lvlJc w:val="left"/>
      <w:pPr>
        <w:ind w:left="0" w:firstLine="720"/>
      </w:pPr>
      <w:rPr>
        <w:rFonts w:ascii="Arial" w:hAnsi="Arial" w:cs="Times New Roman" w:hint="default"/>
        <w:sz w:val="24"/>
      </w:rPr>
    </w:lvl>
    <w:lvl w:ilvl="1">
      <w:start w:val="1"/>
      <w:numFmt w:val="bullet"/>
      <w:suff w:val="space"/>
      <w:lvlText w:val="-"/>
      <w:lvlJc w:val="left"/>
      <w:pPr>
        <w:ind w:left="720" w:firstLine="771"/>
      </w:pPr>
      <w:rPr>
        <w:rFonts w:ascii="Times New Roman" w:hAnsi="Times New Roman" w:cs="Times New Roman" w:hint="default"/>
        <w:sz w:val="28"/>
      </w:rPr>
    </w:lvl>
    <w:lvl w:ilvl="2">
      <w:start w:val="1"/>
      <w:numFmt w:val="bullet"/>
      <w:pStyle w:val="3"/>
      <w:suff w:val="space"/>
      <w:lvlText w:val="-"/>
      <w:lvlJc w:val="left"/>
      <w:pPr>
        <w:ind w:left="1491" w:firstLine="720"/>
      </w:pPr>
      <w:rPr>
        <w:rFonts w:ascii="Times New Roman" w:hAnsi="Times New Roman" w:cs="Times New Roman" w:hint="default"/>
        <w:sz w:val="28"/>
        <w:szCs w:val="28"/>
      </w:rPr>
    </w:lvl>
    <w:lvl w:ilvl="3">
      <w:start w:val="1"/>
      <w:numFmt w:val="decimal"/>
      <w:lvlText w:val="%4."/>
      <w:lvlJc w:val="left"/>
      <w:pPr>
        <w:tabs>
          <w:tab w:val="num" w:pos="4515"/>
        </w:tabs>
        <w:ind w:left="4515" w:hanging="360"/>
      </w:pPr>
    </w:lvl>
    <w:lvl w:ilvl="4">
      <w:start w:val="1"/>
      <w:numFmt w:val="lowerLetter"/>
      <w:lvlText w:val="%5."/>
      <w:lvlJc w:val="left"/>
      <w:pPr>
        <w:tabs>
          <w:tab w:val="num" w:pos="5235"/>
        </w:tabs>
        <w:ind w:left="5235" w:hanging="360"/>
      </w:pPr>
    </w:lvl>
    <w:lvl w:ilvl="5">
      <w:start w:val="1"/>
      <w:numFmt w:val="lowerRoman"/>
      <w:lvlText w:val="%6."/>
      <w:lvlJc w:val="right"/>
      <w:pPr>
        <w:tabs>
          <w:tab w:val="num" w:pos="5955"/>
        </w:tabs>
        <w:ind w:left="5955" w:hanging="180"/>
      </w:pPr>
    </w:lvl>
    <w:lvl w:ilvl="6">
      <w:start w:val="1"/>
      <w:numFmt w:val="decimal"/>
      <w:lvlText w:val="%7."/>
      <w:lvlJc w:val="left"/>
      <w:pPr>
        <w:tabs>
          <w:tab w:val="num" w:pos="6675"/>
        </w:tabs>
        <w:ind w:left="6675" w:hanging="360"/>
      </w:pPr>
    </w:lvl>
    <w:lvl w:ilvl="7">
      <w:start w:val="1"/>
      <w:numFmt w:val="lowerLetter"/>
      <w:lvlText w:val="%8."/>
      <w:lvlJc w:val="left"/>
      <w:pPr>
        <w:tabs>
          <w:tab w:val="num" w:pos="7395"/>
        </w:tabs>
        <w:ind w:left="7395" w:hanging="360"/>
      </w:pPr>
    </w:lvl>
    <w:lvl w:ilvl="8">
      <w:start w:val="1"/>
      <w:numFmt w:val="lowerRoman"/>
      <w:lvlText w:val="%9."/>
      <w:lvlJc w:val="right"/>
      <w:pPr>
        <w:tabs>
          <w:tab w:val="num" w:pos="8115"/>
        </w:tabs>
        <w:ind w:left="8115" w:hanging="180"/>
      </w:pPr>
    </w:lvl>
  </w:abstractNum>
  <w:abstractNum w:abstractNumId="10">
    <w:nsid w:val="1E9D348D"/>
    <w:multiLevelType w:val="hybridMultilevel"/>
    <w:tmpl w:val="D9368D3E"/>
    <w:lvl w:ilvl="0" w:tplc="767C0A1A">
      <w:start w:val="1"/>
      <w:numFmt w:val="decimal"/>
      <w:lvlText w:val="%1."/>
      <w:lvlJc w:val="left"/>
      <w:pPr>
        <w:tabs>
          <w:tab w:val="num" w:pos="420"/>
        </w:tabs>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5137AD5"/>
    <w:multiLevelType w:val="multilevel"/>
    <w:tmpl w:val="B8065FD6"/>
    <w:lvl w:ilvl="0">
      <w:start w:val="1"/>
      <w:numFmt w:val="decimal"/>
      <w:pStyle w:val="a"/>
      <w:isLgl/>
      <w:suff w:val="space"/>
      <w:lvlText w:val="%1)"/>
      <w:lvlJc w:val="left"/>
      <w:pPr>
        <w:ind w:left="0" w:firstLine="720"/>
      </w:pPr>
      <w:rPr>
        <w:rFonts w:ascii="Times New Roman" w:hAnsi="Times New Roman" w:cs="Times New Roman" w:hint="default"/>
        <w:sz w:val="28"/>
        <w:szCs w:val="28"/>
      </w:rPr>
    </w:lvl>
    <w:lvl w:ilvl="1">
      <w:start w:val="1"/>
      <w:numFmt w:val="russianLower"/>
      <w:pStyle w:val="2"/>
      <w:suff w:val="space"/>
      <w:lvlText w:val="%2)"/>
      <w:lvlJc w:val="left"/>
      <w:pPr>
        <w:ind w:left="720" w:firstLine="771"/>
      </w:pPr>
      <w:rPr>
        <w:rFonts w:ascii="Times New Roman" w:hAnsi="Times New Roman" w:cs="Times New Roman" w:hint="default"/>
        <w:sz w:val="28"/>
        <w:szCs w:val="28"/>
      </w:rPr>
    </w:lvl>
    <w:lvl w:ilvl="2">
      <w:start w:val="1"/>
      <w:numFmt w:val="decimal"/>
      <w:suff w:val="space"/>
      <w:lvlText w:val="%3)"/>
      <w:lvlJc w:val="left"/>
      <w:pPr>
        <w:ind w:left="1491" w:firstLine="720"/>
      </w:pPr>
      <w:rPr>
        <w:rFonts w:ascii="Times New Roman" w:hAnsi="Times New Roman" w:cs="Times New Roman" w:hint="default"/>
        <w:sz w:val="28"/>
        <w:szCs w:val="28"/>
      </w:rPr>
    </w:lvl>
    <w:lvl w:ilvl="3">
      <w:start w:val="1"/>
      <w:numFmt w:val="decimal"/>
      <w:lvlText w:val="%4."/>
      <w:lvlJc w:val="left"/>
      <w:pPr>
        <w:tabs>
          <w:tab w:val="num" w:pos="4515"/>
        </w:tabs>
        <w:ind w:left="4515" w:hanging="360"/>
      </w:pPr>
    </w:lvl>
    <w:lvl w:ilvl="4">
      <w:start w:val="1"/>
      <w:numFmt w:val="lowerLetter"/>
      <w:lvlText w:val="%5."/>
      <w:lvlJc w:val="left"/>
      <w:pPr>
        <w:tabs>
          <w:tab w:val="num" w:pos="5235"/>
        </w:tabs>
        <w:ind w:left="5235" w:hanging="360"/>
      </w:pPr>
    </w:lvl>
    <w:lvl w:ilvl="5">
      <w:start w:val="1"/>
      <w:numFmt w:val="lowerRoman"/>
      <w:lvlText w:val="%6."/>
      <w:lvlJc w:val="right"/>
      <w:pPr>
        <w:tabs>
          <w:tab w:val="num" w:pos="5955"/>
        </w:tabs>
        <w:ind w:left="5955" w:hanging="180"/>
      </w:pPr>
    </w:lvl>
    <w:lvl w:ilvl="6">
      <w:start w:val="1"/>
      <w:numFmt w:val="decimal"/>
      <w:lvlText w:val="%7."/>
      <w:lvlJc w:val="left"/>
      <w:pPr>
        <w:tabs>
          <w:tab w:val="num" w:pos="6675"/>
        </w:tabs>
        <w:ind w:left="6675" w:hanging="360"/>
      </w:pPr>
    </w:lvl>
    <w:lvl w:ilvl="7">
      <w:start w:val="1"/>
      <w:numFmt w:val="lowerLetter"/>
      <w:lvlText w:val="%8."/>
      <w:lvlJc w:val="left"/>
      <w:pPr>
        <w:tabs>
          <w:tab w:val="num" w:pos="7395"/>
        </w:tabs>
        <w:ind w:left="7395" w:hanging="360"/>
      </w:pPr>
    </w:lvl>
    <w:lvl w:ilvl="8">
      <w:start w:val="1"/>
      <w:numFmt w:val="lowerRoman"/>
      <w:lvlText w:val="%9."/>
      <w:lvlJc w:val="right"/>
      <w:pPr>
        <w:tabs>
          <w:tab w:val="num" w:pos="8115"/>
        </w:tabs>
        <w:ind w:left="8115" w:hanging="180"/>
      </w:pPr>
    </w:lvl>
  </w:abstractNum>
  <w:abstractNum w:abstractNumId="12">
    <w:nsid w:val="254D2A9F"/>
    <w:multiLevelType w:val="singleLevel"/>
    <w:tmpl w:val="8B246752"/>
    <w:lvl w:ilvl="0">
      <w:start w:val="1"/>
      <w:numFmt w:val="decimal"/>
      <w:lvlText w:val="3.%1."/>
      <w:legacy w:legacy="1" w:legacySpace="0" w:legacyIndent="465"/>
      <w:lvlJc w:val="left"/>
      <w:pPr>
        <w:ind w:left="0" w:firstLine="0"/>
      </w:pPr>
      <w:rPr>
        <w:rFonts w:ascii="Times New Roman" w:hAnsi="Times New Roman" w:cs="Times New Roman" w:hint="default"/>
      </w:rPr>
    </w:lvl>
  </w:abstractNum>
  <w:abstractNum w:abstractNumId="13">
    <w:nsid w:val="25D50AB4"/>
    <w:multiLevelType w:val="hybridMultilevel"/>
    <w:tmpl w:val="C35AF0A8"/>
    <w:lvl w:ilvl="0" w:tplc="E31A046E">
      <w:start w:val="1"/>
      <w:numFmt w:val="decimal"/>
      <w:lvlText w:val="%1."/>
      <w:lvlJc w:val="left"/>
      <w:pPr>
        <w:tabs>
          <w:tab w:val="num" w:pos="720"/>
        </w:tabs>
        <w:ind w:left="720" w:hanging="360"/>
      </w:pPr>
    </w:lvl>
    <w:lvl w:ilvl="1" w:tplc="73CA7E64">
      <w:numFmt w:val="none"/>
      <w:lvlText w:val=""/>
      <w:lvlJc w:val="left"/>
      <w:pPr>
        <w:tabs>
          <w:tab w:val="num" w:pos="360"/>
        </w:tabs>
        <w:ind w:left="0" w:firstLine="0"/>
      </w:pPr>
    </w:lvl>
    <w:lvl w:ilvl="2" w:tplc="2586EC32">
      <w:numFmt w:val="none"/>
      <w:lvlText w:val=""/>
      <w:lvlJc w:val="left"/>
      <w:pPr>
        <w:tabs>
          <w:tab w:val="num" w:pos="360"/>
        </w:tabs>
        <w:ind w:left="0" w:firstLine="0"/>
      </w:pPr>
    </w:lvl>
    <w:lvl w:ilvl="3" w:tplc="F2F66B26">
      <w:numFmt w:val="none"/>
      <w:lvlText w:val=""/>
      <w:lvlJc w:val="left"/>
      <w:pPr>
        <w:tabs>
          <w:tab w:val="num" w:pos="360"/>
        </w:tabs>
        <w:ind w:left="0" w:firstLine="0"/>
      </w:pPr>
    </w:lvl>
    <w:lvl w:ilvl="4" w:tplc="2E14151A">
      <w:numFmt w:val="none"/>
      <w:lvlText w:val=""/>
      <w:lvlJc w:val="left"/>
      <w:pPr>
        <w:tabs>
          <w:tab w:val="num" w:pos="360"/>
        </w:tabs>
        <w:ind w:left="0" w:firstLine="0"/>
      </w:pPr>
    </w:lvl>
    <w:lvl w:ilvl="5" w:tplc="CA56FABC">
      <w:numFmt w:val="none"/>
      <w:lvlText w:val=""/>
      <w:lvlJc w:val="left"/>
      <w:pPr>
        <w:tabs>
          <w:tab w:val="num" w:pos="360"/>
        </w:tabs>
        <w:ind w:left="0" w:firstLine="0"/>
      </w:pPr>
    </w:lvl>
    <w:lvl w:ilvl="6" w:tplc="89F623EA">
      <w:numFmt w:val="none"/>
      <w:lvlText w:val=""/>
      <w:lvlJc w:val="left"/>
      <w:pPr>
        <w:tabs>
          <w:tab w:val="num" w:pos="360"/>
        </w:tabs>
        <w:ind w:left="0" w:firstLine="0"/>
      </w:pPr>
    </w:lvl>
    <w:lvl w:ilvl="7" w:tplc="164CA1D4">
      <w:numFmt w:val="none"/>
      <w:lvlText w:val=""/>
      <w:lvlJc w:val="left"/>
      <w:pPr>
        <w:tabs>
          <w:tab w:val="num" w:pos="360"/>
        </w:tabs>
        <w:ind w:left="0" w:firstLine="0"/>
      </w:pPr>
    </w:lvl>
    <w:lvl w:ilvl="8" w:tplc="DE0CEDF4">
      <w:numFmt w:val="none"/>
      <w:lvlText w:val=""/>
      <w:lvlJc w:val="left"/>
      <w:pPr>
        <w:tabs>
          <w:tab w:val="num" w:pos="360"/>
        </w:tabs>
        <w:ind w:left="0" w:firstLine="0"/>
      </w:pPr>
    </w:lvl>
  </w:abstractNum>
  <w:abstractNum w:abstractNumId="14">
    <w:nsid w:val="2EB80291"/>
    <w:multiLevelType w:val="hybridMultilevel"/>
    <w:tmpl w:val="2E60896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nsid w:val="398865D3"/>
    <w:multiLevelType w:val="singleLevel"/>
    <w:tmpl w:val="25664616"/>
    <w:lvl w:ilvl="0">
      <w:start w:val="1"/>
      <w:numFmt w:val="decimal"/>
      <w:lvlText w:val="%1."/>
      <w:legacy w:legacy="1" w:legacySpace="0" w:legacyIndent="293"/>
      <w:lvlJc w:val="left"/>
      <w:rPr>
        <w:rFonts w:ascii="Times New Roman" w:hAnsi="Times New Roman" w:cs="Times New Roman" w:hint="default"/>
      </w:rPr>
    </w:lvl>
  </w:abstractNum>
  <w:abstractNum w:abstractNumId="16">
    <w:nsid w:val="3B95081A"/>
    <w:multiLevelType w:val="hybridMultilevel"/>
    <w:tmpl w:val="018838B8"/>
    <w:lvl w:ilvl="0" w:tplc="0A0CB0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5F50CBC"/>
    <w:multiLevelType w:val="hybridMultilevel"/>
    <w:tmpl w:val="97B6A768"/>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8">
    <w:nsid w:val="4BD163B7"/>
    <w:multiLevelType w:val="multilevel"/>
    <w:tmpl w:val="A2BC9C8C"/>
    <w:lvl w:ilvl="0">
      <w:start w:val="1"/>
      <w:numFmt w:val="decimal"/>
      <w:pStyle w:val="a0"/>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D1735FE"/>
    <w:multiLevelType w:val="hybridMultilevel"/>
    <w:tmpl w:val="2318B4D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1513B73"/>
    <w:multiLevelType w:val="hybridMultilevel"/>
    <w:tmpl w:val="D72422B0"/>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21">
    <w:nsid w:val="636D237D"/>
    <w:multiLevelType w:val="multilevel"/>
    <w:tmpl w:val="FFFA9CC8"/>
    <w:lvl w:ilvl="0">
      <w:start w:val="1"/>
      <w:numFmt w:val="bullet"/>
      <w:pStyle w:val="a1"/>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283"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2">
    <w:nsid w:val="675D21E2"/>
    <w:multiLevelType w:val="hybridMultilevel"/>
    <w:tmpl w:val="2C0630B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C195548"/>
    <w:multiLevelType w:val="singleLevel"/>
    <w:tmpl w:val="EBB8A6D8"/>
    <w:lvl w:ilvl="0">
      <w:start w:val="1"/>
      <w:numFmt w:val="decimal"/>
      <w:lvlText w:val="1.%1."/>
      <w:legacy w:legacy="1" w:legacySpace="0" w:legacyIndent="427"/>
      <w:lvlJc w:val="left"/>
      <w:pPr>
        <w:ind w:left="0" w:firstLine="0"/>
      </w:pPr>
      <w:rPr>
        <w:rFonts w:ascii="Times New Roman" w:hAnsi="Times New Roman" w:cs="Times New Roman" w:hint="default"/>
      </w:rPr>
    </w:lvl>
  </w:abstractNum>
  <w:abstractNum w:abstractNumId="24">
    <w:nsid w:val="6C4F5FE1"/>
    <w:multiLevelType w:val="hybridMultilevel"/>
    <w:tmpl w:val="161EEDF4"/>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5">
    <w:nsid w:val="740A713A"/>
    <w:multiLevelType w:val="multilevel"/>
    <w:tmpl w:val="026E780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26">
    <w:nsid w:val="7494318E"/>
    <w:multiLevelType w:val="hybridMultilevel"/>
    <w:tmpl w:val="E022334C"/>
    <w:lvl w:ilvl="0" w:tplc="4F7EF9C0">
      <w:start w:val="1"/>
      <w:numFmt w:val="decimal"/>
      <w:lvlText w:val="%1."/>
      <w:lvlJc w:val="left"/>
      <w:pPr>
        <w:tabs>
          <w:tab w:val="num" w:pos="720"/>
        </w:tabs>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794518D1"/>
    <w:multiLevelType w:val="hybridMultilevel"/>
    <w:tmpl w:val="3FDE9A9C"/>
    <w:lvl w:ilvl="0" w:tplc="14EE64D2">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C244D36"/>
    <w:multiLevelType w:val="multilevel"/>
    <w:tmpl w:val="F8DEF1F6"/>
    <w:lvl w:ilvl="0">
      <w:start w:val="1"/>
      <w:numFmt w:val="decimal"/>
      <w:lvlText w:val="%1."/>
      <w:lvlJc w:val="left"/>
      <w:pPr>
        <w:ind w:left="1425" w:hanging="885"/>
      </w:pPr>
      <w:rPr>
        <w:rFonts w:ascii="Times New Roman" w:eastAsia="Times New Roman" w:hAnsi="Times New Roman" w:cs="Times New Roman"/>
        <w:color w:val="auto"/>
      </w:rPr>
    </w:lvl>
    <w:lvl w:ilvl="1">
      <w:start w:val="1"/>
      <w:numFmt w:val="decimal"/>
      <w:isLgl/>
      <w:lvlText w:val="%1.%2."/>
      <w:lvlJc w:val="left"/>
      <w:pPr>
        <w:tabs>
          <w:tab w:val="num" w:pos="1260"/>
        </w:tabs>
        <w:ind w:left="1260" w:hanging="720"/>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29">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8"/>
  </w:num>
  <w:num w:numId="3">
    <w:abstractNumId w:val="16"/>
  </w:num>
  <w:num w:numId="4">
    <w:abstractNumId w:val="21"/>
  </w:num>
  <w:num w:numId="5">
    <w:abstractNumId w:val="18"/>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num>
  <w:num w:numId="8">
    <w:abstractNumId w:val="8"/>
    <w:lvlOverride w:ilvl="0">
      <w:startOverride w:val="1"/>
    </w:lvlOverride>
  </w:num>
  <w:num w:numId="9">
    <w:abstractNumId w:val="12"/>
    <w:lvlOverride w:ilvl="0">
      <w:startOverride w:val="1"/>
    </w:lvlOverride>
  </w:num>
  <w:num w:numId="10">
    <w:abstractNumId w:val="29"/>
  </w:num>
  <w:num w:numId="11">
    <w:abstractNumId w:val="25"/>
  </w:num>
  <w:num w:numId="1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4"/>
  </w:num>
  <w:num w:numId="15">
    <w:abstractNumId w:val="14"/>
  </w:num>
  <w:num w:numId="16">
    <w:abstractNumId w:val="17"/>
  </w:num>
  <w:num w:numId="17">
    <w:abstractNumId w:val="2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081904"/>
    <w:rsid w:val="00020F95"/>
    <w:rsid w:val="00030889"/>
    <w:rsid w:val="00064EB3"/>
    <w:rsid w:val="00081904"/>
    <w:rsid w:val="000B07C1"/>
    <w:rsid w:val="000B47AB"/>
    <w:rsid w:val="001145B0"/>
    <w:rsid w:val="00131463"/>
    <w:rsid w:val="00152607"/>
    <w:rsid w:val="0016344C"/>
    <w:rsid w:val="001650D6"/>
    <w:rsid w:val="001721FD"/>
    <w:rsid w:val="0018060F"/>
    <w:rsid w:val="001867C4"/>
    <w:rsid w:val="00186B2E"/>
    <w:rsid w:val="001933C7"/>
    <w:rsid w:val="001A6741"/>
    <w:rsid w:val="001B084A"/>
    <w:rsid w:val="001B4FB2"/>
    <w:rsid w:val="001D42A0"/>
    <w:rsid w:val="0023532F"/>
    <w:rsid w:val="00270504"/>
    <w:rsid w:val="002C2506"/>
    <w:rsid w:val="002D79E9"/>
    <w:rsid w:val="002E1036"/>
    <w:rsid w:val="002E1E81"/>
    <w:rsid w:val="002E6E55"/>
    <w:rsid w:val="00360352"/>
    <w:rsid w:val="00394587"/>
    <w:rsid w:val="003A419D"/>
    <w:rsid w:val="003A5C23"/>
    <w:rsid w:val="003B43F9"/>
    <w:rsid w:val="003B6FAE"/>
    <w:rsid w:val="00414CD6"/>
    <w:rsid w:val="004332D1"/>
    <w:rsid w:val="00451378"/>
    <w:rsid w:val="004A11A0"/>
    <w:rsid w:val="004A6233"/>
    <w:rsid w:val="004D6D3F"/>
    <w:rsid w:val="00524F19"/>
    <w:rsid w:val="005C691F"/>
    <w:rsid w:val="005D03F2"/>
    <w:rsid w:val="005F4338"/>
    <w:rsid w:val="006141FE"/>
    <w:rsid w:val="006146B7"/>
    <w:rsid w:val="00641B89"/>
    <w:rsid w:val="00721E83"/>
    <w:rsid w:val="007325C3"/>
    <w:rsid w:val="00736AD9"/>
    <w:rsid w:val="00782F5D"/>
    <w:rsid w:val="007966FE"/>
    <w:rsid w:val="007E6268"/>
    <w:rsid w:val="0080410D"/>
    <w:rsid w:val="00805A89"/>
    <w:rsid w:val="008159AF"/>
    <w:rsid w:val="00820597"/>
    <w:rsid w:val="00824809"/>
    <w:rsid w:val="00846034"/>
    <w:rsid w:val="00874FE9"/>
    <w:rsid w:val="008A1C6E"/>
    <w:rsid w:val="008A209B"/>
    <w:rsid w:val="008D4C1C"/>
    <w:rsid w:val="0092258D"/>
    <w:rsid w:val="009372DE"/>
    <w:rsid w:val="00947C07"/>
    <w:rsid w:val="00977ECB"/>
    <w:rsid w:val="009B2BF6"/>
    <w:rsid w:val="009C4F20"/>
    <w:rsid w:val="009F1E07"/>
    <w:rsid w:val="009F6944"/>
    <w:rsid w:val="009F6B4F"/>
    <w:rsid w:val="00A029BB"/>
    <w:rsid w:val="00A6335A"/>
    <w:rsid w:val="00A7150D"/>
    <w:rsid w:val="00AA5ED8"/>
    <w:rsid w:val="00AD1949"/>
    <w:rsid w:val="00AD7547"/>
    <w:rsid w:val="00AD7C2D"/>
    <w:rsid w:val="00B1668F"/>
    <w:rsid w:val="00BB3B03"/>
    <w:rsid w:val="00BB7EF3"/>
    <w:rsid w:val="00BE036F"/>
    <w:rsid w:val="00C936D4"/>
    <w:rsid w:val="00CB7C8D"/>
    <w:rsid w:val="00CE1EBE"/>
    <w:rsid w:val="00CE4AD2"/>
    <w:rsid w:val="00CF3F65"/>
    <w:rsid w:val="00D0650B"/>
    <w:rsid w:val="00D312FB"/>
    <w:rsid w:val="00D44004"/>
    <w:rsid w:val="00D50749"/>
    <w:rsid w:val="00D73164"/>
    <w:rsid w:val="00DA27F1"/>
    <w:rsid w:val="00DA2830"/>
    <w:rsid w:val="00DB2B02"/>
    <w:rsid w:val="00DD0EA3"/>
    <w:rsid w:val="00DE0A64"/>
    <w:rsid w:val="00DE56E8"/>
    <w:rsid w:val="00DF2547"/>
    <w:rsid w:val="00EB4526"/>
    <w:rsid w:val="00EB5A5F"/>
    <w:rsid w:val="00ED1EB6"/>
    <w:rsid w:val="00F20DFB"/>
    <w:rsid w:val="00F82E7E"/>
    <w:rsid w:val="00FB71E4"/>
    <w:rsid w:val="00FE48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footnote reference" w:uiPriority="0"/>
    <w:lsdException w:name="page number" w:uiPriority="0"/>
    <w:lsdException w:name="List" w:uiPriority="0"/>
    <w:lsdException w:name="List Number" w:uiPriority="0"/>
    <w:lsdException w:name="List Bullet 2" w:uiPriority="0"/>
    <w:lsdException w:name="List Bullet 3" w:uiPriority="0"/>
    <w:lsdException w:name="List Number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Body Text 2" w:uiPriority="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81904"/>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2"/>
    <w:link w:val="10"/>
    <w:qFormat/>
    <w:rsid w:val="00360352"/>
    <w:pPr>
      <w:suppressAutoHyphens w:val="0"/>
      <w:spacing w:before="100" w:beforeAutospacing="1" w:after="100" w:afterAutospacing="1"/>
      <w:outlineLvl w:val="0"/>
    </w:pPr>
    <w:rPr>
      <w:b/>
      <w:bCs/>
      <w:kern w:val="36"/>
      <w:sz w:val="48"/>
      <w:szCs w:val="48"/>
      <w:lang w:eastAsia="ru-RU"/>
    </w:rPr>
  </w:style>
  <w:style w:type="paragraph" w:styleId="20">
    <w:name w:val="heading 2"/>
    <w:basedOn w:val="a2"/>
    <w:next w:val="a2"/>
    <w:link w:val="22"/>
    <w:unhideWhenUsed/>
    <w:qFormat/>
    <w:rsid w:val="00081904"/>
    <w:pPr>
      <w:keepNext/>
      <w:keepLines/>
      <w:widowControl w:val="0"/>
      <w:suppressAutoHyphens w:val="0"/>
      <w:spacing w:before="200"/>
      <w:outlineLvl w:val="1"/>
    </w:pPr>
    <w:rPr>
      <w:rFonts w:ascii="Cambria" w:hAnsi="Cambria"/>
      <w:b/>
      <w:bCs/>
      <w:color w:val="4F81BD"/>
      <w:sz w:val="26"/>
      <w:szCs w:val="26"/>
      <w:lang w:val="en-US" w:eastAsia="en-US"/>
    </w:rPr>
  </w:style>
  <w:style w:type="paragraph" w:styleId="30">
    <w:name w:val="heading 3"/>
    <w:basedOn w:val="a2"/>
    <w:next w:val="a2"/>
    <w:link w:val="32"/>
    <w:unhideWhenUsed/>
    <w:qFormat/>
    <w:rsid w:val="00977EC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3"/>
    <w:link w:val="40"/>
    <w:qFormat/>
    <w:rsid w:val="00360352"/>
    <w:pPr>
      <w:keepNext/>
      <w:keepLines/>
      <w:suppressAutoHyphens w:val="0"/>
      <w:spacing w:before="240"/>
      <w:ind w:left="1701" w:hanging="1134"/>
      <w:outlineLvl w:val="3"/>
    </w:pPr>
    <w:rPr>
      <w:b/>
      <w:szCs w:val="20"/>
      <w:lang w:eastAsia="ru-RU"/>
    </w:rPr>
  </w:style>
  <w:style w:type="paragraph" w:styleId="5">
    <w:name w:val="heading 5"/>
    <w:basedOn w:val="a2"/>
    <w:next w:val="a2"/>
    <w:link w:val="50"/>
    <w:unhideWhenUsed/>
    <w:qFormat/>
    <w:rsid w:val="00081904"/>
    <w:pPr>
      <w:keepNext/>
      <w:keepLines/>
      <w:widowControl w:val="0"/>
      <w:suppressAutoHyphens w:val="0"/>
      <w:spacing w:before="200"/>
      <w:outlineLvl w:val="4"/>
    </w:pPr>
    <w:rPr>
      <w:rFonts w:asciiTheme="majorHAnsi" w:eastAsiaTheme="majorEastAsia" w:hAnsiTheme="majorHAnsi" w:cstheme="majorBidi"/>
      <w:color w:val="243F60" w:themeColor="accent1" w:themeShade="7F"/>
      <w:lang w:eastAsia="ru-RU" w:bidi="ru-RU"/>
    </w:rPr>
  </w:style>
  <w:style w:type="paragraph" w:styleId="6">
    <w:name w:val="heading 6"/>
    <w:basedOn w:val="a2"/>
    <w:next w:val="a2"/>
    <w:link w:val="60"/>
    <w:uiPriority w:val="9"/>
    <w:semiHidden/>
    <w:unhideWhenUsed/>
    <w:qFormat/>
    <w:rsid w:val="0080410D"/>
    <w:pPr>
      <w:keepNext/>
      <w:keepLines/>
      <w:spacing w:before="200"/>
      <w:outlineLvl w:val="5"/>
    </w:pPr>
    <w:rPr>
      <w:rFonts w:asciiTheme="majorHAnsi" w:eastAsiaTheme="majorEastAsia" w:hAnsiTheme="majorHAnsi" w:cstheme="majorBidi"/>
      <w:i/>
      <w:iCs/>
      <w:color w:val="243F60" w:themeColor="accent1" w:themeShade="7F"/>
    </w:rPr>
  </w:style>
  <w:style w:type="paragraph" w:styleId="9">
    <w:name w:val="heading 9"/>
    <w:basedOn w:val="a2"/>
    <w:next w:val="a2"/>
    <w:link w:val="90"/>
    <w:qFormat/>
    <w:rsid w:val="00FB71E4"/>
    <w:pPr>
      <w:suppressAutoHyphens w:val="0"/>
      <w:spacing w:before="240" w:after="60"/>
      <w:outlineLvl w:val="8"/>
    </w:pPr>
    <w:rPr>
      <w:rFonts w:ascii="Arial" w:hAnsi="Arial"/>
      <w:sz w:val="22"/>
      <w:szCs w:val="22"/>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semiHidden/>
    <w:unhideWhenUsed/>
  </w:style>
  <w:style w:type="character" w:customStyle="1" w:styleId="22">
    <w:name w:val="Заголовок 2 Знак"/>
    <w:basedOn w:val="a4"/>
    <w:link w:val="20"/>
    <w:uiPriority w:val="9"/>
    <w:semiHidden/>
    <w:rsid w:val="00081904"/>
    <w:rPr>
      <w:rFonts w:ascii="Cambria" w:eastAsia="Times New Roman" w:hAnsi="Cambria" w:cs="Times New Roman"/>
      <w:b/>
      <w:bCs/>
      <w:color w:val="4F81BD"/>
      <w:sz w:val="26"/>
      <w:szCs w:val="26"/>
      <w:lang w:val="en-US"/>
    </w:rPr>
  </w:style>
  <w:style w:type="character" w:customStyle="1" w:styleId="50">
    <w:name w:val="Заголовок 5 Знак"/>
    <w:basedOn w:val="a4"/>
    <w:link w:val="5"/>
    <w:rsid w:val="00081904"/>
    <w:rPr>
      <w:rFonts w:asciiTheme="majorHAnsi" w:eastAsiaTheme="majorEastAsia" w:hAnsiTheme="majorHAnsi" w:cstheme="majorBidi"/>
      <w:color w:val="243F60" w:themeColor="accent1" w:themeShade="7F"/>
      <w:sz w:val="24"/>
      <w:szCs w:val="24"/>
      <w:lang w:eastAsia="ru-RU" w:bidi="ru-RU"/>
    </w:rPr>
  </w:style>
  <w:style w:type="paragraph" w:customStyle="1" w:styleId="11">
    <w:name w:val="Заголовок 11"/>
    <w:basedOn w:val="a2"/>
    <w:next w:val="a2"/>
    <w:qFormat/>
    <w:rsid w:val="00081904"/>
    <w:pPr>
      <w:keepNext/>
      <w:numPr>
        <w:numId w:val="1"/>
      </w:numPr>
      <w:outlineLvl w:val="0"/>
    </w:pPr>
    <w:rPr>
      <w:sz w:val="28"/>
      <w:szCs w:val="20"/>
    </w:rPr>
  </w:style>
  <w:style w:type="paragraph" w:customStyle="1" w:styleId="21">
    <w:name w:val="Заголовок 21"/>
    <w:basedOn w:val="a2"/>
    <w:next w:val="a2"/>
    <w:qFormat/>
    <w:rsid w:val="00081904"/>
    <w:pPr>
      <w:keepNext/>
      <w:numPr>
        <w:ilvl w:val="1"/>
        <w:numId w:val="1"/>
      </w:numPr>
      <w:jc w:val="both"/>
      <w:outlineLvl w:val="1"/>
    </w:pPr>
    <w:rPr>
      <w:sz w:val="28"/>
      <w:szCs w:val="20"/>
    </w:rPr>
  </w:style>
  <w:style w:type="paragraph" w:customStyle="1" w:styleId="31">
    <w:name w:val="Заголовок 31"/>
    <w:basedOn w:val="a2"/>
    <w:next w:val="a2"/>
    <w:qFormat/>
    <w:rsid w:val="00081904"/>
    <w:pPr>
      <w:keepNext/>
      <w:widowControl w:val="0"/>
      <w:numPr>
        <w:ilvl w:val="2"/>
        <w:numId w:val="1"/>
      </w:numPr>
      <w:shd w:val="clear" w:color="auto" w:fill="FFFFFF"/>
      <w:autoSpaceDE w:val="0"/>
      <w:jc w:val="center"/>
      <w:outlineLvl w:val="2"/>
    </w:pPr>
    <w:rPr>
      <w:b/>
      <w:bCs/>
      <w:color w:val="000000"/>
      <w:spacing w:val="-2"/>
      <w:sz w:val="28"/>
      <w:szCs w:val="19"/>
    </w:rPr>
  </w:style>
  <w:style w:type="character" w:customStyle="1" w:styleId="a7">
    <w:name w:val="Гипертекстовая ссылка"/>
    <w:basedOn w:val="a4"/>
    <w:qFormat/>
    <w:rsid w:val="00081904"/>
    <w:rPr>
      <w:b/>
      <w:bCs/>
      <w:color w:val="008000"/>
      <w:u w:val="single"/>
    </w:rPr>
  </w:style>
  <w:style w:type="character" w:customStyle="1" w:styleId="-">
    <w:name w:val="Интернет-ссылка"/>
    <w:rsid w:val="00081904"/>
    <w:rPr>
      <w:color w:val="000080"/>
      <w:u w:val="single"/>
    </w:rPr>
  </w:style>
  <w:style w:type="paragraph" w:styleId="a3">
    <w:name w:val="Body Text"/>
    <w:basedOn w:val="a2"/>
    <w:link w:val="a8"/>
    <w:rsid w:val="00081904"/>
    <w:pPr>
      <w:jc w:val="center"/>
    </w:pPr>
    <w:rPr>
      <w:b/>
      <w:bCs/>
      <w:sz w:val="28"/>
    </w:rPr>
  </w:style>
  <w:style w:type="character" w:customStyle="1" w:styleId="a8">
    <w:name w:val="Основной текст Знак"/>
    <w:basedOn w:val="a4"/>
    <w:link w:val="a3"/>
    <w:rsid w:val="00081904"/>
    <w:rPr>
      <w:rFonts w:ascii="Times New Roman" w:eastAsia="Times New Roman" w:hAnsi="Times New Roman" w:cs="Times New Roman"/>
      <w:b/>
      <w:bCs/>
      <w:sz w:val="28"/>
      <w:szCs w:val="24"/>
      <w:lang w:eastAsia="zh-CN"/>
    </w:rPr>
  </w:style>
  <w:style w:type="paragraph" w:styleId="23">
    <w:name w:val="Body Text 2"/>
    <w:basedOn w:val="a2"/>
    <w:link w:val="24"/>
    <w:qFormat/>
    <w:rsid w:val="00081904"/>
    <w:pPr>
      <w:ind w:firstLine="540"/>
      <w:jc w:val="both"/>
    </w:pPr>
    <w:rPr>
      <w:szCs w:val="20"/>
    </w:rPr>
  </w:style>
  <w:style w:type="character" w:customStyle="1" w:styleId="24">
    <w:name w:val="Основной текст 2 Знак"/>
    <w:basedOn w:val="a4"/>
    <w:link w:val="23"/>
    <w:rsid w:val="00081904"/>
    <w:rPr>
      <w:rFonts w:ascii="Times New Roman" w:eastAsia="Times New Roman" w:hAnsi="Times New Roman" w:cs="Times New Roman"/>
      <w:sz w:val="24"/>
      <w:szCs w:val="20"/>
      <w:lang w:eastAsia="zh-CN"/>
    </w:rPr>
  </w:style>
  <w:style w:type="paragraph" w:styleId="a9">
    <w:name w:val="Body Text Indent"/>
    <w:basedOn w:val="a2"/>
    <w:link w:val="aa"/>
    <w:rsid w:val="00081904"/>
    <w:pPr>
      <w:spacing w:after="120"/>
      <w:ind w:left="283"/>
    </w:pPr>
  </w:style>
  <w:style w:type="character" w:customStyle="1" w:styleId="aa">
    <w:name w:val="Основной текст с отступом Знак"/>
    <w:basedOn w:val="a4"/>
    <w:link w:val="a9"/>
    <w:rsid w:val="00081904"/>
    <w:rPr>
      <w:rFonts w:ascii="Times New Roman" w:eastAsia="Times New Roman" w:hAnsi="Times New Roman" w:cs="Times New Roman"/>
      <w:sz w:val="24"/>
      <w:szCs w:val="24"/>
      <w:lang w:eastAsia="zh-CN"/>
    </w:rPr>
  </w:style>
  <w:style w:type="paragraph" w:customStyle="1" w:styleId="ab">
    <w:name w:val="Таблицы (моноширинный)"/>
    <w:basedOn w:val="a2"/>
    <w:next w:val="a2"/>
    <w:qFormat/>
    <w:rsid w:val="00081904"/>
    <w:pPr>
      <w:widowControl w:val="0"/>
      <w:autoSpaceDE w:val="0"/>
      <w:jc w:val="both"/>
    </w:pPr>
    <w:rPr>
      <w:rFonts w:ascii="Courier New" w:hAnsi="Courier New" w:cs="Courier New"/>
      <w:sz w:val="20"/>
      <w:szCs w:val="20"/>
    </w:rPr>
  </w:style>
  <w:style w:type="paragraph" w:styleId="ac">
    <w:name w:val="List Paragraph"/>
    <w:basedOn w:val="a2"/>
    <w:uiPriority w:val="34"/>
    <w:qFormat/>
    <w:rsid w:val="00081904"/>
    <w:pPr>
      <w:ind w:left="720"/>
      <w:contextualSpacing/>
    </w:pPr>
  </w:style>
  <w:style w:type="character" w:styleId="ad">
    <w:name w:val="Hyperlink"/>
    <w:basedOn w:val="a4"/>
    <w:rsid w:val="00081904"/>
    <w:rPr>
      <w:color w:val="0066CC"/>
      <w:u w:val="single"/>
    </w:rPr>
  </w:style>
  <w:style w:type="character" w:customStyle="1" w:styleId="51">
    <w:name w:val="Основной текст (5)_"/>
    <w:basedOn w:val="a4"/>
    <w:link w:val="52"/>
    <w:rsid w:val="00081904"/>
    <w:rPr>
      <w:rFonts w:ascii="Times New Roman" w:eastAsia="Times New Roman" w:hAnsi="Times New Roman" w:cs="Times New Roman"/>
      <w:b/>
      <w:bCs/>
      <w:shd w:val="clear" w:color="auto" w:fill="FFFFFF"/>
    </w:rPr>
  </w:style>
  <w:style w:type="character" w:customStyle="1" w:styleId="411pt">
    <w:name w:val="Основной текст (4) + 11 pt;Полужирный"/>
    <w:basedOn w:val="a4"/>
    <w:rsid w:val="0008190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5">
    <w:name w:val="Основной текст (2)_"/>
    <w:basedOn w:val="a4"/>
    <w:link w:val="26"/>
    <w:rsid w:val="00081904"/>
    <w:rPr>
      <w:rFonts w:ascii="Times New Roman" w:eastAsia="Times New Roman" w:hAnsi="Times New Roman" w:cs="Times New Roman"/>
      <w:shd w:val="clear" w:color="auto" w:fill="FFFFFF"/>
    </w:rPr>
  </w:style>
  <w:style w:type="character" w:customStyle="1" w:styleId="12">
    <w:name w:val="Заголовок №1_"/>
    <w:basedOn w:val="a4"/>
    <w:link w:val="13"/>
    <w:rsid w:val="00081904"/>
    <w:rPr>
      <w:rFonts w:ascii="Times New Roman" w:eastAsia="Times New Roman" w:hAnsi="Times New Roman" w:cs="Times New Roman"/>
      <w:b/>
      <w:bCs/>
      <w:shd w:val="clear" w:color="auto" w:fill="FFFFFF"/>
    </w:rPr>
  </w:style>
  <w:style w:type="character" w:customStyle="1" w:styleId="61">
    <w:name w:val="Основной текст (6)_"/>
    <w:basedOn w:val="a4"/>
    <w:link w:val="62"/>
    <w:rsid w:val="00081904"/>
    <w:rPr>
      <w:rFonts w:ascii="Times New Roman" w:eastAsia="Times New Roman" w:hAnsi="Times New Roman" w:cs="Times New Roman"/>
      <w:i/>
      <w:iCs/>
      <w:shd w:val="clear" w:color="auto" w:fill="FFFFFF"/>
    </w:rPr>
  </w:style>
  <w:style w:type="character" w:customStyle="1" w:styleId="27">
    <w:name w:val="Основной текст (2) + Полужирный"/>
    <w:basedOn w:val="25"/>
    <w:rsid w:val="00081904"/>
    <w:rPr>
      <w:rFonts w:ascii="Times New Roman" w:eastAsia="Times New Roman" w:hAnsi="Times New Roman" w:cs="Times New Roman"/>
      <w:b/>
      <w:bCs/>
      <w:color w:val="000000"/>
      <w:spacing w:val="0"/>
      <w:w w:val="100"/>
      <w:position w:val="0"/>
      <w:shd w:val="clear" w:color="auto" w:fill="FFFFFF"/>
      <w:lang w:val="ru-RU" w:eastAsia="ru-RU" w:bidi="ru-RU"/>
    </w:rPr>
  </w:style>
  <w:style w:type="paragraph" w:customStyle="1" w:styleId="52">
    <w:name w:val="Основной текст (5)"/>
    <w:basedOn w:val="a2"/>
    <w:link w:val="51"/>
    <w:rsid w:val="00081904"/>
    <w:pPr>
      <w:widowControl w:val="0"/>
      <w:shd w:val="clear" w:color="auto" w:fill="FFFFFF"/>
      <w:suppressAutoHyphens w:val="0"/>
      <w:spacing w:after="480" w:line="274" w:lineRule="exact"/>
      <w:ind w:hanging="1020"/>
      <w:jc w:val="center"/>
    </w:pPr>
    <w:rPr>
      <w:b/>
      <w:bCs/>
      <w:sz w:val="22"/>
      <w:szCs w:val="22"/>
      <w:lang w:eastAsia="en-US"/>
    </w:rPr>
  </w:style>
  <w:style w:type="paragraph" w:customStyle="1" w:styleId="26">
    <w:name w:val="Основной текст (2)"/>
    <w:basedOn w:val="a2"/>
    <w:link w:val="25"/>
    <w:rsid w:val="00081904"/>
    <w:pPr>
      <w:widowControl w:val="0"/>
      <w:shd w:val="clear" w:color="auto" w:fill="FFFFFF"/>
      <w:suppressAutoHyphens w:val="0"/>
      <w:spacing w:line="250" w:lineRule="exact"/>
      <w:jc w:val="both"/>
    </w:pPr>
    <w:rPr>
      <w:sz w:val="22"/>
      <w:szCs w:val="22"/>
      <w:lang w:eastAsia="en-US"/>
    </w:rPr>
  </w:style>
  <w:style w:type="paragraph" w:customStyle="1" w:styleId="62">
    <w:name w:val="Основной текст (6)"/>
    <w:basedOn w:val="a2"/>
    <w:link w:val="61"/>
    <w:rsid w:val="00081904"/>
    <w:pPr>
      <w:widowControl w:val="0"/>
      <w:shd w:val="clear" w:color="auto" w:fill="FFFFFF"/>
      <w:suppressAutoHyphens w:val="0"/>
      <w:spacing w:before="240" w:after="540" w:line="0" w:lineRule="atLeast"/>
    </w:pPr>
    <w:rPr>
      <w:i/>
      <w:iCs/>
      <w:sz w:val="22"/>
      <w:szCs w:val="22"/>
      <w:lang w:eastAsia="en-US"/>
    </w:rPr>
  </w:style>
  <w:style w:type="paragraph" w:customStyle="1" w:styleId="13">
    <w:name w:val="Заголовок №1"/>
    <w:basedOn w:val="a2"/>
    <w:link w:val="12"/>
    <w:rsid w:val="00081904"/>
    <w:pPr>
      <w:widowControl w:val="0"/>
      <w:shd w:val="clear" w:color="auto" w:fill="FFFFFF"/>
      <w:suppressAutoHyphens w:val="0"/>
      <w:spacing w:line="250" w:lineRule="exact"/>
      <w:jc w:val="both"/>
      <w:outlineLvl w:val="0"/>
    </w:pPr>
    <w:rPr>
      <w:b/>
      <w:bCs/>
      <w:sz w:val="22"/>
      <w:szCs w:val="22"/>
      <w:lang w:eastAsia="en-US"/>
    </w:rPr>
  </w:style>
  <w:style w:type="character" w:customStyle="1" w:styleId="63">
    <w:name w:val="Основной текст (6) + Не полужирный"/>
    <w:basedOn w:val="61"/>
    <w:rsid w:val="00081904"/>
    <w:rPr>
      <w:rFonts w:ascii="Times New Roman" w:eastAsia="Times New Roman" w:hAnsi="Times New Roman" w:cs="Times New Roman"/>
      <w:b/>
      <w:bCs/>
      <w:i w:val="0"/>
      <w:iCs w:val="0"/>
      <w:color w:val="000000"/>
      <w:spacing w:val="0"/>
      <w:w w:val="100"/>
      <w:position w:val="0"/>
      <w:sz w:val="24"/>
      <w:szCs w:val="24"/>
      <w:shd w:val="clear" w:color="auto" w:fill="FFFFFF"/>
      <w:lang w:val="ru-RU" w:eastAsia="ru-RU" w:bidi="ru-RU"/>
    </w:rPr>
  </w:style>
  <w:style w:type="character" w:customStyle="1" w:styleId="14">
    <w:name w:val="Заголовок №1 + Не полужирный"/>
    <w:basedOn w:val="12"/>
    <w:rsid w:val="00081904"/>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paragraph" w:customStyle="1" w:styleId="ConsPlusNormal">
    <w:name w:val="ConsPlusNormal Знак"/>
    <w:link w:val="ConsPlusNormal0"/>
    <w:rsid w:val="000819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Знак"/>
    <w:link w:val="ConsPlusNormal"/>
    <w:locked/>
    <w:rsid w:val="00081904"/>
    <w:rPr>
      <w:rFonts w:ascii="Arial" w:eastAsia="Times New Roman" w:hAnsi="Arial" w:cs="Arial"/>
      <w:sz w:val="20"/>
      <w:szCs w:val="20"/>
      <w:lang w:eastAsia="ru-RU"/>
    </w:rPr>
  </w:style>
  <w:style w:type="paragraph" w:styleId="33">
    <w:name w:val="Body Text 3"/>
    <w:basedOn w:val="a2"/>
    <w:link w:val="34"/>
    <w:uiPriority w:val="99"/>
    <w:semiHidden/>
    <w:unhideWhenUsed/>
    <w:rsid w:val="00081904"/>
    <w:pPr>
      <w:widowControl w:val="0"/>
      <w:suppressAutoHyphens w:val="0"/>
      <w:spacing w:after="120"/>
    </w:pPr>
    <w:rPr>
      <w:rFonts w:ascii="Microsoft Sans Serif" w:eastAsia="Microsoft Sans Serif" w:hAnsi="Microsoft Sans Serif" w:cs="Microsoft Sans Serif"/>
      <w:color w:val="000000"/>
      <w:sz w:val="16"/>
      <w:szCs w:val="16"/>
      <w:lang w:eastAsia="ru-RU" w:bidi="ru-RU"/>
    </w:rPr>
  </w:style>
  <w:style w:type="character" w:customStyle="1" w:styleId="34">
    <w:name w:val="Основной текст 3 Знак"/>
    <w:basedOn w:val="a4"/>
    <w:link w:val="33"/>
    <w:uiPriority w:val="99"/>
    <w:semiHidden/>
    <w:rsid w:val="00081904"/>
    <w:rPr>
      <w:rFonts w:ascii="Microsoft Sans Serif" w:eastAsia="Microsoft Sans Serif" w:hAnsi="Microsoft Sans Serif" w:cs="Microsoft Sans Serif"/>
      <w:color w:val="000000"/>
      <w:sz w:val="16"/>
      <w:szCs w:val="16"/>
      <w:lang w:eastAsia="ru-RU" w:bidi="ru-RU"/>
    </w:rPr>
  </w:style>
  <w:style w:type="paragraph" w:customStyle="1" w:styleId="TextBoldCenter">
    <w:name w:val="TextBoldCenter"/>
    <w:basedOn w:val="a2"/>
    <w:rsid w:val="00081904"/>
    <w:pPr>
      <w:suppressAutoHyphens w:val="0"/>
      <w:autoSpaceDE w:val="0"/>
      <w:autoSpaceDN w:val="0"/>
      <w:adjustRightInd w:val="0"/>
      <w:spacing w:before="283"/>
      <w:jc w:val="center"/>
    </w:pPr>
    <w:rPr>
      <w:rFonts w:eastAsia="Calibri"/>
      <w:b/>
      <w:bCs/>
      <w:sz w:val="26"/>
      <w:szCs w:val="26"/>
      <w:lang w:eastAsia="ru-RU"/>
    </w:rPr>
  </w:style>
  <w:style w:type="paragraph" w:customStyle="1" w:styleId="ConsNormal">
    <w:name w:val="ConsNormal"/>
    <w:rsid w:val="00081904"/>
    <w:pPr>
      <w:widowControl w:val="0"/>
      <w:spacing w:after="0" w:line="240" w:lineRule="auto"/>
      <w:ind w:firstLine="720"/>
    </w:pPr>
    <w:rPr>
      <w:rFonts w:ascii="Arial" w:eastAsia="Times New Roman" w:hAnsi="Arial" w:cs="Times New Roman"/>
      <w:sz w:val="20"/>
      <w:szCs w:val="20"/>
      <w:lang w:eastAsia="ru-RU"/>
    </w:rPr>
  </w:style>
  <w:style w:type="paragraph" w:styleId="ae">
    <w:name w:val="Balloon Text"/>
    <w:basedOn w:val="a2"/>
    <w:link w:val="af"/>
    <w:unhideWhenUsed/>
    <w:rsid w:val="009F1E07"/>
    <w:rPr>
      <w:rFonts w:ascii="Tahoma" w:hAnsi="Tahoma" w:cs="Tahoma"/>
      <w:sz w:val="16"/>
      <w:szCs w:val="16"/>
    </w:rPr>
  </w:style>
  <w:style w:type="character" w:customStyle="1" w:styleId="af">
    <w:name w:val="Текст выноски Знак"/>
    <w:basedOn w:val="a4"/>
    <w:link w:val="ae"/>
    <w:rsid w:val="009F1E07"/>
    <w:rPr>
      <w:rFonts w:ascii="Tahoma" w:eastAsia="Times New Roman" w:hAnsi="Tahoma" w:cs="Tahoma"/>
      <w:sz w:val="16"/>
      <w:szCs w:val="16"/>
      <w:lang w:eastAsia="zh-CN"/>
    </w:rPr>
  </w:style>
  <w:style w:type="paragraph" w:customStyle="1" w:styleId="ConsTitle">
    <w:name w:val="ConsTitle"/>
    <w:rsid w:val="00782F5D"/>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15">
    <w:name w:val="Название1"/>
    <w:basedOn w:val="a2"/>
    <w:rsid w:val="00782F5D"/>
    <w:pPr>
      <w:suppressAutoHyphens w:val="0"/>
      <w:jc w:val="center"/>
    </w:pPr>
    <w:rPr>
      <w:b/>
      <w:sz w:val="28"/>
      <w:szCs w:val="20"/>
      <w:lang w:eastAsia="ru-RU"/>
    </w:rPr>
  </w:style>
  <w:style w:type="paragraph" w:customStyle="1" w:styleId="ConsPlusNormal1">
    <w:name w:val="ConsPlusNormal"/>
    <w:qFormat/>
    <w:rsid w:val="00782F5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0">
    <w:name w:val="Normal (Web)"/>
    <w:basedOn w:val="a2"/>
    <w:link w:val="af1"/>
    <w:unhideWhenUsed/>
    <w:rsid w:val="00C936D4"/>
    <w:pPr>
      <w:suppressAutoHyphens w:val="0"/>
      <w:spacing w:before="100" w:beforeAutospacing="1" w:after="100" w:afterAutospacing="1"/>
    </w:pPr>
    <w:rPr>
      <w:rFonts w:ascii="Arial Unicode MS" w:eastAsia="Arial Unicode MS" w:hAnsi="Arial Unicode MS" w:cs="Arial Unicode MS"/>
      <w:color w:val="000000"/>
      <w:lang w:eastAsia="ru-RU"/>
    </w:rPr>
  </w:style>
  <w:style w:type="paragraph" w:customStyle="1" w:styleId="ConsPlusNonformat">
    <w:name w:val="ConsPlusNonformat"/>
    <w:rsid w:val="00C936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2">
    <w:name w:val="Strong"/>
    <w:basedOn w:val="a4"/>
    <w:uiPriority w:val="22"/>
    <w:qFormat/>
    <w:rsid w:val="00C936D4"/>
    <w:rPr>
      <w:b/>
      <w:bCs/>
    </w:rPr>
  </w:style>
  <w:style w:type="paragraph" w:customStyle="1" w:styleId="LO-Normal">
    <w:name w:val="LO-Normal"/>
    <w:rsid w:val="00A7150D"/>
    <w:pPr>
      <w:suppressAutoHyphens/>
      <w:spacing w:before="100" w:after="100" w:line="240" w:lineRule="auto"/>
    </w:pPr>
    <w:rPr>
      <w:rFonts w:ascii="Times New Roman" w:eastAsia="Times New Roman" w:hAnsi="Times New Roman" w:cs="Times New Roman"/>
      <w:kern w:val="2"/>
      <w:sz w:val="24"/>
      <w:szCs w:val="20"/>
      <w:lang w:eastAsia="zh-CN"/>
    </w:rPr>
  </w:style>
  <w:style w:type="character" w:customStyle="1" w:styleId="32">
    <w:name w:val="Заголовок 3 Знак"/>
    <w:basedOn w:val="a4"/>
    <w:link w:val="30"/>
    <w:uiPriority w:val="9"/>
    <w:semiHidden/>
    <w:rsid w:val="00977ECB"/>
    <w:rPr>
      <w:rFonts w:asciiTheme="majorHAnsi" w:eastAsiaTheme="majorEastAsia" w:hAnsiTheme="majorHAnsi" w:cstheme="majorBidi"/>
      <w:b/>
      <w:bCs/>
      <w:color w:val="4F81BD" w:themeColor="accent1"/>
      <w:sz w:val="24"/>
      <w:szCs w:val="24"/>
      <w:lang w:eastAsia="zh-CN"/>
    </w:rPr>
  </w:style>
  <w:style w:type="character" w:customStyle="1" w:styleId="60">
    <w:name w:val="Заголовок 6 Знак"/>
    <w:basedOn w:val="a4"/>
    <w:link w:val="6"/>
    <w:uiPriority w:val="9"/>
    <w:semiHidden/>
    <w:rsid w:val="0080410D"/>
    <w:rPr>
      <w:rFonts w:asciiTheme="majorHAnsi" w:eastAsiaTheme="majorEastAsia" w:hAnsiTheme="majorHAnsi" w:cstheme="majorBidi"/>
      <w:i/>
      <w:iCs/>
      <w:color w:val="243F60" w:themeColor="accent1" w:themeShade="7F"/>
      <w:sz w:val="24"/>
      <w:szCs w:val="24"/>
      <w:lang w:eastAsia="zh-CN"/>
    </w:rPr>
  </w:style>
  <w:style w:type="paragraph" w:customStyle="1" w:styleId="16">
    <w:name w:val="Абзац списка1"/>
    <w:basedOn w:val="a2"/>
    <w:rsid w:val="001721FD"/>
    <w:pPr>
      <w:suppressAutoHyphens w:val="0"/>
      <w:spacing w:after="200" w:line="276" w:lineRule="auto"/>
      <w:ind w:left="720"/>
      <w:contextualSpacing/>
    </w:pPr>
    <w:rPr>
      <w:rFonts w:ascii="Calibri" w:hAnsi="Calibri"/>
      <w:sz w:val="22"/>
      <w:szCs w:val="22"/>
      <w:lang w:eastAsia="en-US"/>
    </w:rPr>
  </w:style>
  <w:style w:type="character" w:customStyle="1" w:styleId="10">
    <w:name w:val="Заголовок 1 Знак"/>
    <w:basedOn w:val="a4"/>
    <w:link w:val="1"/>
    <w:rsid w:val="00360352"/>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4"/>
    <w:link w:val="4"/>
    <w:rsid w:val="00360352"/>
    <w:rPr>
      <w:rFonts w:ascii="Times New Roman" w:eastAsia="Times New Roman" w:hAnsi="Times New Roman" w:cs="Times New Roman"/>
      <w:b/>
      <w:sz w:val="24"/>
      <w:szCs w:val="20"/>
      <w:lang w:eastAsia="ru-RU"/>
    </w:rPr>
  </w:style>
  <w:style w:type="character" w:customStyle="1" w:styleId="apple-converted-space">
    <w:name w:val="apple-converted-space"/>
    <w:basedOn w:val="a4"/>
    <w:rsid w:val="00360352"/>
  </w:style>
  <w:style w:type="character" w:customStyle="1" w:styleId="hl">
    <w:name w:val="hl"/>
    <w:basedOn w:val="a4"/>
    <w:rsid w:val="00360352"/>
  </w:style>
  <w:style w:type="character" w:customStyle="1" w:styleId="prod">
    <w:name w:val="prod"/>
    <w:basedOn w:val="a4"/>
    <w:rsid w:val="00360352"/>
  </w:style>
  <w:style w:type="character" w:customStyle="1" w:styleId="portion">
    <w:name w:val="portion"/>
    <w:basedOn w:val="a4"/>
    <w:rsid w:val="00360352"/>
  </w:style>
  <w:style w:type="paragraph" w:customStyle="1" w:styleId="28">
    <w:name w:val="Абзац списка2"/>
    <w:basedOn w:val="a2"/>
    <w:rsid w:val="00360352"/>
    <w:pPr>
      <w:suppressAutoHyphens w:val="0"/>
      <w:spacing w:after="200" w:line="276" w:lineRule="auto"/>
      <w:ind w:left="720"/>
    </w:pPr>
    <w:rPr>
      <w:rFonts w:ascii="Calibri" w:hAnsi="Calibri"/>
      <w:sz w:val="22"/>
      <w:szCs w:val="22"/>
      <w:lang w:eastAsia="en-US"/>
    </w:rPr>
  </w:style>
  <w:style w:type="paragraph" w:customStyle="1" w:styleId="17">
    <w:name w:val="Без интервала1"/>
    <w:rsid w:val="00360352"/>
    <w:pPr>
      <w:suppressAutoHyphens/>
      <w:spacing w:after="0" w:line="240" w:lineRule="auto"/>
    </w:pPr>
    <w:rPr>
      <w:rFonts w:ascii="Arial" w:eastAsia="Arial" w:hAnsi="Arial" w:cs="Times New Roman"/>
      <w:sz w:val="24"/>
      <w:lang w:eastAsia="ar-SA"/>
    </w:rPr>
  </w:style>
  <w:style w:type="paragraph" w:customStyle="1" w:styleId="ConsPlusCell">
    <w:name w:val="ConsPlusCell"/>
    <w:rsid w:val="00360352"/>
    <w:pPr>
      <w:widowControl w:val="0"/>
      <w:suppressAutoHyphens/>
      <w:autoSpaceDE w:val="0"/>
      <w:spacing w:after="0" w:line="240" w:lineRule="auto"/>
    </w:pPr>
    <w:rPr>
      <w:rFonts w:ascii="Arial" w:eastAsia="Calibri" w:hAnsi="Arial" w:cs="Arial"/>
      <w:color w:val="000000"/>
      <w:sz w:val="28"/>
      <w:szCs w:val="28"/>
      <w:lang w:eastAsia="ar-SA"/>
    </w:rPr>
  </w:style>
  <w:style w:type="paragraph" w:customStyle="1" w:styleId="18">
    <w:name w:val="Стиль1"/>
    <w:basedOn w:val="1"/>
    <w:rsid w:val="00360352"/>
    <w:pPr>
      <w:suppressAutoHyphens/>
      <w:spacing w:before="120" w:beforeAutospacing="0" w:after="0" w:afterAutospacing="0"/>
      <w:jc w:val="center"/>
      <w:outlineLvl w:val="9"/>
    </w:pPr>
    <w:rPr>
      <w:rFonts w:cs="Arial"/>
      <w:bCs w:val="0"/>
      <w:spacing w:val="-1"/>
      <w:kern w:val="2"/>
      <w:sz w:val="28"/>
      <w:szCs w:val="24"/>
      <w:lang w:eastAsia="ar-SA"/>
    </w:rPr>
  </w:style>
  <w:style w:type="paragraph" w:styleId="a0">
    <w:name w:val="No Spacing"/>
    <w:link w:val="af3"/>
    <w:qFormat/>
    <w:rsid w:val="00360352"/>
    <w:pPr>
      <w:numPr>
        <w:numId w:val="5"/>
      </w:numPr>
      <w:tabs>
        <w:tab w:val="clear" w:pos="153"/>
      </w:tabs>
      <w:spacing w:after="0" w:line="240" w:lineRule="auto"/>
      <w:ind w:left="0" w:firstLine="0"/>
    </w:pPr>
    <w:rPr>
      <w:rFonts w:ascii="Calibri" w:eastAsia="Times New Roman" w:hAnsi="Calibri" w:cs="Calibri"/>
      <w:lang w:eastAsia="ru-RU"/>
    </w:rPr>
  </w:style>
  <w:style w:type="character" w:customStyle="1" w:styleId="af3">
    <w:name w:val="Без интервала Знак"/>
    <w:link w:val="a0"/>
    <w:rsid w:val="00360352"/>
    <w:rPr>
      <w:rFonts w:ascii="Calibri" w:eastAsia="Times New Roman" w:hAnsi="Calibri" w:cs="Calibri"/>
      <w:lang w:eastAsia="ru-RU"/>
    </w:rPr>
  </w:style>
  <w:style w:type="paragraph" w:customStyle="1" w:styleId="19">
    <w:name w:val="Обычный1"/>
    <w:rsid w:val="00360352"/>
    <w:pPr>
      <w:snapToGrid w:val="0"/>
      <w:spacing w:after="0" w:line="240" w:lineRule="auto"/>
    </w:pPr>
    <w:rPr>
      <w:rFonts w:ascii="Times New Roman" w:eastAsia="Times New Roman" w:hAnsi="Times New Roman" w:cs="Times New Roman"/>
      <w:szCs w:val="20"/>
      <w:lang w:eastAsia="ru-RU"/>
    </w:rPr>
  </w:style>
  <w:style w:type="paragraph" w:styleId="af4">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9"/>
    <w:qFormat/>
    <w:rsid w:val="00360352"/>
    <w:pPr>
      <w:suppressAutoHyphens w:val="0"/>
      <w:jc w:val="center"/>
    </w:pPr>
    <w:rPr>
      <w:b/>
      <w:bCs/>
      <w:lang w:eastAsia="ru-RU"/>
    </w:rPr>
  </w:style>
  <w:style w:type="character" w:customStyle="1" w:styleId="29">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4"/>
    <w:locked/>
    <w:rsid w:val="00360352"/>
    <w:rPr>
      <w:rFonts w:ascii="Times New Roman" w:eastAsia="Times New Roman" w:hAnsi="Times New Roman" w:cs="Times New Roman"/>
      <w:b/>
      <w:bCs/>
      <w:sz w:val="24"/>
      <w:szCs w:val="24"/>
      <w:lang w:eastAsia="ru-RU"/>
    </w:rPr>
  </w:style>
  <w:style w:type="paragraph" w:styleId="a1">
    <w:name w:val="List"/>
    <w:basedOn w:val="a2"/>
    <w:link w:val="af5"/>
    <w:rsid w:val="00360352"/>
    <w:pPr>
      <w:numPr>
        <w:numId w:val="4"/>
      </w:numPr>
      <w:suppressAutoHyphens w:val="0"/>
      <w:spacing w:after="60"/>
      <w:jc w:val="both"/>
    </w:pPr>
    <w:rPr>
      <w:snapToGrid w:val="0"/>
      <w:lang w:val="x-none" w:eastAsia="x-none"/>
    </w:rPr>
  </w:style>
  <w:style w:type="character" w:customStyle="1" w:styleId="af5">
    <w:name w:val="Список Знак"/>
    <w:link w:val="a1"/>
    <w:rsid w:val="00360352"/>
    <w:rPr>
      <w:rFonts w:ascii="Times New Roman" w:eastAsia="Times New Roman" w:hAnsi="Times New Roman" w:cs="Times New Roman"/>
      <w:snapToGrid w:val="0"/>
      <w:sz w:val="24"/>
      <w:szCs w:val="24"/>
      <w:lang w:val="x-none" w:eastAsia="x-none"/>
    </w:rPr>
  </w:style>
  <w:style w:type="paragraph" w:customStyle="1" w:styleId="af6">
    <w:name w:val="Таблица"/>
    <w:basedOn w:val="a2"/>
    <w:rsid w:val="00360352"/>
    <w:pPr>
      <w:jc w:val="both"/>
    </w:pPr>
    <w:rPr>
      <w:rFonts w:eastAsia="Calibri"/>
      <w:b/>
      <w:szCs w:val="22"/>
      <w:lang w:eastAsia="ar-SA"/>
    </w:rPr>
  </w:style>
  <w:style w:type="paragraph" w:styleId="af7">
    <w:name w:val="Title"/>
    <w:basedOn w:val="a2"/>
    <w:next w:val="af8"/>
    <w:link w:val="af9"/>
    <w:qFormat/>
    <w:rsid w:val="00360352"/>
    <w:pPr>
      <w:jc w:val="center"/>
    </w:pPr>
    <w:rPr>
      <w:sz w:val="28"/>
      <w:szCs w:val="20"/>
      <w:lang w:eastAsia="ar-SA"/>
    </w:rPr>
  </w:style>
  <w:style w:type="character" w:customStyle="1" w:styleId="af9">
    <w:name w:val="Название Знак"/>
    <w:basedOn w:val="a4"/>
    <w:link w:val="af7"/>
    <w:rsid w:val="00360352"/>
    <w:rPr>
      <w:rFonts w:ascii="Times New Roman" w:eastAsia="Times New Roman" w:hAnsi="Times New Roman" w:cs="Times New Roman"/>
      <w:sz w:val="28"/>
      <w:szCs w:val="20"/>
      <w:lang w:eastAsia="ar-SA"/>
    </w:rPr>
  </w:style>
  <w:style w:type="paragraph" w:styleId="af8">
    <w:name w:val="Subtitle"/>
    <w:basedOn w:val="a2"/>
    <w:next w:val="a3"/>
    <w:link w:val="afa"/>
    <w:qFormat/>
    <w:rsid w:val="00360352"/>
    <w:pPr>
      <w:keepNext/>
      <w:widowControl w:val="0"/>
      <w:autoSpaceDE w:val="0"/>
      <w:spacing w:before="240" w:after="120"/>
      <w:jc w:val="center"/>
    </w:pPr>
    <w:rPr>
      <w:rFonts w:ascii="Arial" w:eastAsia="Microsoft YaHei" w:hAnsi="Arial" w:cs="Mangal"/>
      <w:i/>
      <w:iCs/>
      <w:sz w:val="28"/>
      <w:szCs w:val="28"/>
      <w:lang w:eastAsia="ar-SA"/>
    </w:rPr>
  </w:style>
  <w:style w:type="character" w:customStyle="1" w:styleId="afa">
    <w:name w:val="Подзаголовок Знак"/>
    <w:basedOn w:val="a4"/>
    <w:link w:val="af8"/>
    <w:rsid w:val="00360352"/>
    <w:rPr>
      <w:rFonts w:ascii="Arial" w:eastAsia="Microsoft YaHei" w:hAnsi="Arial" w:cs="Mangal"/>
      <w:i/>
      <w:iCs/>
      <w:sz w:val="28"/>
      <w:szCs w:val="28"/>
      <w:lang w:eastAsia="ar-SA"/>
    </w:rPr>
  </w:style>
  <w:style w:type="character" w:customStyle="1" w:styleId="1a">
    <w:name w:val="Основной шрифт абзаца1"/>
    <w:rsid w:val="00360352"/>
  </w:style>
  <w:style w:type="paragraph" w:customStyle="1" w:styleId="S">
    <w:name w:val="S_Обычный"/>
    <w:basedOn w:val="a2"/>
    <w:rsid w:val="00360352"/>
    <w:pPr>
      <w:suppressAutoHyphens w:val="0"/>
      <w:spacing w:line="360" w:lineRule="auto"/>
      <w:ind w:firstLine="709"/>
      <w:jc w:val="both"/>
    </w:pPr>
  </w:style>
  <w:style w:type="paragraph" w:customStyle="1" w:styleId="210">
    <w:name w:val="Основной текст с отступом 21"/>
    <w:basedOn w:val="a2"/>
    <w:rsid w:val="00360352"/>
    <w:pPr>
      <w:suppressAutoHyphens w:val="0"/>
      <w:spacing w:after="120" w:line="480" w:lineRule="auto"/>
      <w:ind w:left="283"/>
    </w:pPr>
  </w:style>
  <w:style w:type="paragraph" w:customStyle="1" w:styleId="2a">
    <w:name w:val="Список_маркир.2"/>
    <w:basedOn w:val="a2"/>
    <w:rsid w:val="00360352"/>
    <w:pPr>
      <w:tabs>
        <w:tab w:val="left" w:pos="1021"/>
      </w:tabs>
      <w:suppressAutoHyphens w:val="0"/>
      <w:spacing w:line="360" w:lineRule="auto"/>
      <w:ind w:firstLine="567"/>
      <w:jc w:val="both"/>
    </w:pPr>
  </w:style>
  <w:style w:type="table" w:styleId="afb">
    <w:name w:val="Table Grid"/>
    <w:basedOn w:val="a5"/>
    <w:rsid w:val="0036035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b">
    <w:name w:val="Стиль2"/>
    <w:basedOn w:val="18"/>
    <w:rsid w:val="00360352"/>
    <w:pPr>
      <w:tabs>
        <w:tab w:val="num" w:pos="360"/>
      </w:tabs>
      <w:suppressAutoHyphens w:val="0"/>
      <w:autoSpaceDE w:val="0"/>
      <w:autoSpaceDN w:val="0"/>
      <w:adjustRightInd w:val="0"/>
      <w:spacing w:before="60"/>
      <w:ind w:left="284" w:firstLine="283"/>
      <w:jc w:val="both"/>
      <w:outlineLvl w:val="6"/>
    </w:pPr>
    <w:rPr>
      <w:b w:val="0"/>
      <w:spacing w:val="0"/>
      <w:kern w:val="0"/>
      <w:sz w:val="24"/>
      <w:szCs w:val="18"/>
      <w:lang w:eastAsia="ru-RU"/>
    </w:rPr>
  </w:style>
  <w:style w:type="paragraph" w:customStyle="1" w:styleId="41">
    <w:name w:val="Стиль4"/>
    <w:basedOn w:val="a2"/>
    <w:rsid w:val="00360352"/>
    <w:pPr>
      <w:suppressAutoHyphens w:val="0"/>
      <w:ind w:left="567" w:firstLine="284"/>
      <w:jc w:val="both"/>
    </w:pPr>
    <w:rPr>
      <w:szCs w:val="20"/>
      <w:lang w:eastAsia="ru-RU"/>
    </w:rPr>
  </w:style>
  <w:style w:type="paragraph" w:styleId="2c">
    <w:name w:val="Body Text Indent 2"/>
    <w:basedOn w:val="a2"/>
    <w:link w:val="2d"/>
    <w:rsid w:val="00360352"/>
    <w:pPr>
      <w:suppressAutoHyphens w:val="0"/>
      <w:spacing w:after="120" w:line="480" w:lineRule="auto"/>
      <w:ind w:left="283"/>
    </w:pPr>
    <w:rPr>
      <w:spacing w:val="20"/>
      <w:kern w:val="28"/>
      <w:sz w:val="28"/>
      <w:szCs w:val="20"/>
      <w:lang w:eastAsia="ru-RU"/>
    </w:rPr>
  </w:style>
  <w:style w:type="character" w:customStyle="1" w:styleId="2d">
    <w:name w:val="Основной текст с отступом 2 Знак"/>
    <w:basedOn w:val="a4"/>
    <w:link w:val="2c"/>
    <w:rsid w:val="00360352"/>
    <w:rPr>
      <w:rFonts w:ascii="Times New Roman" w:eastAsia="Times New Roman" w:hAnsi="Times New Roman" w:cs="Times New Roman"/>
      <w:spacing w:val="20"/>
      <w:kern w:val="28"/>
      <w:sz w:val="28"/>
      <w:szCs w:val="20"/>
      <w:lang w:eastAsia="ru-RU"/>
    </w:rPr>
  </w:style>
  <w:style w:type="paragraph" w:customStyle="1" w:styleId="ConsPlusTitle">
    <w:name w:val="ConsPlusTitle"/>
    <w:rsid w:val="00360352"/>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c">
    <w:name w:val="Document Map"/>
    <w:basedOn w:val="a2"/>
    <w:link w:val="afd"/>
    <w:semiHidden/>
    <w:rsid w:val="00360352"/>
    <w:pPr>
      <w:shd w:val="clear" w:color="auto" w:fill="000080"/>
      <w:suppressAutoHyphens w:val="0"/>
    </w:pPr>
    <w:rPr>
      <w:rFonts w:ascii="Tahoma" w:hAnsi="Tahoma" w:cs="Tahoma"/>
      <w:sz w:val="20"/>
      <w:szCs w:val="20"/>
      <w:lang w:eastAsia="ru-RU"/>
    </w:rPr>
  </w:style>
  <w:style w:type="character" w:customStyle="1" w:styleId="afd">
    <w:name w:val="Схема документа Знак"/>
    <w:basedOn w:val="a4"/>
    <w:link w:val="afc"/>
    <w:semiHidden/>
    <w:rsid w:val="00360352"/>
    <w:rPr>
      <w:rFonts w:ascii="Tahoma" w:eastAsia="Times New Roman" w:hAnsi="Tahoma" w:cs="Tahoma"/>
      <w:sz w:val="20"/>
      <w:szCs w:val="20"/>
      <w:shd w:val="clear" w:color="auto" w:fill="000080"/>
      <w:lang w:eastAsia="ru-RU"/>
    </w:rPr>
  </w:style>
  <w:style w:type="paragraph" w:customStyle="1" w:styleId="afe">
    <w:name w:val="Знак Знак Знак Знак Знак Знак Знак"/>
    <w:basedOn w:val="a2"/>
    <w:rsid w:val="00360352"/>
    <w:pPr>
      <w:suppressAutoHyphens w:val="0"/>
      <w:spacing w:after="160" w:line="240" w:lineRule="exact"/>
    </w:pPr>
    <w:rPr>
      <w:rFonts w:ascii="Verdana" w:hAnsi="Verdana" w:cs="Verdana"/>
      <w:sz w:val="28"/>
      <w:szCs w:val="28"/>
      <w:lang w:val="en-US" w:eastAsia="en-US"/>
    </w:rPr>
  </w:style>
  <w:style w:type="paragraph" w:customStyle="1" w:styleId="Default">
    <w:name w:val="Default"/>
    <w:rsid w:val="0036035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90">
    <w:name w:val="Заголовок 9 Знак"/>
    <w:basedOn w:val="a4"/>
    <w:link w:val="9"/>
    <w:rsid w:val="00FB71E4"/>
    <w:rPr>
      <w:rFonts w:ascii="Arial" w:eastAsia="Times New Roman" w:hAnsi="Arial" w:cs="Times New Roman"/>
      <w:lang w:val="x-none" w:eastAsia="x-none"/>
    </w:rPr>
  </w:style>
  <w:style w:type="paragraph" w:styleId="aff">
    <w:name w:val="header"/>
    <w:basedOn w:val="a2"/>
    <w:link w:val="aff0"/>
    <w:rsid w:val="00FB71E4"/>
    <w:pPr>
      <w:widowControl w:val="0"/>
      <w:tabs>
        <w:tab w:val="center" w:pos="4153"/>
        <w:tab w:val="right" w:pos="8306"/>
      </w:tabs>
      <w:suppressAutoHyphens w:val="0"/>
    </w:pPr>
    <w:rPr>
      <w:sz w:val="20"/>
      <w:szCs w:val="20"/>
      <w:lang w:eastAsia="ru-RU"/>
    </w:rPr>
  </w:style>
  <w:style w:type="character" w:customStyle="1" w:styleId="aff0">
    <w:name w:val="Верхний колонтитул Знак"/>
    <w:basedOn w:val="a4"/>
    <w:link w:val="aff"/>
    <w:rsid w:val="00FB71E4"/>
    <w:rPr>
      <w:rFonts w:ascii="Times New Roman" w:eastAsia="Times New Roman" w:hAnsi="Times New Roman" w:cs="Times New Roman"/>
      <w:sz w:val="20"/>
      <w:szCs w:val="20"/>
      <w:lang w:eastAsia="ru-RU"/>
    </w:rPr>
  </w:style>
  <w:style w:type="paragraph" w:styleId="aff1">
    <w:name w:val="footer"/>
    <w:basedOn w:val="a2"/>
    <w:link w:val="aff2"/>
    <w:rsid w:val="00FB71E4"/>
    <w:pPr>
      <w:widowControl w:val="0"/>
      <w:tabs>
        <w:tab w:val="center" w:pos="4153"/>
        <w:tab w:val="right" w:pos="8306"/>
      </w:tabs>
      <w:suppressAutoHyphens w:val="0"/>
    </w:pPr>
    <w:rPr>
      <w:sz w:val="20"/>
      <w:szCs w:val="20"/>
      <w:lang w:eastAsia="ru-RU"/>
    </w:rPr>
  </w:style>
  <w:style w:type="character" w:customStyle="1" w:styleId="aff2">
    <w:name w:val="Нижний колонтитул Знак"/>
    <w:basedOn w:val="a4"/>
    <w:link w:val="aff1"/>
    <w:rsid w:val="00FB71E4"/>
    <w:rPr>
      <w:rFonts w:ascii="Times New Roman" w:eastAsia="Times New Roman" w:hAnsi="Times New Roman" w:cs="Times New Roman"/>
      <w:sz w:val="20"/>
      <w:szCs w:val="20"/>
      <w:lang w:eastAsia="ru-RU"/>
    </w:rPr>
  </w:style>
  <w:style w:type="paragraph" w:customStyle="1" w:styleId="aff3">
    <w:name w:val="Знак Знак Знак Знак Знак Знак Знак"/>
    <w:basedOn w:val="a2"/>
    <w:rsid w:val="00FB71E4"/>
    <w:pPr>
      <w:suppressAutoHyphens w:val="0"/>
      <w:spacing w:after="160" w:line="240" w:lineRule="exact"/>
    </w:pPr>
    <w:rPr>
      <w:rFonts w:eastAsia="Calibri"/>
      <w:sz w:val="20"/>
      <w:szCs w:val="20"/>
    </w:rPr>
  </w:style>
  <w:style w:type="paragraph" w:customStyle="1" w:styleId="Tabletext">
    <w:name w:val="Table text"/>
    <w:basedOn w:val="a2"/>
    <w:rsid w:val="00FB71E4"/>
    <w:pPr>
      <w:suppressAutoHyphens w:val="0"/>
    </w:pPr>
    <w:rPr>
      <w:sz w:val="28"/>
      <w:lang w:eastAsia="ru-RU"/>
    </w:rPr>
  </w:style>
  <w:style w:type="paragraph" w:styleId="2e">
    <w:name w:val="List Bullet 2"/>
    <w:basedOn w:val="a2"/>
    <w:autoRedefine/>
    <w:rsid w:val="00FB71E4"/>
    <w:pPr>
      <w:widowControl w:val="0"/>
      <w:suppressAutoHyphens w:val="0"/>
      <w:jc w:val="center"/>
    </w:pPr>
    <w:rPr>
      <w:sz w:val="22"/>
      <w:szCs w:val="22"/>
      <w:lang w:eastAsia="ru-RU"/>
    </w:rPr>
  </w:style>
  <w:style w:type="paragraph" w:styleId="3">
    <w:name w:val="List Bullet 3"/>
    <w:basedOn w:val="a2"/>
    <w:autoRedefine/>
    <w:rsid w:val="00FB71E4"/>
    <w:pPr>
      <w:numPr>
        <w:ilvl w:val="2"/>
        <w:numId w:val="12"/>
      </w:numPr>
      <w:suppressAutoHyphens w:val="0"/>
      <w:spacing w:line="360" w:lineRule="auto"/>
      <w:jc w:val="both"/>
    </w:pPr>
    <w:rPr>
      <w:sz w:val="28"/>
      <w:lang w:eastAsia="ru-RU"/>
    </w:rPr>
  </w:style>
  <w:style w:type="character" w:styleId="aff4">
    <w:name w:val="page number"/>
    <w:basedOn w:val="a4"/>
    <w:rsid w:val="00FB71E4"/>
  </w:style>
  <w:style w:type="paragraph" w:styleId="a">
    <w:name w:val="List Number"/>
    <w:basedOn w:val="a2"/>
    <w:rsid w:val="00FB71E4"/>
    <w:pPr>
      <w:numPr>
        <w:numId w:val="18"/>
      </w:numPr>
      <w:suppressAutoHyphens w:val="0"/>
      <w:spacing w:line="360" w:lineRule="auto"/>
      <w:jc w:val="both"/>
    </w:pPr>
    <w:rPr>
      <w:sz w:val="28"/>
      <w:lang w:eastAsia="ru-RU"/>
    </w:rPr>
  </w:style>
  <w:style w:type="paragraph" w:styleId="2">
    <w:name w:val="List Number 2"/>
    <w:basedOn w:val="a2"/>
    <w:rsid w:val="00FB71E4"/>
    <w:pPr>
      <w:numPr>
        <w:ilvl w:val="1"/>
        <w:numId w:val="18"/>
      </w:numPr>
      <w:suppressAutoHyphens w:val="0"/>
      <w:spacing w:line="360" w:lineRule="auto"/>
      <w:jc w:val="both"/>
    </w:pPr>
    <w:rPr>
      <w:sz w:val="28"/>
      <w:lang w:eastAsia="ru-RU"/>
    </w:rPr>
  </w:style>
  <w:style w:type="character" w:styleId="aff5">
    <w:name w:val="footnote reference"/>
    <w:rsid w:val="00FB71E4"/>
    <w:rPr>
      <w:rFonts w:cs="Times New Roman"/>
      <w:vertAlign w:val="superscript"/>
    </w:rPr>
  </w:style>
  <w:style w:type="character" w:customStyle="1" w:styleId="aff6">
    <w:name w:val="Знак Знак"/>
    <w:locked/>
    <w:rsid w:val="00FB71E4"/>
    <w:rPr>
      <w:lang w:val="ru-RU" w:eastAsia="ru-RU" w:bidi="ar-SA"/>
    </w:rPr>
  </w:style>
  <w:style w:type="paragraph" w:customStyle="1" w:styleId="1b">
    <w:name w:val="Знак Знак Знак1 Знак Знак Знак Знак"/>
    <w:basedOn w:val="a2"/>
    <w:rsid w:val="00FB71E4"/>
    <w:pPr>
      <w:widowControl w:val="0"/>
      <w:tabs>
        <w:tab w:val="num" w:pos="360"/>
      </w:tabs>
      <w:suppressAutoHyphens w:val="0"/>
      <w:adjustRightInd w:val="0"/>
      <w:spacing w:after="160" w:line="240" w:lineRule="exact"/>
      <w:jc w:val="center"/>
    </w:pPr>
    <w:rPr>
      <w:b/>
      <w:i/>
      <w:sz w:val="28"/>
      <w:szCs w:val="20"/>
      <w:lang w:val="en-GB" w:eastAsia="en-US"/>
    </w:rPr>
  </w:style>
  <w:style w:type="character" w:customStyle="1" w:styleId="2f">
    <w:name w:val="Основной шрифт абзаца2"/>
    <w:semiHidden/>
    <w:rsid w:val="00FB71E4"/>
    <w:rPr>
      <w:sz w:val="20"/>
    </w:rPr>
  </w:style>
  <w:style w:type="paragraph" w:styleId="aff7">
    <w:name w:val="Plain Text"/>
    <w:basedOn w:val="a2"/>
    <w:link w:val="aff8"/>
    <w:rsid w:val="00FB71E4"/>
    <w:pPr>
      <w:suppressAutoHyphens w:val="0"/>
    </w:pPr>
    <w:rPr>
      <w:rFonts w:ascii="Courier New" w:hAnsi="Courier New"/>
      <w:sz w:val="20"/>
      <w:szCs w:val="20"/>
      <w:lang w:val="x-none" w:eastAsia="x-none"/>
    </w:rPr>
  </w:style>
  <w:style w:type="character" w:customStyle="1" w:styleId="aff8">
    <w:name w:val="Текст Знак"/>
    <w:basedOn w:val="a4"/>
    <w:link w:val="aff7"/>
    <w:rsid w:val="00FB71E4"/>
    <w:rPr>
      <w:rFonts w:ascii="Courier New" w:eastAsia="Times New Roman" w:hAnsi="Courier New" w:cs="Times New Roman"/>
      <w:sz w:val="20"/>
      <w:szCs w:val="20"/>
      <w:lang w:val="x-none" w:eastAsia="x-none"/>
    </w:rPr>
  </w:style>
  <w:style w:type="character" w:customStyle="1" w:styleId="af1">
    <w:name w:val="Обычный (веб) Знак"/>
    <w:link w:val="af0"/>
    <w:rsid w:val="00FB71E4"/>
    <w:rPr>
      <w:rFonts w:ascii="Arial Unicode MS" w:eastAsia="Arial Unicode MS" w:hAnsi="Arial Unicode MS" w:cs="Arial Unicode MS"/>
      <w:color w:val="000000"/>
      <w:sz w:val="24"/>
      <w:szCs w:val="24"/>
      <w:lang w:eastAsia="ru-RU"/>
    </w:rPr>
  </w:style>
  <w:style w:type="paragraph" w:customStyle="1" w:styleId="aff9">
    <w:name w:val="Прижатый влево"/>
    <w:basedOn w:val="a2"/>
    <w:next w:val="a2"/>
    <w:rsid w:val="00FB71E4"/>
    <w:pPr>
      <w:widowControl w:val="0"/>
      <w:suppressAutoHyphens w:val="0"/>
      <w:autoSpaceDE w:val="0"/>
      <w:autoSpaceDN w:val="0"/>
      <w:adjustRightInd w:val="0"/>
    </w:pPr>
    <w:rPr>
      <w:rFonts w:ascii="Arial" w:hAnsi="Arial" w:cs="Arial"/>
      <w:lang w:eastAsia="ru-RU"/>
    </w:rPr>
  </w:style>
  <w:style w:type="paragraph" w:customStyle="1" w:styleId="2f0">
    <w:name w:val="Название2"/>
    <w:basedOn w:val="a2"/>
    <w:rsid w:val="00FB71E4"/>
    <w:pPr>
      <w:suppressAutoHyphens w:val="0"/>
      <w:jc w:val="center"/>
    </w:pPr>
    <w:rPr>
      <w:b/>
      <w:sz w:val="28"/>
      <w:szCs w:val="20"/>
      <w:lang w:eastAsia="ru-RU"/>
    </w:rPr>
  </w:style>
  <w:style w:type="paragraph" w:customStyle="1" w:styleId="affa">
    <w:name w:val="Нормальный (таблица)"/>
    <w:basedOn w:val="a2"/>
    <w:next w:val="a2"/>
    <w:rsid w:val="00FB71E4"/>
    <w:pPr>
      <w:widowControl w:val="0"/>
      <w:suppressAutoHyphens w:val="0"/>
      <w:autoSpaceDE w:val="0"/>
      <w:autoSpaceDN w:val="0"/>
      <w:adjustRightInd w:val="0"/>
      <w:jc w:val="both"/>
    </w:pPr>
    <w:rPr>
      <w:rFonts w:ascii="Arial" w:hAnsi="Arial" w:cs="Arial"/>
      <w:lang w:eastAsia="ru-RU"/>
    </w:rPr>
  </w:style>
  <w:style w:type="paragraph" w:customStyle="1" w:styleId="35">
    <w:name w:val="Название3"/>
    <w:basedOn w:val="a2"/>
    <w:rsid w:val="00AA5ED8"/>
    <w:pPr>
      <w:suppressAutoHyphens w:val="0"/>
      <w:jc w:val="center"/>
    </w:pPr>
    <w:rPr>
      <w:b/>
      <w:sz w:val="28"/>
      <w:szCs w:val="20"/>
      <w:lang w:eastAsia="ru-RU"/>
    </w:rPr>
  </w:style>
  <w:style w:type="paragraph" w:customStyle="1" w:styleId="affb">
    <w:name w:val=" Знак Знак Знак Знак Знак Знак Знак"/>
    <w:basedOn w:val="a2"/>
    <w:rsid w:val="00DE56E8"/>
    <w:pPr>
      <w:suppressAutoHyphens w:val="0"/>
      <w:spacing w:after="160" w:line="240" w:lineRule="exact"/>
    </w:pPr>
    <w:rPr>
      <w:rFonts w:eastAsia="Calibri"/>
      <w:sz w:val="20"/>
      <w:szCs w:val="20"/>
    </w:rPr>
  </w:style>
  <w:style w:type="character" w:customStyle="1" w:styleId="affc">
    <w:name w:val=" Знак Знак"/>
    <w:locked/>
    <w:rsid w:val="00DE56E8"/>
    <w:rPr>
      <w:lang w:val="ru-RU" w:eastAsia="ru-RU" w:bidi="ar-SA"/>
    </w:rPr>
  </w:style>
  <w:style w:type="paragraph" w:customStyle="1" w:styleId="Title">
    <w:name w:val="Title"/>
    <w:basedOn w:val="a2"/>
    <w:rsid w:val="00DE56E8"/>
    <w:pPr>
      <w:suppressAutoHyphens w:val="0"/>
      <w:jc w:val="center"/>
    </w:pPr>
    <w:rPr>
      <w:b/>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78789">
      <w:bodyDiv w:val="1"/>
      <w:marLeft w:val="0"/>
      <w:marRight w:val="0"/>
      <w:marTop w:val="0"/>
      <w:marBottom w:val="0"/>
      <w:divBdr>
        <w:top w:val="none" w:sz="0" w:space="0" w:color="auto"/>
        <w:left w:val="none" w:sz="0" w:space="0" w:color="auto"/>
        <w:bottom w:val="none" w:sz="0" w:space="0" w:color="auto"/>
        <w:right w:val="none" w:sz="0" w:space="0" w:color="auto"/>
      </w:divBdr>
    </w:div>
    <w:div w:id="500315206">
      <w:bodyDiv w:val="1"/>
      <w:marLeft w:val="0"/>
      <w:marRight w:val="0"/>
      <w:marTop w:val="0"/>
      <w:marBottom w:val="0"/>
      <w:divBdr>
        <w:top w:val="none" w:sz="0" w:space="0" w:color="auto"/>
        <w:left w:val="none" w:sz="0" w:space="0" w:color="auto"/>
        <w:bottom w:val="none" w:sz="0" w:space="0" w:color="auto"/>
        <w:right w:val="none" w:sz="0" w:space="0" w:color="auto"/>
      </w:divBdr>
    </w:div>
    <w:div w:id="747731910">
      <w:bodyDiv w:val="1"/>
      <w:marLeft w:val="0"/>
      <w:marRight w:val="0"/>
      <w:marTop w:val="0"/>
      <w:marBottom w:val="0"/>
      <w:divBdr>
        <w:top w:val="none" w:sz="0" w:space="0" w:color="auto"/>
        <w:left w:val="none" w:sz="0" w:space="0" w:color="auto"/>
        <w:bottom w:val="none" w:sz="0" w:space="0" w:color="auto"/>
        <w:right w:val="none" w:sz="0" w:space="0" w:color="auto"/>
      </w:divBdr>
    </w:div>
    <w:div w:id="1835337932">
      <w:bodyDiv w:val="1"/>
      <w:marLeft w:val="0"/>
      <w:marRight w:val="0"/>
      <w:marTop w:val="0"/>
      <w:marBottom w:val="0"/>
      <w:divBdr>
        <w:top w:val="none" w:sz="0" w:space="0" w:color="auto"/>
        <w:left w:val="none" w:sz="0" w:space="0" w:color="auto"/>
        <w:bottom w:val="none" w:sz="0" w:space="0" w:color="auto"/>
        <w:right w:val="none" w:sz="0" w:space="0" w:color="auto"/>
      </w:divBdr>
    </w:div>
    <w:div w:id="209061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7ED3BEB82F580D86D435EF8E321A66005A3442F3C438B2AC8344A5786249818346762B61BFAD9C046AF14A91BB85AB7C1F0225CKF3CK" TargetMode="External"/><Relationship Id="rId3" Type="http://schemas.microsoft.com/office/2007/relationships/stylesWithEffects" Target="stylesWithEffects.xml"/><Relationship Id="rId7" Type="http://schemas.openxmlformats.org/officeDocument/2006/relationships/hyperlink" Target="consultantplus://offline/ref=97ED3BEB82F580D86D435EF8E321A66007A24C27394F8B2AC8344A578624981826673ABC1BF2939107E41BA81AKA37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97ED3BEB82F580D86D435EF8E321A66005A24F2738438B2AC8344A578624981826673ABC1BF2939107E41BA81AKA3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766</TotalTime>
  <Pages>36</Pages>
  <Words>10736</Words>
  <Characters>61197</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88</cp:revision>
  <cp:lastPrinted>2021-01-25T08:30:00Z</cp:lastPrinted>
  <dcterms:created xsi:type="dcterms:W3CDTF">2019-07-30T12:40:00Z</dcterms:created>
  <dcterms:modified xsi:type="dcterms:W3CDTF">2021-06-18T07:26:00Z</dcterms:modified>
</cp:coreProperties>
</file>