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9E9" w:rsidRPr="009D6B96" w:rsidRDefault="002D79E9" w:rsidP="002D79E9">
      <w:pPr>
        <w:rPr>
          <w:sz w:val="22"/>
        </w:rPr>
      </w:pPr>
      <w:bookmarkStart w:id="0" w:name="Par25"/>
      <w:bookmarkEnd w:id="0"/>
      <w:r w:rsidRPr="009D6B96">
        <w:rPr>
          <w:sz w:val="22"/>
        </w:rPr>
        <w:t xml:space="preserve">№ </w:t>
      </w:r>
      <w:r w:rsidR="00273680">
        <w:rPr>
          <w:sz w:val="22"/>
        </w:rPr>
        <w:t>14</w:t>
      </w:r>
      <w:r w:rsidR="000B47AB">
        <w:rPr>
          <w:sz w:val="22"/>
        </w:rPr>
        <w:t xml:space="preserve"> </w:t>
      </w:r>
      <w:r w:rsidRPr="00F86F2C">
        <w:rPr>
          <w:sz w:val="22"/>
        </w:rPr>
        <w:t xml:space="preserve">от </w:t>
      </w:r>
      <w:r w:rsidR="00273680">
        <w:rPr>
          <w:sz w:val="22"/>
        </w:rPr>
        <w:t>10</w:t>
      </w:r>
      <w:r w:rsidR="001145B0">
        <w:rPr>
          <w:sz w:val="22"/>
        </w:rPr>
        <w:t>.</w:t>
      </w:r>
      <w:r w:rsidR="00273680">
        <w:rPr>
          <w:sz w:val="22"/>
        </w:rPr>
        <w:t>08.2021</w:t>
      </w:r>
      <w:r w:rsidRPr="00F86F2C">
        <w:rPr>
          <w:sz w:val="22"/>
        </w:rPr>
        <w:t xml:space="preserve"> г.</w:t>
      </w:r>
      <w:r w:rsidRPr="009D6B96">
        <w:rPr>
          <w:i/>
          <w:sz w:val="22"/>
        </w:rPr>
        <w:t xml:space="preserve"> </w:t>
      </w:r>
      <w:r w:rsidRPr="009D6B96">
        <w:rPr>
          <w:sz w:val="22"/>
        </w:rPr>
        <w:tab/>
      </w:r>
      <w:r w:rsidRPr="009D6B96">
        <w:rPr>
          <w:sz w:val="22"/>
        </w:rPr>
        <w:tab/>
      </w:r>
      <w:r w:rsidRPr="009D6B96">
        <w:rPr>
          <w:sz w:val="22"/>
        </w:rPr>
        <w:tab/>
        <w:t>р.п. Лунино</w:t>
      </w:r>
      <w:r w:rsidRPr="009D6B96">
        <w:rPr>
          <w:sz w:val="22"/>
        </w:rPr>
        <w:tab/>
      </w:r>
      <w:r w:rsidRPr="009D6B96">
        <w:rPr>
          <w:sz w:val="22"/>
        </w:rPr>
        <w:tab/>
      </w:r>
      <w:r>
        <w:rPr>
          <w:sz w:val="22"/>
        </w:rPr>
        <w:t xml:space="preserve">                        </w:t>
      </w:r>
      <w:r w:rsidRPr="009D6B96">
        <w:rPr>
          <w:sz w:val="22"/>
        </w:rPr>
        <w:t xml:space="preserve"> «Бесплатно»</w:t>
      </w:r>
    </w:p>
    <w:p w:rsidR="002D79E9" w:rsidRPr="009D6B96" w:rsidRDefault="002D79E9" w:rsidP="002D79E9"/>
    <w:p w:rsidR="002D79E9" w:rsidRPr="009D6B96" w:rsidRDefault="002D79E9" w:rsidP="002D79E9">
      <w:pPr>
        <w:rPr>
          <w:sz w:val="96"/>
        </w:rPr>
      </w:pPr>
    </w:p>
    <w:p w:rsidR="002D79E9" w:rsidRPr="009D6B96" w:rsidRDefault="002D79E9" w:rsidP="002D79E9">
      <w:pPr>
        <w:rPr>
          <w:sz w:val="96"/>
        </w:rPr>
      </w:pPr>
    </w:p>
    <w:p w:rsidR="002D79E9" w:rsidRDefault="002D79E9" w:rsidP="008159AF">
      <w:pPr>
        <w:ind w:firstLine="426"/>
        <w:rPr>
          <w:sz w:val="96"/>
        </w:rPr>
      </w:pPr>
    </w:p>
    <w:p w:rsidR="002D79E9" w:rsidRPr="009D6B96" w:rsidRDefault="002D79E9" w:rsidP="002D79E9">
      <w:pPr>
        <w:rPr>
          <w:sz w:val="96"/>
        </w:rPr>
      </w:pPr>
    </w:p>
    <w:p w:rsidR="002D79E9" w:rsidRPr="009D6B96" w:rsidRDefault="002D79E9" w:rsidP="002D79E9">
      <w:pPr>
        <w:jc w:val="center"/>
        <w:rPr>
          <w:b/>
          <w:i/>
          <w:sz w:val="96"/>
        </w:rPr>
      </w:pPr>
      <w:r w:rsidRPr="009D6B96">
        <w:rPr>
          <w:b/>
          <w:i/>
          <w:sz w:val="96"/>
        </w:rPr>
        <w:t>ПОСЕЛКОВЫЕ</w:t>
      </w:r>
    </w:p>
    <w:p w:rsidR="002D79E9" w:rsidRPr="009D6B96" w:rsidRDefault="002D79E9" w:rsidP="002D79E9">
      <w:pPr>
        <w:jc w:val="center"/>
        <w:rPr>
          <w:b/>
          <w:i/>
        </w:rPr>
      </w:pPr>
      <w:r w:rsidRPr="009D6B96">
        <w:rPr>
          <w:b/>
          <w:i/>
          <w:sz w:val="96"/>
        </w:rPr>
        <w:t>ВЕДОМОСТИ</w:t>
      </w:r>
    </w:p>
    <w:p w:rsidR="002D79E9" w:rsidRPr="009D6B96" w:rsidRDefault="002D79E9" w:rsidP="002D79E9">
      <w:pPr>
        <w:rPr>
          <w:sz w:val="22"/>
        </w:rPr>
      </w:pPr>
    </w:p>
    <w:p w:rsidR="002D79E9" w:rsidRPr="009D6B96" w:rsidRDefault="002D79E9" w:rsidP="002D79E9">
      <w:pPr>
        <w:rPr>
          <w:sz w:val="22"/>
        </w:rPr>
      </w:pPr>
    </w:p>
    <w:p w:rsidR="002D79E9" w:rsidRDefault="002D79E9" w:rsidP="002D79E9">
      <w:pPr>
        <w:jc w:val="center"/>
        <w:rPr>
          <w:i/>
          <w:sz w:val="22"/>
        </w:rPr>
      </w:pPr>
      <w:r w:rsidRPr="009D6B96">
        <w:rPr>
          <w:i/>
          <w:sz w:val="22"/>
        </w:rPr>
        <w:t>Информационный бюллетень Комитета местного самоуправления рабочего поселка</w:t>
      </w:r>
    </w:p>
    <w:p w:rsidR="002D79E9" w:rsidRDefault="002D79E9" w:rsidP="002D79E9">
      <w:pPr>
        <w:jc w:val="center"/>
        <w:rPr>
          <w:i/>
          <w:sz w:val="22"/>
        </w:rPr>
      </w:pPr>
      <w:r w:rsidRPr="009D6B96">
        <w:rPr>
          <w:i/>
          <w:sz w:val="22"/>
        </w:rPr>
        <w:t xml:space="preserve"> Лунино Лунинского района Пензенской области. </w:t>
      </w:r>
    </w:p>
    <w:p w:rsidR="002D79E9" w:rsidRDefault="002D79E9" w:rsidP="002D79E9">
      <w:pPr>
        <w:jc w:val="center"/>
        <w:rPr>
          <w:i/>
          <w:sz w:val="22"/>
        </w:rPr>
      </w:pPr>
      <w:r w:rsidRPr="009D6B96">
        <w:rPr>
          <w:i/>
          <w:sz w:val="22"/>
        </w:rPr>
        <w:t>Издание официальных документов.</w:t>
      </w:r>
    </w:p>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A029BB">
      <w:pPr>
        <w:pStyle w:val="13"/>
        <w:shd w:val="clear" w:color="auto" w:fill="auto"/>
        <w:spacing w:line="274" w:lineRule="exact"/>
        <w:jc w:val="center"/>
        <w:rPr>
          <w:sz w:val="24"/>
          <w:szCs w:val="24"/>
        </w:rPr>
      </w:pPr>
    </w:p>
    <w:p w:rsidR="002D79E9" w:rsidRDefault="002D79E9" w:rsidP="00A029BB">
      <w:pPr>
        <w:pStyle w:val="13"/>
        <w:shd w:val="clear" w:color="auto" w:fill="auto"/>
        <w:spacing w:line="274" w:lineRule="exact"/>
        <w:jc w:val="center"/>
        <w:rPr>
          <w:sz w:val="24"/>
          <w:szCs w:val="24"/>
        </w:rPr>
      </w:pPr>
    </w:p>
    <w:p w:rsidR="006146B7" w:rsidRPr="008037C3" w:rsidRDefault="006146B7" w:rsidP="001721FD"/>
    <w:p w:rsidR="00977ECB" w:rsidRDefault="00977ECB" w:rsidP="009372DE">
      <w:pPr>
        <w:widowControl w:val="0"/>
        <w:shd w:val="clear" w:color="auto" w:fill="FFFFFF"/>
        <w:suppressAutoHyphens w:val="0"/>
        <w:autoSpaceDE w:val="0"/>
        <w:autoSpaceDN w:val="0"/>
        <w:adjustRightInd w:val="0"/>
        <w:jc w:val="both"/>
        <w:rPr>
          <w:lang w:eastAsia="ru-RU"/>
        </w:rPr>
      </w:pPr>
    </w:p>
    <w:p w:rsidR="00BB3B03" w:rsidRPr="00BB3B03" w:rsidRDefault="00BB3B03" w:rsidP="00BB3B03">
      <w:pPr>
        <w:widowControl w:val="0"/>
        <w:suppressAutoHyphens w:val="0"/>
        <w:rPr>
          <w:b/>
          <w:sz w:val="2"/>
          <w:szCs w:val="2"/>
          <w:lang w:eastAsia="ru-RU"/>
        </w:rPr>
      </w:pPr>
    </w:p>
    <w:p w:rsidR="001B084A" w:rsidRPr="001B084A" w:rsidRDefault="001B084A" w:rsidP="001B084A">
      <w:pPr>
        <w:pBdr>
          <w:bottom w:val="single" w:sz="12" w:space="1" w:color="auto"/>
        </w:pBdr>
        <w:jc w:val="center"/>
        <w:rPr>
          <w:b/>
          <w:sz w:val="20"/>
          <w:szCs w:val="20"/>
        </w:rPr>
      </w:pPr>
      <w:r w:rsidRPr="001B084A">
        <w:rPr>
          <w:b/>
          <w:sz w:val="20"/>
          <w:szCs w:val="20"/>
        </w:rPr>
        <w:lastRenderedPageBreak/>
        <w:t>ЗАКЛЮЧЕНИЕ</w:t>
      </w:r>
    </w:p>
    <w:p w:rsidR="001B084A" w:rsidRPr="001B084A" w:rsidRDefault="001B084A" w:rsidP="001B084A">
      <w:pPr>
        <w:pBdr>
          <w:bottom w:val="single" w:sz="12" w:space="1" w:color="auto"/>
        </w:pBdr>
        <w:ind w:firstLine="426"/>
        <w:jc w:val="center"/>
        <w:rPr>
          <w:b/>
          <w:sz w:val="20"/>
          <w:szCs w:val="20"/>
        </w:rPr>
      </w:pPr>
      <w:r w:rsidRPr="001B084A">
        <w:rPr>
          <w:b/>
          <w:sz w:val="20"/>
          <w:szCs w:val="20"/>
        </w:rPr>
        <w:t>о результатах публичных слушаний по проекту решения Комитета местного самоуправления рабочего поселка Лунино Лунинского района Пензенской области «О внесении изменений в Устав рабочего поселка  Лунино Лунинского района Пензенской области»</w:t>
      </w:r>
    </w:p>
    <w:p w:rsidR="001B084A" w:rsidRPr="001B084A" w:rsidRDefault="001B084A" w:rsidP="001B084A">
      <w:pPr>
        <w:pBdr>
          <w:bottom w:val="single" w:sz="12" w:space="1" w:color="auto"/>
        </w:pBdr>
        <w:ind w:firstLine="426"/>
        <w:jc w:val="both"/>
        <w:rPr>
          <w:sz w:val="20"/>
          <w:szCs w:val="20"/>
        </w:rPr>
      </w:pPr>
    </w:p>
    <w:p w:rsidR="001B084A" w:rsidRPr="001B084A" w:rsidRDefault="001B084A" w:rsidP="001B084A">
      <w:pPr>
        <w:pBdr>
          <w:bottom w:val="single" w:sz="12" w:space="1" w:color="auto"/>
        </w:pBdr>
        <w:ind w:firstLine="426"/>
        <w:jc w:val="both"/>
        <w:rPr>
          <w:sz w:val="20"/>
          <w:szCs w:val="20"/>
        </w:rPr>
      </w:pPr>
      <w:r w:rsidRPr="001B084A">
        <w:rPr>
          <w:sz w:val="20"/>
          <w:szCs w:val="20"/>
        </w:rPr>
        <w:t xml:space="preserve">Публичные слушания назначены решением Комитета местного самоуправления рабочего поселка Лунино Лунинского района Пензенской области от </w:t>
      </w:r>
      <w:r w:rsidR="00273680" w:rsidRPr="00273680">
        <w:rPr>
          <w:sz w:val="20"/>
          <w:szCs w:val="20"/>
        </w:rPr>
        <w:t>28.07.2021 № 207-48/7</w:t>
      </w:r>
      <w:r w:rsidRPr="001B084A">
        <w:rPr>
          <w:sz w:val="20"/>
          <w:szCs w:val="20"/>
        </w:rPr>
        <w:t>.</w:t>
      </w:r>
    </w:p>
    <w:p w:rsidR="001B084A" w:rsidRPr="001B084A" w:rsidRDefault="001B084A" w:rsidP="001B084A">
      <w:pPr>
        <w:pBdr>
          <w:bottom w:val="single" w:sz="12" w:space="1" w:color="auto"/>
        </w:pBdr>
        <w:ind w:firstLine="426"/>
        <w:jc w:val="both"/>
        <w:rPr>
          <w:sz w:val="20"/>
          <w:szCs w:val="20"/>
        </w:rPr>
      </w:pPr>
      <w:r w:rsidRPr="001B084A">
        <w:rPr>
          <w:sz w:val="20"/>
          <w:szCs w:val="20"/>
        </w:rPr>
        <w:t>Дата проведения публичных слушаний: «</w:t>
      </w:r>
      <w:r w:rsidR="00273680">
        <w:rPr>
          <w:sz w:val="20"/>
          <w:szCs w:val="20"/>
        </w:rPr>
        <w:t>09» августа</w:t>
      </w:r>
      <w:r w:rsidR="00DA2830">
        <w:rPr>
          <w:sz w:val="20"/>
          <w:szCs w:val="20"/>
        </w:rPr>
        <w:t xml:space="preserve"> 202</w:t>
      </w:r>
      <w:r w:rsidR="00273680">
        <w:rPr>
          <w:sz w:val="20"/>
          <w:szCs w:val="20"/>
        </w:rPr>
        <w:t>1</w:t>
      </w:r>
      <w:r w:rsidRPr="001B084A">
        <w:rPr>
          <w:sz w:val="20"/>
          <w:szCs w:val="20"/>
        </w:rPr>
        <w:t xml:space="preserve"> года.</w:t>
      </w:r>
    </w:p>
    <w:p w:rsidR="001B084A" w:rsidRPr="001B084A" w:rsidRDefault="001B084A" w:rsidP="001B084A">
      <w:pPr>
        <w:pBdr>
          <w:bottom w:val="single" w:sz="12" w:space="1" w:color="auto"/>
        </w:pBdr>
        <w:ind w:firstLine="426"/>
        <w:jc w:val="both"/>
        <w:rPr>
          <w:sz w:val="20"/>
          <w:szCs w:val="20"/>
        </w:rPr>
      </w:pPr>
      <w:r w:rsidRPr="001B084A">
        <w:rPr>
          <w:sz w:val="20"/>
          <w:szCs w:val="20"/>
        </w:rPr>
        <w:t>Время проведения: с 10-00 часов до 10-20 часов.</w:t>
      </w:r>
    </w:p>
    <w:p w:rsidR="001B084A" w:rsidRPr="001B084A" w:rsidRDefault="001B084A" w:rsidP="001B084A">
      <w:pPr>
        <w:pBdr>
          <w:bottom w:val="single" w:sz="12" w:space="1" w:color="auto"/>
        </w:pBdr>
        <w:ind w:firstLine="426"/>
        <w:jc w:val="both"/>
        <w:rPr>
          <w:sz w:val="20"/>
          <w:szCs w:val="20"/>
        </w:rPr>
      </w:pPr>
      <w:r w:rsidRPr="001B084A">
        <w:rPr>
          <w:sz w:val="20"/>
          <w:szCs w:val="20"/>
        </w:rPr>
        <w:t>Место проведения: Пензенская область, Лунинский район,</w:t>
      </w:r>
      <w:r w:rsidR="00273680">
        <w:rPr>
          <w:sz w:val="20"/>
          <w:szCs w:val="20"/>
        </w:rPr>
        <w:t xml:space="preserve"> р.п. Лунино, ул. Юбилейная, 39</w:t>
      </w:r>
      <w:r w:rsidRPr="001B084A">
        <w:rPr>
          <w:sz w:val="20"/>
          <w:szCs w:val="20"/>
        </w:rPr>
        <w:t>. Количество участников: 26 человека.</w:t>
      </w:r>
    </w:p>
    <w:p w:rsidR="001B084A" w:rsidRPr="001B084A" w:rsidRDefault="001B084A" w:rsidP="001B084A">
      <w:pPr>
        <w:pBdr>
          <w:bottom w:val="single" w:sz="12" w:space="1" w:color="auto"/>
        </w:pBdr>
        <w:ind w:firstLine="426"/>
        <w:jc w:val="both"/>
        <w:rPr>
          <w:sz w:val="20"/>
          <w:szCs w:val="20"/>
        </w:rPr>
      </w:pPr>
      <w:r w:rsidRPr="001B084A">
        <w:rPr>
          <w:sz w:val="20"/>
          <w:szCs w:val="20"/>
        </w:rPr>
        <w:t xml:space="preserve">Количество и суть поступивших предложений: Проект изменений в Устав рабочего поселка Лунино Лунинского района Пензенской области, утвержденный решением Комитета местного самоуправления рабочего поселка Лунино Лунинского района Пензенской области от </w:t>
      </w:r>
      <w:r w:rsidR="00273680" w:rsidRPr="00273680">
        <w:rPr>
          <w:sz w:val="20"/>
          <w:szCs w:val="20"/>
        </w:rPr>
        <w:t>28.07.2021 № 207-48/7</w:t>
      </w:r>
      <w:r w:rsidRPr="001B084A">
        <w:rPr>
          <w:sz w:val="20"/>
          <w:szCs w:val="20"/>
        </w:rPr>
        <w:t>, передать в Комитет местного самоуправления рабочего поселка Лунино для утверждения.</w:t>
      </w:r>
    </w:p>
    <w:p w:rsidR="001B084A" w:rsidRPr="001B084A" w:rsidRDefault="001B084A" w:rsidP="001B084A">
      <w:pPr>
        <w:pBdr>
          <w:bottom w:val="single" w:sz="12" w:space="1" w:color="auto"/>
        </w:pBdr>
        <w:ind w:firstLine="426"/>
        <w:jc w:val="both"/>
        <w:rPr>
          <w:sz w:val="20"/>
          <w:szCs w:val="20"/>
        </w:rPr>
      </w:pPr>
      <w:r w:rsidRPr="001B084A">
        <w:rPr>
          <w:sz w:val="20"/>
          <w:szCs w:val="20"/>
        </w:rPr>
        <w:t>В результате обсуждения проекта принято решение:</w:t>
      </w:r>
    </w:p>
    <w:p w:rsidR="001B084A" w:rsidRPr="001B084A" w:rsidRDefault="001B084A" w:rsidP="001B084A">
      <w:pPr>
        <w:pBdr>
          <w:bottom w:val="single" w:sz="12" w:space="1" w:color="auto"/>
        </w:pBdr>
        <w:ind w:firstLine="426"/>
        <w:jc w:val="both"/>
        <w:rPr>
          <w:sz w:val="20"/>
          <w:szCs w:val="20"/>
        </w:rPr>
      </w:pPr>
      <w:r w:rsidRPr="001B084A">
        <w:rPr>
          <w:sz w:val="20"/>
          <w:szCs w:val="20"/>
        </w:rPr>
        <w:t>1.</w:t>
      </w:r>
      <w:r w:rsidRPr="001B084A">
        <w:rPr>
          <w:sz w:val="20"/>
          <w:szCs w:val="20"/>
        </w:rPr>
        <w:tab/>
        <w:t xml:space="preserve"> Поддержать проект внесений изменений в Устав рабочего поселка Лунино Лунинского района Пензенской области, утвержденный решением Комитета местного самоуправления рабочего поселка Лунино Лунинского района Пензенской области от </w:t>
      </w:r>
      <w:r w:rsidR="00273680" w:rsidRPr="00273680">
        <w:rPr>
          <w:sz w:val="20"/>
          <w:szCs w:val="20"/>
        </w:rPr>
        <w:t>28.07.2021 № 207-48/7</w:t>
      </w:r>
      <w:r w:rsidR="00DA2830">
        <w:rPr>
          <w:sz w:val="20"/>
          <w:szCs w:val="20"/>
        </w:rPr>
        <w:t xml:space="preserve"> </w:t>
      </w:r>
      <w:r w:rsidRPr="001B084A">
        <w:rPr>
          <w:sz w:val="20"/>
          <w:szCs w:val="20"/>
        </w:rPr>
        <w:t>в целом.</w:t>
      </w:r>
    </w:p>
    <w:p w:rsidR="001B084A" w:rsidRPr="001B084A" w:rsidRDefault="001B084A" w:rsidP="001B084A">
      <w:pPr>
        <w:pBdr>
          <w:bottom w:val="single" w:sz="12" w:space="1" w:color="auto"/>
        </w:pBdr>
        <w:ind w:firstLine="426"/>
        <w:jc w:val="both"/>
        <w:rPr>
          <w:sz w:val="20"/>
          <w:szCs w:val="20"/>
        </w:rPr>
      </w:pPr>
      <w:r w:rsidRPr="001B084A">
        <w:rPr>
          <w:sz w:val="20"/>
          <w:szCs w:val="20"/>
        </w:rPr>
        <w:t>2.</w:t>
      </w:r>
      <w:r w:rsidRPr="001B084A">
        <w:rPr>
          <w:sz w:val="20"/>
          <w:szCs w:val="20"/>
        </w:rPr>
        <w:tab/>
        <w:t xml:space="preserve"> Рекомендовать Комитету местного самоуправления рабочего поселка Лунино Лунинского района Пензенской области внести изменения в Устав рабочего поселка Лунино Лунинского района Пензенской области, утвержденные решением Комитета местного самоуправления рабочего поселка Лунино Лунинского района Пензенской области от </w:t>
      </w:r>
      <w:r w:rsidR="00273680" w:rsidRPr="00273680">
        <w:rPr>
          <w:sz w:val="20"/>
          <w:szCs w:val="20"/>
        </w:rPr>
        <w:t>28.07.2021 № 207-48/7</w:t>
      </w:r>
      <w:bookmarkStart w:id="1" w:name="_GoBack"/>
      <w:bookmarkEnd w:id="1"/>
      <w:r w:rsidRPr="001B084A">
        <w:rPr>
          <w:sz w:val="20"/>
          <w:szCs w:val="20"/>
        </w:rPr>
        <w:t>.</w:t>
      </w:r>
    </w:p>
    <w:p w:rsidR="001B084A" w:rsidRPr="001B084A" w:rsidRDefault="001B084A" w:rsidP="001B084A">
      <w:pPr>
        <w:pBdr>
          <w:bottom w:val="single" w:sz="12" w:space="1" w:color="auto"/>
        </w:pBdr>
        <w:ind w:firstLine="426"/>
        <w:jc w:val="both"/>
        <w:rPr>
          <w:sz w:val="20"/>
          <w:szCs w:val="20"/>
        </w:rPr>
      </w:pPr>
      <w:r w:rsidRPr="001B084A">
        <w:rPr>
          <w:sz w:val="20"/>
          <w:szCs w:val="20"/>
        </w:rPr>
        <w:t>3.</w:t>
      </w:r>
      <w:r w:rsidRPr="001B084A">
        <w:rPr>
          <w:sz w:val="20"/>
          <w:szCs w:val="20"/>
        </w:rPr>
        <w:tab/>
        <w:t xml:space="preserve"> Представить заключение и протокол публичных слушаний, предложения, поступившие в ходе их проведения, в администрацию рабочего поселка Лунино Лунинского района Пензенской области и в Комитет местного самоуправления рабочего поселка Лунино Лунинского района Пензенской области.</w:t>
      </w:r>
    </w:p>
    <w:p w:rsidR="00BB3B03" w:rsidRDefault="001B084A" w:rsidP="001B084A">
      <w:pPr>
        <w:pBdr>
          <w:bottom w:val="single" w:sz="12" w:space="1" w:color="auto"/>
        </w:pBdr>
        <w:ind w:firstLine="426"/>
        <w:jc w:val="both"/>
        <w:rPr>
          <w:sz w:val="20"/>
          <w:szCs w:val="20"/>
        </w:rPr>
      </w:pPr>
      <w:r w:rsidRPr="001B084A">
        <w:rPr>
          <w:sz w:val="20"/>
          <w:szCs w:val="20"/>
        </w:rPr>
        <w:t>4.</w:t>
      </w:r>
      <w:r w:rsidRPr="001B084A">
        <w:rPr>
          <w:sz w:val="20"/>
          <w:szCs w:val="20"/>
        </w:rPr>
        <w:tab/>
        <w:t xml:space="preserve"> Опубликовать результаты публичных слушаний в информационном бюллетене «Поселковые ведомости» и официальном сайте администрации рабочего поселка Лунино Лунинского района Пензенской области.</w:t>
      </w:r>
    </w:p>
    <w:p w:rsidR="00BB3B03" w:rsidRDefault="00BB3B03" w:rsidP="001B084A">
      <w:pPr>
        <w:pBdr>
          <w:bottom w:val="single" w:sz="12" w:space="1" w:color="auto"/>
        </w:pBdr>
        <w:ind w:firstLine="426"/>
        <w:jc w:val="both"/>
        <w:rPr>
          <w:sz w:val="20"/>
          <w:szCs w:val="20"/>
        </w:rPr>
      </w:pPr>
    </w:p>
    <w:p w:rsidR="00BB3B03" w:rsidRDefault="00BB3B03" w:rsidP="001B084A">
      <w:pPr>
        <w:pBdr>
          <w:bottom w:val="single" w:sz="12" w:space="1" w:color="auto"/>
        </w:pBdr>
        <w:ind w:firstLine="426"/>
        <w:jc w:val="both"/>
        <w:rPr>
          <w:sz w:val="20"/>
          <w:szCs w:val="20"/>
        </w:rPr>
      </w:pPr>
    </w:p>
    <w:p w:rsidR="00BB3B03" w:rsidRDefault="00BB3B03" w:rsidP="001B084A">
      <w:pPr>
        <w:pBdr>
          <w:bottom w:val="single" w:sz="12" w:space="1" w:color="auto"/>
        </w:pBdr>
        <w:jc w:val="both"/>
        <w:rPr>
          <w:sz w:val="20"/>
          <w:szCs w:val="20"/>
        </w:rPr>
      </w:pPr>
    </w:p>
    <w:p w:rsidR="00BB3B03" w:rsidRDefault="00BB3B03" w:rsidP="002D79E9">
      <w:pPr>
        <w:pBdr>
          <w:bottom w:val="single" w:sz="12" w:space="1" w:color="auto"/>
        </w:pBdr>
        <w:rPr>
          <w:sz w:val="20"/>
          <w:szCs w:val="20"/>
        </w:rPr>
      </w:pPr>
    </w:p>
    <w:p w:rsidR="00BB3B03" w:rsidRDefault="00BB3B03" w:rsidP="002D79E9">
      <w:pPr>
        <w:pBdr>
          <w:bottom w:val="single" w:sz="12" w:space="1" w:color="auto"/>
        </w:pBdr>
        <w:rPr>
          <w:sz w:val="20"/>
          <w:szCs w:val="20"/>
        </w:rPr>
      </w:pPr>
    </w:p>
    <w:p w:rsidR="00BB3B03" w:rsidRDefault="00BB3B03" w:rsidP="002D79E9">
      <w:pPr>
        <w:pBdr>
          <w:bottom w:val="single" w:sz="12" w:space="1" w:color="auto"/>
        </w:pBdr>
        <w:rPr>
          <w:sz w:val="20"/>
          <w:szCs w:val="20"/>
        </w:rPr>
      </w:pPr>
    </w:p>
    <w:p w:rsidR="00BB3B03" w:rsidRDefault="00BB3B03" w:rsidP="002D79E9">
      <w:pPr>
        <w:pBdr>
          <w:bottom w:val="single" w:sz="12" w:space="1" w:color="auto"/>
        </w:pBdr>
        <w:rPr>
          <w:sz w:val="20"/>
          <w:szCs w:val="20"/>
        </w:rPr>
      </w:pPr>
    </w:p>
    <w:p w:rsidR="00BB3B03" w:rsidRDefault="00BB3B03" w:rsidP="002D79E9">
      <w:pPr>
        <w:pBdr>
          <w:bottom w:val="single" w:sz="12" w:space="1" w:color="auto"/>
        </w:pBdr>
        <w:rPr>
          <w:sz w:val="20"/>
          <w:szCs w:val="20"/>
        </w:rPr>
      </w:pPr>
    </w:p>
    <w:p w:rsidR="00BB3B03" w:rsidRDefault="00BB3B03" w:rsidP="002D79E9">
      <w:pPr>
        <w:pBdr>
          <w:bottom w:val="single" w:sz="12" w:space="1" w:color="auto"/>
        </w:pBdr>
        <w:rPr>
          <w:sz w:val="20"/>
          <w:szCs w:val="20"/>
        </w:rPr>
      </w:pPr>
    </w:p>
    <w:p w:rsidR="00BB3B03" w:rsidRDefault="00BB3B03" w:rsidP="002D79E9">
      <w:pPr>
        <w:pBdr>
          <w:bottom w:val="single" w:sz="12" w:space="1" w:color="auto"/>
        </w:pBdr>
        <w:rPr>
          <w:sz w:val="20"/>
          <w:szCs w:val="20"/>
        </w:rPr>
      </w:pPr>
    </w:p>
    <w:p w:rsidR="00BB3B03" w:rsidRDefault="00BB3B03" w:rsidP="002D79E9">
      <w:pPr>
        <w:pBdr>
          <w:bottom w:val="single" w:sz="12" w:space="1" w:color="auto"/>
        </w:pBdr>
        <w:rPr>
          <w:sz w:val="20"/>
          <w:szCs w:val="20"/>
        </w:rPr>
      </w:pPr>
    </w:p>
    <w:p w:rsidR="00BB3B03" w:rsidRDefault="00BB3B03" w:rsidP="002D79E9">
      <w:pPr>
        <w:pBdr>
          <w:bottom w:val="single" w:sz="12" w:space="1" w:color="auto"/>
        </w:pBdr>
        <w:rPr>
          <w:sz w:val="20"/>
          <w:szCs w:val="20"/>
        </w:rPr>
      </w:pPr>
    </w:p>
    <w:p w:rsidR="00782F5D" w:rsidRDefault="00782F5D" w:rsidP="002D79E9">
      <w:pPr>
        <w:jc w:val="both"/>
        <w:rPr>
          <w:sz w:val="18"/>
          <w:szCs w:val="18"/>
        </w:rPr>
      </w:pPr>
    </w:p>
    <w:p w:rsidR="002D79E9" w:rsidRPr="00A11D63" w:rsidRDefault="002D79E9" w:rsidP="002D79E9">
      <w:pPr>
        <w:jc w:val="both"/>
        <w:rPr>
          <w:sz w:val="22"/>
          <w:szCs w:val="22"/>
        </w:rPr>
      </w:pPr>
      <w:r w:rsidRPr="00A11D63">
        <w:rPr>
          <w:sz w:val="18"/>
          <w:szCs w:val="18"/>
        </w:rPr>
        <w:t xml:space="preserve">Редактор </w:t>
      </w:r>
      <w:r>
        <w:rPr>
          <w:sz w:val="18"/>
          <w:szCs w:val="18"/>
        </w:rPr>
        <w:t>Тургенева Е.А.</w:t>
      </w:r>
      <w:r w:rsidRPr="00A11D63">
        <w:rPr>
          <w:sz w:val="18"/>
          <w:szCs w:val="18"/>
        </w:rPr>
        <w:tab/>
      </w:r>
      <w:r w:rsidRPr="00A11D63">
        <w:rPr>
          <w:sz w:val="18"/>
          <w:szCs w:val="18"/>
        </w:rPr>
        <w:tab/>
      </w:r>
      <w:r w:rsidRPr="00A11D63">
        <w:rPr>
          <w:sz w:val="18"/>
          <w:szCs w:val="18"/>
        </w:rPr>
        <w:tab/>
        <w:t xml:space="preserve"> тираж 150 экз.</w:t>
      </w:r>
    </w:p>
    <w:p w:rsidR="002D79E9" w:rsidRDefault="002D79E9" w:rsidP="002D79E9">
      <w:pPr>
        <w:jc w:val="both"/>
        <w:rPr>
          <w:sz w:val="18"/>
          <w:szCs w:val="18"/>
        </w:rPr>
      </w:pPr>
    </w:p>
    <w:p w:rsidR="002D79E9" w:rsidRPr="00C40F16" w:rsidRDefault="002D79E9" w:rsidP="002D79E9">
      <w:pPr>
        <w:jc w:val="both"/>
        <w:rPr>
          <w:sz w:val="18"/>
          <w:szCs w:val="18"/>
        </w:rPr>
      </w:pPr>
      <w:r w:rsidRPr="00C40F16">
        <w:rPr>
          <w:sz w:val="18"/>
          <w:szCs w:val="18"/>
        </w:rPr>
        <w:t>Учредитель: Комитет местного самоуправления рабочего поселка Лунино</w:t>
      </w:r>
    </w:p>
    <w:p w:rsidR="002D79E9" w:rsidRPr="00C40F16" w:rsidRDefault="002D79E9" w:rsidP="002D79E9">
      <w:pPr>
        <w:jc w:val="both"/>
        <w:rPr>
          <w:sz w:val="18"/>
          <w:szCs w:val="18"/>
        </w:rPr>
      </w:pPr>
      <w:r w:rsidRPr="00C40F16">
        <w:rPr>
          <w:sz w:val="18"/>
          <w:szCs w:val="18"/>
        </w:rPr>
        <w:t>Издатель: Администрация рабочего поселка Лунино</w:t>
      </w:r>
    </w:p>
    <w:p w:rsidR="002D79E9" w:rsidRPr="00C40F16" w:rsidRDefault="002D79E9" w:rsidP="002D79E9">
      <w:pPr>
        <w:jc w:val="both"/>
        <w:rPr>
          <w:sz w:val="18"/>
          <w:szCs w:val="18"/>
        </w:rPr>
      </w:pPr>
      <w:r w:rsidRPr="00C40F16">
        <w:rPr>
          <w:sz w:val="18"/>
          <w:szCs w:val="18"/>
        </w:rPr>
        <w:t>442730 рабочий поселок Лунино Лунинского</w:t>
      </w:r>
      <w:r w:rsidRPr="00C40F16">
        <w:rPr>
          <w:i/>
          <w:sz w:val="18"/>
          <w:szCs w:val="18"/>
        </w:rPr>
        <w:t xml:space="preserve"> </w:t>
      </w:r>
      <w:r w:rsidRPr="00C40F16">
        <w:rPr>
          <w:sz w:val="18"/>
          <w:szCs w:val="18"/>
        </w:rPr>
        <w:t>района Пензенской области,</w:t>
      </w:r>
    </w:p>
    <w:p w:rsidR="002D79E9" w:rsidRPr="00003688" w:rsidRDefault="002D79E9" w:rsidP="002D79E9">
      <w:pPr>
        <w:jc w:val="both"/>
        <w:rPr>
          <w:sz w:val="18"/>
          <w:szCs w:val="18"/>
        </w:rPr>
      </w:pPr>
      <w:r w:rsidRPr="00C40F16">
        <w:rPr>
          <w:sz w:val="18"/>
          <w:szCs w:val="18"/>
        </w:rPr>
        <w:t>ул</w:t>
      </w:r>
      <w:r>
        <w:rPr>
          <w:sz w:val="18"/>
          <w:szCs w:val="18"/>
        </w:rPr>
        <w:t xml:space="preserve">. </w:t>
      </w:r>
      <w:proofErr w:type="gramStart"/>
      <w:r>
        <w:rPr>
          <w:sz w:val="18"/>
          <w:szCs w:val="18"/>
        </w:rPr>
        <w:t>Юбилейная</w:t>
      </w:r>
      <w:proofErr w:type="gramEnd"/>
      <w:r>
        <w:rPr>
          <w:sz w:val="18"/>
          <w:szCs w:val="18"/>
        </w:rPr>
        <w:t>, д. 39, тел. 3-05-76</w:t>
      </w:r>
    </w:p>
    <w:p w:rsidR="002D79E9" w:rsidRPr="00A029BB" w:rsidRDefault="002D79E9" w:rsidP="00A029BB"/>
    <w:sectPr w:rsidR="002D79E9" w:rsidRPr="00A029BB" w:rsidSect="00782F5D">
      <w:pgSz w:w="11906" w:h="16838"/>
      <w:pgMar w:top="1134" w:right="924" w:bottom="539" w:left="1418"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1080"/>
        </w:tabs>
        <w:ind w:left="1080" w:hanging="360"/>
      </w:pPr>
      <w:rPr>
        <w:rFonts w:hint="default"/>
        <w:sz w:val="28"/>
        <w:szCs w:val="28"/>
      </w:rPr>
    </w:lvl>
  </w:abstractNum>
  <w:abstractNum w:abstractNumId="1">
    <w:nsid w:val="00000005"/>
    <w:multiLevelType w:val="singleLevel"/>
    <w:tmpl w:val="00000005"/>
    <w:name w:val="WW8Num5"/>
    <w:lvl w:ilvl="0">
      <w:numFmt w:val="bullet"/>
      <w:lvlText w:val=""/>
      <w:lvlJc w:val="left"/>
      <w:pPr>
        <w:tabs>
          <w:tab w:val="num" w:pos="1070"/>
        </w:tabs>
        <w:ind w:left="1070" w:hanging="360"/>
      </w:pPr>
      <w:rPr>
        <w:rFonts w:ascii="Symbol" w:hAnsi="Symbol" w:cs="Wingdings"/>
      </w:rPr>
    </w:lvl>
  </w:abstractNum>
  <w:abstractNum w:abstractNumId="2">
    <w:nsid w:val="00000008"/>
    <w:multiLevelType w:val="multilevel"/>
    <w:tmpl w:val="00000008"/>
    <w:name w:val="WW8Num11"/>
    <w:lvl w:ilvl="0">
      <w:start w:val="1"/>
      <w:numFmt w:val="decimal"/>
      <w:lvlText w:val="%1."/>
      <w:lvlJc w:val="left"/>
      <w:pPr>
        <w:tabs>
          <w:tab w:val="num" w:pos="0"/>
        </w:tabs>
        <w:ind w:left="720" w:hanging="360"/>
      </w:pPr>
      <w:rPr>
        <w:rFonts w:cs="Times New Roman"/>
      </w:r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3">
    <w:nsid w:val="0000000A"/>
    <w:multiLevelType w:val="singleLevel"/>
    <w:tmpl w:val="0000000A"/>
    <w:name w:val="WW8Num13"/>
    <w:lvl w:ilvl="0">
      <w:start w:val="1"/>
      <w:numFmt w:val="decimal"/>
      <w:lvlText w:val="4.%1."/>
      <w:lvlJc w:val="left"/>
      <w:pPr>
        <w:tabs>
          <w:tab w:val="num" w:pos="2141"/>
        </w:tabs>
        <w:ind w:left="2141" w:hanging="360"/>
      </w:pPr>
    </w:lvl>
  </w:abstractNum>
  <w:abstractNum w:abstractNumId="4">
    <w:nsid w:val="0000000C"/>
    <w:multiLevelType w:val="singleLevel"/>
    <w:tmpl w:val="0000000C"/>
    <w:name w:val="WW8Num15"/>
    <w:lvl w:ilvl="0">
      <w:start w:val="1"/>
      <w:numFmt w:val="decimal"/>
      <w:lvlText w:val="%1)"/>
      <w:lvlJc w:val="left"/>
      <w:pPr>
        <w:tabs>
          <w:tab w:val="num" w:pos="1421"/>
        </w:tabs>
        <w:ind w:left="1421" w:hanging="360"/>
      </w:pPr>
    </w:lvl>
  </w:abstractNum>
  <w:abstractNum w:abstractNumId="5">
    <w:nsid w:val="0000000D"/>
    <w:multiLevelType w:val="singleLevel"/>
    <w:tmpl w:val="0000000D"/>
    <w:name w:val="WW8Num16"/>
    <w:lvl w:ilvl="0">
      <w:start w:val="1"/>
      <w:numFmt w:val="decimal"/>
      <w:lvlText w:val="5.%1."/>
      <w:lvlJc w:val="left"/>
      <w:pPr>
        <w:tabs>
          <w:tab w:val="num" w:pos="2141"/>
        </w:tabs>
        <w:ind w:left="2141" w:hanging="360"/>
      </w:pPr>
    </w:lvl>
  </w:abstractNum>
  <w:abstractNum w:abstractNumId="6">
    <w:nsid w:val="00000011"/>
    <w:multiLevelType w:val="singleLevel"/>
    <w:tmpl w:val="00000011"/>
    <w:name w:val="WW8Num22"/>
    <w:lvl w:ilvl="0">
      <w:start w:val="1"/>
      <w:numFmt w:val="decimal"/>
      <w:lvlText w:val="6.%1."/>
      <w:lvlJc w:val="left"/>
      <w:pPr>
        <w:tabs>
          <w:tab w:val="num" w:pos="2141"/>
        </w:tabs>
        <w:ind w:left="2141" w:hanging="360"/>
      </w:pPr>
    </w:lvl>
  </w:abstractNum>
  <w:abstractNum w:abstractNumId="7">
    <w:nsid w:val="115C3198"/>
    <w:multiLevelType w:val="multilevel"/>
    <w:tmpl w:val="E5963024"/>
    <w:lvl w:ilvl="0">
      <w:start w:val="1"/>
      <w:numFmt w:val="none"/>
      <w:pStyle w:val="11"/>
      <w:suff w:val="nothing"/>
      <w:lvlText w:val=""/>
      <w:lvlJc w:val="left"/>
      <w:pPr>
        <w:ind w:left="432" w:hanging="432"/>
      </w:pPr>
    </w:lvl>
    <w:lvl w:ilvl="1">
      <w:start w:val="1"/>
      <w:numFmt w:val="none"/>
      <w:pStyle w:val="21"/>
      <w:suff w:val="nothing"/>
      <w:lvlText w:val=""/>
      <w:lvlJc w:val="left"/>
      <w:pPr>
        <w:ind w:left="576" w:hanging="576"/>
      </w:pPr>
    </w:lvl>
    <w:lvl w:ilvl="2">
      <w:start w:val="1"/>
      <w:numFmt w:val="none"/>
      <w:pStyle w:val="31"/>
      <w:suff w:val="nothing"/>
      <w:lvlText w:val=""/>
      <w:lvlJc w:val="left"/>
      <w:pPr>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nsid w:val="118E33DF"/>
    <w:multiLevelType w:val="singleLevel"/>
    <w:tmpl w:val="433009D6"/>
    <w:lvl w:ilvl="0">
      <w:start w:val="1"/>
      <w:numFmt w:val="decimal"/>
      <w:lvlText w:val="2.%1."/>
      <w:legacy w:legacy="1" w:legacySpace="0" w:legacyIndent="454"/>
      <w:lvlJc w:val="left"/>
      <w:pPr>
        <w:ind w:left="0" w:firstLine="0"/>
      </w:pPr>
      <w:rPr>
        <w:rFonts w:ascii="Times New Roman" w:hAnsi="Times New Roman" w:cs="Times New Roman" w:hint="default"/>
      </w:rPr>
    </w:lvl>
  </w:abstractNum>
  <w:abstractNum w:abstractNumId="9">
    <w:nsid w:val="254D2A9F"/>
    <w:multiLevelType w:val="singleLevel"/>
    <w:tmpl w:val="8B246752"/>
    <w:lvl w:ilvl="0">
      <w:start w:val="1"/>
      <w:numFmt w:val="decimal"/>
      <w:lvlText w:val="3.%1."/>
      <w:legacy w:legacy="1" w:legacySpace="0" w:legacyIndent="465"/>
      <w:lvlJc w:val="left"/>
      <w:pPr>
        <w:ind w:left="0" w:firstLine="0"/>
      </w:pPr>
      <w:rPr>
        <w:rFonts w:ascii="Times New Roman" w:hAnsi="Times New Roman" w:cs="Times New Roman" w:hint="default"/>
      </w:rPr>
    </w:lvl>
  </w:abstractNum>
  <w:abstractNum w:abstractNumId="10">
    <w:nsid w:val="3B95081A"/>
    <w:multiLevelType w:val="hybridMultilevel"/>
    <w:tmpl w:val="018838B8"/>
    <w:lvl w:ilvl="0" w:tplc="0A0CB0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BD163B7"/>
    <w:multiLevelType w:val="multilevel"/>
    <w:tmpl w:val="A2BC9C8C"/>
    <w:lvl w:ilvl="0">
      <w:start w:val="1"/>
      <w:numFmt w:val="decimal"/>
      <w:pStyle w:val="a"/>
      <w:lvlText w:val="%1. "/>
      <w:lvlJc w:val="left"/>
      <w:pPr>
        <w:tabs>
          <w:tab w:val="num" w:pos="153"/>
        </w:tabs>
        <w:ind w:left="153" w:hanging="153"/>
      </w:pPr>
      <w:rPr>
        <w:rFonts w:hint="default"/>
        <w:vertAlign w:val="baseline"/>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636D237D"/>
    <w:multiLevelType w:val="multilevel"/>
    <w:tmpl w:val="FFFA9CC8"/>
    <w:lvl w:ilvl="0">
      <w:start w:val="1"/>
      <w:numFmt w:val="bullet"/>
      <w:pStyle w:val="a0"/>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3">
    <w:nsid w:val="675D21E2"/>
    <w:multiLevelType w:val="hybridMultilevel"/>
    <w:tmpl w:val="2C0630B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6C195548"/>
    <w:multiLevelType w:val="singleLevel"/>
    <w:tmpl w:val="EBB8A6D8"/>
    <w:lvl w:ilvl="0">
      <w:start w:val="1"/>
      <w:numFmt w:val="decimal"/>
      <w:lvlText w:val="1.%1."/>
      <w:legacy w:legacy="1" w:legacySpace="0" w:legacyIndent="427"/>
      <w:lvlJc w:val="left"/>
      <w:pPr>
        <w:ind w:left="0" w:firstLine="0"/>
      </w:pPr>
      <w:rPr>
        <w:rFonts w:ascii="Times New Roman" w:hAnsi="Times New Roman" w:cs="Times New Roman" w:hint="default"/>
      </w:rPr>
    </w:lvl>
  </w:abstractNum>
  <w:abstractNum w:abstractNumId="15">
    <w:nsid w:val="740A713A"/>
    <w:multiLevelType w:val="multilevel"/>
    <w:tmpl w:val="026E780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16">
    <w:nsid w:val="7C244D36"/>
    <w:multiLevelType w:val="multilevel"/>
    <w:tmpl w:val="F8DEF1F6"/>
    <w:lvl w:ilvl="0">
      <w:start w:val="1"/>
      <w:numFmt w:val="decimal"/>
      <w:lvlText w:val="%1."/>
      <w:lvlJc w:val="left"/>
      <w:pPr>
        <w:ind w:left="1425" w:hanging="885"/>
      </w:pPr>
      <w:rPr>
        <w:rFonts w:ascii="Times New Roman" w:eastAsia="Times New Roman" w:hAnsi="Times New Roman" w:cs="Times New Roman"/>
        <w:color w:val="auto"/>
      </w:r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7">
    <w:nsid w:val="7DCC4647"/>
    <w:multiLevelType w:val="hybridMultilevel"/>
    <w:tmpl w:val="B240E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6"/>
  </w:num>
  <w:num w:numId="3">
    <w:abstractNumId w:val="10"/>
  </w:num>
  <w:num w:numId="4">
    <w:abstractNumId w:val="12"/>
  </w:num>
  <w:num w:numId="5">
    <w:abstractNumId w:val="11"/>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num>
  <w:num w:numId="8">
    <w:abstractNumId w:val="8"/>
    <w:lvlOverride w:ilvl="0">
      <w:startOverride w:val="1"/>
    </w:lvlOverride>
  </w:num>
  <w:num w:numId="9">
    <w:abstractNumId w:val="9"/>
    <w:lvlOverride w:ilvl="0">
      <w:startOverride w:val="1"/>
    </w:lvlOverride>
  </w:num>
  <w:num w:numId="10">
    <w:abstractNumId w:val="17"/>
  </w:num>
  <w:num w:numId="11">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081904"/>
    <w:rsid w:val="00020F95"/>
    <w:rsid w:val="00030889"/>
    <w:rsid w:val="00064EB3"/>
    <w:rsid w:val="00081904"/>
    <w:rsid w:val="000B07C1"/>
    <w:rsid w:val="000B47AB"/>
    <w:rsid w:val="001145B0"/>
    <w:rsid w:val="00152607"/>
    <w:rsid w:val="0016344C"/>
    <w:rsid w:val="001650D6"/>
    <w:rsid w:val="001721FD"/>
    <w:rsid w:val="00186B2E"/>
    <w:rsid w:val="001933C7"/>
    <w:rsid w:val="001A6741"/>
    <w:rsid w:val="001B084A"/>
    <w:rsid w:val="001B4FB2"/>
    <w:rsid w:val="0023532F"/>
    <w:rsid w:val="00273680"/>
    <w:rsid w:val="002C2506"/>
    <w:rsid w:val="002D79E9"/>
    <w:rsid w:val="002E1036"/>
    <w:rsid w:val="002E6E55"/>
    <w:rsid w:val="00360352"/>
    <w:rsid w:val="00394587"/>
    <w:rsid w:val="003A419D"/>
    <w:rsid w:val="003B6FAE"/>
    <w:rsid w:val="00414CD6"/>
    <w:rsid w:val="004332D1"/>
    <w:rsid w:val="00451378"/>
    <w:rsid w:val="004A6233"/>
    <w:rsid w:val="004D6D3F"/>
    <w:rsid w:val="005D03F2"/>
    <w:rsid w:val="005F4338"/>
    <w:rsid w:val="006141FE"/>
    <w:rsid w:val="006146B7"/>
    <w:rsid w:val="00641B89"/>
    <w:rsid w:val="00721E83"/>
    <w:rsid w:val="007325C3"/>
    <w:rsid w:val="00736AD9"/>
    <w:rsid w:val="00782F5D"/>
    <w:rsid w:val="007966FE"/>
    <w:rsid w:val="007E6268"/>
    <w:rsid w:val="0080410D"/>
    <w:rsid w:val="00805A89"/>
    <w:rsid w:val="008159AF"/>
    <w:rsid w:val="00820597"/>
    <w:rsid w:val="00824809"/>
    <w:rsid w:val="00846034"/>
    <w:rsid w:val="008A1C6E"/>
    <w:rsid w:val="008A209B"/>
    <w:rsid w:val="0092258D"/>
    <w:rsid w:val="009372DE"/>
    <w:rsid w:val="00947C07"/>
    <w:rsid w:val="00977ECB"/>
    <w:rsid w:val="009B2BF6"/>
    <w:rsid w:val="009C4F20"/>
    <w:rsid w:val="009F1E07"/>
    <w:rsid w:val="009F6944"/>
    <w:rsid w:val="009F6B4F"/>
    <w:rsid w:val="00A029BB"/>
    <w:rsid w:val="00A6335A"/>
    <w:rsid w:val="00A7150D"/>
    <w:rsid w:val="00AD1949"/>
    <w:rsid w:val="00AD7547"/>
    <w:rsid w:val="00AD7C2D"/>
    <w:rsid w:val="00BB3B03"/>
    <w:rsid w:val="00BB7EF3"/>
    <w:rsid w:val="00C936D4"/>
    <w:rsid w:val="00CB7C8D"/>
    <w:rsid w:val="00CE1EBE"/>
    <w:rsid w:val="00CE4AD2"/>
    <w:rsid w:val="00CF3F65"/>
    <w:rsid w:val="00D312FB"/>
    <w:rsid w:val="00D44004"/>
    <w:rsid w:val="00D73164"/>
    <w:rsid w:val="00DA27F1"/>
    <w:rsid w:val="00DA2830"/>
    <w:rsid w:val="00DB2B02"/>
    <w:rsid w:val="00DD0EA3"/>
    <w:rsid w:val="00DE0A64"/>
    <w:rsid w:val="00DF2547"/>
    <w:rsid w:val="00EB4526"/>
    <w:rsid w:val="00EB5A5F"/>
    <w:rsid w:val="00ED1EB6"/>
    <w:rsid w:val="00F20DFB"/>
    <w:rsid w:val="00F82E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81904"/>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1"/>
    <w:link w:val="10"/>
    <w:qFormat/>
    <w:rsid w:val="00360352"/>
    <w:pPr>
      <w:suppressAutoHyphens w:val="0"/>
      <w:spacing w:before="100" w:beforeAutospacing="1" w:after="100" w:afterAutospacing="1"/>
      <w:outlineLvl w:val="0"/>
    </w:pPr>
    <w:rPr>
      <w:b/>
      <w:bCs/>
      <w:kern w:val="36"/>
      <w:sz w:val="48"/>
      <w:szCs w:val="48"/>
      <w:lang w:eastAsia="ru-RU"/>
    </w:rPr>
  </w:style>
  <w:style w:type="paragraph" w:styleId="2">
    <w:name w:val="heading 2"/>
    <w:basedOn w:val="a1"/>
    <w:next w:val="a1"/>
    <w:link w:val="20"/>
    <w:unhideWhenUsed/>
    <w:qFormat/>
    <w:rsid w:val="00081904"/>
    <w:pPr>
      <w:keepNext/>
      <w:keepLines/>
      <w:widowControl w:val="0"/>
      <w:suppressAutoHyphens w:val="0"/>
      <w:spacing w:before="200"/>
      <w:outlineLvl w:val="1"/>
    </w:pPr>
    <w:rPr>
      <w:rFonts w:ascii="Cambria" w:hAnsi="Cambria"/>
      <w:b/>
      <w:bCs/>
      <w:color w:val="4F81BD"/>
      <w:sz w:val="26"/>
      <w:szCs w:val="26"/>
      <w:lang w:val="en-US" w:eastAsia="en-US"/>
    </w:rPr>
  </w:style>
  <w:style w:type="paragraph" w:styleId="3">
    <w:name w:val="heading 3"/>
    <w:basedOn w:val="a1"/>
    <w:next w:val="a1"/>
    <w:link w:val="30"/>
    <w:unhideWhenUsed/>
    <w:qFormat/>
    <w:rsid w:val="00977EC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2"/>
    <w:link w:val="40"/>
    <w:qFormat/>
    <w:rsid w:val="00360352"/>
    <w:pPr>
      <w:keepNext/>
      <w:keepLines/>
      <w:suppressAutoHyphens w:val="0"/>
      <w:spacing w:before="240"/>
      <w:ind w:left="1701" w:hanging="1134"/>
      <w:outlineLvl w:val="3"/>
    </w:pPr>
    <w:rPr>
      <w:b/>
      <w:szCs w:val="20"/>
      <w:lang w:eastAsia="ru-RU"/>
    </w:rPr>
  </w:style>
  <w:style w:type="paragraph" w:styleId="5">
    <w:name w:val="heading 5"/>
    <w:basedOn w:val="a1"/>
    <w:next w:val="a1"/>
    <w:link w:val="50"/>
    <w:unhideWhenUsed/>
    <w:qFormat/>
    <w:rsid w:val="00081904"/>
    <w:pPr>
      <w:keepNext/>
      <w:keepLines/>
      <w:widowControl w:val="0"/>
      <w:suppressAutoHyphens w:val="0"/>
      <w:spacing w:before="200"/>
      <w:outlineLvl w:val="4"/>
    </w:pPr>
    <w:rPr>
      <w:rFonts w:asciiTheme="majorHAnsi" w:eastAsiaTheme="majorEastAsia" w:hAnsiTheme="majorHAnsi" w:cstheme="majorBidi"/>
      <w:color w:val="243F60" w:themeColor="accent1" w:themeShade="7F"/>
      <w:lang w:eastAsia="ru-RU" w:bidi="ru-RU"/>
    </w:rPr>
  </w:style>
  <w:style w:type="paragraph" w:styleId="6">
    <w:name w:val="heading 6"/>
    <w:basedOn w:val="a1"/>
    <w:next w:val="a1"/>
    <w:link w:val="60"/>
    <w:uiPriority w:val="9"/>
    <w:semiHidden/>
    <w:unhideWhenUsed/>
    <w:qFormat/>
    <w:rsid w:val="0080410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0">
    <w:name w:val="Заголовок 2 Знак"/>
    <w:basedOn w:val="a3"/>
    <w:link w:val="2"/>
    <w:uiPriority w:val="9"/>
    <w:semiHidden/>
    <w:rsid w:val="00081904"/>
    <w:rPr>
      <w:rFonts w:ascii="Cambria" w:eastAsia="Times New Roman" w:hAnsi="Cambria" w:cs="Times New Roman"/>
      <w:b/>
      <w:bCs/>
      <w:color w:val="4F81BD"/>
      <w:sz w:val="26"/>
      <w:szCs w:val="26"/>
      <w:lang w:val="en-US"/>
    </w:rPr>
  </w:style>
  <w:style w:type="character" w:customStyle="1" w:styleId="50">
    <w:name w:val="Заголовок 5 Знак"/>
    <w:basedOn w:val="a3"/>
    <w:link w:val="5"/>
    <w:rsid w:val="00081904"/>
    <w:rPr>
      <w:rFonts w:asciiTheme="majorHAnsi" w:eastAsiaTheme="majorEastAsia" w:hAnsiTheme="majorHAnsi" w:cstheme="majorBidi"/>
      <w:color w:val="243F60" w:themeColor="accent1" w:themeShade="7F"/>
      <w:sz w:val="24"/>
      <w:szCs w:val="24"/>
      <w:lang w:eastAsia="ru-RU" w:bidi="ru-RU"/>
    </w:rPr>
  </w:style>
  <w:style w:type="paragraph" w:customStyle="1" w:styleId="11">
    <w:name w:val="Заголовок 11"/>
    <w:basedOn w:val="a1"/>
    <w:next w:val="a1"/>
    <w:qFormat/>
    <w:rsid w:val="00081904"/>
    <w:pPr>
      <w:keepNext/>
      <w:numPr>
        <w:numId w:val="1"/>
      </w:numPr>
      <w:outlineLvl w:val="0"/>
    </w:pPr>
    <w:rPr>
      <w:sz w:val="28"/>
      <w:szCs w:val="20"/>
    </w:rPr>
  </w:style>
  <w:style w:type="paragraph" w:customStyle="1" w:styleId="21">
    <w:name w:val="Заголовок 21"/>
    <w:basedOn w:val="a1"/>
    <w:next w:val="a1"/>
    <w:qFormat/>
    <w:rsid w:val="00081904"/>
    <w:pPr>
      <w:keepNext/>
      <w:numPr>
        <w:ilvl w:val="1"/>
        <w:numId w:val="1"/>
      </w:numPr>
      <w:jc w:val="both"/>
      <w:outlineLvl w:val="1"/>
    </w:pPr>
    <w:rPr>
      <w:sz w:val="28"/>
      <w:szCs w:val="20"/>
    </w:rPr>
  </w:style>
  <w:style w:type="paragraph" w:customStyle="1" w:styleId="31">
    <w:name w:val="Заголовок 31"/>
    <w:basedOn w:val="a1"/>
    <w:next w:val="a1"/>
    <w:qFormat/>
    <w:rsid w:val="00081904"/>
    <w:pPr>
      <w:keepNext/>
      <w:widowControl w:val="0"/>
      <w:numPr>
        <w:ilvl w:val="2"/>
        <w:numId w:val="1"/>
      </w:numPr>
      <w:shd w:val="clear" w:color="auto" w:fill="FFFFFF"/>
      <w:autoSpaceDE w:val="0"/>
      <w:jc w:val="center"/>
      <w:outlineLvl w:val="2"/>
    </w:pPr>
    <w:rPr>
      <w:b/>
      <w:bCs/>
      <w:color w:val="000000"/>
      <w:spacing w:val="-2"/>
      <w:sz w:val="28"/>
      <w:szCs w:val="19"/>
    </w:rPr>
  </w:style>
  <w:style w:type="character" w:customStyle="1" w:styleId="a6">
    <w:name w:val="Гипертекстовая ссылка"/>
    <w:basedOn w:val="a3"/>
    <w:qFormat/>
    <w:rsid w:val="00081904"/>
    <w:rPr>
      <w:b/>
      <w:bCs/>
      <w:color w:val="008000"/>
      <w:u w:val="single"/>
    </w:rPr>
  </w:style>
  <w:style w:type="character" w:customStyle="1" w:styleId="-">
    <w:name w:val="Интернет-ссылка"/>
    <w:rsid w:val="00081904"/>
    <w:rPr>
      <w:color w:val="000080"/>
      <w:u w:val="single"/>
    </w:rPr>
  </w:style>
  <w:style w:type="paragraph" w:styleId="a2">
    <w:name w:val="Body Text"/>
    <w:basedOn w:val="a1"/>
    <w:link w:val="a7"/>
    <w:rsid w:val="00081904"/>
    <w:pPr>
      <w:jc w:val="center"/>
    </w:pPr>
    <w:rPr>
      <w:b/>
      <w:bCs/>
      <w:sz w:val="28"/>
    </w:rPr>
  </w:style>
  <w:style w:type="character" w:customStyle="1" w:styleId="a7">
    <w:name w:val="Основной текст Знак"/>
    <w:basedOn w:val="a3"/>
    <w:link w:val="a2"/>
    <w:rsid w:val="00081904"/>
    <w:rPr>
      <w:rFonts w:ascii="Times New Roman" w:eastAsia="Times New Roman" w:hAnsi="Times New Roman" w:cs="Times New Roman"/>
      <w:b/>
      <w:bCs/>
      <w:sz w:val="28"/>
      <w:szCs w:val="24"/>
      <w:lang w:eastAsia="zh-CN"/>
    </w:rPr>
  </w:style>
  <w:style w:type="paragraph" w:styleId="22">
    <w:name w:val="Body Text 2"/>
    <w:basedOn w:val="a1"/>
    <w:link w:val="23"/>
    <w:qFormat/>
    <w:rsid w:val="00081904"/>
    <w:pPr>
      <w:ind w:firstLine="540"/>
      <w:jc w:val="both"/>
    </w:pPr>
    <w:rPr>
      <w:szCs w:val="20"/>
    </w:rPr>
  </w:style>
  <w:style w:type="character" w:customStyle="1" w:styleId="23">
    <w:name w:val="Основной текст 2 Знак"/>
    <w:basedOn w:val="a3"/>
    <w:link w:val="22"/>
    <w:rsid w:val="00081904"/>
    <w:rPr>
      <w:rFonts w:ascii="Times New Roman" w:eastAsia="Times New Roman" w:hAnsi="Times New Roman" w:cs="Times New Roman"/>
      <w:sz w:val="24"/>
      <w:szCs w:val="20"/>
      <w:lang w:eastAsia="zh-CN"/>
    </w:rPr>
  </w:style>
  <w:style w:type="paragraph" w:styleId="a8">
    <w:name w:val="Body Text Indent"/>
    <w:basedOn w:val="a1"/>
    <w:link w:val="a9"/>
    <w:rsid w:val="00081904"/>
    <w:pPr>
      <w:spacing w:after="120"/>
      <w:ind w:left="283"/>
    </w:pPr>
  </w:style>
  <w:style w:type="character" w:customStyle="1" w:styleId="a9">
    <w:name w:val="Основной текст с отступом Знак"/>
    <w:basedOn w:val="a3"/>
    <w:link w:val="a8"/>
    <w:rsid w:val="00081904"/>
    <w:rPr>
      <w:rFonts w:ascii="Times New Roman" w:eastAsia="Times New Roman" w:hAnsi="Times New Roman" w:cs="Times New Roman"/>
      <w:sz w:val="24"/>
      <w:szCs w:val="24"/>
      <w:lang w:eastAsia="zh-CN"/>
    </w:rPr>
  </w:style>
  <w:style w:type="paragraph" w:customStyle="1" w:styleId="aa">
    <w:name w:val="Таблицы (моноширинный)"/>
    <w:basedOn w:val="a1"/>
    <w:next w:val="a1"/>
    <w:qFormat/>
    <w:rsid w:val="00081904"/>
    <w:pPr>
      <w:widowControl w:val="0"/>
      <w:autoSpaceDE w:val="0"/>
      <w:jc w:val="both"/>
    </w:pPr>
    <w:rPr>
      <w:rFonts w:ascii="Courier New" w:hAnsi="Courier New" w:cs="Courier New"/>
      <w:sz w:val="20"/>
      <w:szCs w:val="20"/>
    </w:rPr>
  </w:style>
  <w:style w:type="paragraph" w:styleId="ab">
    <w:name w:val="List Paragraph"/>
    <w:basedOn w:val="a1"/>
    <w:uiPriority w:val="34"/>
    <w:qFormat/>
    <w:rsid w:val="00081904"/>
    <w:pPr>
      <w:ind w:left="720"/>
      <w:contextualSpacing/>
    </w:pPr>
  </w:style>
  <w:style w:type="character" w:styleId="ac">
    <w:name w:val="Hyperlink"/>
    <w:basedOn w:val="a3"/>
    <w:rsid w:val="00081904"/>
    <w:rPr>
      <w:color w:val="0066CC"/>
      <w:u w:val="single"/>
    </w:rPr>
  </w:style>
  <w:style w:type="character" w:customStyle="1" w:styleId="51">
    <w:name w:val="Основной текст (5)_"/>
    <w:basedOn w:val="a3"/>
    <w:link w:val="52"/>
    <w:rsid w:val="00081904"/>
    <w:rPr>
      <w:rFonts w:ascii="Times New Roman" w:eastAsia="Times New Roman" w:hAnsi="Times New Roman" w:cs="Times New Roman"/>
      <w:b/>
      <w:bCs/>
      <w:shd w:val="clear" w:color="auto" w:fill="FFFFFF"/>
    </w:rPr>
  </w:style>
  <w:style w:type="character" w:customStyle="1" w:styleId="411pt">
    <w:name w:val="Основной текст (4) + 11 pt;Полужирный"/>
    <w:basedOn w:val="a3"/>
    <w:rsid w:val="0008190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_"/>
    <w:basedOn w:val="a3"/>
    <w:link w:val="25"/>
    <w:rsid w:val="00081904"/>
    <w:rPr>
      <w:rFonts w:ascii="Times New Roman" w:eastAsia="Times New Roman" w:hAnsi="Times New Roman" w:cs="Times New Roman"/>
      <w:shd w:val="clear" w:color="auto" w:fill="FFFFFF"/>
    </w:rPr>
  </w:style>
  <w:style w:type="character" w:customStyle="1" w:styleId="12">
    <w:name w:val="Заголовок №1_"/>
    <w:basedOn w:val="a3"/>
    <w:link w:val="13"/>
    <w:rsid w:val="00081904"/>
    <w:rPr>
      <w:rFonts w:ascii="Times New Roman" w:eastAsia="Times New Roman" w:hAnsi="Times New Roman" w:cs="Times New Roman"/>
      <w:b/>
      <w:bCs/>
      <w:shd w:val="clear" w:color="auto" w:fill="FFFFFF"/>
    </w:rPr>
  </w:style>
  <w:style w:type="character" w:customStyle="1" w:styleId="61">
    <w:name w:val="Основной текст (6)_"/>
    <w:basedOn w:val="a3"/>
    <w:link w:val="62"/>
    <w:rsid w:val="00081904"/>
    <w:rPr>
      <w:rFonts w:ascii="Times New Roman" w:eastAsia="Times New Roman" w:hAnsi="Times New Roman" w:cs="Times New Roman"/>
      <w:i/>
      <w:iCs/>
      <w:shd w:val="clear" w:color="auto" w:fill="FFFFFF"/>
    </w:rPr>
  </w:style>
  <w:style w:type="character" w:customStyle="1" w:styleId="26">
    <w:name w:val="Основной текст (2) + Полужирный"/>
    <w:basedOn w:val="24"/>
    <w:rsid w:val="00081904"/>
    <w:rPr>
      <w:rFonts w:ascii="Times New Roman" w:eastAsia="Times New Roman" w:hAnsi="Times New Roman" w:cs="Times New Roman"/>
      <w:b/>
      <w:bCs/>
      <w:color w:val="000000"/>
      <w:spacing w:val="0"/>
      <w:w w:val="100"/>
      <w:position w:val="0"/>
      <w:shd w:val="clear" w:color="auto" w:fill="FFFFFF"/>
      <w:lang w:val="ru-RU" w:eastAsia="ru-RU" w:bidi="ru-RU"/>
    </w:rPr>
  </w:style>
  <w:style w:type="paragraph" w:customStyle="1" w:styleId="52">
    <w:name w:val="Основной текст (5)"/>
    <w:basedOn w:val="a1"/>
    <w:link w:val="51"/>
    <w:rsid w:val="00081904"/>
    <w:pPr>
      <w:widowControl w:val="0"/>
      <w:shd w:val="clear" w:color="auto" w:fill="FFFFFF"/>
      <w:suppressAutoHyphens w:val="0"/>
      <w:spacing w:after="480" w:line="274" w:lineRule="exact"/>
      <w:ind w:hanging="1020"/>
      <w:jc w:val="center"/>
    </w:pPr>
    <w:rPr>
      <w:b/>
      <w:bCs/>
      <w:sz w:val="22"/>
      <w:szCs w:val="22"/>
      <w:lang w:eastAsia="en-US"/>
    </w:rPr>
  </w:style>
  <w:style w:type="paragraph" w:customStyle="1" w:styleId="25">
    <w:name w:val="Основной текст (2)"/>
    <w:basedOn w:val="a1"/>
    <w:link w:val="24"/>
    <w:rsid w:val="00081904"/>
    <w:pPr>
      <w:widowControl w:val="0"/>
      <w:shd w:val="clear" w:color="auto" w:fill="FFFFFF"/>
      <w:suppressAutoHyphens w:val="0"/>
      <w:spacing w:line="250" w:lineRule="exact"/>
      <w:jc w:val="both"/>
    </w:pPr>
    <w:rPr>
      <w:sz w:val="22"/>
      <w:szCs w:val="22"/>
      <w:lang w:eastAsia="en-US"/>
    </w:rPr>
  </w:style>
  <w:style w:type="paragraph" w:customStyle="1" w:styleId="62">
    <w:name w:val="Основной текст (6)"/>
    <w:basedOn w:val="a1"/>
    <w:link w:val="61"/>
    <w:rsid w:val="00081904"/>
    <w:pPr>
      <w:widowControl w:val="0"/>
      <w:shd w:val="clear" w:color="auto" w:fill="FFFFFF"/>
      <w:suppressAutoHyphens w:val="0"/>
      <w:spacing w:before="240" w:after="540" w:line="0" w:lineRule="atLeast"/>
    </w:pPr>
    <w:rPr>
      <w:i/>
      <w:iCs/>
      <w:sz w:val="22"/>
      <w:szCs w:val="22"/>
      <w:lang w:eastAsia="en-US"/>
    </w:rPr>
  </w:style>
  <w:style w:type="paragraph" w:customStyle="1" w:styleId="13">
    <w:name w:val="Заголовок №1"/>
    <w:basedOn w:val="a1"/>
    <w:link w:val="12"/>
    <w:rsid w:val="00081904"/>
    <w:pPr>
      <w:widowControl w:val="0"/>
      <w:shd w:val="clear" w:color="auto" w:fill="FFFFFF"/>
      <w:suppressAutoHyphens w:val="0"/>
      <w:spacing w:line="250" w:lineRule="exact"/>
      <w:jc w:val="both"/>
      <w:outlineLvl w:val="0"/>
    </w:pPr>
    <w:rPr>
      <w:b/>
      <w:bCs/>
      <w:sz w:val="22"/>
      <w:szCs w:val="22"/>
      <w:lang w:eastAsia="en-US"/>
    </w:rPr>
  </w:style>
  <w:style w:type="character" w:customStyle="1" w:styleId="63">
    <w:name w:val="Основной текст (6) + Не полужирный"/>
    <w:basedOn w:val="61"/>
    <w:rsid w:val="00081904"/>
    <w:rPr>
      <w:rFonts w:ascii="Times New Roman" w:eastAsia="Times New Roman" w:hAnsi="Times New Roman" w:cs="Times New Roman"/>
      <w:b/>
      <w:bCs/>
      <w:i w:val="0"/>
      <w:iCs w:val="0"/>
      <w:color w:val="000000"/>
      <w:spacing w:val="0"/>
      <w:w w:val="100"/>
      <w:position w:val="0"/>
      <w:sz w:val="24"/>
      <w:szCs w:val="24"/>
      <w:shd w:val="clear" w:color="auto" w:fill="FFFFFF"/>
      <w:lang w:val="ru-RU" w:eastAsia="ru-RU" w:bidi="ru-RU"/>
    </w:rPr>
  </w:style>
  <w:style w:type="character" w:customStyle="1" w:styleId="14">
    <w:name w:val="Заголовок №1 + Не полужирный"/>
    <w:basedOn w:val="12"/>
    <w:rsid w:val="00081904"/>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ConsPlusNormal">
    <w:name w:val="ConsPlusNormal Знак"/>
    <w:link w:val="ConsPlusNormal0"/>
    <w:rsid w:val="000819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Знак"/>
    <w:link w:val="ConsPlusNormal"/>
    <w:locked/>
    <w:rsid w:val="00081904"/>
    <w:rPr>
      <w:rFonts w:ascii="Arial" w:eastAsia="Times New Roman" w:hAnsi="Arial" w:cs="Arial"/>
      <w:sz w:val="20"/>
      <w:szCs w:val="20"/>
      <w:lang w:eastAsia="ru-RU"/>
    </w:rPr>
  </w:style>
  <w:style w:type="paragraph" w:styleId="32">
    <w:name w:val="Body Text 3"/>
    <w:basedOn w:val="a1"/>
    <w:link w:val="33"/>
    <w:uiPriority w:val="99"/>
    <w:semiHidden/>
    <w:unhideWhenUsed/>
    <w:rsid w:val="00081904"/>
    <w:pPr>
      <w:widowControl w:val="0"/>
      <w:suppressAutoHyphens w:val="0"/>
      <w:spacing w:after="120"/>
    </w:pPr>
    <w:rPr>
      <w:rFonts w:ascii="Microsoft Sans Serif" w:eastAsia="Microsoft Sans Serif" w:hAnsi="Microsoft Sans Serif" w:cs="Microsoft Sans Serif"/>
      <w:color w:val="000000"/>
      <w:sz w:val="16"/>
      <w:szCs w:val="16"/>
      <w:lang w:eastAsia="ru-RU" w:bidi="ru-RU"/>
    </w:rPr>
  </w:style>
  <w:style w:type="character" w:customStyle="1" w:styleId="33">
    <w:name w:val="Основной текст 3 Знак"/>
    <w:basedOn w:val="a3"/>
    <w:link w:val="32"/>
    <w:uiPriority w:val="99"/>
    <w:semiHidden/>
    <w:rsid w:val="00081904"/>
    <w:rPr>
      <w:rFonts w:ascii="Microsoft Sans Serif" w:eastAsia="Microsoft Sans Serif" w:hAnsi="Microsoft Sans Serif" w:cs="Microsoft Sans Serif"/>
      <w:color w:val="000000"/>
      <w:sz w:val="16"/>
      <w:szCs w:val="16"/>
      <w:lang w:eastAsia="ru-RU" w:bidi="ru-RU"/>
    </w:rPr>
  </w:style>
  <w:style w:type="paragraph" w:customStyle="1" w:styleId="TextBoldCenter">
    <w:name w:val="TextBoldCenter"/>
    <w:basedOn w:val="a1"/>
    <w:rsid w:val="00081904"/>
    <w:pPr>
      <w:suppressAutoHyphens w:val="0"/>
      <w:autoSpaceDE w:val="0"/>
      <w:autoSpaceDN w:val="0"/>
      <w:adjustRightInd w:val="0"/>
      <w:spacing w:before="283"/>
      <w:jc w:val="center"/>
    </w:pPr>
    <w:rPr>
      <w:rFonts w:eastAsia="Calibri"/>
      <w:b/>
      <w:bCs/>
      <w:sz w:val="26"/>
      <w:szCs w:val="26"/>
      <w:lang w:eastAsia="ru-RU"/>
    </w:rPr>
  </w:style>
  <w:style w:type="paragraph" w:customStyle="1" w:styleId="ConsNormal">
    <w:name w:val="ConsNormal"/>
    <w:rsid w:val="00081904"/>
    <w:pPr>
      <w:widowControl w:val="0"/>
      <w:spacing w:after="0" w:line="240" w:lineRule="auto"/>
      <w:ind w:firstLine="720"/>
    </w:pPr>
    <w:rPr>
      <w:rFonts w:ascii="Arial" w:eastAsia="Times New Roman" w:hAnsi="Arial" w:cs="Times New Roman"/>
      <w:sz w:val="20"/>
      <w:szCs w:val="20"/>
      <w:lang w:eastAsia="ru-RU"/>
    </w:rPr>
  </w:style>
  <w:style w:type="paragraph" w:styleId="ad">
    <w:name w:val="Balloon Text"/>
    <w:basedOn w:val="a1"/>
    <w:link w:val="ae"/>
    <w:unhideWhenUsed/>
    <w:rsid w:val="009F1E07"/>
    <w:rPr>
      <w:rFonts w:ascii="Tahoma" w:hAnsi="Tahoma" w:cs="Tahoma"/>
      <w:sz w:val="16"/>
      <w:szCs w:val="16"/>
    </w:rPr>
  </w:style>
  <w:style w:type="character" w:customStyle="1" w:styleId="ae">
    <w:name w:val="Текст выноски Знак"/>
    <w:basedOn w:val="a3"/>
    <w:link w:val="ad"/>
    <w:rsid w:val="009F1E07"/>
    <w:rPr>
      <w:rFonts w:ascii="Tahoma" w:eastAsia="Times New Roman" w:hAnsi="Tahoma" w:cs="Tahoma"/>
      <w:sz w:val="16"/>
      <w:szCs w:val="16"/>
      <w:lang w:eastAsia="zh-CN"/>
    </w:rPr>
  </w:style>
  <w:style w:type="paragraph" w:customStyle="1" w:styleId="ConsTitle">
    <w:name w:val="ConsTitle"/>
    <w:rsid w:val="00782F5D"/>
    <w:pPr>
      <w:widowControl w:val="0"/>
      <w:snapToGrid w:val="0"/>
      <w:spacing w:after="0" w:line="240" w:lineRule="auto"/>
      <w:ind w:right="19772"/>
    </w:pPr>
    <w:rPr>
      <w:rFonts w:ascii="Arial" w:eastAsia="Times New Roman" w:hAnsi="Arial" w:cs="Times New Roman"/>
      <w:b/>
      <w:sz w:val="16"/>
      <w:szCs w:val="20"/>
      <w:lang w:eastAsia="ru-RU"/>
    </w:rPr>
  </w:style>
  <w:style w:type="paragraph" w:customStyle="1" w:styleId="15">
    <w:name w:val="Название1"/>
    <w:basedOn w:val="a1"/>
    <w:rsid w:val="00782F5D"/>
    <w:pPr>
      <w:suppressAutoHyphens w:val="0"/>
      <w:jc w:val="center"/>
    </w:pPr>
    <w:rPr>
      <w:b/>
      <w:sz w:val="28"/>
      <w:szCs w:val="20"/>
      <w:lang w:eastAsia="ru-RU"/>
    </w:rPr>
  </w:style>
  <w:style w:type="paragraph" w:customStyle="1" w:styleId="ConsPlusNormal1">
    <w:name w:val="ConsPlusNormal"/>
    <w:rsid w:val="00782F5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
    <w:name w:val="Normal (Web)"/>
    <w:basedOn w:val="a1"/>
    <w:unhideWhenUsed/>
    <w:rsid w:val="00C936D4"/>
    <w:pPr>
      <w:suppressAutoHyphens w:val="0"/>
      <w:spacing w:before="100" w:beforeAutospacing="1" w:after="100" w:afterAutospacing="1"/>
    </w:pPr>
    <w:rPr>
      <w:rFonts w:ascii="Arial Unicode MS" w:eastAsia="Arial Unicode MS" w:hAnsi="Arial Unicode MS" w:cs="Arial Unicode MS"/>
      <w:color w:val="000000"/>
      <w:lang w:eastAsia="ru-RU"/>
    </w:rPr>
  </w:style>
  <w:style w:type="paragraph" w:customStyle="1" w:styleId="ConsPlusNonformat">
    <w:name w:val="ConsPlusNonformat"/>
    <w:rsid w:val="00C936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0">
    <w:name w:val="Strong"/>
    <w:basedOn w:val="a3"/>
    <w:uiPriority w:val="22"/>
    <w:qFormat/>
    <w:rsid w:val="00C936D4"/>
    <w:rPr>
      <w:b/>
      <w:bCs/>
    </w:rPr>
  </w:style>
  <w:style w:type="paragraph" w:customStyle="1" w:styleId="LO-Normal">
    <w:name w:val="LO-Normal"/>
    <w:rsid w:val="00A7150D"/>
    <w:pPr>
      <w:suppressAutoHyphens/>
      <w:spacing w:before="100" w:after="100" w:line="240" w:lineRule="auto"/>
    </w:pPr>
    <w:rPr>
      <w:rFonts w:ascii="Times New Roman" w:eastAsia="Times New Roman" w:hAnsi="Times New Roman" w:cs="Times New Roman"/>
      <w:kern w:val="2"/>
      <w:sz w:val="24"/>
      <w:szCs w:val="20"/>
      <w:lang w:eastAsia="zh-CN"/>
    </w:rPr>
  </w:style>
  <w:style w:type="character" w:customStyle="1" w:styleId="30">
    <w:name w:val="Заголовок 3 Знак"/>
    <w:basedOn w:val="a3"/>
    <w:link w:val="3"/>
    <w:uiPriority w:val="9"/>
    <w:semiHidden/>
    <w:rsid w:val="00977ECB"/>
    <w:rPr>
      <w:rFonts w:asciiTheme="majorHAnsi" w:eastAsiaTheme="majorEastAsia" w:hAnsiTheme="majorHAnsi" w:cstheme="majorBidi"/>
      <w:b/>
      <w:bCs/>
      <w:color w:val="4F81BD" w:themeColor="accent1"/>
      <w:sz w:val="24"/>
      <w:szCs w:val="24"/>
      <w:lang w:eastAsia="zh-CN"/>
    </w:rPr>
  </w:style>
  <w:style w:type="character" w:customStyle="1" w:styleId="60">
    <w:name w:val="Заголовок 6 Знак"/>
    <w:basedOn w:val="a3"/>
    <w:link w:val="6"/>
    <w:uiPriority w:val="9"/>
    <w:semiHidden/>
    <w:rsid w:val="0080410D"/>
    <w:rPr>
      <w:rFonts w:asciiTheme="majorHAnsi" w:eastAsiaTheme="majorEastAsia" w:hAnsiTheme="majorHAnsi" w:cstheme="majorBidi"/>
      <w:i/>
      <w:iCs/>
      <w:color w:val="243F60" w:themeColor="accent1" w:themeShade="7F"/>
      <w:sz w:val="24"/>
      <w:szCs w:val="24"/>
      <w:lang w:eastAsia="zh-CN"/>
    </w:rPr>
  </w:style>
  <w:style w:type="paragraph" w:customStyle="1" w:styleId="16">
    <w:name w:val="Абзац списка1"/>
    <w:basedOn w:val="a1"/>
    <w:rsid w:val="001721FD"/>
    <w:pPr>
      <w:suppressAutoHyphens w:val="0"/>
      <w:spacing w:after="200" w:line="276" w:lineRule="auto"/>
      <w:ind w:left="720"/>
      <w:contextualSpacing/>
    </w:pPr>
    <w:rPr>
      <w:rFonts w:ascii="Calibri" w:hAnsi="Calibri"/>
      <w:sz w:val="22"/>
      <w:szCs w:val="22"/>
      <w:lang w:eastAsia="en-US"/>
    </w:rPr>
  </w:style>
  <w:style w:type="character" w:customStyle="1" w:styleId="10">
    <w:name w:val="Заголовок 1 Знак"/>
    <w:basedOn w:val="a3"/>
    <w:link w:val="1"/>
    <w:rsid w:val="00360352"/>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3"/>
    <w:link w:val="4"/>
    <w:rsid w:val="00360352"/>
    <w:rPr>
      <w:rFonts w:ascii="Times New Roman" w:eastAsia="Times New Roman" w:hAnsi="Times New Roman" w:cs="Times New Roman"/>
      <w:b/>
      <w:sz w:val="24"/>
      <w:szCs w:val="20"/>
      <w:lang w:eastAsia="ru-RU"/>
    </w:rPr>
  </w:style>
  <w:style w:type="character" w:customStyle="1" w:styleId="apple-converted-space">
    <w:name w:val="apple-converted-space"/>
    <w:basedOn w:val="a3"/>
    <w:rsid w:val="00360352"/>
  </w:style>
  <w:style w:type="character" w:customStyle="1" w:styleId="hl">
    <w:name w:val="hl"/>
    <w:basedOn w:val="a3"/>
    <w:rsid w:val="00360352"/>
  </w:style>
  <w:style w:type="character" w:customStyle="1" w:styleId="prod">
    <w:name w:val="prod"/>
    <w:basedOn w:val="a3"/>
    <w:rsid w:val="00360352"/>
  </w:style>
  <w:style w:type="character" w:customStyle="1" w:styleId="portion">
    <w:name w:val="portion"/>
    <w:basedOn w:val="a3"/>
    <w:rsid w:val="00360352"/>
  </w:style>
  <w:style w:type="paragraph" w:customStyle="1" w:styleId="27">
    <w:name w:val="Абзац списка2"/>
    <w:basedOn w:val="a1"/>
    <w:rsid w:val="00360352"/>
    <w:pPr>
      <w:suppressAutoHyphens w:val="0"/>
      <w:spacing w:after="200" w:line="276" w:lineRule="auto"/>
      <w:ind w:left="720"/>
    </w:pPr>
    <w:rPr>
      <w:rFonts w:ascii="Calibri" w:hAnsi="Calibri"/>
      <w:sz w:val="22"/>
      <w:szCs w:val="22"/>
      <w:lang w:eastAsia="en-US"/>
    </w:rPr>
  </w:style>
  <w:style w:type="paragraph" w:customStyle="1" w:styleId="17">
    <w:name w:val="Без интервала1"/>
    <w:rsid w:val="00360352"/>
    <w:pPr>
      <w:suppressAutoHyphens/>
      <w:spacing w:after="0" w:line="240" w:lineRule="auto"/>
    </w:pPr>
    <w:rPr>
      <w:rFonts w:ascii="Arial" w:eastAsia="Arial" w:hAnsi="Arial" w:cs="Times New Roman"/>
      <w:sz w:val="24"/>
      <w:lang w:eastAsia="ar-SA"/>
    </w:rPr>
  </w:style>
  <w:style w:type="paragraph" w:customStyle="1" w:styleId="ConsPlusCell">
    <w:name w:val="ConsPlusCell"/>
    <w:rsid w:val="00360352"/>
    <w:pPr>
      <w:widowControl w:val="0"/>
      <w:suppressAutoHyphens/>
      <w:autoSpaceDE w:val="0"/>
      <w:spacing w:after="0" w:line="240" w:lineRule="auto"/>
    </w:pPr>
    <w:rPr>
      <w:rFonts w:ascii="Arial" w:eastAsia="Calibri" w:hAnsi="Arial" w:cs="Arial"/>
      <w:color w:val="000000"/>
      <w:sz w:val="28"/>
      <w:szCs w:val="28"/>
      <w:lang w:eastAsia="ar-SA"/>
    </w:rPr>
  </w:style>
  <w:style w:type="paragraph" w:customStyle="1" w:styleId="18">
    <w:name w:val="Стиль1"/>
    <w:basedOn w:val="1"/>
    <w:rsid w:val="00360352"/>
    <w:pPr>
      <w:suppressAutoHyphens/>
      <w:spacing w:before="120" w:beforeAutospacing="0" w:after="0" w:afterAutospacing="0"/>
      <w:jc w:val="center"/>
      <w:outlineLvl w:val="9"/>
    </w:pPr>
    <w:rPr>
      <w:rFonts w:cs="Arial"/>
      <w:bCs w:val="0"/>
      <w:spacing w:val="-1"/>
      <w:kern w:val="2"/>
      <w:sz w:val="28"/>
      <w:szCs w:val="24"/>
      <w:lang w:eastAsia="ar-SA"/>
    </w:rPr>
  </w:style>
  <w:style w:type="paragraph" w:styleId="a">
    <w:name w:val="No Spacing"/>
    <w:link w:val="af1"/>
    <w:qFormat/>
    <w:rsid w:val="00360352"/>
    <w:pPr>
      <w:numPr>
        <w:numId w:val="5"/>
      </w:numPr>
      <w:tabs>
        <w:tab w:val="clear" w:pos="153"/>
      </w:tabs>
      <w:spacing w:after="0" w:line="240" w:lineRule="auto"/>
      <w:ind w:left="0" w:firstLine="0"/>
    </w:pPr>
    <w:rPr>
      <w:rFonts w:ascii="Calibri" w:eastAsia="Times New Roman" w:hAnsi="Calibri" w:cs="Calibri"/>
      <w:lang w:eastAsia="ru-RU"/>
    </w:rPr>
  </w:style>
  <w:style w:type="character" w:customStyle="1" w:styleId="af1">
    <w:name w:val="Без интервала Знак"/>
    <w:link w:val="a"/>
    <w:rsid w:val="00360352"/>
    <w:rPr>
      <w:rFonts w:ascii="Calibri" w:eastAsia="Times New Roman" w:hAnsi="Calibri" w:cs="Calibri"/>
      <w:lang w:eastAsia="ru-RU"/>
    </w:rPr>
  </w:style>
  <w:style w:type="paragraph" w:customStyle="1" w:styleId="19">
    <w:name w:val="Обычный1"/>
    <w:rsid w:val="00360352"/>
    <w:pPr>
      <w:snapToGrid w:val="0"/>
      <w:spacing w:after="0" w:line="240" w:lineRule="auto"/>
    </w:pPr>
    <w:rPr>
      <w:rFonts w:ascii="Times New Roman" w:eastAsia="Times New Roman" w:hAnsi="Times New Roman" w:cs="Times New Roman"/>
      <w:szCs w:val="20"/>
      <w:lang w:eastAsia="ru-RU"/>
    </w:rPr>
  </w:style>
  <w:style w:type="paragraph" w:styleId="a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link w:val="28"/>
    <w:qFormat/>
    <w:rsid w:val="00360352"/>
    <w:pPr>
      <w:suppressAutoHyphens w:val="0"/>
      <w:jc w:val="center"/>
    </w:pPr>
    <w:rPr>
      <w:b/>
      <w:bCs/>
      <w:lang w:eastAsia="ru-RU"/>
    </w:rPr>
  </w:style>
  <w:style w:type="character" w:customStyle="1" w:styleId="28">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2"/>
    <w:locked/>
    <w:rsid w:val="00360352"/>
    <w:rPr>
      <w:rFonts w:ascii="Times New Roman" w:eastAsia="Times New Roman" w:hAnsi="Times New Roman" w:cs="Times New Roman"/>
      <w:b/>
      <w:bCs/>
      <w:sz w:val="24"/>
      <w:szCs w:val="24"/>
      <w:lang w:eastAsia="ru-RU"/>
    </w:rPr>
  </w:style>
  <w:style w:type="paragraph" w:styleId="a0">
    <w:name w:val="List"/>
    <w:basedOn w:val="a1"/>
    <w:link w:val="af3"/>
    <w:rsid w:val="00360352"/>
    <w:pPr>
      <w:numPr>
        <w:numId w:val="4"/>
      </w:numPr>
      <w:suppressAutoHyphens w:val="0"/>
      <w:spacing w:after="60"/>
      <w:jc w:val="both"/>
    </w:pPr>
    <w:rPr>
      <w:snapToGrid w:val="0"/>
      <w:lang w:val="x-none" w:eastAsia="x-none"/>
    </w:rPr>
  </w:style>
  <w:style w:type="character" w:customStyle="1" w:styleId="af3">
    <w:name w:val="Список Знак"/>
    <w:link w:val="a0"/>
    <w:rsid w:val="00360352"/>
    <w:rPr>
      <w:rFonts w:ascii="Times New Roman" w:eastAsia="Times New Roman" w:hAnsi="Times New Roman" w:cs="Times New Roman"/>
      <w:snapToGrid w:val="0"/>
      <w:sz w:val="24"/>
      <w:szCs w:val="24"/>
      <w:lang w:val="x-none" w:eastAsia="x-none"/>
    </w:rPr>
  </w:style>
  <w:style w:type="paragraph" w:customStyle="1" w:styleId="af4">
    <w:name w:val="Таблица"/>
    <w:basedOn w:val="a1"/>
    <w:rsid w:val="00360352"/>
    <w:pPr>
      <w:jc w:val="both"/>
    </w:pPr>
    <w:rPr>
      <w:rFonts w:eastAsia="Calibri"/>
      <w:b/>
      <w:szCs w:val="22"/>
      <w:lang w:eastAsia="ar-SA"/>
    </w:rPr>
  </w:style>
  <w:style w:type="paragraph" w:styleId="af5">
    <w:name w:val="Title"/>
    <w:basedOn w:val="a1"/>
    <w:next w:val="af6"/>
    <w:link w:val="af7"/>
    <w:qFormat/>
    <w:rsid w:val="00360352"/>
    <w:pPr>
      <w:jc w:val="center"/>
    </w:pPr>
    <w:rPr>
      <w:sz w:val="28"/>
      <w:szCs w:val="20"/>
      <w:lang w:eastAsia="ar-SA"/>
    </w:rPr>
  </w:style>
  <w:style w:type="character" w:customStyle="1" w:styleId="af7">
    <w:name w:val="Название Знак"/>
    <w:basedOn w:val="a3"/>
    <w:link w:val="af5"/>
    <w:rsid w:val="00360352"/>
    <w:rPr>
      <w:rFonts w:ascii="Times New Roman" w:eastAsia="Times New Roman" w:hAnsi="Times New Roman" w:cs="Times New Roman"/>
      <w:sz w:val="28"/>
      <w:szCs w:val="20"/>
      <w:lang w:eastAsia="ar-SA"/>
    </w:rPr>
  </w:style>
  <w:style w:type="paragraph" w:styleId="af6">
    <w:name w:val="Subtitle"/>
    <w:basedOn w:val="a1"/>
    <w:next w:val="a2"/>
    <w:link w:val="af8"/>
    <w:qFormat/>
    <w:rsid w:val="00360352"/>
    <w:pPr>
      <w:keepNext/>
      <w:widowControl w:val="0"/>
      <w:autoSpaceDE w:val="0"/>
      <w:spacing w:before="240" w:after="120"/>
      <w:jc w:val="center"/>
    </w:pPr>
    <w:rPr>
      <w:rFonts w:ascii="Arial" w:eastAsia="Microsoft YaHei" w:hAnsi="Arial" w:cs="Mangal"/>
      <w:i/>
      <w:iCs/>
      <w:sz w:val="28"/>
      <w:szCs w:val="28"/>
      <w:lang w:eastAsia="ar-SA"/>
    </w:rPr>
  </w:style>
  <w:style w:type="character" w:customStyle="1" w:styleId="af8">
    <w:name w:val="Подзаголовок Знак"/>
    <w:basedOn w:val="a3"/>
    <w:link w:val="af6"/>
    <w:rsid w:val="00360352"/>
    <w:rPr>
      <w:rFonts w:ascii="Arial" w:eastAsia="Microsoft YaHei" w:hAnsi="Arial" w:cs="Mangal"/>
      <w:i/>
      <w:iCs/>
      <w:sz w:val="28"/>
      <w:szCs w:val="28"/>
      <w:lang w:eastAsia="ar-SA"/>
    </w:rPr>
  </w:style>
  <w:style w:type="character" w:customStyle="1" w:styleId="1a">
    <w:name w:val="Основной шрифт абзаца1"/>
    <w:rsid w:val="00360352"/>
  </w:style>
  <w:style w:type="paragraph" w:customStyle="1" w:styleId="S">
    <w:name w:val="S_Обычный"/>
    <w:basedOn w:val="a1"/>
    <w:rsid w:val="00360352"/>
    <w:pPr>
      <w:suppressAutoHyphens w:val="0"/>
      <w:spacing w:line="360" w:lineRule="auto"/>
      <w:ind w:firstLine="709"/>
      <w:jc w:val="both"/>
    </w:pPr>
  </w:style>
  <w:style w:type="paragraph" w:customStyle="1" w:styleId="210">
    <w:name w:val="Основной текст с отступом 21"/>
    <w:basedOn w:val="a1"/>
    <w:rsid w:val="00360352"/>
    <w:pPr>
      <w:suppressAutoHyphens w:val="0"/>
      <w:spacing w:after="120" w:line="480" w:lineRule="auto"/>
      <w:ind w:left="283"/>
    </w:pPr>
  </w:style>
  <w:style w:type="paragraph" w:customStyle="1" w:styleId="29">
    <w:name w:val="Список_маркир.2"/>
    <w:basedOn w:val="a1"/>
    <w:rsid w:val="00360352"/>
    <w:pPr>
      <w:tabs>
        <w:tab w:val="left" w:pos="1021"/>
      </w:tabs>
      <w:suppressAutoHyphens w:val="0"/>
      <w:spacing w:line="360" w:lineRule="auto"/>
      <w:ind w:firstLine="567"/>
      <w:jc w:val="both"/>
    </w:pPr>
  </w:style>
  <w:style w:type="table" w:styleId="af9">
    <w:name w:val="Table Grid"/>
    <w:basedOn w:val="a4"/>
    <w:rsid w:val="003603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Стиль2"/>
    <w:basedOn w:val="18"/>
    <w:rsid w:val="00360352"/>
    <w:pPr>
      <w:tabs>
        <w:tab w:val="num" w:pos="360"/>
      </w:tabs>
      <w:suppressAutoHyphens w:val="0"/>
      <w:autoSpaceDE w:val="0"/>
      <w:autoSpaceDN w:val="0"/>
      <w:adjustRightInd w:val="0"/>
      <w:spacing w:before="60"/>
      <w:ind w:left="284" w:firstLine="283"/>
      <w:jc w:val="both"/>
      <w:outlineLvl w:val="6"/>
    </w:pPr>
    <w:rPr>
      <w:b w:val="0"/>
      <w:spacing w:val="0"/>
      <w:kern w:val="0"/>
      <w:sz w:val="24"/>
      <w:szCs w:val="18"/>
      <w:lang w:eastAsia="ru-RU"/>
    </w:rPr>
  </w:style>
  <w:style w:type="paragraph" w:customStyle="1" w:styleId="41">
    <w:name w:val="Стиль4"/>
    <w:basedOn w:val="a1"/>
    <w:rsid w:val="00360352"/>
    <w:pPr>
      <w:suppressAutoHyphens w:val="0"/>
      <w:ind w:left="567" w:firstLine="284"/>
      <w:jc w:val="both"/>
    </w:pPr>
    <w:rPr>
      <w:szCs w:val="20"/>
      <w:lang w:eastAsia="ru-RU"/>
    </w:rPr>
  </w:style>
  <w:style w:type="paragraph" w:styleId="2b">
    <w:name w:val="Body Text Indent 2"/>
    <w:basedOn w:val="a1"/>
    <w:link w:val="2c"/>
    <w:rsid w:val="00360352"/>
    <w:pPr>
      <w:suppressAutoHyphens w:val="0"/>
      <w:spacing w:after="120" w:line="480" w:lineRule="auto"/>
      <w:ind w:left="283"/>
    </w:pPr>
    <w:rPr>
      <w:spacing w:val="20"/>
      <w:kern w:val="28"/>
      <w:sz w:val="28"/>
      <w:szCs w:val="20"/>
      <w:lang w:eastAsia="ru-RU"/>
    </w:rPr>
  </w:style>
  <w:style w:type="character" w:customStyle="1" w:styleId="2c">
    <w:name w:val="Основной текст с отступом 2 Знак"/>
    <w:basedOn w:val="a3"/>
    <w:link w:val="2b"/>
    <w:rsid w:val="00360352"/>
    <w:rPr>
      <w:rFonts w:ascii="Times New Roman" w:eastAsia="Times New Roman" w:hAnsi="Times New Roman" w:cs="Times New Roman"/>
      <w:spacing w:val="20"/>
      <w:kern w:val="28"/>
      <w:sz w:val="28"/>
      <w:szCs w:val="20"/>
      <w:lang w:eastAsia="ru-RU"/>
    </w:rPr>
  </w:style>
  <w:style w:type="paragraph" w:customStyle="1" w:styleId="ConsPlusTitle">
    <w:name w:val="ConsPlusTitle"/>
    <w:rsid w:val="00360352"/>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a">
    <w:name w:val="Document Map"/>
    <w:basedOn w:val="a1"/>
    <w:link w:val="afb"/>
    <w:semiHidden/>
    <w:rsid w:val="00360352"/>
    <w:pPr>
      <w:shd w:val="clear" w:color="auto" w:fill="000080"/>
      <w:suppressAutoHyphens w:val="0"/>
    </w:pPr>
    <w:rPr>
      <w:rFonts w:ascii="Tahoma" w:hAnsi="Tahoma" w:cs="Tahoma"/>
      <w:sz w:val="20"/>
      <w:szCs w:val="20"/>
      <w:lang w:eastAsia="ru-RU"/>
    </w:rPr>
  </w:style>
  <w:style w:type="character" w:customStyle="1" w:styleId="afb">
    <w:name w:val="Схема документа Знак"/>
    <w:basedOn w:val="a3"/>
    <w:link w:val="afa"/>
    <w:semiHidden/>
    <w:rsid w:val="00360352"/>
    <w:rPr>
      <w:rFonts w:ascii="Tahoma" w:eastAsia="Times New Roman" w:hAnsi="Tahoma" w:cs="Tahoma"/>
      <w:sz w:val="20"/>
      <w:szCs w:val="20"/>
      <w:shd w:val="clear" w:color="auto" w:fill="000080"/>
      <w:lang w:eastAsia="ru-RU"/>
    </w:rPr>
  </w:style>
  <w:style w:type="paragraph" w:customStyle="1" w:styleId="afc">
    <w:name w:val="Знак Знак Знак Знак Знак Знак Знак"/>
    <w:basedOn w:val="a1"/>
    <w:rsid w:val="00360352"/>
    <w:pPr>
      <w:suppressAutoHyphens w:val="0"/>
      <w:spacing w:after="160" w:line="240" w:lineRule="exact"/>
    </w:pPr>
    <w:rPr>
      <w:rFonts w:ascii="Verdana" w:hAnsi="Verdana" w:cs="Verdana"/>
      <w:sz w:val="28"/>
      <w:szCs w:val="28"/>
      <w:lang w:val="en-US" w:eastAsia="en-US"/>
    </w:rPr>
  </w:style>
  <w:style w:type="paragraph" w:customStyle="1" w:styleId="Default">
    <w:name w:val="Default"/>
    <w:rsid w:val="0036035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78789">
      <w:bodyDiv w:val="1"/>
      <w:marLeft w:val="0"/>
      <w:marRight w:val="0"/>
      <w:marTop w:val="0"/>
      <w:marBottom w:val="0"/>
      <w:divBdr>
        <w:top w:val="none" w:sz="0" w:space="0" w:color="auto"/>
        <w:left w:val="none" w:sz="0" w:space="0" w:color="auto"/>
        <w:bottom w:val="none" w:sz="0" w:space="0" w:color="auto"/>
        <w:right w:val="none" w:sz="0" w:space="0" w:color="auto"/>
      </w:divBdr>
    </w:div>
    <w:div w:id="500315206">
      <w:bodyDiv w:val="1"/>
      <w:marLeft w:val="0"/>
      <w:marRight w:val="0"/>
      <w:marTop w:val="0"/>
      <w:marBottom w:val="0"/>
      <w:divBdr>
        <w:top w:val="none" w:sz="0" w:space="0" w:color="auto"/>
        <w:left w:val="none" w:sz="0" w:space="0" w:color="auto"/>
        <w:bottom w:val="none" w:sz="0" w:space="0" w:color="auto"/>
        <w:right w:val="none" w:sz="0" w:space="0" w:color="auto"/>
      </w:divBdr>
    </w:div>
    <w:div w:id="747731910">
      <w:bodyDiv w:val="1"/>
      <w:marLeft w:val="0"/>
      <w:marRight w:val="0"/>
      <w:marTop w:val="0"/>
      <w:marBottom w:val="0"/>
      <w:divBdr>
        <w:top w:val="none" w:sz="0" w:space="0" w:color="auto"/>
        <w:left w:val="none" w:sz="0" w:space="0" w:color="auto"/>
        <w:bottom w:val="none" w:sz="0" w:space="0" w:color="auto"/>
        <w:right w:val="none" w:sz="0" w:space="0" w:color="auto"/>
      </w:divBdr>
    </w:div>
    <w:div w:id="209061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741</TotalTime>
  <Pages>2</Pages>
  <Words>399</Words>
  <Characters>2279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Измайлова</cp:lastModifiedBy>
  <cp:revision>67</cp:revision>
  <cp:lastPrinted>2020-12-03T08:13:00Z</cp:lastPrinted>
  <dcterms:created xsi:type="dcterms:W3CDTF">2019-07-30T12:40:00Z</dcterms:created>
  <dcterms:modified xsi:type="dcterms:W3CDTF">2021-08-11T07:45:00Z</dcterms:modified>
</cp:coreProperties>
</file>