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9E9" w:rsidRPr="009D6B96" w:rsidRDefault="002D79E9" w:rsidP="002D79E9">
      <w:pPr>
        <w:rPr>
          <w:sz w:val="22"/>
        </w:rPr>
      </w:pPr>
      <w:bookmarkStart w:id="0" w:name="Par25"/>
      <w:bookmarkEnd w:id="0"/>
      <w:r w:rsidRPr="009D6B96">
        <w:rPr>
          <w:sz w:val="22"/>
        </w:rPr>
        <w:t xml:space="preserve">№ </w:t>
      </w:r>
      <w:r w:rsidR="00A0313F">
        <w:rPr>
          <w:sz w:val="22"/>
        </w:rPr>
        <w:t>1</w:t>
      </w:r>
      <w:r w:rsidR="00DF132D">
        <w:rPr>
          <w:sz w:val="22"/>
        </w:rPr>
        <w:t>3</w:t>
      </w:r>
      <w:r w:rsidR="000B47AB">
        <w:rPr>
          <w:sz w:val="22"/>
        </w:rPr>
        <w:t xml:space="preserve"> </w:t>
      </w:r>
      <w:r w:rsidRPr="00F86F2C">
        <w:rPr>
          <w:sz w:val="22"/>
        </w:rPr>
        <w:t xml:space="preserve">от </w:t>
      </w:r>
      <w:r w:rsidR="00DF132D">
        <w:rPr>
          <w:sz w:val="22"/>
        </w:rPr>
        <w:t>28</w:t>
      </w:r>
      <w:r w:rsidR="001145B0">
        <w:rPr>
          <w:sz w:val="22"/>
        </w:rPr>
        <w:t>.</w:t>
      </w:r>
      <w:r w:rsidR="0018060F">
        <w:rPr>
          <w:sz w:val="22"/>
        </w:rPr>
        <w:t>0</w:t>
      </w:r>
      <w:r w:rsidR="00A0313F">
        <w:rPr>
          <w:sz w:val="22"/>
        </w:rPr>
        <w:t>7</w:t>
      </w:r>
      <w:r w:rsidR="0018060F">
        <w:rPr>
          <w:sz w:val="22"/>
        </w:rPr>
        <w:t>.2021</w:t>
      </w:r>
      <w:r w:rsidRPr="00F86F2C">
        <w:rPr>
          <w:sz w:val="22"/>
        </w:rPr>
        <w:t xml:space="preserve"> г.</w:t>
      </w:r>
      <w:r w:rsidRPr="009D6B96">
        <w:rPr>
          <w:i/>
          <w:sz w:val="22"/>
        </w:rPr>
        <w:t xml:space="preserve"> </w:t>
      </w:r>
      <w:r w:rsidRPr="009D6B96">
        <w:rPr>
          <w:sz w:val="22"/>
        </w:rPr>
        <w:tab/>
      </w:r>
      <w:r w:rsidRPr="009D6B96">
        <w:rPr>
          <w:sz w:val="22"/>
        </w:rPr>
        <w:tab/>
      </w:r>
      <w:r w:rsidRPr="009D6B96">
        <w:rPr>
          <w:sz w:val="22"/>
        </w:rPr>
        <w:tab/>
        <w:t>р.п. Лунино</w:t>
      </w:r>
      <w:r w:rsidRPr="009D6B96">
        <w:rPr>
          <w:sz w:val="22"/>
        </w:rPr>
        <w:tab/>
      </w:r>
      <w:r w:rsidRPr="009D6B96">
        <w:rPr>
          <w:sz w:val="22"/>
        </w:rPr>
        <w:tab/>
      </w:r>
      <w:r>
        <w:rPr>
          <w:sz w:val="22"/>
        </w:rPr>
        <w:t xml:space="preserve">                        </w:t>
      </w:r>
      <w:r w:rsidRPr="009D6B96">
        <w:rPr>
          <w:sz w:val="22"/>
        </w:rPr>
        <w:t xml:space="preserve"> «Бесплатно»</w:t>
      </w:r>
    </w:p>
    <w:p w:rsidR="002D79E9" w:rsidRPr="009D6B96" w:rsidRDefault="002D79E9" w:rsidP="002D79E9"/>
    <w:p w:rsidR="002D79E9" w:rsidRPr="009D6B96" w:rsidRDefault="002D79E9" w:rsidP="002D79E9">
      <w:pPr>
        <w:rPr>
          <w:sz w:val="96"/>
        </w:rPr>
      </w:pPr>
    </w:p>
    <w:p w:rsidR="002D79E9" w:rsidRPr="009D6B96" w:rsidRDefault="002D79E9" w:rsidP="002D79E9">
      <w:pPr>
        <w:rPr>
          <w:sz w:val="96"/>
        </w:rPr>
      </w:pPr>
    </w:p>
    <w:p w:rsidR="002D79E9" w:rsidRDefault="002D79E9" w:rsidP="008159AF">
      <w:pPr>
        <w:ind w:firstLine="426"/>
        <w:rPr>
          <w:sz w:val="96"/>
        </w:rPr>
      </w:pPr>
    </w:p>
    <w:p w:rsidR="002D79E9" w:rsidRPr="009D6B96" w:rsidRDefault="002D79E9" w:rsidP="002D79E9">
      <w:pPr>
        <w:rPr>
          <w:sz w:val="96"/>
        </w:rPr>
      </w:pPr>
    </w:p>
    <w:p w:rsidR="002D79E9" w:rsidRPr="009D6B96" w:rsidRDefault="002D79E9" w:rsidP="002D79E9">
      <w:pPr>
        <w:jc w:val="center"/>
        <w:rPr>
          <w:b/>
          <w:i/>
          <w:sz w:val="96"/>
        </w:rPr>
      </w:pPr>
      <w:r w:rsidRPr="009D6B96">
        <w:rPr>
          <w:b/>
          <w:i/>
          <w:sz w:val="96"/>
        </w:rPr>
        <w:t>ПОСЕЛКОВЫЕ</w:t>
      </w:r>
    </w:p>
    <w:p w:rsidR="002D79E9" w:rsidRPr="009D6B96" w:rsidRDefault="002D79E9" w:rsidP="002D79E9">
      <w:pPr>
        <w:jc w:val="center"/>
        <w:rPr>
          <w:b/>
          <w:i/>
        </w:rPr>
      </w:pPr>
      <w:r w:rsidRPr="009D6B96">
        <w:rPr>
          <w:b/>
          <w:i/>
          <w:sz w:val="96"/>
        </w:rPr>
        <w:t>ВЕДОМОСТИ</w:t>
      </w:r>
    </w:p>
    <w:p w:rsidR="002D79E9" w:rsidRPr="009D6B96" w:rsidRDefault="002D79E9" w:rsidP="002D79E9">
      <w:pPr>
        <w:rPr>
          <w:sz w:val="22"/>
        </w:rPr>
      </w:pPr>
    </w:p>
    <w:p w:rsidR="002D79E9" w:rsidRPr="009D6B96" w:rsidRDefault="002D79E9" w:rsidP="002D79E9">
      <w:pPr>
        <w:rPr>
          <w:sz w:val="22"/>
        </w:rPr>
      </w:pPr>
    </w:p>
    <w:p w:rsidR="002D79E9" w:rsidRDefault="002D79E9" w:rsidP="002D79E9">
      <w:pPr>
        <w:jc w:val="center"/>
        <w:rPr>
          <w:i/>
          <w:sz w:val="22"/>
        </w:rPr>
      </w:pPr>
      <w:r w:rsidRPr="009D6B96">
        <w:rPr>
          <w:i/>
          <w:sz w:val="22"/>
        </w:rPr>
        <w:t>Информационный бюллетень Комитета местного самоуправления рабочего поселка</w:t>
      </w:r>
    </w:p>
    <w:p w:rsidR="002D79E9" w:rsidRDefault="002D79E9" w:rsidP="002D79E9">
      <w:pPr>
        <w:jc w:val="center"/>
        <w:rPr>
          <w:i/>
          <w:sz w:val="22"/>
        </w:rPr>
      </w:pPr>
      <w:r w:rsidRPr="009D6B96">
        <w:rPr>
          <w:i/>
          <w:sz w:val="22"/>
        </w:rPr>
        <w:t xml:space="preserve"> Лунино Лунинского района Пензенской области. </w:t>
      </w:r>
    </w:p>
    <w:p w:rsidR="002D79E9" w:rsidRDefault="002D79E9" w:rsidP="002D79E9">
      <w:pPr>
        <w:jc w:val="center"/>
        <w:rPr>
          <w:i/>
          <w:sz w:val="22"/>
        </w:rPr>
      </w:pPr>
      <w:r w:rsidRPr="009D6B96">
        <w:rPr>
          <w:i/>
          <w:sz w:val="22"/>
        </w:rPr>
        <w:t>Издание официальных документов.</w:t>
      </w:r>
    </w:p>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A029BB">
      <w:pPr>
        <w:pStyle w:val="13"/>
        <w:shd w:val="clear" w:color="auto" w:fill="auto"/>
        <w:spacing w:line="274" w:lineRule="exact"/>
        <w:jc w:val="center"/>
        <w:rPr>
          <w:sz w:val="24"/>
          <w:szCs w:val="24"/>
        </w:rPr>
      </w:pPr>
    </w:p>
    <w:p w:rsidR="002D79E9" w:rsidRDefault="002D79E9" w:rsidP="00A029BB">
      <w:pPr>
        <w:pStyle w:val="13"/>
        <w:shd w:val="clear" w:color="auto" w:fill="auto"/>
        <w:spacing w:line="274" w:lineRule="exact"/>
        <w:jc w:val="center"/>
        <w:rPr>
          <w:sz w:val="24"/>
          <w:szCs w:val="24"/>
        </w:rPr>
      </w:pPr>
    </w:p>
    <w:p w:rsidR="006146B7" w:rsidRPr="008037C3" w:rsidRDefault="006146B7" w:rsidP="001721FD"/>
    <w:p w:rsidR="00977ECB" w:rsidRDefault="00977ECB" w:rsidP="009372DE">
      <w:pPr>
        <w:widowControl w:val="0"/>
        <w:shd w:val="clear" w:color="auto" w:fill="FFFFFF"/>
        <w:suppressAutoHyphens w:val="0"/>
        <w:autoSpaceDE w:val="0"/>
        <w:autoSpaceDN w:val="0"/>
        <w:adjustRightInd w:val="0"/>
        <w:jc w:val="both"/>
        <w:rPr>
          <w:lang w:eastAsia="ru-RU"/>
        </w:rPr>
      </w:pPr>
    </w:p>
    <w:p w:rsidR="00DF132D" w:rsidRPr="009B5F90" w:rsidRDefault="00DF132D" w:rsidP="00DF132D">
      <w:pPr>
        <w:jc w:val="center"/>
        <w:outlineLvl w:val="0"/>
        <w:rPr>
          <w:b/>
          <w:noProof/>
          <w:sz w:val="20"/>
          <w:szCs w:val="20"/>
        </w:rPr>
      </w:pPr>
      <w:bookmarkStart w:id="1" w:name="_GoBack"/>
      <w:bookmarkEnd w:id="1"/>
      <w:r w:rsidRPr="009B5F90">
        <w:rPr>
          <w:b/>
          <w:noProof/>
          <w:sz w:val="20"/>
          <w:szCs w:val="20"/>
        </w:rPr>
        <w:lastRenderedPageBreak/>
        <w:t>КОМИТЕТ МЕСТНОГО САМОУПРАВЛЕНИЯ</w:t>
      </w:r>
    </w:p>
    <w:p w:rsidR="00DF132D" w:rsidRPr="009B5F90" w:rsidRDefault="00DF132D" w:rsidP="00DF132D">
      <w:pPr>
        <w:jc w:val="center"/>
        <w:outlineLvl w:val="0"/>
        <w:rPr>
          <w:b/>
          <w:noProof/>
          <w:sz w:val="20"/>
          <w:szCs w:val="20"/>
        </w:rPr>
      </w:pPr>
      <w:r w:rsidRPr="009B5F90">
        <w:rPr>
          <w:b/>
          <w:noProof/>
          <w:sz w:val="20"/>
          <w:szCs w:val="20"/>
        </w:rPr>
        <w:t>РАБОЧЕГО ПОСЕЛКА ЛУНИНО</w:t>
      </w:r>
    </w:p>
    <w:p w:rsidR="00DF132D" w:rsidRPr="009B5F90" w:rsidRDefault="00DF132D" w:rsidP="00DF132D">
      <w:pPr>
        <w:jc w:val="center"/>
        <w:outlineLvl w:val="0"/>
        <w:rPr>
          <w:b/>
          <w:noProof/>
          <w:sz w:val="20"/>
          <w:szCs w:val="20"/>
        </w:rPr>
      </w:pPr>
      <w:r w:rsidRPr="009B5F90">
        <w:rPr>
          <w:b/>
          <w:noProof/>
          <w:sz w:val="20"/>
          <w:szCs w:val="20"/>
        </w:rPr>
        <w:t>ЛУНИНСКОГО РАЙОНА ПЕНЗЕНСКОЙ ОБЛАСТИ</w:t>
      </w:r>
    </w:p>
    <w:p w:rsidR="00DF132D" w:rsidRPr="009B5F90" w:rsidRDefault="00DF132D" w:rsidP="00DF132D">
      <w:pPr>
        <w:jc w:val="center"/>
        <w:rPr>
          <w:b/>
          <w:sz w:val="20"/>
          <w:szCs w:val="20"/>
        </w:rPr>
      </w:pPr>
      <w:r w:rsidRPr="009B5F90">
        <w:rPr>
          <w:b/>
          <w:noProof/>
          <w:sz w:val="20"/>
          <w:szCs w:val="20"/>
        </w:rPr>
        <w:t>СЕДЬМОГО СОЗЫВА</w:t>
      </w:r>
    </w:p>
    <w:p w:rsidR="00DF132D" w:rsidRPr="009B5F90" w:rsidRDefault="00DF132D" w:rsidP="00DF132D">
      <w:pPr>
        <w:spacing w:before="240"/>
        <w:jc w:val="center"/>
        <w:rPr>
          <w:b/>
          <w:sz w:val="20"/>
          <w:szCs w:val="20"/>
        </w:rPr>
      </w:pPr>
      <w:r w:rsidRPr="009B5F90">
        <w:rPr>
          <w:b/>
          <w:sz w:val="20"/>
          <w:szCs w:val="20"/>
        </w:rPr>
        <w:t>РЕШЕНИЕ</w:t>
      </w:r>
    </w:p>
    <w:p w:rsidR="00DF132D" w:rsidRPr="009B5F90" w:rsidRDefault="00DF132D" w:rsidP="00DF132D">
      <w:pPr>
        <w:jc w:val="center"/>
        <w:rPr>
          <w:sz w:val="20"/>
          <w:szCs w:val="20"/>
        </w:rPr>
      </w:pPr>
    </w:p>
    <w:p w:rsidR="00DF132D" w:rsidRPr="009B5F90" w:rsidRDefault="00DF132D" w:rsidP="00DF132D">
      <w:pPr>
        <w:jc w:val="center"/>
        <w:rPr>
          <w:sz w:val="20"/>
          <w:szCs w:val="20"/>
          <w:u w:val="single"/>
        </w:rPr>
      </w:pPr>
      <w:r w:rsidRPr="009B5F90">
        <w:rPr>
          <w:sz w:val="20"/>
          <w:szCs w:val="20"/>
        </w:rPr>
        <w:t>от 28.07.2021 № 207-48/7</w:t>
      </w:r>
    </w:p>
    <w:p w:rsidR="00DF132D" w:rsidRPr="009B5F90" w:rsidRDefault="00DF132D" w:rsidP="00DF132D">
      <w:pPr>
        <w:jc w:val="center"/>
        <w:rPr>
          <w:sz w:val="20"/>
          <w:szCs w:val="20"/>
        </w:rPr>
      </w:pPr>
      <w:r w:rsidRPr="009B5F90">
        <w:rPr>
          <w:sz w:val="20"/>
          <w:szCs w:val="20"/>
        </w:rPr>
        <w:t>р.п. Лунино</w:t>
      </w:r>
    </w:p>
    <w:p w:rsidR="00DF132D" w:rsidRPr="009B5F90" w:rsidRDefault="00DF132D" w:rsidP="00DF132D">
      <w:pPr>
        <w:spacing w:before="240"/>
        <w:ind w:firstLine="900"/>
        <w:jc w:val="center"/>
        <w:rPr>
          <w:sz w:val="20"/>
          <w:szCs w:val="20"/>
        </w:rPr>
      </w:pPr>
      <w:r w:rsidRPr="009B5F90">
        <w:rPr>
          <w:b/>
          <w:sz w:val="20"/>
          <w:szCs w:val="20"/>
        </w:rPr>
        <w:t>О проекте решения Комитета местного самоуправления рабочего поселка Лунино Лунинского района Пензенской области «О внесении изменений в Устав рабочего поселка Лунино Лунинского</w:t>
      </w:r>
      <w:r w:rsidRPr="009B5F90">
        <w:rPr>
          <w:b/>
          <w:i/>
          <w:sz w:val="20"/>
          <w:szCs w:val="20"/>
        </w:rPr>
        <w:t xml:space="preserve"> </w:t>
      </w:r>
      <w:r w:rsidRPr="009B5F90">
        <w:rPr>
          <w:b/>
          <w:sz w:val="20"/>
          <w:szCs w:val="20"/>
        </w:rPr>
        <w:t>района Пензенской области»</w:t>
      </w:r>
    </w:p>
    <w:p w:rsidR="00DF132D" w:rsidRPr="009B5F90" w:rsidRDefault="00DF132D" w:rsidP="00DF132D">
      <w:pPr>
        <w:spacing w:before="240"/>
        <w:ind w:firstLine="720"/>
        <w:jc w:val="both"/>
        <w:rPr>
          <w:sz w:val="20"/>
          <w:szCs w:val="20"/>
        </w:rPr>
      </w:pPr>
      <w:r w:rsidRPr="009B5F90">
        <w:rPr>
          <w:sz w:val="20"/>
          <w:szCs w:val="20"/>
        </w:rPr>
        <w:t>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и статьей 20</w:t>
      </w:r>
      <w:r w:rsidRPr="009B5F90">
        <w:rPr>
          <w:i/>
          <w:sz w:val="20"/>
          <w:szCs w:val="20"/>
        </w:rPr>
        <w:t xml:space="preserve"> </w:t>
      </w:r>
      <w:r w:rsidRPr="009B5F90">
        <w:rPr>
          <w:sz w:val="20"/>
          <w:szCs w:val="20"/>
        </w:rPr>
        <w:t xml:space="preserve">Устава рабочего поселка Лунино Лунинского района Пензенской области, </w:t>
      </w:r>
    </w:p>
    <w:p w:rsidR="00DF132D" w:rsidRPr="009B5F90" w:rsidRDefault="00DF132D" w:rsidP="00DF132D">
      <w:pPr>
        <w:spacing w:before="120"/>
        <w:jc w:val="center"/>
        <w:rPr>
          <w:b/>
          <w:sz w:val="20"/>
          <w:szCs w:val="20"/>
        </w:rPr>
      </w:pPr>
      <w:r w:rsidRPr="009B5F90">
        <w:rPr>
          <w:bCs/>
          <w:sz w:val="20"/>
          <w:szCs w:val="20"/>
        </w:rPr>
        <w:t>КОМИТЕТ МЕСТНОГО САМОУПРАВЛЕНИЯ РАБОЧЕГО ПОСЕЛКА ЛУНИНО ЛУНИНСКОГО РАЙОНА ПЕНЗЕНСКОЙ ОБЛАСТИ РЕШИЛ:</w:t>
      </w:r>
    </w:p>
    <w:p w:rsidR="00DF132D" w:rsidRPr="009B5F90" w:rsidRDefault="00DF132D" w:rsidP="00DF132D">
      <w:pPr>
        <w:spacing w:before="120"/>
        <w:ind w:firstLine="720"/>
        <w:jc w:val="both"/>
        <w:rPr>
          <w:sz w:val="20"/>
          <w:szCs w:val="20"/>
        </w:rPr>
      </w:pPr>
      <w:r w:rsidRPr="009B5F90">
        <w:rPr>
          <w:sz w:val="20"/>
          <w:szCs w:val="20"/>
        </w:rPr>
        <w:t>1. Одобрить проект решения Комитета местного самоуправления рабочего поселка Лунино</w:t>
      </w:r>
      <w:r w:rsidRPr="009B5F90">
        <w:rPr>
          <w:i/>
          <w:sz w:val="20"/>
          <w:szCs w:val="20"/>
        </w:rPr>
        <w:t xml:space="preserve"> </w:t>
      </w:r>
      <w:r w:rsidRPr="009B5F90">
        <w:rPr>
          <w:sz w:val="20"/>
          <w:szCs w:val="20"/>
        </w:rPr>
        <w:t>«О внесении изменений в Устав рабочего поселка Лунино Лунинского района</w:t>
      </w:r>
      <w:r w:rsidRPr="009B5F90">
        <w:rPr>
          <w:i/>
          <w:sz w:val="20"/>
          <w:szCs w:val="20"/>
        </w:rPr>
        <w:t xml:space="preserve"> </w:t>
      </w:r>
      <w:r w:rsidRPr="009B5F90">
        <w:rPr>
          <w:sz w:val="20"/>
          <w:szCs w:val="20"/>
        </w:rPr>
        <w:t>Пензенской области».</w:t>
      </w:r>
    </w:p>
    <w:p w:rsidR="00DF132D" w:rsidRPr="009B5F90" w:rsidRDefault="00DF132D" w:rsidP="00DF132D">
      <w:pPr>
        <w:ind w:firstLine="540"/>
        <w:jc w:val="both"/>
        <w:rPr>
          <w:sz w:val="20"/>
          <w:szCs w:val="20"/>
        </w:rPr>
      </w:pPr>
      <w:r w:rsidRPr="009B5F90">
        <w:rPr>
          <w:sz w:val="20"/>
          <w:szCs w:val="20"/>
        </w:rPr>
        <w:t>2. Назначить публичные слушания по проекту решения Комитета местного самоуправления рабочего поселка Лунино Лунинского</w:t>
      </w:r>
      <w:r w:rsidRPr="009B5F90">
        <w:rPr>
          <w:i/>
          <w:sz w:val="20"/>
          <w:szCs w:val="20"/>
        </w:rPr>
        <w:t xml:space="preserve"> </w:t>
      </w:r>
      <w:r w:rsidRPr="009B5F90">
        <w:rPr>
          <w:sz w:val="20"/>
          <w:szCs w:val="20"/>
        </w:rPr>
        <w:t>района Пензенской области «О внесении изменений в Устав рабочего поселка Лунино Лунинского</w:t>
      </w:r>
      <w:r w:rsidRPr="009B5F90">
        <w:rPr>
          <w:i/>
          <w:sz w:val="20"/>
          <w:szCs w:val="20"/>
        </w:rPr>
        <w:t xml:space="preserve"> </w:t>
      </w:r>
      <w:r w:rsidRPr="009B5F90">
        <w:rPr>
          <w:sz w:val="20"/>
          <w:szCs w:val="20"/>
        </w:rPr>
        <w:t xml:space="preserve">района Пензенской области» на «09» августа 2021 г. </w:t>
      </w:r>
    </w:p>
    <w:p w:rsidR="00DF132D" w:rsidRPr="009B5F90" w:rsidRDefault="00DF132D" w:rsidP="00DF132D">
      <w:pPr>
        <w:ind w:firstLine="540"/>
        <w:jc w:val="both"/>
        <w:rPr>
          <w:sz w:val="20"/>
          <w:szCs w:val="20"/>
        </w:rPr>
      </w:pPr>
      <w:r w:rsidRPr="009B5F90">
        <w:rPr>
          <w:sz w:val="20"/>
          <w:szCs w:val="20"/>
        </w:rPr>
        <w:t xml:space="preserve">Место проведения публичных слушаний - администрация рабочего поселка Лунино Лунинского района Пензенской области (р.п. Лунино, ул. </w:t>
      </w:r>
      <w:proofErr w:type="gramStart"/>
      <w:r w:rsidRPr="009B5F90">
        <w:rPr>
          <w:sz w:val="20"/>
          <w:szCs w:val="20"/>
        </w:rPr>
        <w:t>Юбилейная</w:t>
      </w:r>
      <w:proofErr w:type="gramEnd"/>
      <w:r w:rsidRPr="009B5F90">
        <w:rPr>
          <w:sz w:val="20"/>
          <w:szCs w:val="20"/>
        </w:rPr>
        <w:t>, дом 39) в 10 часов.</w:t>
      </w:r>
    </w:p>
    <w:p w:rsidR="00DF132D" w:rsidRPr="009B5F90" w:rsidRDefault="00DF132D" w:rsidP="00DF132D">
      <w:pPr>
        <w:ind w:firstLine="540"/>
        <w:jc w:val="both"/>
        <w:rPr>
          <w:sz w:val="20"/>
          <w:szCs w:val="20"/>
        </w:rPr>
      </w:pPr>
      <w:r w:rsidRPr="009B5F90">
        <w:rPr>
          <w:sz w:val="20"/>
          <w:szCs w:val="20"/>
        </w:rPr>
        <w:t>3. Утвердить организационный комитет по проведению публичных слушаний:</w:t>
      </w:r>
    </w:p>
    <w:p w:rsidR="00DF132D" w:rsidRPr="009B5F90" w:rsidRDefault="00DF132D" w:rsidP="00DF132D">
      <w:pPr>
        <w:ind w:firstLine="540"/>
        <w:jc w:val="both"/>
        <w:rPr>
          <w:sz w:val="20"/>
          <w:szCs w:val="20"/>
        </w:rPr>
      </w:pPr>
      <w:r w:rsidRPr="009B5F90">
        <w:rPr>
          <w:sz w:val="20"/>
          <w:szCs w:val="20"/>
        </w:rPr>
        <w:t>-</w:t>
      </w:r>
      <w:r w:rsidRPr="009B5F90">
        <w:rPr>
          <w:sz w:val="20"/>
          <w:szCs w:val="20"/>
        </w:rPr>
        <w:tab/>
      </w:r>
      <w:proofErr w:type="spellStart"/>
      <w:r w:rsidRPr="009B5F90">
        <w:rPr>
          <w:sz w:val="20"/>
          <w:szCs w:val="20"/>
        </w:rPr>
        <w:t>Апарин</w:t>
      </w:r>
      <w:proofErr w:type="spellEnd"/>
      <w:r w:rsidRPr="009B5F90">
        <w:rPr>
          <w:sz w:val="20"/>
          <w:szCs w:val="20"/>
        </w:rPr>
        <w:t xml:space="preserve"> Владислав Юрьевич,  глава администрации рабочего поселка Лунино Лунинского района Пензенской области,</w:t>
      </w:r>
    </w:p>
    <w:p w:rsidR="00DF132D" w:rsidRPr="009B5F90" w:rsidRDefault="00DF132D" w:rsidP="00DF132D">
      <w:pPr>
        <w:ind w:firstLine="540"/>
        <w:jc w:val="both"/>
        <w:rPr>
          <w:sz w:val="20"/>
          <w:szCs w:val="20"/>
        </w:rPr>
      </w:pPr>
      <w:r w:rsidRPr="009B5F90">
        <w:rPr>
          <w:sz w:val="20"/>
          <w:szCs w:val="20"/>
        </w:rPr>
        <w:t>-</w:t>
      </w:r>
      <w:r w:rsidRPr="009B5F90">
        <w:rPr>
          <w:sz w:val="20"/>
          <w:szCs w:val="20"/>
        </w:rPr>
        <w:tab/>
        <w:t>Тургенева Евгения Александровна, ведущий специалист администрации рабочего поселка Лунино Лунинского района Пензенской области,</w:t>
      </w:r>
    </w:p>
    <w:p w:rsidR="00DF132D" w:rsidRPr="009B5F90" w:rsidRDefault="00DF132D" w:rsidP="00DF132D">
      <w:pPr>
        <w:ind w:firstLine="540"/>
        <w:jc w:val="both"/>
        <w:rPr>
          <w:sz w:val="20"/>
          <w:szCs w:val="20"/>
        </w:rPr>
      </w:pPr>
      <w:r w:rsidRPr="009B5F90">
        <w:rPr>
          <w:sz w:val="20"/>
          <w:szCs w:val="20"/>
        </w:rPr>
        <w:t>-</w:t>
      </w:r>
      <w:r w:rsidRPr="009B5F90">
        <w:rPr>
          <w:sz w:val="20"/>
          <w:szCs w:val="20"/>
        </w:rPr>
        <w:tab/>
      </w:r>
      <w:proofErr w:type="spellStart"/>
      <w:r w:rsidRPr="009B5F90">
        <w:rPr>
          <w:sz w:val="20"/>
          <w:szCs w:val="20"/>
        </w:rPr>
        <w:t>Толубанов</w:t>
      </w:r>
      <w:proofErr w:type="spellEnd"/>
      <w:r w:rsidRPr="009B5F90">
        <w:rPr>
          <w:sz w:val="20"/>
          <w:szCs w:val="20"/>
        </w:rPr>
        <w:t xml:space="preserve"> Андрей Александрович, депутат Комитета местного самоуправления рабочего поселка Лунино Лунинского района Пензенской области,</w:t>
      </w:r>
    </w:p>
    <w:p w:rsidR="00DF132D" w:rsidRPr="009B5F90" w:rsidRDefault="00DF132D" w:rsidP="00DF132D">
      <w:pPr>
        <w:ind w:firstLine="540"/>
        <w:jc w:val="both"/>
        <w:rPr>
          <w:sz w:val="20"/>
          <w:szCs w:val="20"/>
        </w:rPr>
      </w:pPr>
      <w:r w:rsidRPr="009B5F90">
        <w:rPr>
          <w:sz w:val="20"/>
          <w:szCs w:val="20"/>
        </w:rPr>
        <w:t>-</w:t>
      </w:r>
      <w:r w:rsidRPr="009B5F90">
        <w:rPr>
          <w:sz w:val="20"/>
          <w:szCs w:val="20"/>
        </w:rPr>
        <w:tab/>
        <w:t>Филимонова Ирина Викторовна, депутат Комитета местного самоуправления рабочего поселка Лунино Лунинского района Пензенской области,</w:t>
      </w:r>
    </w:p>
    <w:p w:rsidR="00DF132D" w:rsidRPr="009B5F90" w:rsidRDefault="00DF132D" w:rsidP="00DF132D">
      <w:pPr>
        <w:ind w:firstLine="540"/>
        <w:jc w:val="both"/>
        <w:rPr>
          <w:sz w:val="20"/>
          <w:szCs w:val="20"/>
        </w:rPr>
      </w:pPr>
      <w:r w:rsidRPr="009B5F90">
        <w:rPr>
          <w:sz w:val="20"/>
          <w:szCs w:val="20"/>
        </w:rPr>
        <w:t>-</w:t>
      </w:r>
      <w:r w:rsidRPr="009B5F90">
        <w:rPr>
          <w:sz w:val="20"/>
          <w:szCs w:val="20"/>
        </w:rPr>
        <w:tab/>
      </w:r>
      <w:proofErr w:type="spellStart"/>
      <w:r w:rsidRPr="009B5F90">
        <w:rPr>
          <w:sz w:val="20"/>
          <w:szCs w:val="20"/>
        </w:rPr>
        <w:t>Ханжова</w:t>
      </w:r>
      <w:proofErr w:type="spellEnd"/>
      <w:r w:rsidRPr="009B5F90">
        <w:rPr>
          <w:sz w:val="20"/>
          <w:szCs w:val="20"/>
        </w:rPr>
        <w:t xml:space="preserve"> Нина Анатольевна, директор МБУК БДЦ «Лунино-1».</w:t>
      </w:r>
    </w:p>
    <w:p w:rsidR="00DF132D" w:rsidRPr="009B5F90" w:rsidRDefault="00DF132D" w:rsidP="00DF132D">
      <w:pPr>
        <w:ind w:firstLine="540"/>
        <w:jc w:val="both"/>
        <w:rPr>
          <w:sz w:val="20"/>
          <w:szCs w:val="20"/>
        </w:rPr>
      </w:pPr>
      <w:r w:rsidRPr="009B5F90">
        <w:rPr>
          <w:sz w:val="20"/>
          <w:szCs w:val="20"/>
        </w:rPr>
        <w:t>4. Первое заседание организационного комитета провести «30»  июля 2021 г.</w:t>
      </w:r>
    </w:p>
    <w:p w:rsidR="00DF132D" w:rsidRPr="009B5F90" w:rsidRDefault="00DF132D" w:rsidP="00DF132D">
      <w:pPr>
        <w:ind w:firstLine="540"/>
        <w:jc w:val="both"/>
        <w:rPr>
          <w:sz w:val="20"/>
          <w:szCs w:val="20"/>
        </w:rPr>
      </w:pPr>
      <w:r w:rsidRPr="009B5F90">
        <w:rPr>
          <w:sz w:val="20"/>
          <w:szCs w:val="20"/>
        </w:rPr>
        <w:t xml:space="preserve">5. </w:t>
      </w:r>
      <w:proofErr w:type="gramStart"/>
      <w:r w:rsidRPr="009B5F90">
        <w:rPr>
          <w:sz w:val="20"/>
          <w:szCs w:val="20"/>
        </w:rPr>
        <w:t>Учет предложений граждан по проекту решения Комитета местного самоуправления рабочего поселка Лунино Лунинского</w:t>
      </w:r>
      <w:r w:rsidRPr="009B5F90">
        <w:rPr>
          <w:i/>
          <w:sz w:val="20"/>
          <w:szCs w:val="20"/>
        </w:rPr>
        <w:t xml:space="preserve"> </w:t>
      </w:r>
      <w:r w:rsidRPr="009B5F90">
        <w:rPr>
          <w:sz w:val="20"/>
          <w:szCs w:val="20"/>
        </w:rPr>
        <w:t>района Пензенской области «О внесении изменений в Устав рабочего поселка Лунино Лунинского</w:t>
      </w:r>
      <w:r w:rsidRPr="009B5F90">
        <w:rPr>
          <w:i/>
          <w:sz w:val="20"/>
          <w:szCs w:val="20"/>
        </w:rPr>
        <w:t xml:space="preserve"> </w:t>
      </w:r>
      <w:r w:rsidRPr="009B5F90">
        <w:rPr>
          <w:sz w:val="20"/>
          <w:szCs w:val="20"/>
        </w:rPr>
        <w:t>района Пензенской области» ведется в порядке, установленном решением Комитета местного самоуправления рабочего поселка Лунино Лунинского</w:t>
      </w:r>
      <w:r w:rsidRPr="009B5F90">
        <w:rPr>
          <w:i/>
          <w:sz w:val="20"/>
          <w:szCs w:val="20"/>
        </w:rPr>
        <w:t xml:space="preserve"> </w:t>
      </w:r>
      <w:r w:rsidRPr="009B5F90">
        <w:rPr>
          <w:sz w:val="20"/>
          <w:szCs w:val="20"/>
        </w:rPr>
        <w:t>района Пензенской области от 10.01.2006 № 97-10/4 «О порядке учета предложений граждан по решению Комитета местного самоуправления  рабочего поселка Лунино</w:t>
      </w:r>
      <w:proofErr w:type="gramEnd"/>
      <w:r w:rsidRPr="009B5F90">
        <w:rPr>
          <w:sz w:val="20"/>
          <w:szCs w:val="20"/>
        </w:rPr>
        <w:t xml:space="preserve"> Лунинского района Пензенской области «О проекте внесения изменений и дополнений в Устав рабочего поселка Лунино Лунинского района Пензенской области и о порядке участия граждан в его обсуждении».</w:t>
      </w:r>
    </w:p>
    <w:p w:rsidR="00DF132D" w:rsidRPr="009B5F90" w:rsidRDefault="00DF132D" w:rsidP="00DF132D">
      <w:pPr>
        <w:ind w:firstLine="540"/>
        <w:jc w:val="both"/>
        <w:rPr>
          <w:sz w:val="20"/>
          <w:szCs w:val="20"/>
        </w:rPr>
      </w:pPr>
      <w:r w:rsidRPr="009B5F90">
        <w:rPr>
          <w:sz w:val="20"/>
          <w:szCs w:val="20"/>
        </w:rPr>
        <w:t xml:space="preserve">6. </w:t>
      </w:r>
      <w:proofErr w:type="gramStart"/>
      <w:r w:rsidRPr="009B5F90">
        <w:rPr>
          <w:sz w:val="20"/>
          <w:szCs w:val="20"/>
        </w:rPr>
        <w:t>Предложения граждан по проекту решения Комитета местного самоуправления рабочего поселка Лунино Лунинского</w:t>
      </w:r>
      <w:r w:rsidRPr="009B5F90">
        <w:rPr>
          <w:i/>
          <w:sz w:val="20"/>
          <w:szCs w:val="20"/>
        </w:rPr>
        <w:t xml:space="preserve"> </w:t>
      </w:r>
      <w:r w:rsidRPr="009B5F90">
        <w:rPr>
          <w:sz w:val="20"/>
          <w:szCs w:val="20"/>
        </w:rPr>
        <w:t>района Пензенской области «О внесении изменений в Устав рабочего поселка Лунино Лунинского</w:t>
      </w:r>
      <w:r w:rsidRPr="009B5F90">
        <w:rPr>
          <w:i/>
          <w:sz w:val="20"/>
          <w:szCs w:val="20"/>
        </w:rPr>
        <w:t xml:space="preserve"> </w:t>
      </w:r>
      <w:r w:rsidRPr="009B5F90">
        <w:rPr>
          <w:sz w:val="20"/>
          <w:szCs w:val="20"/>
        </w:rPr>
        <w:t>района Пензенской области» принимаются в администрации рабочего поселка Лунино Лунинского района Пензенской области по адресу: 442730, Пензенская область, Лунинский район, р.п. Лунино, ул. Юбилейная,  д. 39 с «28» июля 2021 г. по «30» августа 2021 г</w:t>
      </w:r>
      <w:proofErr w:type="gramEnd"/>
      <w:r w:rsidRPr="009B5F90">
        <w:rPr>
          <w:sz w:val="20"/>
          <w:szCs w:val="20"/>
        </w:rPr>
        <w:t>. с 8 до 17 часов (с 12 до 13 часов перерыв на обед).</w:t>
      </w:r>
    </w:p>
    <w:p w:rsidR="00DF132D" w:rsidRPr="009B5F90" w:rsidRDefault="00DF132D" w:rsidP="00DF132D">
      <w:pPr>
        <w:ind w:firstLine="720"/>
        <w:jc w:val="both"/>
        <w:rPr>
          <w:sz w:val="20"/>
          <w:szCs w:val="20"/>
        </w:rPr>
      </w:pPr>
      <w:r w:rsidRPr="009B5F90">
        <w:rPr>
          <w:sz w:val="20"/>
          <w:szCs w:val="20"/>
        </w:rPr>
        <w:t>7. Настоящее решение опубликовать в информационном бюллетене «Поселковые ведомости».</w:t>
      </w:r>
    </w:p>
    <w:p w:rsidR="00DF132D" w:rsidRPr="009B5F90" w:rsidRDefault="00DF132D" w:rsidP="00DF132D">
      <w:pPr>
        <w:ind w:firstLine="720"/>
        <w:jc w:val="both"/>
        <w:rPr>
          <w:sz w:val="20"/>
          <w:szCs w:val="20"/>
        </w:rPr>
      </w:pPr>
      <w:r w:rsidRPr="009B5F90">
        <w:rPr>
          <w:sz w:val="20"/>
          <w:szCs w:val="20"/>
        </w:rPr>
        <w:t xml:space="preserve">8. </w:t>
      </w:r>
      <w:proofErr w:type="gramStart"/>
      <w:r w:rsidRPr="009B5F90">
        <w:rPr>
          <w:sz w:val="20"/>
          <w:szCs w:val="20"/>
        </w:rPr>
        <w:t>Контроль за</w:t>
      </w:r>
      <w:proofErr w:type="gramEnd"/>
      <w:r w:rsidRPr="009B5F90">
        <w:rPr>
          <w:sz w:val="20"/>
          <w:szCs w:val="20"/>
        </w:rPr>
        <w:t xml:space="preserve"> выполнением настоящего решения возложить на главу рабочего поселка Лунино Лунинского района</w:t>
      </w:r>
      <w:r w:rsidRPr="009B5F90">
        <w:rPr>
          <w:i/>
          <w:sz w:val="20"/>
          <w:szCs w:val="20"/>
        </w:rPr>
        <w:t xml:space="preserve"> </w:t>
      </w:r>
      <w:r w:rsidRPr="009B5F90">
        <w:rPr>
          <w:sz w:val="20"/>
          <w:szCs w:val="20"/>
        </w:rPr>
        <w:t>Пензенской области.</w:t>
      </w:r>
    </w:p>
    <w:p w:rsidR="00DF132D" w:rsidRPr="009B5F90" w:rsidRDefault="00DF132D" w:rsidP="00DF132D">
      <w:pPr>
        <w:jc w:val="both"/>
        <w:rPr>
          <w:sz w:val="20"/>
          <w:szCs w:val="20"/>
        </w:rPr>
      </w:pPr>
    </w:p>
    <w:p w:rsidR="00DF132D" w:rsidRPr="009B5F90" w:rsidRDefault="00DF132D" w:rsidP="00DF132D">
      <w:pPr>
        <w:jc w:val="both"/>
        <w:rPr>
          <w:sz w:val="20"/>
          <w:szCs w:val="20"/>
        </w:rPr>
      </w:pPr>
    </w:p>
    <w:p w:rsidR="00DF132D" w:rsidRPr="009B5F90" w:rsidRDefault="00DF132D" w:rsidP="00DF132D">
      <w:pPr>
        <w:jc w:val="both"/>
        <w:rPr>
          <w:sz w:val="20"/>
          <w:szCs w:val="20"/>
        </w:rPr>
      </w:pPr>
      <w:r w:rsidRPr="009B5F90">
        <w:rPr>
          <w:bCs/>
          <w:spacing w:val="5"/>
          <w:kern w:val="32"/>
          <w:sz w:val="20"/>
          <w:szCs w:val="20"/>
        </w:rPr>
        <w:t>Глава рабочего поселка Лунино                                          Т.Б. Титова</w:t>
      </w:r>
    </w:p>
    <w:p w:rsidR="00DF132D" w:rsidRPr="00097E09" w:rsidRDefault="00DF132D" w:rsidP="00DF132D">
      <w:pPr>
        <w:ind w:firstLine="720"/>
        <w:jc w:val="both"/>
        <w:rPr>
          <w:szCs w:val="28"/>
        </w:rPr>
      </w:pPr>
    </w:p>
    <w:p w:rsidR="004A788D" w:rsidRDefault="004A788D" w:rsidP="00DF132D">
      <w:pPr>
        <w:ind w:firstLine="720"/>
        <w:jc w:val="right"/>
        <w:rPr>
          <w:sz w:val="20"/>
          <w:szCs w:val="20"/>
        </w:rPr>
      </w:pPr>
    </w:p>
    <w:p w:rsidR="00DF132D" w:rsidRPr="009B5F90" w:rsidRDefault="00DF132D" w:rsidP="00DF132D">
      <w:pPr>
        <w:ind w:firstLine="720"/>
        <w:jc w:val="right"/>
        <w:rPr>
          <w:sz w:val="20"/>
          <w:szCs w:val="20"/>
        </w:rPr>
      </w:pPr>
      <w:r w:rsidRPr="009B5F90">
        <w:rPr>
          <w:sz w:val="20"/>
          <w:szCs w:val="20"/>
        </w:rPr>
        <w:t xml:space="preserve">Приложение к решению </w:t>
      </w:r>
    </w:p>
    <w:p w:rsidR="00DF132D" w:rsidRPr="009B5F90" w:rsidRDefault="00DF132D" w:rsidP="00DF132D">
      <w:pPr>
        <w:ind w:firstLine="720"/>
        <w:jc w:val="right"/>
        <w:rPr>
          <w:sz w:val="20"/>
          <w:szCs w:val="20"/>
        </w:rPr>
      </w:pPr>
      <w:r w:rsidRPr="009B5F90">
        <w:rPr>
          <w:sz w:val="20"/>
          <w:szCs w:val="20"/>
        </w:rPr>
        <w:t xml:space="preserve">Комитета местного самоуправления </w:t>
      </w:r>
    </w:p>
    <w:p w:rsidR="00DF132D" w:rsidRPr="009B5F90" w:rsidRDefault="00DF132D" w:rsidP="00DF132D">
      <w:pPr>
        <w:ind w:firstLine="720"/>
        <w:jc w:val="right"/>
        <w:rPr>
          <w:i/>
          <w:sz w:val="20"/>
          <w:szCs w:val="20"/>
        </w:rPr>
      </w:pPr>
      <w:r w:rsidRPr="009B5F90">
        <w:rPr>
          <w:sz w:val="20"/>
          <w:szCs w:val="20"/>
        </w:rPr>
        <w:t xml:space="preserve">рабочего поселка Лунино </w:t>
      </w:r>
    </w:p>
    <w:p w:rsidR="00DF132D" w:rsidRPr="009B5F90" w:rsidRDefault="00DF132D" w:rsidP="00DF132D">
      <w:pPr>
        <w:ind w:firstLine="720"/>
        <w:jc w:val="right"/>
        <w:rPr>
          <w:sz w:val="20"/>
          <w:szCs w:val="20"/>
        </w:rPr>
      </w:pPr>
      <w:r w:rsidRPr="009B5F90">
        <w:rPr>
          <w:sz w:val="20"/>
          <w:szCs w:val="20"/>
        </w:rPr>
        <w:t>Лунинского  района Пензенской области</w:t>
      </w:r>
    </w:p>
    <w:p w:rsidR="00DF132D" w:rsidRPr="009B5F90" w:rsidRDefault="00DF132D" w:rsidP="00DF132D">
      <w:pPr>
        <w:ind w:firstLine="720"/>
        <w:jc w:val="right"/>
        <w:rPr>
          <w:sz w:val="20"/>
          <w:szCs w:val="20"/>
        </w:rPr>
      </w:pPr>
      <w:r w:rsidRPr="009B5F90">
        <w:rPr>
          <w:sz w:val="20"/>
          <w:szCs w:val="20"/>
        </w:rPr>
        <w:t>от  28.07.2021 №207-48/7</w:t>
      </w:r>
    </w:p>
    <w:p w:rsidR="00DF132D" w:rsidRPr="009B5F90" w:rsidRDefault="00DF132D" w:rsidP="00DF132D">
      <w:pPr>
        <w:ind w:left="7776" w:firstLine="12"/>
        <w:jc w:val="center"/>
        <w:rPr>
          <w:sz w:val="20"/>
          <w:szCs w:val="20"/>
        </w:rPr>
      </w:pPr>
      <w:r w:rsidRPr="009B5F90">
        <w:rPr>
          <w:b/>
          <w:sz w:val="20"/>
          <w:szCs w:val="20"/>
          <w:u w:val="single"/>
        </w:rPr>
        <w:lastRenderedPageBreak/>
        <w:t>проект</w:t>
      </w:r>
    </w:p>
    <w:tbl>
      <w:tblPr>
        <w:tblpPr w:leftFromText="180" w:rightFromText="180" w:vertAnchor="text" w:horzAnchor="margin" w:tblpY="258"/>
        <w:tblW w:w="9720" w:type="dxa"/>
        <w:tblLayout w:type="fixed"/>
        <w:tblCellMar>
          <w:left w:w="0" w:type="dxa"/>
          <w:right w:w="0" w:type="dxa"/>
        </w:tblCellMar>
        <w:tblLook w:val="01E0" w:firstRow="1" w:lastRow="1" w:firstColumn="1" w:lastColumn="1" w:noHBand="0" w:noVBand="0"/>
      </w:tblPr>
      <w:tblGrid>
        <w:gridCol w:w="9720"/>
      </w:tblGrid>
      <w:tr w:rsidR="00DF132D" w:rsidRPr="009B5F90" w:rsidTr="002A71F6">
        <w:tc>
          <w:tcPr>
            <w:tcW w:w="9720" w:type="dxa"/>
            <w:hideMark/>
          </w:tcPr>
          <w:p w:rsidR="00DF132D" w:rsidRPr="009B5F90" w:rsidRDefault="00DF132D" w:rsidP="002A71F6">
            <w:pPr>
              <w:jc w:val="center"/>
              <w:rPr>
                <w:b/>
                <w:sz w:val="20"/>
                <w:szCs w:val="20"/>
              </w:rPr>
            </w:pPr>
            <w:r w:rsidRPr="009B5F90">
              <w:rPr>
                <w:b/>
                <w:sz w:val="20"/>
                <w:szCs w:val="20"/>
              </w:rPr>
              <w:t>КОМИТЕТ МЕСТНОГО САМОУПРАВЛЕНИЯ</w:t>
            </w:r>
          </w:p>
          <w:p w:rsidR="00DF132D" w:rsidRPr="009B5F90" w:rsidRDefault="00DF132D" w:rsidP="002A71F6">
            <w:pPr>
              <w:jc w:val="center"/>
              <w:rPr>
                <w:b/>
                <w:sz w:val="20"/>
                <w:szCs w:val="20"/>
              </w:rPr>
            </w:pPr>
            <w:r w:rsidRPr="009B5F90">
              <w:rPr>
                <w:b/>
                <w:sz w:val="20"/>
                <w:szCs w:val="20"/>
              </w:rPr>
              <w:t>РАБОЧЕГО ПОСЕЛКА ЛУНИНО</w:t>
            </w:r>
          </w:p>
          <w:p w:rsidR="00DF132D" w:rsidRPr="009B5F90" w:rsidRDefault="00DF132D" w:rsidP="002A71F6">
            <w:pPr>
              <w:jc w:val="center"/>
              <w:rPr>
                <w:b/>
                <w:sz w:val="20"/>
                <w:szCs w:val="20"/>
              </w:rPr>
            </w:pPr>
            <w:r w:rsidRPr="009B5F90">
              <w:rPr>
                <w:b/>
                <w:sz w:val="20"/>
                <w:szCs w:val="20"/>
              </w:rPr>
              <w:t>ЛУНИНСКОГО РАЙОНА ПЕНЗЕНСКОЙ ОБЛАСТИ</w:t>
            </w:r>
          </w:p>
          <w:p w:rsidR="00DF132D" w:rsidRPr="009B5F90" w:rsidRDefault="00DF132D" w:rsidP="002A71F6">
            <w:pPr>
              <w:jc w:val="center"/>
              <w:rPr>
                <w:b/>
                <w:sz w:val="20"/>
                <w:szCs w:val="20"/>
              </w:rPr>
            </w:pPr>
            <w:r w:rsidRPr="009B5F90">
              <w:rPr>
                <w:b/>
                <w:sz w:val="20"/>
                <w:szCs w:val="20"/>
              </w:rPr>
              <w:t>СЕДЬМОГО СОЗЫВА</w:t>
            </w:r>
          </w:p>
        </w:tc>
      </w:tr>
      <w:tr w:rsidR="00DF132D" w:rsidRPr="009B5F90" w:rsidTr="002A71F6">
        <w:trPr>
          <w:trHeight w:val="397"/>
        </w:trPr>
        <w:tc>
          <w:tcPr>
            <w:tcW w:w="9720" w:type="dxa"/>
          </w:tcPr>
          <w:p w:rsidR="00DF132D" w:rsidRPr="009B5F90" w:rsidRDefault="00DF132D" w:rsidP="002A71F6">
            <w:pPr>
              <w:jc w:val="both"/>
              <w:rPr>
                <w:b/>
                <w:sz w:val="20"/>
                <w:szCs w:val="20"/>
              </w:rPr>
            </w:pPr>
          </w:p>
        </w:tc>
      </w:tr>
      <w:tr w:rsidR="00DF132D" w:rsidRPr="009B5F90" w:rsidTr="002A71F6">
        <w:trPr>
          <w:trHeight w:val="315"/>
        </w:trPr>
        <w:tc>
          <w:tcPr>
            <w:tcW w:w="9720" w:type="dxa"/>
            <w:hideMark/>
          </w:tcPr>
          <w:p w:rsidR="00DF132D" w:rsidRPr="009B5F90" w:rsidRDefault="00DF132D" w:rsidP="00DF132D">
            <w:pPr>
              <w:keepNext/>
              <w:widowControl w:val="0"/>
              <w:numPr>
                <w:ilvl w:val="0"/>
                <w:numId w:val="24"/>
              </w:numPr>
              <w:suppressAutoHyphens w:val="0"/>
              <w:jc w:val="center"/>
              <w:outlineLvl w:val="2"/>
              <w:rPr>
                <w:b/>
                <w:bCs/>
                <w:sz w:val="20"/>
                <w:szCs w:val="20"/>
              </w:rPr>
            </w:pPr>
            <w:proofErr w:type="gramStart"/>
            <w:r w:rsidRPr="009B5F90">
              <w:rPr>
                <w:b/>
                <w:bCs/>
                <w:sz w:val="20"/>
                <w:szCs w:val="20"/>
              </w:rPr>
              <w:t>Р</w:t>
            </w:r>
            <w:proofErr w:type="gramEnd"/>
            <w:r w:rsidRPr="009B5F90">
              <w:rPr>
                <w:b/>
                <w:bCs/>
                <w:sz w:val="20"/>
                <w:szCs w:val="20"/>
              </w:rPr>
              <w:t xml:space="preserve"> Е Ш Е Н И Е</w:t>
            </w:r>
          </w:p>
        </w:tc>
      </w:tr>
      <w:tr w:rsidR="00DF132D" w:rsidRPr="009B5F90" w:rsidTr="002A71F6">
        <w:trPr>
          <w:trHeight w:val="80"/>
        </w:trPr>
        <w:tc>
          <w:tcPr>
            <w:tcW w:w="9720" w:type="dxa"/>
            <w:vAlign w:val="center"/>
          </w:tcPr>
          <w:p w:rsidR="00DF132D" w:rsidRPr="009B5F90" w:rsidRDefault="00DF132D" w:rsidP="00DF132D">
            <w:pPr>
              <w:keepNext/>
              <w:widowControl w:val="0"/>
              <w:numPr>
                <w:ilvl w:val="0"/>
                <w:numId w:val="24"/>
              </w:numPr>
              <w:suppressAutoHyphens w:val="0"/>
              <w:outlineLvl w:val="2"/>
              <w:rPr>
                <w:b/>
                <w:bCs/>
                <w:sz w:val="20"/>
                <w:szCs w:val="20"/>
              </w:rPr>
            </w:pPr>
          </w:p>
        </w:tc>
      </w:tr>
    </w:tbl>
    <w:p w:rsidR="00DF132D" w:rsidRPr="009B5F90" w:rsidRDefault="00DF132D" w:rsidP="00DF132D">
      <w:pPr>
        <w:widowControl w:val="0"/>
        <w:rPr>
          <w:b/>
          <w:sz w:val="20"/>
          <w:szCs w:val="20"/>
        </w:rPr>
      </w:pPr>
    </w:p>
    <w:tbl>
      <w:tblPr>
        <w:tblW w:w="0" w:type="auto"/>
        <w:jc w:val="center"/>
        <w:tblInd w:w="-50" w:type="dxa"/>
        <w:tblLayout w:type="fixed"/>
        <w:tblCellMar>
          <w:left w:w="0" w:type="dxa"/>
          <w:right w:w="0" w:type="dxa"/>
        </w:tblCellMar>
        <w:tblLook w:val="04A0" w:firstRow="1" w:lastRow="0" w:firstColumn="1" w:lastColumn="0" w:noHBand="0" w:noVBand="1"/>
      </w:tblPr>
      <w:tblGrid>
        <w:gridCol w:w="334"/>
        <w:gridCol w:w="2835"/>
        <w:gridCol w:w="397"/>
        <w:gridCol w:w="1134"/>
      </w:tblGrid>
      <w:tr w:rsidR="00DF132D" w:rsidRPr="009B5F90" w:rsidTr="002A71F6">
        <w:trPr>
          <w:jc w:val="center"/>
        </w:trPr>
        <w:tc>
          <w:tcPr>
            <w:tcW w:w="334" w:type="dxa"/>
            <w:vAlign w:val="bottom"/>
            <w:hideMark/>
          </w:tcPr>
          <w:p w:rsidR="00DF132D" w:rsidRPr="009B5F90" w:rsidRDefault="00DF132D" w:rsidP="002A71F6">
            <w:pPr>
              <w:rPr>
                <w:sz w:val="20"/>
                <w:szCs w:val="20"/>
              </w:rPr>
            </w:pPr>
            <w:r w:rsidRPr="009B5F90">
              <w:rPr>
                <w:sz w:val="20"/>
                <w:szCs w:val="20"/>
              </w:rPr>
              <w:t>от</w:t>
            </w:r>
          </w:p>
        </w:tc>
        <w:tc>
          <w:tcPr>
            <w:tcW w:w="2835" w:type="dxa"/>
            <w:tcBorders>
              <w:top w:val="nil"/>
              <w:left w:val="nil"/>
              <w:bottom w:val="single" w:sz="6" w:space="0" w:color="auto"/>
              <w:right w:val="nil"/>
            </w:tcBorders>
          </w:tcPr>
          <w:p w:rsidR="00DF132D" w:rsidRPr="009B5F90" w:rsidRDefault="00DF132D" w:rsidP="002A71F6">
            <w:pPr>
              <w:jc w:val="center"/>
              <w:rPr>
                <w:sz w:val="20"/>
                <w:szCs w:val="20"/>
              </w:rPr>
            </w:pPr>
          </w:p>
        </w:tc>
        <w:tc>
          <w:tcPr>
            <w:tcW w:w="397" w:type="dxa"/>
            <w:hideMark/>
          </w:tcPr>
          <w:p w:rsidR="00DF132D" w:rsidRPr="009B5F90" w:rsidRDefault="00DF132D" w:rsidP="002A71F6">
            <w:pPr>
              <w:jc w:val="center"/>
              <w:rPr>
                <w:sz w:val="20"/>
                <w:szCs w:val="20"/>
              </w:rPr>
            </w:pPr>
            <w:r w:rsidRPr="009B5F90">
              <w:rPr>
                <w:sz w:val="20"/>
                <w:szCs w:val="20"/>
              </w:rPr>
              <w:t xml:space="preserve">№  </w:t>
            </w:r>
          </w:p>
        </w:tc>
        <w:tc>
          <w:tcPr>
            <w:tcW w:w="1134" w:type="dxa"/>
            <w:tcBorders>
              <w:top w:val="nil"/>
              <w:left w:val="nil"/>
              <w:bottom w:val="single" w:sz="6" w:space="0" w:color="auto"/>
              <w:right w:val="nil"/>
            </w:tcBorders>
          </w:tcPr>
          <w:p w:rsidR="00DF132D" w:rsidRPr="009B5F90" w:rsidRDefault="00DF132D" w:rsidP="002A71F6">
            <w:pPr>
              <w:jc w:val="center"/>
              <w:rPr>
                <w:sz w:val="20"/>
                <w:szCs w:val="20"/>
              </w:rPr>
            </w:pPr>
          </w:p>
        </w:tc>
      </w:tr>
      <w:tr w:rsidR="00DF132D" w:rsidRPr="009B5F90" w:rsidTr="002A71F6">
        <w:trPr>
          <w:trHeight w:val="250"/>
          <w:jc w:val="center"/>
        </w:trPr>
        <w:tc>
          <w:tcPr>
            <w:tcW w:w="4700" w:type="dxa"/>
            <w:gridSpan w:val="4"/>
            <w:hideMark/>
          </w:tcPr>
          <w:p w:rsidR="00DF132D" w:rsidRPr="009B5F90" w:rsidRDefault="00DF132D" w:rsidP="002A71F6">
            <w:pPr>
              <w:jc w:val="center"/>
              <w:rPr>
                <w:sz w:val="20"/>
                <w:szCs w:val="20"/>
              </w:rPr>
            </w:pPr>
            <w:r w:rsidRPr="009B5F90">
              <w:rPr>
                <w:sz w:val="20"/>
                <w:szCs w:val="20"/>
              </w:rPr>
              <w:t xml:space="preserve"> </w:t>
            </w:r>
          </w:p>
          <w:p w:rsidR="00DF132D" w:rsidRPr="009B5F90" w:rsidRDefault="00DF132D" w:rsidP="002A71F6">
            <w:pPr>
              <w:jc w:val="center"/>
              <w:rPr>
                <w:i/>
                <w:sz w:val="20"/>
                <w:szCs w:val="20"/>
              </w:rPr>
            </w:pPr>
            <w:r w:rsidRPr="009B5F90">
              <w:rPr>
                <w:i/>
                <w:sz w:val="20"/>
                <w:szCs w:val="20"/>
              </w:rPr>
              <w:t>(</w:t>
            </w:r>
            <w:proofErr w:type="spellStart"/>
            <w:r w:rsidRPr="009B5F90">
              <w:rPr>
                <w:i/>
                <w:sz w:val="20"/>
                <w:szCs w:val="20"/>
              </w:rPr>
              <w:t>р.п</w:t>
            </w:r>
            <w:proofErr w:type="gramStart"/>
            <w:r w:rsidRPr="009B5F90">
              <w:rPr>
                <w:i/>
                <w:sz w:val="20"/>
                <w:szCs w:val="20"/>
              </w:rPr>
              <w:t>.Л</w:t>
            </w:r>
            <w:proofErr w:type="gramEnd"/>
            <w:r w:rsidRPr="009B5F90">
              <w:rPr>
                <w:i/>
                <w:sz w:val="20"/>
                <w:szCs w:val="20"/>
              </w:rPr>
              <w:t>унино</w:t>
            </w:r>
            <w:proofErr w:type="spellEnd"/>
            <w:r w:rsidRPr="009B5F90">
              <w:rPr>
                <w:i/>
                <w:sz w:val="20"/>
                <w:szCs w:val="20"/>
              </w:rPr>
              <w:t>)</w:t>
            </w:r>
          </w:p>
        </w:tc>
      </w:tr>
    </w:tbl>
    <w:p w:rsidR="00DF132D" w:rsidRPr="009B5F90" w:rsidRDefault="00DF132D" w:rsidP="00DF132D">
      <w:pPr>
        <w:widowControl w:val="0"/>
        <w:ind w:firstLine="567"/>
        <w:rPr>
          <w:spacing w:val="-10"/>
          <w:sz w:val="20"/>
          <w:szCs w:val="20"/>
        </w:rPr>
      </w:pPr>
    </w:p>
    <w:p w:rsidR="00DF132D" w:rsidRPr="009B5F90" w:rsidRDefault="00DF132D" w:rsidP="00DF132D">
      <w:pPr>
        <w:widowControl w:val="0"/>
        <w:ind w:firstLine="567"/>
        <w:jc w:val="center"/>
        <w:rPr>
          <w:b/>
          <w:spacing w:val="-10"/>
          <w:sz w:val="20"/>
          <w:szCs w:val="20"/>
        </w:rPr>
      </w:pPr>
      <w:r w:rsidRPr="009B5F90">
        <w:rPr>
          <w:b/>
          <w:spacing w:val="-10"/>
          <w:sz w:val="20"/>
          <w:szCs w:val="20"/>
        </w:rPr>
        <w:t>О внесении изменений в Устав рабочего поселка Лунино Лунинского района Пензенской области</w:t>
      </w:r>
    </w:p>
    <w:p w:rsidR="00DF132D" w:rsidRPr="009B5F90" w:rsidRDefault="00DF132D" w:rsidP="00DF132D">
      <w:pPr>
        <w:widowControl w:val="0"/>
        <w:ind w:firstLine="567"/>
        <w:jc w:val="both"/>
        <w:rPr>
          <w:spacing w:val="-10"/>
          <w:sz w:val="20"/>
          <w:szCs w:val="20"/>
        </w:rPr>
      </w:pPr>
    </w:p>
    <w:p w:rsidR="00DF132D" w:rsidRPr="009B5F90" w:rsidRDefault="00DF132D" w:rsidP="00DF132D">
      <w:pPr>
        <w:widowControl w:val="0"/>
        <w:ind w:left="-567" w:right="-1" w:firstLine="567"/>
        <w:jc w:val="both"/>
        <w:rPr>
          <w:b/>
          <w:sz w:val="20"/>
          <w:szCs w:val="20"/>
        </w:rPr>
      </w:pPr>
      <w:r w:rsidRPr="009B5F90">
        <w:rPr>
          <w:sz w:val="20"/>
          <w:szCs w:val="20"/>
        </w:rPr>
        <w:t>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20</w:t>
      </w:r>
      <w:r w:rsidRPr="009B5F90">
        <w:rPr>
          <w:i/>
          <w:sz w:val="20"/>
          <w:szCs w:val="20"/>
        </w:rPr>
        <w:t xml:space="preserve"> </w:t>
      </w:r>
      <w:r w:rsidRPr="009B5F90">
        <w:rPr>
          <w:sz w:val="20"/>
          <w:szCs w:val="20"/>
        </w:rPr>
        <w:t>Устава рабочего поселка Лунино Лунинского района Пензенской области,</w:t>
      </w:r>
    </w:p>
    <w:p w:rsidR="00DF132D" w:rsidRPr="009B5F90" w:rsidRDefault="00DF132D" w:rsidP="00DF132D">
      <w:pPr>
        <w:widowControl w:val="0"/>
        <w:ind w:left="-567" w:right="-1" w:firstLine="567"/>
        <w:jc w:val="center"/>
        <w:rPr>
          <w:b/>
          <w:sz w:val="20"/>
          <w:szCs w:val="20"/>
        </w:rPr>
      </w:pPr>
    </w:p>
    <w:p w:rsidR="00DF132D" w:rsidRPr="009B5F90" w:rsidRDefault="00DF132D" w:rsidP="00DF132D">
      <w:pPr>
        <w:widowControl w:val="0"/>
        <w:ind w:left="-567" w:right="-1" w:firstLine="567"/>
        <w:jc w:val="center"/>
        <w:rPr>
          <w:sz w:val="20"/>
          <w:szCs w:val="20"/>
        </w:rPr>
      </w:pPr>
      <w:r w:rsidRPr="009B5F90">
        <w:rPr>
          <w:sz w:val="20"/>
          <w:szCs w:val="20"/>
        </w:rPr>
        <w:t>КОМИТЕТ МЕСТНОГО САМОУПРАВЛЕНИЯ РАБОЧЕГО ПОСЕЛКА ЛУНИНО ЛУНИНСКОГО РАЙОНА ПЕНЗЕНСКОЙ ОБЛАСТИ РЕШИЛ:</w:t>
      </w:r>
    </w:p>
    <w:p w:rsidR="00DF132D" w:rsidRPr="009B5F90" w:rsidRDefault="00DF132D" w:rsidP="00DF132D">
      <w:pPr>
        <w:widowControl w:val="0"/>
        <w:ind w:left="-567" w:right="-1" w:firstLine="567"/>
        <w:jc w:val="both"/>
        <w:rPr>
          <w:sz w:val="20"/>
          <w:szCs w:val="20"/>
        </w:rPr>
      </w:pPr>
    </w:p>
    <w:p w:rsidR="00DF132D" w:rsidRPr="009B5F90" w:rsidRDefault="00DF132D" w:rsidP="00DF132D">
      <w:pPr>
        <w:widowControl w:val="0"/>
        <w:ind w:left="-567" w:right="-1" w:firstLine="567"/>
        <w:jc w:val="both"/>
        <w:rPr>
          <w:sz w:val="20"/>
          <w:szCs w:val="20"/>
        </w:rPr>
      </w:pPr>
      <w:r w:rsidRPr="009B5F90">
        <w:rPr>
          <w:sz w:val="20"/>
          <w:szCs w:val="20"/>
        </w:rPr>
        <w:t>1. Внести в Устав рабочего поселка Лунино Лунинского района Пензенской области следующие изменения:</w:t>
      </w:r>
    </w:p>
    <w:p w:rsidR="00DF132D" w:rsidRPr="009B5F90" w:rsidRDefault="00DF132D" w:rsidP="00DF132D">
      <w:pPr>
        <w:widowControl w:val="0"/>
        <w:ind w:left="-567" w:right="-1" w:firstLine="567"/>
        <w:jc w:val="both"/>
        <w:rPr>
          <w:sz w:val="20"/>
          <w:szCs w:val="20"/>
        </w:rPr>
      </w:pPr>
      <w:r w:rsidRPr="009B5F90">
        <w:rPr>
          <w:sz w:val="20"/>
          <w:szCs w:val="20"/>
        </w:rPr>
        <w:t>1) в части 1 статьи 4:</w:t>
      </w:r>
    </w:p>
    <w:p w:rsidR="00DF132D" w:rsidRPr="009B5F90" w:rsidRDefault="00DF132D" w:rsidP="00DF132D">
      <w:pPr>
        <w:widowControl w:val="0"/>
        <w:ind w:left="-567" w:right="-1" w:firstLine="567"/>
        <w:jc w:val="both"/>
        <w:rPr>
          <w:sz w:val="20"/>
          <w:szCs w:val="20"/>
        </w:rPr>
      </w:pPr>
      <w:r w:rsidRPr="009B5F90">
        <w:rPr>
          <w:sz w:val="20"/>
          <w:szCs w:val="20"/>
        </w:rPr>
        <w:t>а) пункт 4.1 изложить в следующей редакции:</w:t>
      </w:r>
    </w:p>
    <w:p w:rsidR="00DF132D" w:rsidRPr="009B5F90" w:rsidRDefault="00DF132D" w:rsidP="00DF132D">
      <w:pPr>
        <w:autoSpaceDE w:val="0"/>
        <w:autoSpaceDN w:val="0"/>
        <w:adjustRightInd w:val="0"/>
        <w:ind w:left="-567" w:firstLine="567"/>
        <w:jc w:val="both"/>
        <w:rPr>
          <w:sz w:val="20"/>
          <w:szCs w:val="20"/>
        </w:rPr>
      </w:pPr>
      <w:r w:rsidRPr="009B5F90">
        <w:rPr>
          <w:sz w:val="20"/>
          <w:szCs w:val="20"/>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roofErr w:type="gramStart"/>
      <w:r w:rsidRPr="009B5F90">
        <w:rPr>
          <w:sz w:val="20"/>
          <w:szCs w:val="20"/>
        </w:rPr>
        <w:t>;»</w:t>
      </w:r>
      <w:proofErr w:type="gramEnd"/>
      <w:r w:rsidRPr="009B5F90">
        <w:rPr>
          <w:sz w:val="20"/>
          <w:szCs w:val="20"/>
        </w:rPr>
        <w:t>;</w:t>
      </w:r>
    </w:p>
    <w:p w:rsidR="00DF132D" w:rsidRPr="009B5F90" w:rsidRDefault="00DF132D" w:rsidP="00DF132D">
      <w:pPr>
        <w:widowControl w:val="0"/>
        <w:ind w:left="-567" w:right="-1" w:firstLine="567"/>
        <w:jc w:val="both"/>
        <w:rPr>
          <w:sz w:val="20"/>
          <w:szCs w:val="20"/>
        </w:rPr>
      </w:pPr>
      <w:r w:rsidRPr="009B5F90">
        <w:rPr>
          <w:sz w:val="20"/>
          <w:szCs w:val="20"/>
        </w:rPr>
        <w:t>б) пункт 5.1 изложить в следующей редакции:</w:t>
      </w:r>
    </w:p>
    <w:p w:rsidR="00DF132D" w:rsidRPr="009B5F90" w:rsidRDefault="00DF132D" w:rsidP="00DF132D">
      <w:pPr>
        <w:widowControl w:val="0"/>
        <w:ind w:left="-567" w:right="-1" w:firstLine="567"/>
        <w:jc w:val="both"/>
        <w:rPr>
          <w:bCs/>
          <w:sz w:val="20"/>
          <w:szCs w:val="20"/>
        </w:rPr>
      </w:pPr>
      <w:proofErr w:type="gramStart"/>
      <w:r w:rsidRPr="009B5F90">
        <w:rPr>
          <w:sz w:val="20"/>
          <w:szCs w:val="20"/>
        </w:rPr>
        <w:t xml:space="preserve">«5.1) </w:t>
      </w:r>
      <w:r w:rsidRPr="009B5F90">
        <w:rPr>
          <w:bCs/>
          <w:sz w:val="20"/>
          <w:szCs w:val="20"/>
        </w:rPr>
        <w:t>дорожная деятельность в отношении автомобильных дорог местного значения в границах населенных пунктов рабочего поселка</w:t>
      </w:r>
      <w:r w:rsidRPr="009B5F90">
        <w:rPr>
          <w:bCs/>
          <w:i/>
          <w:sz w:val="20"/>
          <w:szCs w:val="20"/>
        </w:rPr>
        <w:t xml:space="preserve"> </w:t>
      </w:r>
      <w:r w:rsidRPr="009B5F90">
        <w:rPr>
          <w:bCs/>
          <w:sz w:val="20"/>
          <w:szCs w:val="20"/>
        </w:rPr>
        <w:t>Лунино Лунинского</w:t>
      </w:r>
      <w:r w:rsidRPr="009B5F90">
        <w:rPr>
          <w:sz w:val="20"/>
          <w:szCs w:val="20"/>
        </w:rPr>
        <w:t xml:space="preserve"> района Пензенской области</w:t>
      </w:r>
      <w:r w:rsidRPr="009B5F90">
        <w:rPr>
          <w:bCs/>
          <w:sz w:val="20"/>
          <w:szCs w:val="20"/>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рабочего поселка</w:t>
      </w:r>
      <w:r w:rsidRPr="009B5F90">
        <w:rPr>
          <w:bCs/>
          <w:i/>
          <w:sz w:val="20"/>
          <w:szCs w:val="20"/>
        </w:rPr>
        <w:t xml:space="preserve"> </w:t>
      </w:r>
      <w:r w:rsidRPr="009B5F90">
        <w:rPr>
          <w:bCs/>
          <w:sz w:val="20"/>
          <w:szCs w:val="20"/>
        </w:rPr>
        <w:t>Лунино Лунинского</w:t>
      </w:r>
      <w:r w:rsidRPr="009B5F90">
        <w:rPr>
          <w:sz w:val="20"/>
          <w:szCs w:val="20"/>
        </w:rPr>
        <w:t xml:space="preserve"> района Пензенской области</w:t>
      </w:r>
      <w:proofErr w:type="gramEnd"/>
      <w:r w:rsidRPr="009B5F90">
        <w:rPr>
          <w:bCs/>
          <w:sz w:val="20"/>
          <w:szCs w:val="20"/>
        </w:rPr>
        <w:t>,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Start"/>
      <w:r w:rsidRPr="009B5F90">
        <w:rPr>
          <w:bCs/>
          <w:sz w:val="20"/>
          <w:szCs w:val="20"/>
        </w:rPr>
        <w:t>;»</w:t>
      </w:r>
      <w:proofErr w:type="gramEnd"/>
      <w:r w:rsidRPr="009B5F90">
        <w:rPr>
          <w:bCs/>
          <w:sz w:val="20"/>
          <w:szCs w:val="20"/>
        </w:rPr>
        <w:t>;</w:t>
      </w:r>
    </w:p>
    <w:p w:rsidR="00DF132D" w:rsidRPr="009B5F90" w:rsidRDefault="00DF132D" w:rsidP="00DF132D">
      <w:pPr>
        <w:widowControl w:val="0"/>
        <w:ind w:left="-567" w:right="-1" w:firstLine="567"/>
        <w:jc w:val="both"/>
        <w:rPr>
          <w:sz w:val="20"/>
          <w:szCs w:val="20"/>
        </w:rPr>
      </w:pPr>
      <w:r w:rsidRPr="009B5F90">
        <w:rPr>
          <w:sz w:val="20"/>
          <w:szCs w:val="20"/>
        </w:rPr>
        <w:t>в) пункт 20 изложить в следующей редакции:</w:t>
      </w:r>
    </w:p>
    <w:p w:rsidR="00DF132D" w:rsidRPr="009B5F90" w:rsidRDefault="00DF132D" w:rsidP="00DF132D">
      <w:pPr>
        <w:autoSpaceDE w:val="0"/>
        <w:autoSpaceDN w:val="0"/>
        <w:adjustRightInd w:val="0"/>
        <w:ind w:left="-567" w:firstLine="567"/>
        <w:jc w:val="both"/>
        <w:rPr>
          <w:sz w:val="20"/>
          <w:szCs w:val="20"/>
        </w:rPr>
      </w:pPr>
      <w:proofErr w:type="gramStart"/>
      <w:r w:rsidRPr="009B5F90">
        <w:rPr>
          <w:sz w:val="20"/>
          <w:szCs w:val="20"/>
        </w:rPr>
        <w:t xml:space="preserve">«20) утверждение правил благоустройства территории </w:t>
      </w:r>
      <w:r w:rsidRPr="009B5F90">
        <w:rPr>
          <w:bCs/>
          <w:sz w:val="20"/>
          <w:szCs w:val="20"/>
        </w:rPr>
        <w:t>рабочего поселка Лунино Лунинского</w:t>
      </w:r>
      <w:r w:rsidRPr="009B5F90">
        <w:rPr>
          <w:sz w:val="20"/>
          <w:szCs w:val="20"/>
        </w:rPr>
        <w:t xml:space="preserve"> района Пензенской области, осуществление муниципального контроля в сфере благоустройства, предметом которого является соблюдение правил благоустройства территории </w:t>
      </w:r>
      <w:r w:rsidRPr="009B5F90">
        <w:rPr>
          <w:bCs/>
          <w:sz w:val="20"/>
          <w:szCs w:val="20"/>
        </w:rPr>
        <w:t>рабочего поселка Лунино Лунинского</w:t>
      </w:r>
      <w:r w:rsidRPr="009B5F90">
        <w:rPr>
          <w:sz w:val="20"/>
          <w:szCs w:val="20"/>
        </w:rPr>
        <w:t xml:space="preserve"> района Пензенской области,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Pr="009B5F90">
        <w:rPr>
          <w:bCs/>
          <w:sz w:val="20"/>
          <w:szCs w:val="20"/>
        </w:rPr>
        <w:t>рабочего поселка</w:t>
      </w:r>
      <w:r w:rsidRPr="009B5F90">
        <w:rPr>
          <w:bCs/>
          <w:i/>
          <w:sz w:val="20"/>
          <w:szCs w:val="20"/>
        </w:rPr>
        <w:t xml:space="preserve"> </w:t>
      </w:r>
      <w:r w:rsidRPr="009B5F90">
        <w:rPr>
          <w:bCs/>
          <w:sz w:val="20"/>
          <w:szCs w:val="20"/>
        </w:rPr>
        <w:t>Лунино Лунинского</w:t>
      </w:r>
      <w:r w:rsidRPr="009B5F90">
        <w:rPr>
          <w:sz w:val="20"/>
          <w:szCs w:val="20"/>
        </w:rPr>
        <w:t xml:space="preserve"> района Пензенской области</w:t>
      </w:r>
      <w:r w:rsidRPr="009B5F90">
        <w:rPr>
          <w:i/>
          <w:sz w:val="20"/>
          <w:szCs w:val="20"/>
        </w:rPr>
        <w:t xml:space="preserve"> </w:t>
      </w:r>
      <w:r w:rsidRPr="009B5F90">
        <w:rPr>
          <w:sz w:val="20"/>
          <w:szCs w:val="20"/>
        </w:rPr>
        <w:t>в соответствии с</w:t>
      </w:r>
      <w:proofErr w:type="gramEnd"/>
      <w:r w:rsidRPr="009B5F90">
        <w:rPr>
          <w:sz w:val="20"/>
          <w:szCs w:val="20"/>
        </w:rPr>
        <w:t xml:space="preserve">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Pr="009B5F90">
        <w:rPr>
          <w:bCs/>
          <w:sz w:val="20"/>
          <w:szCs w:val="20"/>
        </w:rPr>
        <w:t>рабочего поселка</w:t>
      </w:r>
      <w:r w:rsidRPr="009B5F90">
        <w:rPr>
          <w:bCs/>
          <w:i/>
          <w:sz w:val="20"/>
          <w:szCs w:val="20"/>
        </w:rPr>
        <w:t xml:space="preserve"> </w:t>
      </w:r>
      <w:r w:rsidRPr="009B5F90">
        <w:rPr>
          <w:bCs/>
          <w:sz w:val="20"/>
          <w:szCs w:val="20"/>
        </w:rPr>
        <w:t>Лунино Лунинского</w:t>
      </w:r>
      <w:r w:rsidRPr="009B5F90">
        <w:rPr>
          <w:sz w:val="20"/>
          <w:szCs w:val="20"/>
        </w:rPr>
        <w:t xml:space="preserve"> района Пензенской области</w:t>
      </w:r>
      <w:proofErr w:type="gramStart"/>
      <w:r w:rsidRPr="009B5F90">
        <w:rPr>
          <w:sz w:val="20"/>
          <w:szCs w:val="20"/>
        </w:rPr>
        <w:t>;»</w:t>
      </w:r>
      <w:proofErr w:type="gramEnd"/>
      <w:r w:rsidRPr="009B5F90">
        <w:rPr>
          <w:sz w:val="20"/>
          <w:szCs w:val="20"/>
        </w:rPr>
        <w:t>;</w:t>
      </w:r>
    </w:p>
    <w:p w:rsidR="00DF132D" w:rsidRPr="009B5F90" w:rsidRDefault="00DF132D" w:rsidP="00DF132D">
      <w:pPr>
        <w:autoSpaceDE w:val="0"/>
        <w:autoSpaceDN w:val="0"/>
        <w:adjustRightInd w:val="0"/>
        <w:ind w:left="-567" w:firstLine="567"/>
        <w:jc w:val="both"/>
        <w:rPr>
          <w:sz w:val="20"/>
          <w:szCs w:val="20"/>
        </w:rPr>
      </w:pPr>
      <w:r w:rsidRPr="009B5F90">
        <w:rPr>
          <w:sz w:val="20"/>
          <w:szCs w:val="20"/>
        </w:rPr>
        <w:t>г) пункт 27 изложить в следующей редакции:</w:t>
      </w:r>
    </w:p>
    <w:p w:rsidR="00DF132D" w:rsidRPr="009B5F90" w:rsidRDefault="00DF132D" w:rsidP="00DF132D">
      <w:pPr>
        <w:widowControl w:val="0"/>
        <w:autoSpaceDE w:val="0"/>
        <w:autoSpaceDN w:val="0"/>
        <w:adjustRightInd w:val="0"/>
        <w:ind w:left="-567" w:firstLine="540"/>
        <w:jc w:val="both"/>
        <w:rPr>
          <w:sz w:val="20"/>
          <w:szCs w:val="20"/>
        </w:rPr>
      </w:pPr>
      <w:r w:rsidRPr="009B5F90">
        <w:rPr>
          <w:sz w:val="20"/>
          <w:szCs w:val="20"/>
        </w:rPr>
        <w:t xml:space="preserve">«27) создание, развитие и обеспечение охраны лечебно-оздоровительных местностей и курортов местного значения на территории </w:t>
      </w:r>
      <w:r w:rsidRPr="009B5F90">
        <w:rPr>
          <w:bCs/>
          <w:sz w:val="20"/>
          <w:szCs w:val="20"/>
        </w:rPr>
        <w:t>рабочего поселка</w:t>
      </w:r>
      <w:r w:rsidRPr="009B5F90">
        <w:rPr>
          <w:bCs/>
          <w:i/>
          <w:sz w:val="20"/>
          <w:szCs w:val="20"/>
        </w:rPr>
        <w:t xml:space="preserve"> </w:t>
      </w:r>
      <w:r w:rsidRPr="009B5F90">
        <w:rPr>
          <w:bCs/>
          <w:sz w:val="20"/>
          <w:szCs w:val="20"/>
        </w:rPr>
        <w:t>Лунино Лунинского</w:t>
      </w:r>
      <w:r w:rsidRPr="009B5F90">
        <w:rPr>
          <w:sz w:val="20"/>
          <w:szCs w:val="20"/>
        </w:rPr>
        <w:t xml:space="preserve"> района Пензенской области</w:t>
      </w:r>
      <w:r w:rsidRPr="009B5F90">
        <w:rPr>
          <w:i/>
          <w:sz w:val="20"/>
          <w:szCs w:val="20"/>
        </w:rPr>
        <w:t xml:space="preserve">, </w:t>
      </w:r>
      <w:r w:rsidRPr="009B5F90">
        <w:rPr>
          <w:bCs/>
          <w:sz w:val="20"/>
          <w:szCs w:val="20"/>
        </w:rPr>
        <w:t>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9B5F90">
        <w:rPr>
          <w:sz w:val="20"/>
          <w:szCs w:val="20"/>
        </w:rPr>
        <w:t>;»</w:t>
      </w:r>
      <w:proofErr w:type="gramEnd"/>
      <w:r w:rsidRPr="009B5F90">
        <w:rPr>
          <w:sz w:val="20"/>
          <w:szCs w:val="20"/>
        </w:rPr>
        <w:t>;</w:t>
      </w:r>
    </w:p>
    <w:p w:rsidR="00DF132D" w:rsidRPr="009B5F90" w:rsidRDefault="00DF132D" w:rsidP="00DF132D">
      <w:pPr>
        <w:widowControl w:val="0"/>
        <w:ind w:left="-567" w:firstLine="567"/>
        <w:jc w:val="both"/>
        <w:rPr>
          <w:sz w:val="20"/>
          <w:szCs w:val="20"/>
        </w:rPr>
      </w:pPr>
      <w:r w:rsidRPr="009B5F90">
        <w:rPr>
          <w:sz w:val="20"/>
          <w:szCs w:val="20"/>
        </w:rPr>
        <w:t>д) пункт 38 изложить в следующей редакции:</w:t>
      </w:r>
    </w:p>
    <w:p w:rsidR="00DF132D" w:rsidRPr="009B5F90" w:rsidRDefault="00DF132D" w:rsidP="00DF132D">
      <w:pPr>
        <w:autoSpaceDE w:val="0"/>
        <w:autoSpaceDN w:val="0"/>
        <w:adjustRightInd w:val="0"/>
        <w:ind w:left="-567" w:firstLine="567"/>
        <w:jc w:val="both"/>
        <w:rPr>
          <w:sz w:val="20"/>
          <w:szCs w:val="20"/>
        </w:rPr>
      </w:pPr>
      <w:r w:rsidRPr="009B5F90">
        <w:rPr>
          <w:sz w:val="20"/>
          <w:szCs w:val="20"/>
        </w:rPr>
        <w:t xml:space="preserve">«38) участие в соответствии с федеральным </w:t>
      </w:r>
      <w:hyperlink r:id="rId6" w:history="1">
        <w:r w:rsidRPr="009B5F90">
          <w:rPr>
            <w:color w:val="0000FF"/>
            <w:sz w:val="20"/>
            <w:szCs w:val="20"/>
            <w:u w:val="single"/>
          </w:rPr>
          <w:t>законом</w:t>
        </w:r>
      </w:hyperlink>
      <w:r w:rsidRPr="009B5F90">
        <w:rPr>
          <w:sz w:val="20"/>
          <w:szCs w:val="20"/>
        </w:rPr>
        <w:t xml:space="preserve"> в выполнении комплексных кадастровых работ</w:t>
      </w:r>
      <w:proofErr w:type="gramStart"/>
      <w:r w:rsidRPr="009B5F90">
        <w:rPr>
          <w:sz w:val="20"/>
          <w:szCs w:val="20"/>
        </w:rPr>
        <w:t>;»</w:t>
      </w:r>
      <w:proofErr w:type="gramEnd"/>
      <w:r w:rsidRPr="009B5F90">
        <w:rPr>
          <w:sz w:val="20"/>
          <w:szCs w:val="20"/>
        </w:rPr>
        <w:t>;</w:t>
      </w:r>
    </w:p>
    <w:p w:rsidR="00DF132D" w:rsidRPr="009B5F90" w:rsidRDefault="00DF132D" w:rsidP="00DF132D">
      <w:pPr>
        <w:autoSpaceDE w:val="0"/>
        <w:autoSpaceDN w:val="0"/>
        <w:adjustRightInd w:val="0"/>
        <w:ind w:left="-567" w:firstLine="567"/>
        <w:jc w:val="both"/>
        <w:rPr>
          <w:sz w:val="20"/>
          <w:szCs w:val="20"/>
        </w:rPr>
      </w:pPr>
      <w:r w:rsidRPr="009B5F90">
        <w:rPr>
          <w:sz w:val="20"/>
          <w:szCs w:val="20"/>
        </w:rPr>
        <w:t>е) дополнить пунктом 39 следующего содержания:</w:t>
      </w:r>
    </w:p>
    <w:p w:rsidR="00DF132D" w:rsidRPr="009B5F90" w:rsidRDefault="00DF132D" w:rsidP="00DF132D">
      <w:pPr>
        <w:autoSpaceDE w:val="0"/>
        <w:autoSpaceDN w:val="0"/>
        <w:adjustRightInd w:val="0"/>
        <w:ind w:left="-567" w:firstLine="540"/>
        <w:jc w:val="both"/>
        <w:rPr>
          <w:sz w:val="20"/>
          <w:szCs w:val="20"/>
        </w:rPr>
      </w:pPr>
      <w:r w:rsidRPr="009B5F90">
        <w:rPr>
          <w:sz w:val="20"/>
          <w:szCs w:val="20"/>
        </w:rPr>
        <w:t>«39) принятие решений и проведение на территории рабочего поселка Лунино Лунинского района Пензенской области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sidRPr="009B5F90">
        <w:rPr>
          <w:sz w:val="20"/>
          <w:szCs w:val="20"/>
        </w:rPr>
        <w:t>.»;</w:t>
      </w:r>
      <w:proofErr w:type="gramEnd"/>
    </w:p>
    <w:p w:rsidR="00DF132D" w:rsidRPr="009B5F90" w:rsidRDefault="00DF132D" w:rsidP="00DF132D">
      <w:pPr>
        <w:autoSpaceDE w:val="0"/>
        <w:autoSpaceDN w:val="0"/>
        <w:adjustRightInd w:val="0"/>
        <w:ind w:left="-567" w:firstLine="540"/>
        <w:jc w:val="both"/>
        <w:rPr>
          <w:sz w:val="20"/>
          <w:szCs w:val="20"/>
        </w:rPr>
      </w:pPr>
      <w:r w:rsidRPr="009B5F90">
        <w:rPr>
          <w:sz w:val="20"/>
          <w:szCs w:val="20"/>
        </w:rPr>
        <w:t>2) пункт 27 части 8 статьи 20 изложить в следующей редакции:</w:t>
      </w:r>
    </w:p>
    <w:p w:rsidR="00DF132D" w:rsidRPr="009B5F90" w:rsidRDefault="00DF132D" w:rsidP="00DF132D">
      <w:pPr>
        <w:autoSpaceDE w:val="0"/>
        <w:autoSpaceDN w:val="0"/>
        <w:adjustRightInd w:val="0"/>
        <w:ind w:left="-567" w:firstLine="540"/>
        <w:jc w:val="both"/>
        <w:rPr>
          <w:sz w:val="20"/>
          <w:szCs w:val="20"/>
        </w:rPr>
      </w:pPr>
      <w:r w:rsidRPr="009B5F90">
        <w:rPr>
          <w:sz w:val="20"/>
          <w:szCs w:val="20"/>
        </w:rPr>
        <w:t xml:space="preserve">«27) определение органов местного самоуправления </w:t>
      </w:r>
      <w:r w:rsidRPr="009B5F90">
        <w:rPr>
          <w:bCs/>
          <w:sz w:val="20"/>
          <w:szCs w:val="20"/>
        </w:rPr>
        <w:t>рабочего поселка Лунино Лунинского</w:t>
      </w:r>
      <w:r w:rsidRPr="009B5F90">
        <w:rPr>
          <w:sz w:val="20"/>
          <w:szCs w:val="20"/>
        </w:rPr>
        <w:t xml:space="preserve"> района Пензенской области, уполномоченных на осуществление муниципального контроля в соответствии с Федеральным законом от 31 июля 2020 года № 248-ФЗ «О государственном контроле (надзоре) и муниципальном контроле в Российской Федерации</w:t>
      </w:r>
      <w:proofErr w:type="gramStart"/>
      <w:r w:rsidRPr="009B5F90">
        <w:rPr>
          <w:sz w:val="20"/>
          <w:szCs w:val="20"/>
        </w:rPr>
        <w:t>.»;</w:t>
      </w:r>
      <w:proofErr w:type="gramEnd"/>
    </w:p>
    <w:p w:rsidR="00DF132D" w:rsidRPr="009B5F90" w:rsidRDefault="00DF132D" w:rsidP="00DF132D">
      <w:pPr>
        <w:autoSpaceDE w:val="0"/>
        <w:autoSpaceDN w:val="0"/>
        <w:adjustRightInd w:val="0"/>
        <w:ind w:left="-567" w:firstLine="540"/>
        <w:jc w:val="both"/>
        <w:rPr>
          <w:sz w:val="20"/>
          <w:szCs w:val="20"/>
        </w:rPr>
      </w:pPr>
      <w:r w:rsidRPr="009B5F90">
        <w:rPr>
          <w:sz w:val="20"/>
          <w:szCs w:val="20"/>
        </w:rPr>
        <w:t>3) пункт 7 части 14 статьи 21 изложить в следующей редакции:</w:t>
      </w:r>
    </w:p>
    <w:p w:rsidR="00DF132D" w:rsidRPr="009B5F90" w:rsidRDefault="00DF132D" w:rsidP="00DF132D">
      <w:pPr>
        <w:autoSpaceDE w:val="0"/>
        <w:autoSpaceDN w:val="0"/>
        <w:adjustRightInd w:val="0"/>
        <w:ind w:left="-567" w:firstLine="539"/>
        <w:jc w:val="both"/>
        <w:rPr>
          <w:sz w:val="20"/>
          <w:szCs w:val="20"/>
        </w:rPr>
      </w:pPr>
      <w:proofErr w:type="gramStart"/>
      <w:r w:rsidRPr="009B5F90">
        <w:rPr>
          <w:sz w:val="20"/>
          <w:szCs w:val="20"/>
        </w:rPr>
        <w:lastRenderedPageBreak/>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B5F90">
        <w:rPr>
          <w:sz w:val="20"/>
          <w:szCs w:val="20"/>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9B5F90">
        <w:rPr>
          <w:sz w:val="20"/>
          <w:szCs w:val="20"/>
        </w:rPr>
        <w:t>;»</w:t>
      </w:r>
      <w:proofErr w:type="gramEnd"/>
      <w:r w:rsidRPr="009B5F90">
        <w:rPr>
          <w:sz w:val="20"/>
          <w:szCs w:val="20"/>
        </w:rPr>
        <w:t>;</w:t>
      </w:r>
    </w:p>
    <w:p w:rsidR="00DF132D" w:rsidRPr="009B5F90" w:rsidRDefault="00DF132D" w:rsidP="00DF132D">
      <w:pPr>
        <w:autoSpaceDE w:val="0"/>
        <w:autoSpaceDN w:val="0"/>
        <w:adjustRightInd w:val="0"/>
        <w:ind w:left="-567" w:firstLine="540"/>
        <w:jc w:val="both"/>
        <w:rPr>
          <w:sz w:val="20"/>
          <w:szCs w:val="20"/>
        </w:rPr>
      </w:pPr>
      <w:r w:rsidRPr="009B5F90">
        <w:rPr>
          <w:sz w:val="20"/>
          <w:szCs w:val="20"/>
        </w:rPr>
        <w:t>4) пункт 9 части 11 статьи 22 изложить в следующей редакции:</w:t>
      </w:r>
    </w:p>
    <w:p w:rsidR="00DF132D" w:rsidRPr="009B5F90" w:rsidRDefault="00DF132D" w:rsidP="00DF132D">
      <w:pPr>
        <w:autoSpaceDE w:val="0"/>
        <w:autoSpaceDN w:val="0"/>
        <w:adjustRightInd w:val="0"/>
        <w:ind w:left="-567" w:firstLine="539"/>
        <w:jc w:val="both"/>
        <w:rPr>
          <w:sz w:val="20"/>
          <w:szCs w:val="20"/>
        </w:rPr>
      </w:pPr>
      <w:proofErr w:type="gramStart"/>
      <w:r w:rsidRPr="009B5F90">
        <w:rPr>
          <w:sz w:val="20"/>
          <w:szCs w:val="20"/>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B5F90">
        <w:rPr>
          <w:sz w:val="20"/>
          <w:szCs w:val="20"/>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9B5F90">
        <w:rPr>
          <w:sz w:val="20"/>
          <w:szCs w:val="20"/>
        </w:rPr>
        <w:t>;»</w:t>
      </w:r>
      <w:proofErr w:type="gramEnd"/>
      <w:r w:rsidRPr="009B5F90">
        <w:rPr>
          <w:sz w:val="20"/>
          <w:szCs w:val="20"/>
        </w:rPr>
        <w:t>;</w:t>
      </w:r>
    </w:p>
    <w:p w:rsidR="00DF132D" w:rsidRPr="009B5F90" w:rsidRDefault="00DF132D" w:rsidP="00DF132D">
      <w:pPr>
        <w:widowControl w:val="0"/>
        <w:autoSpaceDE w:val="0"/>
        <w:autoSpaceDN w:val="0"/>
        <w:adjustRightInd w:val="0"/>
        <w:ind w:left="-567" w:firstLine="539"/>
        <w:jc w:val="both"/>
        <w:rPr>
          <w:sz w:val="20"/>
          <w:szCs w:val="20"/>
        </w:rPr>
      </w:pPr>
      <w:r w:rsidRPr="009B5F90">
        <w:rPr>
          <w:sz w:val="20"/>
          <w:szCs w:val="20"/>
        </w:rPr>
        <w:t>5) в статье 23:</w:t>
      </w:r>
    </w:p>
    <w:p w:rsidR="00DF132D" w:rsidRPr="009B5F90" w:rsidRDefault="00DF132D" w:rsidP="00DF132D">
      <w:pPr>
        <w:widowControl w:val="0"/>
        <w:autoSpaceDE w:val="0"/>
        <w:autoSpaceDN w:val="0"/>
        <w:adjustRightInd w:val="0"/>
        <w:ind w:left="-567" w:firstLine="539"/>
        <w:jc w:val="both"/>
        <w:rPr>
          <w:sz w:val="20"/>
          <w:szCs w:val="20"/>
        </w:rPr>
      </w:pPr>
      <w:r w:rsidRPr="009B5F90">
        <w:rPr>
          <w:sz w:val="20"/>
          <w:szCs w:val="20"/>
        </w:rPr>
        <w:t>а) часть 6 дополнить пунктом 7.1 следующего содержания:</w:t>
      </w:r>
    </w:p>
    <w:p w:rsidR="00DF132D" w:rsidRPr="009B5F90" w:rsidRDefault="00DF132D" w:rsidP="00DF132D">
      <w:pPr>
        <w:autoSpaceDE w:val="0"/>
        <w:autoSpaceDN w:val="0"/>
        <w:adjustRightInd w:val="0"/>
        <w:ind w:left="-567" w:firstLine="540"/>
        <w:jc w:val="both"/>
        <w:rPr>
          <w:sz w:val="20"/>
          <w:szCs w:val="20"/>
        </w:rPr>
      </w:pPr>
      <w:proofErr w:type="gramStart"/>
      <w:r w:rsidRPr="009B5F90">
        <w:rPr>
          <w:sz w:val="20"/>
          <w:szCs w:val="20"/>
        </w:rPr>
        <w:t>«7.1) обязан сообщить в письменной форме главе рабочего поселка Лунино Лунинского района Пензенской области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w:t>
      </w:r>
      <w:proofErr w:type="gramEnd"/>
      <w:r w:rsidRPr="009B5F90">
        <w:rPr>
          <w:sz w:val="20"/>
          <w:szCs w:val="20"/>
        </w:rPr>
        <w:t xml:space="preserve"> </w:t>
      </w:r>
      <w:proofErr w:type="gramStart"/>
      <w:r w:rsidRPr="009B5F90">
        <w:rPr>
          <w:sz w:val="20"/>
          <w:szCs w:val="20"/>
        </w:rPr>
        <w:t>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w:t>
      </w:r>
      <w:proofErr w:type="gramEnd"/>
      <w:r w:rsidRPr="009B5F90">
        <w:rPr>
          <w:sz w:val="20"/>
          <w:szCs w:val="20"/>
        </w:rPr>
        <w:t xml:space="preserve"> или иного документа, предусмотренного настоящим пунктом</w:t>
      </w:r>
      <w:proofErr w:type="gramStart"/>
      <w:r w:rsidRPr="009B5F90">
        <w:rPr>
          <w:sz w:val="20"/>
          <w:szCs w:val="20"/>
        </w:rPr>
        <w:t>;»</w:t>
      </w:r>
      <w:proofErr w:type="gramEnd"/>
      <w:r w:rsidRPr="009B5F90">
        <w:rPr>
          <w:sz w:val="20"/>
          <w:szCs w:val="20"/>
        </w:rPr>
        <w:t>;</w:t>
      </w:r>
    </w:p>
    <w:p w:rsidR="00DF132D" w:rsidRPr="009B5F90" w:rsidRDefault="00DF132D" w:rsidP="00DF132D">
      <w:pPr>
        <w:autoSpaceDE w:val="0"/>
        <w:autoSpaceDN w:val="0"/>
        <w:adjustRightInd w:val="0"/>
        <w:ind w:left="-567" w:firstLine="540"/>
        <w:jc w:val="both"/>
        <w:rPr>
          <w:sz w:val="20"/>
          <w:szCs w:val="20"/>
        </w:rPr>
      </w:pPr>
      <w:r w:rsidRPr="009B5F90">
        <w:rPr>
          <w:sz w:val="20"/>
          <w:szCs w:val="20"/>
        </w:rPr>
        <w:t>б) пункт 9 части 8 изложить в следующей редакции:</w:t>
      </w:r>
    </w:p>
    <w:p w:rsidR="00DF132D" w:rsidRPr="009B5F90" w:rsidRDefault="00DF132D" w:rsidP="00DF132D">
      <w:pPr>
        <w:autoSpaceDE w:val="0"/>
        <w:autoSpaceDN w:val="0"/>
        <w:adjustRightInd w:val="0"/>
        <w:ind w:left="-567" w:firstLine="540"/>
        <w:jc w:val="both"/>
        <w:rPr>
          <w:sz w:val="20"/>
          <w:szCs w:val="20"/>
        </w:rPr>
      </w:pPr>
      <w:proofErr w:type="gramStart"/>
      <w:r w:rsidRPr="009B5F90">
        <w:rPr>
          <w:sz w:val="20"/>
          <w:szCs w:val="20"/>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9B5F90">
        <w:rPr>
          <w:sz w:val="20"/>
          <w:szCs w:val="20"/>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9B5F90">
        <w:rPr>
          <w:sz w:val="20"/>
          <w:szCs w:val="20"/>
        </w:rPr>
        <w:t>;»</w:t>
      </w:r>
      <w:proofErr w:type="gramEnd"/>
      <w:r w:rsidRPr="009B5F90">
        <w:rPr>
          <w:sz w:val="20"/>
          <w:szCs w:val="20"/>
        </w:rPr>
        <w:t>;</w:t>
      </w:r>
    </w:p>
    <w:p w:rsidR="00DF132D" w:rsidRPr="009B5F90" w:rsidRDefault="00DF132D" w:rsidP="00DF132D">
      <w:pPr>
        <w:widowControl w:val="0"/>
        <w:autoSpaceDE w:val="0"/>
        <w:autoSpaceDN w:val="0"/>
        <w:adjustRightInd w:val="0"/>
        <w:ind w:left="-567" w:firstLine="540"/>
        <w:jc w:val="both"/>
        <w:rPr>
          <w:sz w:val="20"/>
          <w:szCs w:val="20"/>
        </w:rPr>
      </w:pPr>
      <w:r w:rsidRPr="009B5F90">
        <w:rPr>
          <w:sz w:val="20"/>
          <w:szCs w:val="20"/>
        </w:rPr>
        <w:t>в) часть 9 изложить в следующей редакции:</w:t>
      </w:r>
    </w:p>
    <w:p w:rsidR="00DF132D" w:rsidRPr="009B5F90" w:rsidRDefault="00DF132D" w:rsidP="00DF132D">
      <w:pPr>
        <w:widowControl w:val="0"/>
        <w:autoSpaceDE w:val="0"/>
        <w:autoSpaceDN w:val="0"/>
        <w:adjustRightInd w:val="0"/>
        <w:ind w:left="-567" w:firstLine="540"/>
        <w:jc w:val="both"/>
        <w:rPr>
          <w:sz w:val="20"/>
          <w:szCs w:val="20"/>
        </w:rPr>
      </w:pPr>
      <w:r w:rsidRPr="009B5F90">
        <w:rPr>
          <w:sz w:val="20"/>
          <w:szCs w:val="20"/>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DF132D" w:rsidRPr="009B5F90" w:rsidRDefault="00DF132D" w:rsidP="00DF132D">
      <w:pPr>
        <w:widowControl w:val="0"/>
        <w:autoSpaceDE w:val="0"/>
        <w:autoSpaceDN w:val="0"/>
        <w:adjustRightInd w:val="0"/>
        <w:ind w:left="-567" w:firstLine="540"/>
        <w:jc w:val="both"/>
        <w:rPr>
          <w:sz w:val="20"/>
          <w:szCs w:val="20"/>
        </w:rPr>
      </w:pPr>
      <w:r w:rsidRPr="009B5F90">
        <w:rPr>
          <w:sz w:val="20"/>
          <w:szCs w:val="20"/>
        </w:rPr>
        <w:t>В иных случаях временного отсутствия главы администрации, предусмотренных законодательством Российской Федерации, за исключением случаев, указанных в абзаце третьем части 9 настоящей статьи, его полномочия исполняет муниципальный служащий в соответствии с решением Комитета местного самоуправления.</w:t>
      </w:r>
    </w:p>
    <w:p w:rsidR="00DF132D" w:rsidRPr="009B5F90" w:rsidRDefault="00DF132D" w:rsidP="00DF132D">
      <w:pPr>
        <w:widowControl w:val="0"/>
        <w:autoSpaceDE w:val="0"/>
        <w:autoSpaceDN w:val="0"/>
        <w:adjustRightInd w:val="0"/>
        <w:ind w:left="-567" w:firstLine="540"/>
        <w:jc w:val="both"/>
        <w:rPr>
          <w:sz w:val="20"/>
          <w:szCs w:val="20"/>
        </w:rPr>
      </w:pPr>
      <w:r w:rsidRPr="009B5F90">
        <w:rPr>
          <w:sz w:val="20"/>
          <w:szCs w:val="20"/>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roofErr w:type="gramStart"/>
      <w:r w:rsidRPr="009B5F90">
        <w:rPr>
          <w:sz w:val="20"/>
          <w:szCs w:val="20"/>
        </w:rPr>
        <w:t>.»;</w:t>
      </w:r>
      <w:proofErr w:type="gramEnd"/>
    </w:p>
    <w:p w:rsidR="00DF132D" w:rsidRPr="009B5F90" w:rsidRDefault="00DF132D" w:rsidP="00DF132D">
      <w:pPr>
        <w:widowControl w:val="0"/>
        <w:autoSpaceDE w:val="0"/>
        <w:autoSpaceDN w:val="0"/>
        <w:adjustRightInd w:val="0"/>
        <w:ind w:left="-567" w:firstLine="540"/>
        <w:jc w:val="both"/>
        <w:rPr>
          <w:sz w:val="20"/>
          <w:szCs w:val="20"/>
        </w:rPr>
      </w:pPr>
      <w:r w:rsidRPr="009B5F90">
        <w:rPr>
          <w:sz w:val="20"/>
          <w:szCs w:val="20"/>
        </w:rPr>
        <w:t>6) часть 6 статьи 30 изложить в следующей редакции:</w:t>
      </w:r>
    </w:p>
    <w:p w:rsidR="00DF132D" w:rsidRPr="009B5F90" w:rsidRDefault="00DF132D" w:rsidP="00DF132D">
      <w:pPr>
        <w:autoSpaceDE w:val="0"/>
        <w:autoSpaceDN w:val="0"/>
        <w:adjustRightInd w:val="0"/>
        <w:ind w:left="-567" w:firstLine="540"/>
        <w:jc w:val="both"/>
        <w:rPr>
          <w:sz w:val="20"/>
          <w:szCs w:val="20"/>
        </w:rPr>
      </w:pPr>
      <w:r w:rsidRPr="009B5F90">
        <w:rPr>
          <w:sz w:val="20"/>
          <w:szCs w:val="20"/>
        </w:rPr>
        <w:t xml:space="preserve">«6. </w:t>
      </w:r>
      <w:proofErr w:type="gramStart"/>
      <w:r w:rsidRPr="009B5F90">
        <w:rPr>
          <w:sz w:val="20"/>
          <w:szCs w:val="20"/>
        </w:rPr>
        <w:t>Глава рабочего поселка Лунино Лунинского района Пензенской области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муниципальном правовом акте о внесении изменений в Устав в государственный</w:t>
      </w:r>
      <w:proofErr w:type="gramEnd"/>
      <w:r w:rsidRPr="009B5F90">
        <w:rPr>
          <w:sz w:val="20"/>
          <w:szCs w:val="20"/>
        </w:rPr>
        <w:t xml:space="preserve"> реестр уставов муниципальных образований субъекта Российской Федерации, предусмотренного </w:t>
      </w:r>
      <w:hyperlink r:id="rId7" w:history="1">
        <w:r w:rsidRPr="009B5F90">
          <w:rPr>
            <w:color w:val="0000FF"/>
            <w:sz w:val="20"/>
            <w:szCs w:val="20"/>
            <w:u w:val="single"/>
          </w:rPr>
          <w:t>частью 6 статьи 4</w:t>
        </w:r>
      </w:hyperlink>
      <w:r w:rsidRPr="009B5F90">
        <w:rPr>
          <w:sz w:val="20"/>
          <w:szCs w:val="20"/>
        </w:rPr>
        <w:t xml:space="preserve"> Федерального закона от 21 июля 2005 года № 97-ФЗ «О государственной регистрации уставов муниципальных образований</w:t>
      </w:r>
      <w:proofErr w:type="gramStart"/>
      <w:r w:rsidRPr="009B5F90">
        <w:rPr>
          <w:sz w:val="20"/>
          <w:szCs w:val="20"/>
        </w:rPr>
        <w:t>.».</w:t>
      </w:r>
      <w:proofErr w:type="gramEnd"/>
    </w:p>
    <w:p w:rsidR="00DF132D" w:rsidRPr="009B5F90" w:rsidRDefault="00DF132D" w:rsidP="00DF132D">
      <w:pPr>
        <w:autoSpaceDE w:val="0"/>
        <w:autoSpaceDN w:val="0"/>
        <w:adjustRightInd w:val="0"/>
        <w:ind w:left="-567" w:firstLine="567"/>
        <w:jc w:val="both"/>
        <w:rPr>
          <w:color w:val="000000"/>
          <w:spacing w:val="-6"/>
          <w:sz w:val="20"/>
          <w:szCs w:val="20"/>
        </w:rPr>
      </w:pPr>
      <w:r w:rsidRPr="009B5F90">
        <w:rPr>
          <w:color w:val="000000"/>
          <w:spacing w:val="-6"/>
          <w:sz w:val="20"/>
          <w:szCs w:val="20"/>
        </w:rPr>
        <w:t xml:space="preserve">2. Принять настоящее решение на сессии Комитета местного самоуправления </w:t>
      </w:r>
      <w:r w:rsidRPr="009B5F90">
        <w:rPr>
          <w:sz w:val="20"/>
          <w:szCs w:val="20"/>
        </w:rPr>
        <w:t>рабочего поселка Лунино Лунинского</w:t>
      </w:r>
      <w:r w:rsidRPr="009B5F90">
        <w:rPr>
          <w:color w:val="000000"/>
          <w:spacing w:val="-6"/>
          <w:sz w:val="20"/>
          <w:szCs w:val="20"/>
        </w:rPr>
        <w:t xml:space="preserve"> района Пензенской области.</w:t>
      </w:r>
    </w:p>
    <w:p w:rsidR="00DF132D" w:rsidRPr="009B5F90" w:rsidRDefault="00DF132D" w:rsidP="00DF132D">
      <w:pPr>
        <w:autoSpaceDE w:val="0"/>
        <w:autoSpaceDN w:val="0"/>
        <w:adjustRightInd w:val="0"/>
        <w:ind w:left="-567" w:firstLine="567"/>
        <w:jc w:val="both"/>
        <w:rPr>
          <w:color w:val="000000"/>
          <w:spacing w:val="-6"/>
          <w:sz w:val="20"/>
          <w:szCs w:val="20"/>
        </w:rPr>
      </w:pPr>
      <w:r w:rsidRPr="009B5F90">
        <w:rPr>
          <w:spacing w:val="-6"/>
          <w:sz w:val="20"/>
          <w:szCs w:val="20"/>
        </w:rPr>
        <w:t xml:space="preserve">3. </w:t>
      </w:r>
      <w:r w:rsidRPr="009B5F90">
        <w:rPr>
          <w:sz w:val="20"/>
          <w:szCs w:val="20"/>
        </w:rPr>
        <w:t>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DF132D" w:rsidRPr="009B5F90" w:rsidRDefault="00DF132D" w:rsidP="00DF132D">
      <w:pPr>
        <w:autoSpaceDE w:val="0"/>
        <w:autoSpaceDN w:val="0"/>
        <w:adjustRightInd w:val="0"/>
        <w:ind w:left="-567" w:firstLine="567"/>
        <w:jc w:val="both"/>
        <w:rPr>
          <w:sz w:val="20"/>
          <w:szCs w:val="20"/>
        </w:rPr>
      </w:pPr>
      <w:r w:rsidRPr="009B5F90">
        <w:rPr>
          <w:spacing w:val="-6"/>
          <w:sz w:val="20"/>
          <w:szCs w:val="20"/>
        </w:rPr>
        <w:t xml:space="preserve">4. </w:t>
      </w:r>
      <w:proofErr w:type="gramStart"/>
      <w:r w:rsidRPr="009B5F90">
        <w:rPr>
          <w:spacing w:val="-6"/>
          <w:sz w:val="20"/>
          <w:szCs w:val="20"/>
        </w:rPr>
        <w:t>Опубликовать настоящее решение в информационном бюллетене «Поселковые ведомости»</w:t>
      </w:r>
      <w:r w:rsidRPr="009B5F90">
        <w:rPr>
          <w:i/>
          <w:spacing w:val="-6"/>
          <w:sz w:val="20"/>
          <w:szCs w:val="20"/>
        </w:rPr>
        <w:t xml:space="preserve"> </w:t>
      </w:r>
      <w:r w:rsidRPr="009B5F90">
        <w:rPr>
          <w:spacing w:val="-6"/>
          <w:sz w:val="20"/>
          <w:szCs w:val="20"/>
        </w:rPr>
        <w:t xml:space="preserve">в течение семи дней со дня </w:t>
      </w:r>
      <w:r w:rsidRPr="009B5F90">
        <w:rPr>
          <w:sz w:val="20"/>
          <w:szCs w:val="20"/>
        </w:rPr>
        <w:t xml:space="preserve">поступления из </w:t>
      </w:r>
      <w:r w:rsidRPr="009B5F90">
        <w:rPr>
          <w:spacing w:val="-6"/>
          <w:sz w:val="20"/>
          <w:szCs w:val="20"/>
        </w:rPr>
        <w:t>Управления Министерства юстиции Российской Федерации по Пензенской области</w:t>
      </w:r>
      <w:r w:rsidRPr="009B5F90">
        <w:rPr>
          <w:sz w:val="20"/>
          <w:szCs w:val="20"/>
        </w:rPr>
        <w:t xml:space="preserve">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w:t>
      </w:r>
      <w:hyperlink r:id="rId8" w:history="1">
        <w:r w:rsidRPr="009B5F90">
          <w:rPr>
            <w:color w:val="0000FF"/>
            <w:sz w:val="20"/>
            <w:szCs w:val="20"/>
            <w:u w:val="single"/>
          </w:rPr>
          <w:t>частью 6 статьи 4</w:t>
        </w:r>
      </w:hyperlink>
      <w:r w:rsidRPr="009B5F90">
        <w:rPr>
          <w:sz w:val="20"/>
          <w:szCs w:val="20"/>
        </w:rPr>
        <w:t xml:space="preserve"> Федерального закона от 21 июля 2005 года № 97-ФЗ «О государственной регистрации уставов муниципальных образований».</w:t>
      </w:r>
      <w:proofErr w:type="gramEnd"/>
    </w:p>
    <w:p w:rsidR="00DF132D" w:rsidRPr="009B5F90" w:rsidRDefault="00DF132D" w:rsidP="00DF132D">
      <w:pPr>
        <w:autoSpaceDE w:val="0"/>
        <w:autoSpaceDN w:val="0"/>
        <w:adjustRightInd w:val="0"/>
        <w:ind w:left="-567" w:firstLine="567"/>
        <w:jc w:val="both"/>
        <w:rPr>
          <w:color w:val="000000"/>
          <w:spacing w:val="-6"/>
          <w:sz w:val="20"/>
          <w:szCs w:val="20"/>
        </w:rPr>
      </w:pPr>
      <w:r w:rsidRPr="009B5F90">
        <w:rPr>
          <w:spacing w:val="-6"/>
          <w:sz w:val="20"/>
          <w:szCs w:val="20"/>
        </w:rPr>
        <w:lastRenderedPageBreak/>
        <w:t>5. Настоящее решение вступает в силу после его официального опубликования</w:t>
      </w:r>
      <w:r w:rsidRPr="009B5F90">
        <w:rPr>
          <w:color w:val="000000"/>
          <w:spacing w:val="-6"/>
          <w:sz w:val="20"/>
          <w:szCs w:val="20"/>
        </w:rPr>
        <w:t xml:space="preserve">. </w:t>
      </w:r>
    </w:p>
    <w:p w:rsidR="00DF132D" w:rsidRPr="009B5F90" w:rsidRDefault="00DF132D" w:rsidP="00DF132D">
      <w:pPr>
        <w:ind w:left="-567" w:right="-1" w:firstLine="567"/>
        <w:jc w:val="both"/>
        <w:rPr>
          <w:sz w:val="20"/>
          <w:szCs w:val="20"/>
          <w:lang w:eastAsia="x-none"/>
        </w:rPr>
      </w:pPr>
      <w:r w:rsidRPr="009B5F90">
        <w:rPr>
          <w:sz w:val="20"/>
          <w:szCs w:val="20"/>
          <w:lang w:eastAsia="x-none"/>
        </w:rPr>
        <w:t xml:space="preserve">6. </w:t>
      </w:r>
      <w:proofErr w:type="gramStart"/>
      <w:r w:rsidRPr="009B5F90">
        <w:rPr>
          <w:sz w:val="20"/>
          <w:szCs w:val="20"/>
          <w:lang w:eastAsia="x-none"/>
        </w:rPr>
        <w:t>Контроль за</w:t>
      </w:r>
      <w:proofErr w:type="gramEnd"/>
      <w:r w:rsidRPr="009B5F90">
        <w:rPr>
          <w:sz w:val="20"/>
          <w:szCs w:val="20"/>
          <w:lang w:eastAsia="x-none"/>
        </w:rPr>
        <w:t xml:space="preserve"> выполнением настоящего решения возложить на главу рабочего поселка Лунино Лунинского района Пензенской области.</w:t>
      </w:r>
    </w:p>
    <w:p w:rsidR="00DF132D" w:rsidRPr="009B5F90" w:rsidRDefault="00DF132D" w:rsidP="00DF132D">
      <w:pPr>
        <w:ind w:left="-567" w:right="-1" w:firstLine="567"/>
        <w:jc w:val="both"/>
        <w:rPr>
          <w:sz w:val="20"/>
          <w:szCs w:val="20"/>
          <w:lang w:eastAsia="x-none"/>
        </w:rPr>
      </w:pPr>
    </w:p>
    <w:p w:rsidR="00DF132D" w:rsidRPr="009B5F90" w:rsidRDefault="00DF132D" w:rsidP="00DF132D">
      <w:pPr>
        <w:ind w:left="-567" w:right="-1" w:firstLine="567"/>
        <w:jc w:val="both"/>
        <w:rPr>
          <w:sz w:val="20"/>
          <w:szCs w:val="20"/>
          <w:lang w:eastAsia="x-none"/>
        </w:rPr>
      </w:pPr>
    </w:p>
    <w:p w:rsidR="00DF132D" w:rsidRPr="009B5F90" w:rsidRDefault="00DF132D" w:rsidP="00DF132D">
      <w:pPr>
        <w:ind w:left="-567" w:right="-1" w:firstLine="567"/>
        <w:jc w:val="both"/>
        <w:rPr>
          <w:sz w:val="20"/>
          <w:szCs w:val="20"/>
          <w:lang w:eastAsia="x-none"/>
        </w:rPr>
      </w:pPr>
      <w:r w:rsidRPr="009B5F90">
        <w:rPr>
          <w:sz w:val="20"/>
          <w:szCs w:val="20"/>
          <w:lang w:val="x-none" w:eastAsia="x-none"/>
        </w:rPr>
        <w:t>Глава рабочего поселка</w:t>
      </w:r>
      <w:r w:rsidRPr="009B5F90">
        <w:rPr>
          <w:i/>
          <w:sz w:val="20"/>
          <w:szCs w:val="20"/>
          <w:lang w:val="x-none" w:eastAsia="x-none"/>
        </w:rPr>
        <w:t xml:space="preserve"> </w:t>
      </w:r>
      <w:r w:rsidRPr="009B5F90">
        <w:rPr>
          <w:sz w:val="20"/>
          <w:szCs w:val="20"/>
          <w:lang w:val="x-none" w:eastAsia="x-none"/>
        </w:rPr>
        <w:t>Лунино</w:t>
      </w:r>
      <w:r w:rsidRPr="009B5F90">
        <w:rPr>
          <w:sz w:val="20"/>
          <w:szCs w:val="20"/>
          <w:lang w:eastAsia="x-none"/>
        </w:rPr>
        <w:tab/>
      </w:r>
      <w:r w:rsidRPr="009B5F90">
        <w:rPr>
          <w:sz w:val="20"/>
          <w:szCs w:val="20"/>
          <w:lang w:eastAsia="x-none"/>
        </w:rPr>
        <w:tab/>
      </w:r>
      <w:r w:rsidRPr="009B5F90">
        <w:rPr>
          <w:sz w:val="20"/>
          <w:szCs w:val="20"/>
          <w:lang w:eastAsia="x-none"/>
        </w:rPr>
        <w:tab/>
      </w:r>
      <w:r w:rsidRPr="009B5F90">
        <w:rPr>
          <w:sz w:val="20"/>
          <w:szCs w:val="20"/>
          <w:lang w:eastAsia="x-none"/>
        </w:rPr>
        <w:tab/>
        <w:t>Т.Б. Титова</w:t>
      </w:r>
    </w:p>
    <w:p w:rsidR="00A0313F" w:rsidRDefault="00A0313F" w:rsidP="00AA5ED8">
      <w:pPr>
        <w:ind w:firstLine="426"/>
        <w:jc w:val="both"/>
        <w:rPr>
          <w:sz w:val="22"/>
          <w:szCs w:val="22"/>
        </w:rPr>
      </w:pPr>
    </w:p>
    <w:p w:rsidR="00A0313F" w:rsidRDefault="00A0313F" w:rsidP="00AA5ED8">
      <w:pPr>
        <w:ind w:firstLine="426"/>
        <w:jc w:val="both"/>
        <w:rPr>
          <w:sz w:val="22"/>
          <w:szCs w:val="22"/>
        </w:rPr>
      </w:pPr>
    </w:p>
    <w:p w:rsidR="009B5F90" w:rsidRPr="00EC7084" w:rsidRDefault="009B5F90" w:rsidP="009B5F90">
      <w:pPr>
        <w:suppressAutoHyphens w:val="0"/>
        <w:ind w:right="-286"/>
        <w:jc w:val="center"/>
        <w:rPr>
          <w:b/>
          <w:color w:val="000000"/>
          <w:sz w:val="20"/>
          <w:szCs w:val="20"/>
          <w:u w:val="single"/>
          <w:lang w:eastAsia="ru-RU"/>
        </w:rPr>
      </w:pPr>
      <w:r w:rsidRPr="00EC7084">
        <w:rPr>
          <w:b/>
          <w:color w:val="000000"/>
          <w:sz w:val="20"/>
          <w:szCs w:val="20"/>
          <w:u w:val="single"/>
          <w:lang w:eastAsia="ru-RU"/>
        </w:rPr>
        <w:t>ИЗВЕЩЕНИЕ</w:t>
      </w:r>
    </w:p>
    <w:p w:rsidR="009B5F90" w:rsidRPr="00EC7084" w:rsidRDefault="009B5F90" w:rsidP="009B5F90">
      <w:pPr>
        <w:suppressAutoHyphens w:val="0"/>
        <w:jc w:val="center"/>
        <w:rPr>
          <w:b/>
          <w:color w:val="000000"/>
          <w:sz w:val="20"/>
          <w:szCs w:val="20"/>
          <w:u w:val="single"/>
          <w:lang w:eastAsia="ru-RU"/>
        </w:rPr>
      </w:pPr>
      <w:r w:rsidRPr="00EC7084">
        <w:rPr>
          <w:b/>
          <w:color w:val="000000"/>
          <w:sz w:val="20"/>
          <w:szCs w:val="20"/>
          <w:u w:val="single"/>
          <w:lang w:eastAsia="ru-RU"/>
        </w:rPr>
        <w:t>О ПРОВЕДЕНИИ ПУБЛИЧНЫХ СЛУШАНИЙ</w:t>
      </w:r>
    </w:p>
    <w:p w:rsidR="009B5F90" w:rsidRPr="00EC7084" w:rsidRDefault="009B5F90" w:rsidP="009B5F90">
      <w:pPr>
        <w:suppressAutoHyphens w:val="0"/>
        <w:jc w:val="center"/>
        <w:rPr>
          <w:b/>
          <w:color w:val="000000"/>
          <w:sz w:val="20"/>
          <w:szCs w:val="20"/>
          <w:u w:val="single"/>
          <w:lang w:eastAsia="ru-RU"/>
        </w:rPr>
      </w:pPr>
    </w:p>
    <w:p w:rsidR="009B5F90" w:rsidRPr="00EC7084" w:rsidRDefault="009B5F90" w:rsidP="009B5F90">
      <w:pPr>
        <w:suppressAutoHyphens w:val="0"/>
        <w:jc w:val="both"/>
        <w:rPr>
          <w:b/>
          <w:color w:val="000000"/>
          <w:sz w:val="20"/>
          <w:szCs w:val="20"/>
          <w:lang w:eastAsia="ru-RU"/>
        </w:rPr>
      </w:pPr>
      <w:r w:rsidRPr="00EC7084">
        <w:rPr>
          <w:b/>
          <w:color w:val="000000"/>
          <w:sz w:val="20"/>
          <w:szCs w:val="20"/>
          <w:lang w:eastAsia="ru-RU"/>
        </w:rPr>
        <w:t xml:space="preserve"> </w:t>
      </w:r>
      <w:r w:rsidRPr="00EC7084">
        <w:rPr>
          <w:b/>
          <w:color w:val="000000"/>
          <w:sz w:val="20"/>
          <w:szCs w:val="20"/>
          <w:lang w:eastAsia="ru-RU"/>
        </w:rPr>
        <w:tab/>
      </w:r>
      <w:r>
        <w:rPr>
          <w:b/>
          <w:color w:val="000000"/>
          <w:sz w:val="20"/>
          <w:szCs w:val="20"/>
          <w:lang w:eastAsia="ru-RU"/>
        </w:rPr>
        <w:t>09 августа 2021</w:t>
      </w:r>
      <w:r w:rsidRPr="00EC7084">
        <w:rPr>
          <w:b/>
          <w:color w:val="000000"/>
          <w:sz w:val="20"/>
          <w:szCs w:val="20"/>
          <w:lang w:eastAsia="ru-RU"/>
        </w:rPr>
        <w:t xml:space="preserve"> года в 10.00 часов в здании </w:t>
      </w:r>
      <w:r w:rsidRPr="00EC7084">
        <w:rPr>
          <w:b/>
          <w:sz w:val="20"/>
          <w:szCs w:val="20"/>
          <w:lang w:eastAsia="ru-RU"/>
        </w:rPr>
        <w:t xml:space="preserve">администрации рабочего поселка Лунино (р.п. Лунино, ул. </w:t>
      </w:r>
      <w:proofErr w:type="gramStart"/>
      <w:r w:rsidRPr="00EC7084">
        <w:rPr>
          <w:b/>
          <w:sz w:val="20"/>
          <w:szCs w:val="20"/>
          <w:lang w:eastAsia="ru-RU"/>
        </w:rPr>
        <w:t>Юбилейная</w:t>
      </w:r>
      <w:proofErr w:type="gramEnd"/>
      <w:r w:rsidRPr="00EC7084">
        <w:rPr>
          <w:b/>
          <w:sz w:val="20"/>
          <w:szCs w:val="20"/>
          <w:lang w:eastAsia="ru-RU"/>
        </w:rPr>
        <w:t xml:space="preserve">, д. 39) </w:t>
      </w:r>
      <w:r w:rsidRPr="00EC7084">
        <w:rPr>
          <w:b/>
          <w:color w:val="000000"/>
          <w:sz w:val="20"/>
          <w:szCs w:val="20"/>
          <w:lang w:eastAsia="ru-RU"/>
        </w:rPr>
        <w:t xml:space="preserve">проводятся публичные слушания по проекту </w:t>
      </w:r>
      <w:r w:rsidRPr="00EC7084">
        <w:rPr>
          <w:b/>
          <w:bCs/>
          <w:color w:val="000000"/>
          <w:sz w:val="20"/>
          <w:szCs w:val="20"/>
          <w:lang w:eastAsia="ru-RU"/>
        </w:rPr>
        <w:t>решения Комитета местного самоуправления  рабочего поселка Лунино Лунинского района Пензенской области «О внесении изменений в Устав рабочего поселка Лунино Лунинского района Пензенской области»</w:t>
      </w:r>
      <w:r w:rsidRPr="00EC7084">
        <w:rPr>
          <w:b/>
          <w:color w:val="000000"/>
          <w:sz w:val="20"/>
          <w:szCs w:val="20"/>
          <w:lang w:eastAsia="ru-RU"/>
        </w:rPr>
        <w:t>.</w:t>
      </w:r>
    </w:p>
    <w:p w:rsidR="009B5F90" w:rsidRPr="00EC7084" w:rsidRDefault="009B5F90" w:rsidP="009B5F90">
      <w:pPr>
        <w:suppressAutoHyphens w:val="0"/>
        <w:ind w:firstLine="708"/>
        <w:jc w:val="both"/>
        <w:rPr>
          <w:b/>
          <w:color w:val="000000"/>
          <w:sz w:val="20"/>
          <w:szCs w:val="20"/>
          <w:lang w:eastAsia="ru-RU"/>
        </w:rPr>
      </w:pPr>
    </w:p>
    <w:p w:rsidR="009B5F90" w:rsidRPr="00EC7084" w:rsidRDefault="009B5F90" w:rsidP="009B5F90">
      <w:pPr>
        <w:suppressAutoHyphens w:val="0"/>
        <w:ind w:firstLine="708"/>
        <w:jc w:val="both"/>
        <w:rPr>
          <w:b/>
          <w:color w:val="000000"/>
          <w:sz w:val="20"/>
          <w:szCs w:val="20"/>
          <w:lang w:eastAsia="ru-RU"/>
        </w:rPr>
      </w:pPr>
      <w:r w:rsidRPr="00EC7084">
        <w:rPr>
          <w:b/>
          <w:color w:val="000000"/>
          <w:sz w:val="20"/>
          <w:szCs w:val="20"/>
          <w:lang w:eastAsia="ru-RU"/>
        </w:rPr>
        <w:t>Приглашаем жителей рабочего поселка Лунино принять участие в публичных слушаниях.</w:t>
      </w:r>
    </w:p>
    <w:p w:rsidR="009B5F90" w:rsidRPr="00EC7084" w:rsidRDefault="009B5F90" w:rsidP="009B5F90">
      <w:pPr>
        <w:suppressAutoHyphens w:val="0"/>
        <w:ind w:left="454"/>
        <w:jc w:val="right"/>
        <w:rPr>
          <w:b/>
          <w:bCs/>
          <w:sz w:val="20"/>
          <w:szCs w:val="20"/>
          <w:lang w:eastAsia="ru-RU"/>
        </w:rPr>
      </w:pPr>
      <w:r w:rsidRPr="00EC7084">
        <w:rPr>
          <w:b/>
          <w:color w:val="000000"/>
          <w:sz w:val="20"/>
          <w:szCs w:val="20"/>
          <w:lang w:eastAsia="ru-RU"/>
        </w:rPr>
        <w:t>ОРГКОМИТЕТ</w:t>
      </w:r>
    </w:p>
    <w:p w:rsidR="009B5F90" w:rsidRPr="00EC7084" w:rsidRDefault="009B5F90" w:rsidP="009B5F90">
      <w:pPr>
        <w:keepNext/>
        <w:keepLines/>
        <w:suppressAutoHyphens w:val="0"/>
        <w:spacing w:before="480"/>
        <w:jc w:val="right"/>
        <w:outlineLvl w:val="0"/>
        <w:rPr>
          <w:bCs/>
          <w:sz w:val="20"/>
          <w:szCs w:val="20"/>
          <w:lang w:eastAsia="ru-RU"/>
        </w:rPr>
      </w:pPr>
      <w:proofErr w:type="gramStart"/>
      <w:r w:rsidRPr="00EC7084">
        <w:rPr>
          <w:bCs/>
          <w:sz w:val="20"/>
          <w:szCs w:val="20"/>
          <w:lang w:eastAsia="ru-RU"/>
        </w:rPr>
        <w:t>Утверждён</w:t>
      </w:r>
      <w:proofErr w:type="gramEnd"/>
      <w:r w:rsidRPr="00EC7084">
        <w:rPr>
          <w:bCs/>
          <w:sz w:val="20"/>
          <w:szCs w:val="20"/>
          <w:lang w:eastAsia="ru-RU"/>
        </w:rPr>
        <w:t xml:space="preserve"> </w:t>
      </w:r>
      <w:r w:rsidRPr="00EC7084">
        <w:rPr>
          <w:bCs/>
          <w:sz w:val="20"/>
          <w:szCs w:val="20"/>
          <w:lang w:eastAsia="ru-RU"/>
        </w:rPr>
        <w:br/>
        <w:t xml:space="preserve">Комитетом местного самоуправления </w:t>
      </w:r>
      <w:r w:rsidRPr="00EC7084">
        <w:rPr>
          <w:bCs/>
          <w:sz w:val="20"/>
          <w:szCs w:val="20"/>
          <w:lang w:eastAsia="ru-RU"/>
        </w:rPr>
        <w:br/>
        <w:t>рабочего поселка Лунино</w:t>
      </w:r>
      <w:r w:rsidRPr="00EC7084">
        <w:rPr>
          <w:bCs/>
          <w:sz w:val="20"/>
          <w:szCs w:val="20"/>
          <w:lang w:eastAsia="ru-RU"/>
        </w:rPr>
        <w:br/>
        <w:t xml:space="preserve"> Лунинского района Пензенской области</w:t>
      </w:r>
    </w:p>
    <w:p w:rsidR="009B5F90" w:rsidRPr="00EC7084" w:rsidRDefault="009B5F90" w:rsidP="009B5F90">
      <w:pPr>
        <w:suppressAutoHyphens w:val="0"/>
        <w:jc w:val="right"/>
        <w:rPr>
          <w:sz w:val="20"/>
          <w:szCs w:val="20"/>
          <w:lang w:eastAsia="ru-RU"/>
        </w:rPr>
      </w:pPr>
      <w:r w:rsidRPr="00EC7084">
        <w:rPr>
          <w:sz w:val="20"/>
          <w:szCs w:val="20"/>
          <w:u w:val="single"/>
          <w:lang w:eastAsia="ru-RU"/>
        </w:rPr>
        <w:t>от 11 января 2006 г. № 97–10/4</w:t>
      </w:r>
    </w:p>
    <w:p w:rsidR="009B5F90" w:rsidRPr="00EC7084" w:rsidRDefault="009B5F90" w:rsidP="009B5F90">
      <w:pPr>
        <w:suppressAutoHyphens w:val="0"/>
        <w:jc w:val="center"/>
        <w:rPr>
          <w:sz w:val="20"/>
          <w:szCs w:val="20"/>
          <w:lang w:eastAsia="ru-RU"/>
        </w:rPr>
      </w:pPr>
    </w:p>
    <w:p w:rsidR="009B5F90" w:rsidRPr="00EC7084" w:rsidRDefault="009B5F90" w:rsidP="009B5F90">
      <w:pPr>
        <w:suppressAutoHyphens w:val="0"/>
        <w:jc w:val="center"/>
        <w:rPr>
          <w:b/>
          <w:sz w:val="20"/>
          <w:szCs w:val="20"/>
          <w:lang w:eastAsia="ru-RU"/>
        </w:rPr>
      </w:pPr>
      <w:proofErr w:type="gramStart"/>
      <w:r w:rsidRPr="00EC7084">
        <w:rPr>
          <w:b/>
          <w:sz w:val="20"/>
          <w:szCs w:val="20"/>
          <w:lang w:eastAsia="ru-RU"/>
        </w:rPr>
        <w:t>П</w:t>
      </w:r>
      <w:proofErr w:type="gramEnd"/>
      <w:r w:rsidRPr="00EC7084">
        <w:rPr>
          <w:b/>
          <w:sz w:val="20"/>
          <w:szCs w:val="20"/>
          <w:lang w:eastAsia="ru-RU"/>
        </w:rPr>
        <w:t xml:space="preserve"> О Р Я Д О К</w:t>
      </w:r>
    </w:p>
    <w:p w:rsidR="009B5F90" w:rsidRPr="00EC7084" w:rsidRDefault="009B5F90" w:rsidP="009B5F90">
      <w:pPr>
        <w:suppressAutoHyphens w:val="0"/>
        <w:spacing w:after="120"/>
        <w:jc w:val="center"/>
        <w:rPr>
          <w:b/>
          <w:sz w:val="20"/>
          <w:szCs w:val="20"/>
          <w:lang w:eastAsia="ru-RU"/>
        </w:rPr>
      </w:pPr>
      <w:r w:rsidRPr="00EC7084">
        <w:rPr>
          <w:b/>
          <w:sz w:val="20"/>
          <w:szCs w:val="20"/>
          <w:lang w:eastAsia="ru-RU"/>
        </w:rPr>
        <w:t>учёта предложений граждан по проекту внесения изменений и дополнений в Устав рабочего поселка Лунино Лунинского района Пензенской области и порядок участия граждан в его обсуждении.</w:t>
      </w:r>
    </w:p>
    <w:p w:rsidR="009B5F90" w:rsidRPr="00EC7084" w:rsidRDefault="009B5F90" w:rsidP="009B5F90">
      <w:pPr>
        <w:suppressAutoHyphens w:val="0"/>
        <w:jc w:val="center"/>
        <w:rPr>
          <w:b/>
          <w:sz w:val="20"/>
          <w:szCs w:val="20"/>
          <w:lang w:eastAsia="ru-RU"/>
        </w:rPr>
      </w:pPr>
      <w:proofErr w:type="gramStart"/>
      <w:r w:rsidRPr="00EC7084">
        <w:rPr>
          <w:b/>
          <w:sz w:val="20"/>
          <w:szCs w:val="20"/>
          <w:lang w:val="en-US" w:eastAsia="ru-RU"/>
        </w:rPr>
        <w:t>I</w:t>
      </w:r>
      <w:r w:rsidRPr="00EC7084">
        <w:rPr>
          <w:b/>
          <w:sz w:val="20"/>
          <w:szCs w:val="20"/>
          <w:lang w:eastAsia="ru-RU"/>
        </w:rPr>
        <w:t>. Общие положения.</w:t>
      </w:r>
      <w:proofErr w:type="gramEnd"/>
    </w:p>
    <w:p w:rsidR="009B5F90" w:rsidRPr="00EC7084" w:rsidRDefault="009B5F90" w:rsidP="009B5F90">
      <w:pPr>
        <w:suppressAutoHyphens w:val="0"/>
        <w:rPr>
          <w:sz w:val="20"/>
          <w:szCs w:val="20"/>
          <w:lang w:eastAsia="ru-RU"/>
        </w:rPr>
      </w:pPr>
    </w:p>
    <w:p w:rsidR="009B5F90" w:rsidRPr="00EC7084" w:rsidRDefault="009B5F90" w:rsidP="009B5F90">
      <w:pPr>
        <w:numPr>
          <w:ilvl w:val="1"/>
          <w:numId w:val="11"/>
        </w:numPr>
        <w:suppressAutoHyphens w:val="0"/>
        <w:ind w:left="0" w:firstLine="705"/>
        <w:jc w:val="both"/>
        <w:rPr>
          <w:sz w:val="20"/>
          <w:szCs w:val="20"/>
          <w:lang w:eastAsia="ru-RU"/>
        </w:rPr>
      </w:pPr>
      <w:proofErr w:type="gramStart"/>
      <w:r w:rsidRPr="00EC7084">
        <w:rPr>
          <w:sz w:val="20"/>
          <w:szCs w:val="20"/>
          <w:lang w:eastAsia="ru-RU"/>
        </w:rPr>
        <w:t>Настоящий порядок учёта предложений граждан по проекту внесения изменений и дополнений в Устав рабочего поселка Лунино Лунинского района Пензенской области и порядок участия граждан в его обсуждении (далее по тексту Порядок)  разработан   в соответствии с Федеральным  Законом от 06.10.2003г. № 131-ФЗ «Об общих принципах организации местного самоуправления в Российской Федерации» и Уставом рабочего поселка Лунино Лунинского района Пензенской области в</w:t>
      </w:r>
      <w:proofErr w:type="gramEnd"/>
      <w:r w:rsidRPr="00EC7084">
        <w:rPr>
          <w:sz w:val="20"/>
          <w:szCs w:val="20"/>
          <w:lang w:eastAsia="ru-RU"/>
        </w:rPr>
        <w:t xml:space="preserve"> </w:t>
      </w:r>
      <w:proofErr w:type="gramStart"/>
      <w:r w:rsidRPr="00EC7084">
        <w:rPr>
          <w:sz w:val="20"/>
          <w:szCs w:val="20"/>
          <w:lang w:eastAsia="ru-RU"/>
        </w:rPr>
        <w:t>целях</w:t>
      </w:r>
      <w:proofErr w:type="gramEnd"/>
      <w:r w:rsidRPr="00EC7084">
        <w:rPr>
          <w:sz w:val="20"/>
          <w:szCs w:val="20"/>
          <w:lang w:eastAsia="ru-RU"/>
        </w:rPr>
        <w:t xml:space="preserve"> реализации гражданами рабочего поселка Лунино Лунинского района Пензенской области права на участие в осуществлении местного самоуправления.</w:t>
      </w:r>
    </w:p>
    <w:p w:rsidR="009B5F90" w:rsidRPr="00EC7084" w:rsidRDefault="009B5F90" w:rsidP="009B5F90">
      <w:pPr>
        <w:numPr>
          <w:ilvl w:val="1"/>
          <w:numId w:val="11"/>
        </w:numPr>
        <w:suppressAutoHyphens w:val="0"/>
        <w:ind w:left="0" w:firstLine="705"/>
        <w:jc w:val="both"/>
        <w:rPr>
          <w:sz w:val="20"/>
          <w:szCs w:val="20"/>
          <w:lang w:eastAsia="ru-RU"/>
        </w:rPr>
      </w:pPr>
      <w:r w:rsidRPr="00EC7084">
        <w:rPr>
          <w:sz w:val="20"/>
          <w:szCs w:val="20"/>
          <w:lang w:eastAsia="ru-RU"/>
        </w:rPr>
        <w:t>Право участвовать в обсуждении проекта внесения изменений и дополнений в Устав рабочего поселка Лунино Лунинского района Пензенской области, направлять предложения  принадлежит гражданам, достигшим 18-ти летнего возраста и место жительства которых расположено в границах рабочего поселка Лунино Лунинского района Пензенской области.</w:t>
      </w:r>
    </w:p>
    <w:p w:rsidR="009B5F90" w:rsidRPr="00EC7084" w:rsidRDefault="009B5F90" w:rsidP="009B5F90">
      <w:pPr>
        <w:suppressAutoHyphens w:val="0"/>
        <w:jc w:val="both"/>
        <w:rPr>
          <w:sz w:val="20"/>
          <w:szCs w:val="20"/>
          <w:lang w:eastAsia="ru-RU"/>
        </w:rPr>
      </w:pPr>
    </w:p>
    <w:p w:rsidR="009B5F90" w:rsidRPr="00EC7084" w:rsidRDefault="009B5F90" w:rsidP="009B5F90">
      <w:pPr>
        <w:suppressAutoHyphens w:val="0"/>
        <w:jc w:val="center"/>
        <w:rPr>
          <w:b/>
          <w:sz w:val="20"/>
          <w:szCs w:val="20"/>
          <w:lang w:eastAsia="ru-RU"/>
        </w:rPr>
      </w:pPr>
      <w:proofErr w:type="gramStart"/>
      <w:r w:rsidRPr="00EC7084">
        <w:rPr>
          <w:b/>
          <w:sz w:val="20"/>
          <w:szCs w:val="20"/>
          <w:lang w:val="en-US" w:eastAsia="ru-RU"/>
        </w:rPr>
        <w:t>II</w:t>
      </w:r>
      <w:r w:rsidRPr="00EC7084">
        <w:rPr>
          <w:b/>
          <w:sz w:val="20"/>
          <w:szCs w:val="20"/>
          <w:lang w:eastAsia="ru-RU"/>
        </w:rPr>
        <w:t>. Порядок участия граждан в обсуждении проекта внесения изменений и дополнений в Устав рабочего поселка Лунино Лунинского района Пензенской области».</w:t>
      </w:r>
      <w:proofErr w:type="gramEnd"/>
    </w:p>
    <w:p w:rsidR="009B5F90" w:rsidRPr="00EC7084" w:rsidRDefault="009B5F90" w:rsidP="009B5F90">
      <w:pPr>
        <w:suppressAutoHyphens w:val="0"/>
        <w:spacing w:after="120"/>
        <w:jc w:val="both"/>
        <w:rPr>
          <w:sz w:val="20"/>
          <w:szCs w:val="20"/>
          <w:lang w:eastAsia="ru-RU"/>
        </w:rPr>
      </w:pPr>
      <w:r w:rsidRPr="00EC7084">
        <w:rPr>
          <w:sz w:val="20"/>
          <w:szCs w:val="20"/>
          <w:lang w:eastAsia="ru-RU"/>
        </w:rPr>
        <w:tab/>
        <w:t>2.1. Обсуждение проекта внесения изменений и дополнений в Устав рабочего поселка Лунино Лунинского района Пензенской области может осуществляться на собраниях граждан по месту жительства, месту работы, на публичных слушаниях, а также посредством обращения граждан в органы местного самоуправления в письменной форме.</w:t>
      </w:r>
    </w:p>
    <w:p w:rsidR="009B5F90" w:rsidRPr="00EC7084" w:rsidRDefault="009B5F90" w:rsidP="009B5F90">
      <w:pPr>
        <w:suppressAutoHyphens w:val="0"/>
        <w:spacing w:after="120"/>
        <w:jc w:val="both"/>
        <w:rPr>
          <w:sz w:val="20"/>
          <w:szCs w:val="20"/>
          <w:lang w:eastAsia="ru-RU"/>
        </w:rPr>
      </w:pPr>
      <w:r w:rsidRPr="00EC7084">
        <w:rPr>
          <w:sz w:val="20"/>
          <w:szCs w:val="20"/>
          <w:lang w:eastAsia="ru-RU"/>
        </w:rPr>
        <w:tab/>
        <w:t>2.2. Участие граждан в обсуждении проекта внесения изменений и дополнений в Устав рабочего поселка Лунино Лунинского района Пензенской области на публичных слушаниях осуществляется в соответствии с Положением о публичных слушаниях в рабочем поселке Лунино Лунинского района Пензенской области, утверждённого Комитетом местного самоуправления рабочего поселка Лунино Лунинского района Пензенской области.</w:t>
      </w:r>
    </w:p>
    <w:p w:rsidR="009B5F90" w:rsidRPr="00EC7084" w:rsidRDefault="009B5F90" w:rsidP="009B5F90">
      <w:pPr>
        <w:suppressAutoHyphens w:val="0"/>
        <w:spacing w:after="120"/>
        <w:jc w:val="center"/>
        <w:rPr>
          <w:b/>
          <w:sz w:val="20"/>
          <w:szCs w:val="20"/>
          <w:lang w:eastAsia="ru-RU"/>
        </w:rPr>
      </w:pPr>
      <w:r w:rsidRPr="00EC7084">
        <w:rPr>
          <w:b/>
          <w:sz w:val="20"/>
          <w:szCs w:val="20"/>
          <w:lang w:val="en-US" w:eastAsia="ru-RU"/>
        </w:rPr>
        <w:t>III</w:t>
      </w:r>
      <w:r w:rsidRPr="00EC7084">
        <w:rPr>
          <w:b/>
          <w:sz w:val="20"/>
          <w:szCs w:val="20"/>
          <w:lang w:eastAsia="ru-RU"/>
        </w:rPr>
        <w:t>. Порядок учёта предложений граждан по проекту внесения изменений и дополнений в Устав рабочего поселка Лунино Лунинского района Пензенской области»</w:t>
      </w:r>
    </w:p>
    <w:p w:rsidR="009B5F90" w:rsidRPr="00EC7084" w:rsidRDefault="009B5F90" w:rsidP="009B5F90">
      <w:pPr>
        <w:suppressAutoHyphens w:val="0"/>
        <w:spacing w:after="120"/>
        <w:jc w:val="both"/>
        <w:rPr>
          <w:sz w:val="20"/>
          <w:szCs w:val="20"/>
          <w:lang w:eastAsia="ru-RU"/>
        </w:rPr>
      </w:pPr>
      <w:r w:rsidRPr="00EC7084">
        <w:rPr>
          <w:sz w:val="20"/>
          <w:szCs w:val="20"/>
          <w:lang w:eastAsia="ru-RU"/>
        </w:rPr>
        <w:tab/>
        <w:t>3.1.Гражданин, желающий внести свои предложения по проекту внесения изменений и дополнений в Устав рабочего поселка Лунино Лунинского района Пензенской области», направляет их в письменной форме Главе рабочего поселка Лунино Лунинского района, с указанием фамилии, имени, отчества и почтового адреса.</w:t>
      </w:r>
    </w:p>
    <w:p w:rsidR="009B5F90" w:rsidRPr="00EC7084" w:rsidRDefault="009B5F90" w:rsidP="009B5F90">
      <w:pPr>
        <w:suppressAutoHyphens w:val="0"/>
        <w:spacing w:after="120"/>
        <w:jc w:val="both"/>
        <w:rPr>
          <w:sz w:val="20"/>
          <w:szCs w:val="20"/>
          <w:lang w:eastAsia="ru-RU"/>
        </w:rPr>
      </w:pPr>
      <w:r w:rsidRPr="00EC7084">
        <w:rPr>
          <w:sz w:val="20"/>
          <w:szCs w:val="20"/>
          <w:lang w:eastAsia="ru-RU"/>
        </w:rPr>
        <w:tab/>
        <w:t xml:space="preserve">3.2.Поступившие предложения подлежат регистрации и рассмотрению в </w:t>
      </w:r>
      <w:proofErr w:type="gramStart"/>
      <w:r w:rsidRPr="00EC7084">
        <w:rPr>
          <w:sz w:val="20"/>
          <w:szCs w:val="20"/>
          <w:lang w:eastAsia="ru-RU"/>
        </w:rPr>
        <w:t>порядке</w:t>
      </w:r>
      <w:proofErr w:type="gramEnd"/>
      <w:r w:rsidRPr="00EC7084">
        <w:rPr>
          <w:sz w:val="20"/>
          <w:szCs w:val="20"/>
          <w:lang w:eastAsia="ru-RU"/>
        </w:rPr>
        <w:t xml:space="preserve"> установленном для рассмотрения обращений граждан, и в срок не позднее дня предшествующему дню принятия Комитетом местного самоуправления рабочего поселка Лунино Лунинского района Пензенской области решения «О </w:t>
      </w:r>
      <w:r w:rsidRPr="00EC7084">
        <w:rPr>
          <w:sz w:val="20"/>
          <w:szCs w:val="20"/>
          <w:lang w:eastAsia="ru-RU"/>
        </w:rPr>
        <w:lastRenderedPageBreak/>
        <w:t>проекте внесения изменений и дополнений в Устав рабочего поселка Лунино Лунинского  района Пензенской области».</w:t>
      </w:r>
    </w:p>
    <w:p w:rsidR="009B5F90" w:rsidRPr="00EC7084" w:rsidRDefault="009B5F90" w:rsidP="009B5F90">
      <w:pPr>
        <w:suppressAutoHyphens w:val="0"/>
        <w:spacing w:after="120"/>
        <w:jc w:val="both"/>
        <w:rPr>
          <w:sz w:val="20"/>
          <w:szCs w:val="20"/>
          <w:lang w:eastAsia="ru-RU"/>
        </w:rPr>
      </w:pPr>
      <w:r w:rsidRPr="00EC7084">
        <w:rPr>
          <w:sz w:val="20"/>
          <w:szCs w:val="20"/>
          <w:lang w:eastAsia="ru-RU"/>
        </w:rPr>
        <w:tab/>
        <w:t>3.3. Указанные в п. 2.1. части 2 настоящего Порядка предложения принимаются с момента  опубликования проекта внесения изменений и дополнений в Устав рабочего поселка Лунино Лунинского района Пензенской области.</w:t>
      </w:r>
    </w:p>
    <w:p w:rsidR="009B5F90" w:rsidRPr="00EC7084" w:rsidRDefault="009B5F90" w:rsidP="009B5F90">
      <w:pPr>
        <w:suppressAutoHyphens w:val="0"/>
        <w:spacing w:after="120"/>
        <w:jc w:val="both"/>
        <w:rPr>
          <w:sz w:val="20"/>
          <w:szCs w:val="20"/>
          <w:lang w:eastAsia="ru-RU"/>
        </w:rPr>
      </w:pPr>
      <w:r w:rsidRPr="00EC7084">
        <w:rPr>
          <w:sz w:val="20"/>
          <w:szCs w:val="20"/>
          <w:lang w:eastAsia="ru-RU"/>
        </w:rPr>
        <w:tab/>
        <w:t>3.4. В целях обобщения и подготовки для внесения на рассмотрение сессии Комитета местного самоуправления рабочего поселка Лунино Лунинского района предложений граждан по проекту внесения изменений и дополнений в Устав рабочего поселка Лунино Лунинского района Пензенской области» создаётся оргкомитет.</w:t>
      </w:r>
    </w:p>
    <w:p w:rsidR="00A0313F" w:rsidRDefault="009B5F90" w:rsidP="009B5F90">
      <w:pPr>
        <w:ind w:firstLine="426"/>
        <w:jc w:val="both"/>
        <w:rPr>
          <w:sz w:val="22"/>
          <w:szCs w:val="22"/>
        </w:rPr>
      </w:pPr>
      <w:r w:rsidRPr="00EC7084">
        <w:rPr>
          <w:sz w:val="20"/>
          <w:szCs w:val="20"/>
          <w:lang w:eastAsia="ru-RU"/>
        </w:rPr>
        <w:tab/>
        <w:t>3.5.Оргкомитет, созданный решением Комитетом местного самоуправления рабочего поселка Лунино Лунинского района по проведению публичных слушаний «О проекте внесения изменений и дополнений в Устав рабочего поселка Лунино Лунинского района Пензенской области» готовит предложения о принятии или отклонении поступивших предложений граждан. Указанные предложения выносятся на рассмотрение сессии Комитета местного самоуправления рабочего поселка Лунино Лунинского района Пензенской области.</w:t>
      </w:r>
    </w:p>
    <w:p w:rsidR="00A0313F" w:rsidRDefault="00A0313F" w:rsidP="00AA5ED8">
      <w:pPr>
        <w:ind w:firstLine="426"/>
        <w:jc w:val="both"/>
        <w:rPr>
          <w:sz w:val="22"/>
          <w:szCs w:val="22"/>
        </w:rPr>
      </w:pPr>
    </w:p>
    <w:p w:rsidR="00BB3B03" w:rsidRPr="00AA5ED8" w:rsidRDefault="00BB3B03" w:rsidP="00AA5ED8">
      <w:pPr>
        <w:pBdr>
          <w:bottom w:val="single" w:sz="12" w:space="1" w:color="auto"/>
        </w:pBdr>
        <w:ind w:firstLine="426"/>
        <w:rPr>
          <w:sz w:val="22"/>
          <w:szCs w:val="22"/>
        </w:rPr>
      </w:pPr>
    </w:p>
    <w:p w:rsidR="00782F5D" w:rsidRPr="00AA5ED8" w:rsidRDefault="00782F5D" w:rsidP="002D79E9">
      <w:pPr>
        <w:jc w:val="both"/>
        <w:rPr>
          <w:sz w:val="22"/>
          <w:szCs w:val="22"/>
        </w:rPr>
      </w:pPr>
    </w:p>
    <w:p w:rsidR="002D79E9" w:rsidRPr="00AA5ED8" w:rsidRDefault="002D79E9" w:rsidP="002D79E9">
      <w:pPr>
        <w:jc w:val="both"/>
        <w:rPr>
          <w:sz w:val="22"/>
          <w:szCs w:val="22"/>
        </w:rPr>
      </w:pPr>
      <w:r w:rsidRPr="00AA5ED8">
        <w:rPr>
          <w:sz w:val="22"/>
          <w:szCs w:val="22"/>
        </w:rPr>
        <w:t>Редактор Тургенева Е.А.</w:t>
      </w:r>
      <w:r w:rsidRPr="00AA5ED8">
        <w:rPr>
          <w:sz w:val="22"/>
          <w:szCs w:val="22"/>
        </w:rPr>
        <w:tab/>
      </w:r>
      <w:r w:rsidRPr="00AA5ED8">
        <w:rPr>
          <w:sz w:val="22"/>
          <w:szCs w:val="22"/>
        </w:rPr>
        <w:tab/>
      </w:r>
      <w:r w:rsidRPr="00AA5ED8">
        <w:rPr>
          <w:sz w:val="22"/>
          <w:szCs w:val="22"/>
        </w:rPr>
        <w:tab/>
        <w:t xml:space="preserve"> тираж 150 экз.</w:t>
      </w:r>
    </w:p>
    <w:p w:rsidR="002D79E9" w:rsidRPr="00AA5ED8" w:rsidRDefault="002D79E9" w:rsidP="002D79E9">
      <w:pPr>
        <w:jc w:val="both"/>
        <w:rPr>
          <w:sz w:val="22"/>
          <w:szCs w:val="22"/>
        </w:rPr>
      </w:pPr>
    </w:p>
    <w:p w:rsidR="002D79E9" w:rsidRPr="00AA5ED8" w:rsidRDefault="002D79E9" w:rsidP="002D79E9">
      <w:pPr>
        <w:jc w:val="both"/>
        <w:rPr>
          <w:sz w:val="22"/>
          <w:szCs w:val="22"/>
        </w:rPr>
      </w:pPr>
      <w:r w:rsidRPr="00AA5ED8">
        <w:rPr>
          <w:sz w:val="22"/>
          <w:szCs w:val="22"/>
        </w:rPr>
        <w:t>Учредитель: Комитет местного самоуправления рабочего поселка Лунино</w:t>
      </w:r>
    </w:p>
    <w:p w:rsidR="002D79E9" w:rsidRPr="00AA5ED8" w:rsidRDefault="002D79E9" w:rsidP="002D79E9">
      <w:pPr>
        <w:jc w:val="both"/>
        <w:rPr>
          <w:sz w:val="22"/>
          <w:szCs w:val="22"/>
        </w:rPr>
      </w:pPr>
      <w:r w:rsidRPr="00AA5ED8">
        <w:rPr>
          <w:sz w:val="22"/>
          <w:szCs w:val="22"/>
        </w:rPr>
        <w:t>Издатель: Администрация рабочего поселка Лунино</w:t>
      </w:r>
    </w:p>
    <w:p w:rsidR="002D79E9" w:rsidRPr="00AA5ED8" w:rsidRDefault="002D79E9" w:rsidP="002D79E9">
      <w:pPr>
        <w:jc w:val="both"/>
        <w:rPr>
          <w:sz w:val="22"/>
          <w:szCs w:val="22"/>
        </w:rPr>
      </w:pPr>
      <w:r w:rsidRPr="00AA5ED8">
        <w:rPr>
          <w:sz w:val="22"/>
          <w:szCs w:val="22"/>
        </w:rPr>
        <w:t>442730 рабочий поселок Лунино Лунинского</w:t>
      </w:r>
      <w:r w:rsidRPr="00AA5ED8">
        <w:rPr>
          <w:i/>
          <w:sz w:val="22"/>
          <w:szCs w:val="22"/>
        </w:rPr>
        <w:t xml:space="preserve"> </w:t>
      </w:r>
      <w:r w:rsidRPr="00AA5ED8">
        <w:rPr>
          <w:sz w:val="22"/>
          <w:szCs w:val="22"/>
        </w:rPr>
        <w:t>района Пензенской области,</w:t>
      </w:r>
    </w:p>
    <w:p w:rsidR="002D79E9" w:rsidRPr="00AA5ED8" w:rsidRDefault="002D79E9" w:rsidP="002D79E9">
      <w:pPr>
        <w:jc w:val="both"/>
        <w:rPr>
          <w:sz w:val="22"/>
          <w:szCs w:val="22"/>
        </w:rPr>
      </w:pPr>
      <w:r w:rsidRPr="00AA5ED8">
        <w:rPr>
          <w:sz w:val="22"/>
          <w:szCs w:val="22"/>
        </w:rPr>
        <w:t xml:space="preserve">ул. </w:t>
      </w:r>
      <w:proofErr w:type="gramStart"/>
      <w:r w:rsidRPr="00AA5ED8">
        <w:rPr>
          <w:sz w:val="22"/>
          <w:szCs w:val="22"/>
        </w:rPr>
        <w:t>Юбилейная</w:t>
      </w:r>
      <w:proofErr w:type="gramEnd"/>
      <w:r w:rsidRPr="00AA5ED8">
        <w:rPr>
          <w:sz w:val="22"/>
          <w:szCs w:val="22"/>
        </w:rPr>
        <w:t>, д. 39, тел. 3-05-76</w:t>
      </w:r>
    </w:p>
    <w:p w:rsidR="002D79E9" w:rsidRPr="00A029BB" w:rsidRDefault="002D79E9" w:rsidP="00A029BB"/>
    <w:sectPr w:rsidR="002D79E9" w:rsidRPr="00A029BB" w:rsidSect="00782F5D">
      <w:pgSz w:w="11906" w:h="16838"/>
      <w:pgMar w:top="1134" w:right="924" w:bottom="539"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80"/>
        </w:tabs>
        <w:ind w:left="1080" w:hanging="360"/>
      </w:pPr>
      <w:rPr>
        <w:rFonts w:hint="default"/>
        <w:sz w:val="28"/>
        <w:szCs w:val="28"/>
      </w:rPr>
    </w:lvl>
  </w:abstractNum>
  <w:abstractNum w:abstractNumId="1">
    <w:nsid w:val="00000005"/>
    <w:multiLevelType w:val="singleLevel"/>
    <w:tmpl w:val="00000005"/>
    <w:name w:val="WW8Num5"/>
    <w:lvl w:ilvl="0">
      <w:numFmt w:val="bullet"/>
      <w:lvlText w:val=""/>
      <w:lvlJc w:val="left"/>
      <w:pPr>
        <w:tabs>
          <w:tab w:val="num" w:pos="1070"/>
        </w:tabs>
        <w:ind w:left="1070" w:hanging="360"/>
      </w:pPr>
      <w:rPr>
        <w:rFonts w:ascii="Symbol" w:hAnsi="Symbol" w:cs="Wingdings"/>
      </w:rPr>
    </w:lvl>
  </w:abstractNum>
  <w:abstractNum w:abstractNumId="2">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3">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4">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5">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6">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7">
    <w:nsid w:val="115C3198"/>
    <w:multiLevelType w:val="multilevel"/>
    <w:tmpl w:val="E5963024"/>
    <w:lvl w:ilvl="0">
      <w:start w:val="1"/>
      <w:numFmt w:val="none"/>
      <w:pStyle w:val="11"/>
      <w:suff w:val="nothing"/>
      <w:lvlText w:val=""/>
      <w:lvlJc w:val="left"/>
      <w:pPr>
        <w:ind w:left="432" w:hanging="432"/>
      </w:pPr>
    </w:lvl>
    <w:lvl w:ilvl="1">
      <w:start w:val="1"/>
      <w:numFmt w:val="none"/>
      <w:pStyle w:val="21"/>
      <w:suff w:val="nothing"/>
      <w:lvlText w:val=""/>
      <w:lvlJc w:val="left"/>
      <w:pPr>
        <w:ind w:left="576" w:hanging="576"/>
      </w:pPr>
    </w:lvl>
    <w:lvl w:ilvl="2">
      <w:start w:val="1"/>
      <w:numFmt w:val="none"/>
      <w:pStyle w:val="31"/>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1168059D"/>
    <w:multiLevelType w:val="multilevel"/>
    <w:tmpl w:val="27ECEE86"/>
    <w:lvl w:ilvl="0">
      <w:start w:val="1"/>
      <w:numFmt w:val="none"/>
      <w:suff w:val="nothing"/>
      <w:lvlText w:val=""/>
      <w:lvlJc w:val="left"/>
      <w:pPr>
        <w:ind w:left="0" w:firstLine="0"/>
      </w:pPr>
    </w:lvl>
    <w:lvl w:ilvl="1">
      <w:start w:val="1"/>
      <w:numFmt w:val="none"/>
      <w:lvlRestart w:val="0"/>
      <w:suff w:val="nothing"/>
      <w:lvlText w:val=""/>
      <w:lvlJc w:val="left"/>
      <w:pPr>
        <w:ind w:left="0" w:firstLine="0"/>
      </w:pPr>
      <w:rPr>
        <w:sz w:val="24"/>
      </w:rPr>
    </w:lvl>
    <w:lvl w:ilvl="2">
      <w:start w:val="1"/>
      <w:numFmt w:val="decimal"/>
      <w:suff w:val="space"/>
      <w:lvlText w:val="Глава %3."/>
      <w:lvlJc w:val="left"/>
      <w:pPr>
        <w:ind w:left="5454" w:hanging="1134"/>
      </w:pPr>
      <w:rPr>
        <w:b/>
        <w:i w:val="0"/>
        <w:sz w:val="28"/>
        <w:szCs w:val="28"/>
      </w:rPr>
    </w:lvl>
    <w:lvl w:ilvl="3">
      <w:start w:val="1"/>
      <w:numFmt w:val="decimal"/>
      <w:lvlRestart w:val="2"/>
      <w:suff w:val="nothing"/>
      <w:lvlText w:val="Статья %4"/>
      <w:lvlJc w:val="left"/>
      <w:pPr>
        <w:ind w:left="1134" w:hanging="1134"/>
      </w:pPr>
      <w:rPr>
        <w:b/>
        <w:i w:val="0"/>
        <w:sz w:val="24"/>
        <w:szCs w:val="24"/>
      </w:rPr>
    </w:lvl>
    <w:lvl w:ilvl="4">
      <w:start w:val="1"/>
      <w:numFmt w:val="none"/>
      <w:lvlRestart w:val="0"/>
      <w:suff w:val="nothing"/>
      <w:lvlText w:val="%5"/>
      <w:lvlJc w:val="left"/>
      <w:pPr>
        <w:ind w:left="284" w:firstLine="0"/>
      </w:pPr>
    </w:lvl>
    <w:lvl w:ilvl="5">
      <w:start w:val="1"/>
      <w:numFmt w:val="decimal"/>
      <w:lvlText w:val="%6."/>
      <w:lvlJc w:val="left"/>
      <w:pPr>
        <w:tabs>
          <w:tab w:val="num" w:pos="927"/>
        </w:tabs>
        <w:ind w:left="0" w:firstLine="567"/>
      </w:pPr>
    </w:lvl>
    <w:lvl w:ilvl="6">
      <w:start w:val="1"/>
      <w:numFmt w:val="decimal"/>
      <w:suff w:val="space"/>
      <w:lvlText w:val="%7) "/>
      <w:lvlJc w:val="left"/>
      <w:pPr>
        <w:ind w:left="284" w:firstLine="283"/>
      </w:pPr>
    </w:lvl>
    <w:lvl w:ilvl="7">
      <w:start w:val="1"/>
      <w:numFmt w:val="decimal"/>
      <w:suff w:val="space"/>
      <w:lvlText w:val="%8)"/>
      <w:lvlJc w:val="left"/>
      <w:pPr>
        <w:ind w:left="567" w:firstLine="284"/>
      </w:pPr>
      <w:rPr>
        <w:b w:val="0"/>
        <w:i w:val="0"/>
        <w:sz w:val="24"/>
        <w:szCs w:val="24"/>
      </w:rPr>
    </w:lvl>
    <w:lvl w:ilvl="8">
      <w:start w:val="1"/>
      <w:numFmt w:val="none"/>
      <w:lvlRestart w:val="0"/>
      <w:suff w:val="nothing"/>
      <w:lvlText w:val=""/>
      <w:lvlJc w:val="left"/>
      <w:pPr>
        <w:ind w:left="284" w:firstLine="0"/>
      </w:pPr>
    </w:lvl>
  </w:abstractNum>
  <w:abstractNum w:abstractNumId="9">
    <w:nsid w:val="118E33DF"/>
    <w:multiLevelType w:val="singleLevel"/>
    <w:tmpl w:val="433009D6"/>
    <w:lvl w:ilvl="0">
      <w:start w:val="1"/>
      <w:numFmt w:val="decimal"/>
      <w:lvlText w:val="2.%1."/>
      <w:legacy w:legacy="1" w:legacySpace="0" w:legacyIndent="454"/>
      <w:lvlJc w:val="left"/>
      <w:pPr>
        <w:ind w:left="0" w:firstLine="0"/>
      </w:pPr>
      <w:rPr>
        <w:rFonts w:ascii="Times New Roman" w:hAnsi="Times New Roman" w:cs="Times New Roman" w:hint="default"/>
      </w:rPr>
    </w:lvl>
  </w:abstractNum>
  <w:abstractNum w:abstractNumId="10">
    <w:nsid w:val="142A525A"/>
    <w:multiLevelType w:val="multilevel"/>
    <w:tmpl w:val="8D407C6C"/>
    <w:lvl w:ilvl="0">
      <w:start w:val="1"/>
      <w:numFmt w:val="bullet"/>
      <w:suff w:val="space"/>
      <w:lvlText w:val="-"/>
      <w:lvlJc w:val="left"/>
      <w:pPr>
        <w:ind w:left="0" w:firstLine="720"/>
      </w:pPr>
      <w:rPr>
        <w:rFonts w:ascii="Arial" w:hAnsi="Arial" w:cs="Times New Roman" w:hint="default"/>
        <w:sz w:val="24"/>
      </w:rPr>
    </w:lvl>
    <w:lvl w:ilvl="1">
      <w:start w:val="1"/>
      <w:numFmt w:val="bullet"/>
      <w:suff w:val="space"/>
      <w:lvlText w:val="-"/>
      <w:lvlJc w:val="left"/>
      <w:pPr>
        <w:ind w:left="720" w:firstLine="771"/>
      </w:pPr>
      <w:rPr>
        <w:rFonts w:ascii="Times New Roman" w:hAnsi="Times New Roman" w:cs="Times New Roman" w:hint="default"/>
        <w:sz w:val="28"/>
      </w:rPr>
    </w:lvl>
    <w:lvl w:ilvl="2">
      <w:start w:val="1"/>
      <w:numFmt w:val="bullet"/>
      <w:pStyle w:val="3"/>
      <w:suff w:val="space"/>
      <w:lvlText w:val="-"/>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1">
    <w:nsid w:val="1E9D348D"/>
    <w:multiLevelType w:val="hybridMultilevel"/>
    <w:tmpl w:val="D9368D3E"/>
    <w:lvl w:ilvl="0" w:tplc="767C0A1A">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5137AD5"/>
    <w:multiLevelType w:val="multilevel"/>
    <w:tmpl w:val="B8065FD6"/>
    <w:lvl w:ilvl="0">
      <w:start w:val="1"/>
      <w:numFmt w:val="decimal"/>
      <w:pStyle w:val="a"/>
      <w:isLgl/>
      <w:suff w:val="space"/>
      <w:lvlText w:val="%1)"/>
      <w:lvlJc w:val="left"/>
      <w:pPr>
        <w:ind w:left="0" w:firstLine="720"/>
      </w:pPr>
      <w:rPr>
        <w:rFonts w:ascii="Times New Roman" w:hAnsi="Times New Roman" w:cs="Times New Roman" w:hint="default"/>
        <w:sz w:val="28"/>
        <w:szCs w:val="28"/>
      </w:rPr>
    </w:lvl>
    <w:lvl w:ilvl="1">
      <w:start w:val="1"/>
      <w:numFmt w:val="russianLower"/>
      <w:pStyle w:val="2"/>
      <w:suff w:val="space"/>
      <w:lvlText w:val="%2)"/>
      <w:lvlJc w:val="left"/>
      <w:pPr>
        <w:ind w:left="720" w:firstLine="771"/>
      </w:pPr>
      <w:rPr>
        <w:rFonts w:ascii="Times New Roman" w:hAnsi="Times New Roman" w:cs="Times New Roman" w:hint="default"/>
        <w:sz w:val="28"/>
        <w:szCs w:val="28"/>
      </w:rPr>
    </w:lvl>
    <w:lvl w:ilvl="2">
      <w:start w:val="1"/>
      <w:numFmt w:val="decimal"/>
      <w:suff w:val="space"/>
      <w:lvlText w:val="%3)"/>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3">
    <w:nsid w:val="254D2A9F"/>
    <w:multiLevelType w:val="singleLevel"/>
    <w:tmpl w:val="8B246752"/>
    <w:lvl w:ilvl="0">
      <w:start w:val="1"/>
      <w:numFmt w:val="decimal"/>
      <w:lvlText w:val="3.%1."/>
      <w:legacy w:legacy="1" w:legacySpace="0" w:legacyIndent="465"/>
      <w:lvlJc w:val="left"/>
      <w:pPr>
        <w:ind w:left="0" w:firstLine="0"/>
      </w:pPr>
      <w:rPr>
        <w:rFonts w:ascii="Times New Roman" w:hAnsi="Times New Roman" w:cs="Times New Roman" w:hint="default"/>
      </w:rPr>
    </w:lvl>
  </w:abstractNum>
  <w:abstractNum w:abstractNumId="14">
    <w:nsid w:val="25D50AB4"/>
    <w:multiLevelType w:val="hybridMultilevel"/>
    <w:tmpl w:val="C35AF0A8"/>
    <w:lvl w:ilvl="0" w:tplc="E31A046E">
      <w:start w:val="1"/>
      <w:numFmt w:val="decimal"/>
      <w:lvlText w:val="%1."/>
      <w:lvlJc w:val="left"/>
      <w:pPr>
        <w:tabs>
          <w:tab w:val="num" w:pos="720"/>
        </w:tabs>
        <w:ind w:left="720" w:hanging="360"/>
      </w:pPr>
    </w:lvl>
    <w:lvl w:ilvl="1" w:tplc="73CA7E64">
      <w:numFmt w:val="none"/>
      <w:lvlText w:val=""/>
      <w:lvlJc w:val="left"/>
      <w:pPr>
        <w:tabs>
          <w:tab w:val="num" w:pos="360"/>
        </w:tabs>
        <w:ind w:left="0" w:firstLine="0"/>
      </w:pPr>
    </w:lvl>
    <w:lvl w:ilvl="2" w:tplc="2586EC32">
      <w:numFmt w:val="none"/>
      <w:lvlText w:val=""/>
      <w:lvlJc w:val="left"/>
      <w:pPr>
        <w:tabs>
          <w:tab w:val="num" w:pos="360"/>
        </w:tabs>
        <w:ind w:left="0" w:firstLine="0"/>
      </w:pPr>
    </w:lvl>
    <w:lvl w:ilvl="3" w:tplc="F2F66B26">
      <w:numFmt w:val="none"/>
      <w:lvlText w:val=""/>
      <w:lvlJc w:val="left"/>
      <w:pPr>
        <w:tabs>
          <w:tab w:val="num" w:pos="360"/>
        </w:tabs>
        <w:ind w:left="0" w:firstLine="0"/>
      </w:pPr>
    </w:lvl>
    <w:lvl w:ilvl="4" w:tplc="2E14151A">
      <w:numFmt w:val="none"/>
      <w:lvlText w:val=""/>
      <w:lvlJc w:val="left"/>
      <w:pPr>
        <w:tabs>
          <w:tab w:val="num" w:pos="360"/>
        </w:tabs>
        <w:ind w:left="0" w:firstLine="0"/>
      </w:pPr>
    </w:lvl>
    <w:lvl w:ilvl="5" w:tplc="CA56FABC">
      <w:numFmt w:val="none"/>
      <w:lvlText w:val=""/>
      <w:lvlJc w:val="left"/>
      <w:pPr>
        <w:tabs>
          <w:tab w:val="num" w:pos="360"/>
        </w:tabs>
        <w:ind w:left="0" w:firstLine="0"/>
      </w:pPr>
    </w:lvl>
    <w:lvl w:ilvl="6" w:tplc="89F623EA">
      <w:numFmt w:val="none"/>
      <w:lvlText w:val=""/>
      <w:lvlJc w:val="left"/>
      <w:pPr>
        <w:tabs>
          <w:tab w:val="num" w:pos="360"/>
        </w:tabs>
        <w:ind w:left="0" w:firstLine="0"/>
      </w:pPr>
    </w:lvl>
    <w:lvl w:ilvl="7" w:tplc="164CA1D4">
      <w:numFmt w:val="none"/>
      <w:lvlText w:val=""/>
      <w:lvlJc w:val="left"/>
      <w:pPr>
        <w:tabs>
          <w:tab w:val="num" w:pos="360"/>
        </w:tabs>
        <w:ind w:left="0" w:firstLine="0"/>
      </w:pPr>
    </w:lvl>
    <w:lvl w:ilvl="8" w:tplc="DE0CEDF4">
      <w:numFmt w:val="none"/>
      <w:lvlText w:val=""/>
      <w:lvlJc w:val="left"/>
      <w:pPr>
        <w:tabs>
          <w:tab w:val="num" w:pos="360"/>
        </w:tabs>
        <w:ind w:left="0" w:firstLine="0"/>
      </w:pPr>
    </w:lvl>
  </w:abstractNum>
  <w:abstractNum w:abstractNumId="15">
    <w:nsid w:val="2D041CED"/>
    <w:multiLevelType w:val="multilevel"/>
    <w:tmpl w:val="20F6C4C0"/>
    <w:lvl w:ilvl="0">
      <w:start w:val="1"/>
      <w:numFmt w:val="decimal"/>
      <w:lvlText w:val="%1."/>
      <w:lvlJc w:val="left"/>
      <w:pPr>
        <w:ind w:left="900" w:hanging="375"/>
      </w:pPr>
      <w:rPr>
        <w:rFonts w:eastAsia="Calibri" w:hint="default"/>
      </w:rPr>
    </w:lvl>
    <w:lvl w:ilvl="1">
      <w:start w:val="1"/>
      <w:numFmt w:val="decimal"/>
      <w:isLgl/>
      <w:lvlText w:val="%1.%2."/>
      <w:lvlJc w:val="left"/>
      <w:pPr>
        <w:ind w:left="1425" w:hanging="720"/>
      </w:pPr>
      <w:rPr>
        <w:rFonts w:hint="default"/>
        <w:color w:val="auto"/>
      </w:rPr>
    </w:lvl>
    <w:lvl w:ilvl="2">
      <w:start w:val="1"/>
      <w:numFmt w:val="decimal"/>
      <w:isLgl/>
      <w:lvlText w:val="%1.%2.%3."/>
      <w:lvlJc w:val="left"/>
      <w:pPr>
        <w:ind w:left="1605" w:hanging="720"/>
      </w:pPr>
      <w:rPr>
        <w:rFonts w:hint="default"/>
        <w:color w:val="auto"/>
      </w:rPr>
    </w:lvl>
    <w:lvl w:ilvl="3">
      <w:start w:val="1"/>
      <w:numFmt w:val="decimal"/>
      <w:isLgl/>
      <w:lvlText w:val="%1.%2.%3.%4."/>
      <w:lvlJc w:val="left"/>
      <w:pPr>
        <w:ind w:left="2145" w:hanging="1080"/>
      </w:pPr>
      <w:rPr>
        <w:rFonts w:hint="default"/>
        <w:color w:val="auto"/>
      </w:rPr>
    </w:lvl>
    <w:lvl w:ilvl="4">
      <w:start w:val="1"/>
      <w:numFmt w:val="decimal"/>
      <w:isLgl/>
      <w:lvlText w:val="%1.%2.%3.%4.%5."/>
      <w:lvlJc w:val="left"/>
      <w:pPr>
        <w:ind w:left="2325" w:hanging="1080"/>
      </w:pPr>
      <w:rPr>
        <w:rFonts w:hint="default"/>
        <w:color w:val="auto"/>
      </w:rPr>
    </w:lvl>
    <w:lvl w:ilvl="5">
      <w:start w:val="1"/>
      <w:numFmt w:val="decimal"/>
      <w:isLgl/>
      <w:lvlText w:val="%1.%2.%3.%4.%5.%6."/>
      <w:lvlJc w:val="left"/>
      <w:pPr>
        <w:ind w:left="2865" w:hanging="1440"/>
      </w:pPr>
      <w:rPr>
        <w:rFonts w:hint="default"/>
        <w:color w:val="auto"/>
      </w:rPr>
    </w:lvl>
    <w:lvl w:ilvl="6">
      <w:start w:val="1"/>
      <w:numFmt w:val="decimal"/>
      <w:isLgl/>
      <w:lvlText w:val="%1.%2.%3.%4.%5.%6.%7."/>
      <w:lvlJc w:val="left"/>
      <w:pPr>
        <w:ind w:left="3405" w:hanging="1800"/>
      </w:pPr>
      <w:rPr>
        <w:rFonts w:hint="default"/>
        <w:color w:val="auto"/>
      </w:rPr>
    </w:lvl>
    <w:lvl w:ilvl="7">
      <w:start w:val="1"/>
      <w:numFmt w:val="decimal"/>
      <w:isLgl/>
      <w:lvlText w:val="%1.%2.%3.%4.%5.%6.%7.%8."/>
      <w:lvlJc w:val="left"/>
      <w:pPr>
        <w:ind w:left="3585" w:hanging="1800"/>
      </w:pPr>
      <w:rPr>
        <w:rFonts w:hint="default"/>
        <w:color w:val="auto"/>
      </w:rPr>
    </w:lvl>
    <w:lvl w:ilvl="8">
      <w:start w:val="1"/>
      <w:numFmt w:val="decimal"/>
      <w:isLgl/>
      <w:lvlText w:val="%1.%2.%3.%4.%5.%6.%7.%8.%9."/>
      <w:lvlJc w:val="left"/>
      <w:pPr>
        <w:ind w:left="4125" w:hanging="2160"/>
      </w:pPr>
      <w:rPr>
        <w:rFonts w:hint="default"/>
        <w:color w:val="auto"/>
      </w:rPr>
    </w:lvl>
  </w:abstractNum>
  <w:abstractNum w:abstractNumId="16">
    <w:nsid w:val="2EB80291"/>
    <w:multiLevelType w:val="hybridMultilevel"/>
    <w:tmpl w:val="2E60896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nsid w:val="398865D3"/>
    <w:multiLevelType w:val="singleLevel"/>
    <w:tmpl w:val="25664616"/>
    <w:lvl w:ilvl="0">
      <w:start w:val="1"/>
      <w:numFmt w:val="decimal"/>
      <w:lvlText w:val="%1."/>
      <w:legacy w:legacy="1" w:legacySpace="0" w:legacyIndent="293"/>
      <w:lvlJc w:val="left"/>
      <w:rPr>
        <w:rFonts w:ascii="Times New Roman" w:hAnsi="Times New Roman" w:cs="Times New Roman" w:hint="default"/>
      </w:rPr>
    </w:lvl>
  </w:abstractNum>
  <w:abstractNum w:abstractNumId="18">
    <w:nsid w:val="3B95081A"/>
    <w:multiLevelType w:val="hybridMultilevel"/>
    <w:tmpl w:val="018838B8"/>
    <w:lvl w:ilvl="0" w:tplc="0A0CB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50CBC"/>
    <w:multiLevelType w:val="hybridMultilevel"/>
    <w:tmpl w:val="97B6A76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D1735FE"/>
    <w:multiLevelType w:val="hybridMultilevel"/>
    <w:tmpl w:val="2318B4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61513B73"/>
    <w:multiLevelType w:val="hybridMultilevel"/>
    <w:tmpl w:val="D72422B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3">
    <w:nsid w:val="631D2CC2"/>
    <w:multiLevelType w:val="hybridMultilevel"/>
    <w:tmpl w:val="C1A0C800"/>
    <w:lvl w:ilvl="0" w:tplc="6B5E56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636D237D"/>
    <w:multiLevelType w:val="multilevel"/>
    <w:tmpl w:val="FFFA9CC8"/>
    <w:lvl w:ilvl="0">
      <w:start w:val="1"/>
      <w:numFmt w:val="bullet"/>
      <w:pStyle w:val="a1"/>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5">
    <w:nsid w:val="675D21E2"/>
    <w:multiLevelType w:val="hybridMultilevel"/>
    <w:tmpl w:val="2C0630B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C195548"/>
    <w:multiLevelType w:val="singleLevel"/>
    <w:tmpl w:val="EBB8A6D8"/>
    <w:lvl w:ilvl="0">
      <w:start w:val="1"/>
      <w:numFmt w:val="decimal"/>
      <w:lvlText w:val="1.%1."/>
      <w:legacy w:legacy="1" w:legacySpace="0" w:legacyIndent="427"/>
      <w:lvlJc w:val="left"/>
      <w:pPr>
        <w:ind w:left="0" w:firstLine="0"/>
      </w:pPr>
      <w:rPr>
        <w:rFonts w:ascii="Times New Roman" w:hAnsi="Times New Roman" w:cs="Times New Roman" w:hint="default"/>
      </w:rPr>
    </w:lvl>
  </w:abstractNum>
  <w:abstractNum w:abstractNumId="27">
    <w:nsid w:val="6C4F5FE1"/>
    <w:multiLevelType w:val="hybridMultilevel"/>
    <w:tmpl w:val="161EEDF4"/>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740A713A"/>
    <w:multiLevelType w:val="multilevel"/>
    <w:tmpl w:val="026E780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9">
    <w:nsid w:val="7494318E"/>
    <w:multiLevelType w:val="hybridMultilevel"/>
    <w:tmpl w:val="E022334C"/>
    <w:lvl w:ilvl="0" w:tplc="4F7EF9C0">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94518D1"/>
    <w:multiLevelType w:val="hybridMultilevel"/>
    <w:tmpl w:val="3FDE9A9C"/>
    <w:lvl w:ilvl="0" w:tplc="14EE64D2">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C244D36"/>
    <w:multiLevelType w:val="multilevel"/>
    <w:tmpl w:val="F8DEF1F6"/>
    <w:lvl w:ilvl="0">
      <w:start w:val="1"/>
      <w:numFmt w:val="decimal"/>
      <w:lvlText w:val="%1."/>
      <w:lvlJc w:val="left"/>
      <w:pPr>
        <w:ind w:left="1425" w:hanging="885"/>
      </w:pPr>
      <w:rPr>
        <w:rFonts w:ascii="Times New Roman" w:eastAsia="Times New Roman" w:hAnsi="Times New Roman" w:cs="Times New Roman"/>
        <w:color w:val="auto"/>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32">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1"/>
  </w:num>
  <w:num w:numId="3">
    <w:abstractNumId w:val="18"/>
  </w:num>
  <w:num w:numId="4">
    <w:abstractNumId w:val="24"/>
  </w:num>
  <w:num w:numId="5">
    <w:abstractNumId w:val="20"/>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num>
  <w:num w:numId="8">
    <w:abstractNumId w:val="9"/>
    <w:lvlOverride w:ilvl="0">
      <w:startOverride w:val="1"/>
    </w:lvlOverride>
  </w:num>
  <w:num w:numId="9">
    <w:abstractNumId w:val="13"/>
    <w:lvlOverride w:ilvl="0">
      <w:startOverride w:val="1"/>
    </w:lvlOverride>
  </w:num>
  <w:num w:numId="10">
    <w:abstractNumId w:val="32"/>
  </w:num>
  <w:num w:numId="11">
    <w:abstractNumId w:val="28"/>
  </w:num>
  <w:num w:numId="12">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7"/>
  </w:num>
  <w:num w:numId="15">
    <w:abstractNumId w:val="16"/>
  </w:num>
  <w:num w:numId="16">
    <w:abstractNumId w:val="19"/>
  </w:num>
  <w:num w:numId="17">
    <w:abstractNumId w:val="2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8"/>
  </w:num>
  <w:num w:numId="25">
    <w:abstractNumId w:val="15"/>
  </w:num>
  <w:num w:numId="26">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81904"/>
    <w:rsid w:val="00020F95"/>
    <w:rsid w:val="00030889"/>
    <w:rsid w:val="00064EB3"/>
    <w:rsid w:val="00081904"/>
    <w:rsid w:val="000B07C1"/>
    <w:rsid w:val="000B47AB"/>
    <w:rsid w:val="001145B0"/>
    <w:rsid w:val="00131463"/>
    <w:rsid w:val="00152607"/>
    <w:rsid w:val="0016344C"/>
    <w:rsid w:val="001650D6"/>
    <w:rsid w:val="001721FD"/>
    <w:rsid w:val="0018060F"/>
    <w:rsid w:val="00186B2E"/>
    <w:rsid w:val="001933C7"/>
    <w:rsid w:val="001A6741"/>
    <w:rsid w:val="001B084A"/>
    <w:rsid w:val="001B4FB2"/>
    <w:rsid w:val="001D42A0"/>
    <w:rsid w:val="0023532F"/>
    <w:rsid w:val="00270504"/>
    <w:rsid w:val="002C2506"/>
    <w:rsid w:val="002D79E9"/>
    <w:rsid w:val="002E1036"/>
    <w:rsid w:val="002E1E81"/>
    <w:rsid w:val="002E6E55"/>
    <w:rsid w:val="00360352"/>
    <w:rsid w:val="00394587"/>
    <w:rsid w:val="003A419D"/>
    <w:rsid w:val="003A5C23"/>
    <w:rsid w:val="003B43F9"/>
    <w:rsid w:val="003B6FAE"/>
    <w:rsid w:val="00414CD6"/>
    <w:rsid w:val="004332D1"/>
    <w:rsid w:val="00451378"/>
    <w:rsid w:val="004A6233"/>
    <w:rsid w:val="004A788D"/>
    <w:rsid w:val="004D6D3F"/>
    <w:rsid w:val="005D03F2"/>
    <w:rsid w:val="005F4338"/>
    <w:rsid w:val="006141FE"/>
    <w:rsid w:val="006146B7"/>
    <w:rsid w:val="00641B89"/>
    <w:rsid w:val="00721E83"/>
    <w:rsid w:val="007325C3"/>
    <w:rsid w:val="00736AD9"/>
    <w:rsid w:val="00782F5D"/>
    <w:rsid w:val="007966FE"/>
    <w:rsid w:val="007E6268"/>
    <w:rsid w:val="0080410D"/>
    <w:rsid w:val="00805A89"/>
    <w:rsid w:val="008159AF"/>
    <w:rsid w:val="00820597"/>
    <w:rsid w:val="00824809"/>
    <w:rsid w:val="00846034"/>
    <w:rsid w:val="00874FE9"/>
    <w:rsid w:val="008A1C6E"/>
    <w:rsid w:val="008A209B"/>
    <w:rsid w:val="008D4C1C"/>
    <w:rsid w:val="0092258D"/>
    <w:rsid w:val="009372DE"/>
    <w:rsid w:val="00947C07"/>
    <w:rsid w:val="00977ECB"/>
    <w:rsid w:val="009B2BF6"/>
    <w:rsid w:val="009B5F90"/>
    <w:rsid w:val="009C4F20"/>
    <w:rsid w:val="009F1E07"/>
    <w:rsid w:val="009F6944"/>
    <w:rsid w:val="009F6B4F"/>
    <w:rsid w:val="00A029BB"/>
    <w:rsid w:val="00A0313F"/>
    <w:rsid w:val="00A6335A"/>
    <w:rsid w:val="00A7150D"/>
    <w:rsid w:val="00AA5ED8"/>
    <w:rsid w:val="00AB1821"/>
    <w:rsid w:val="00AD1949"/>
    <w:rsid w:val="00AD7547"/>
    <w:rsid w:val="00AD7C2D"/>
    <w:rsid w:val="00BB3B03"/>
    <w:rsid w:val="00BB7EF3"/>
    <w:rsid w:val="00BE036F"/>
    <w:rsid w:val="00C936D4"/>
    <w:rsid w:val="00CB7C8D"/>
    <w:rsid w:val="00CE1EBE"/>
    <w:rsid w:val="00CE4AD2"/>
    <w:rsid w:val="00CF3F65"/>
    <w:rsid w:val="00D312FB"/>
    <w:rsid w:val="00D44004"/>
    <w:rsid w:val="00D50749"/>
    <w:rsid w:val="00D73164"/>
    <w:rsid w:val="00DA27F1"/>
    <w:rsid w:val="00DA2830"/>
    <w:rsid w:val="00DB2B02"/>
    <w:rsid w:val="00DD0EA3"/>
    <w:rsid w:val="00DE0A64"/>
    <w:rsid w:val="00DF132D"/>
    <w:rsid w:val="00DF2547"/>
    <w:rsid w:val="00EB4526"/>
    <w:rsid w:val="00EB5A5F"/>
    <w:rsid w:val="00ED1B47"/>
    <w:rsid w:val="00ED1EB6"/>
    <w:rsid w:val="00F20DFB"/>
    <w:rsid w:val="00F82E7E"/>
    <w:rsid w:val="00FB71E4"/>
    <w:rsid w:val="00FE4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Number" w:uiPriority="0"/>
    <w:lsdException w:name="List Bullet 2" w:uiPriority="0"/>
    <w:lsdException w:name="List Bullet 3" w:uiPriority="0"/>
    <w:lsdException w:name="List Number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8190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2"/>
    <w:link w:val="10"/>
    <w:qFormat/>
    <w:rsid w:val="00360352"/>
    <w:pPr>
      <w:suppressAutoHyphens w:val="0"/>
      <w:spacing w:before="100" w:beforeAutospacing="1" w:after="100" w:afterAutospacing="1"/>
      <w:outlineLvl w:val="0"/>
    </w:pPr>
    <w:rPr>
      <w:b/>
      <w:bCs/>
      <w:kern w:val="36"/>
      <w:sz w:val="48"/>
      <w:szCs w:val="48"/>
      <w:lang w:eastAsia="ru-RU"/>
    </w:rPr>
  </w:style>
  <w:style w:type="paragraph" w:styleId="20">
    <w:name w:val="heading 2"/>
    <w:basedOn w:val="a2"/>
    <w:next w:val="a2"/>
    <w:link w:val="22"/>
    <w:unhideWhenUsed/>
    <w:qFormat/>
    <w:rsid w:val="00081904"/>
    <w:pPr>
      <w:keepNext/>
      <w:keepLines/>
      <w:widowControl w:val="0"/>
      <w:suppressAutoHyphens w:val="0"/>
      <w:spacing w:before="200"/>
      <w:outlineLvl w:val="1"/>
    </w:pPr>
    <w:rPr>
      <w:rFonts w:ascii="Cambria" w:hAnsi="Cambria"/>
      <w:b/>
      <w:bCs/>
      <w:color w:val="4F81BD"/>
      <w:sz w:val="26"/>
      <w:szCs w:val="26"/>
      <w:lang w:val="en-US" w:eastAsia="en-US"/>
    </w:rPr>
  </w:style>
  <w:style w:type="paragraph" w:styleId="30">
    <w:name w:val="heading 3"/>
    <w:basedOn w:val="a2"/>
    <w:next w:val="a2"/>
    <w:link w:val="32"/>
    <w:unhideWhenUsed/>
    <w:qFormat/>
    <w:rsid w:val="00977EC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3"/>
    <w:link w:val="40"/>
    <w:qFormat/>
    <w:rsid w:val="00360352"/>
    <w:pPr>
      <w:keepNext/>
      <w:keepLines/>
      <w:suppressAutoHyphens w:val="0"/>
      <w:spacing w:before="240"/>
      <w:ind w:left="1701" w:hanging="1134"/>
      <w:outlineLvl w:val="3"/>
    </w:pPr>
    <w:rPr>
      <w:b/>
      <w:szCs w:val="20"/>
      <w:lang w:eastAsia="ru-RU"/>
    </w:rPr>
  </w:style>
  <w:style w:type="paragraph" w:styleId="5">
    <w:name w:val="heading 5"/>
    <w:basedOn w:val="a2"/>
    <w:next w:val="a2"/>
    <w:link w:val="50"/>
    <w:unhideWhenUsed/>
    <w:qFormat/>
    <w:rsid w:val="00081904"/>
    <w:pPr>
      <w:keepNext/>
      <w:keepLines/>
      <w:widowControl w:val="0"/>
      <w:suppressAutoHyphens w:val="0"/>
      <w:spacing w:before="200"/>
      <w:outlineLvl w:val="4"/>
    </w:pPr>
    <w:rPr>
      <w:rFonts w:asciiTheme="majorHAnsi" w:eastAsiaTheme="majorEastAsia" w:hAnsiTheme="majorHAnsi" w:cstheme="majorBidi"/>
      <w:color w:val="243F60" w:themeColor="accent1" w:themeShade="7F"/>
      <w:lang w:eastAsia="ru-RU" w:bidi="ru-RU"/>
    </w:rPr>
  </w:style>
  <w:style w:type="paragraph" w:styleId="6">
    <w:name w:val="heading 6"/>
    <w:basedOn w:val="a2"/>
    <w:next w:val="a2"/>
    <w:link w:val="60"/>
    <w:uiPriority w:val="9"/>
    <w:semiHidden/>
    <w:unhideWhenUsed/>
    <w:qFormat/>
    <w:rsid w:val="0080410D"/>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2"/>
    <w:next w:val="a2"/>
    <w:link w:val="90"/>
    <w:qFormat/>
    <w:rsid w:val="00FB71E4"/>
    <w:pPr>
      <w:suppressAutoHyphens w:val="0"/>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2">
    <w:name w:val="Заголовок 2 Знак"/>
    <w:basedOn w:val="a4"/>
    <w:link w:val="20"/>
    <w:uiPriority w:val="9"/>
    <w:semiHidden/>
    <w:rsid w:val="00081904"/>
    <w:rPr>
      <w:rFonts w:ascii="Cambria" w:eastAsia="Times New Roman" w:hAnsi="Cambria" w:cs="Times New Roman"/>
      <w:b/>
      <w:bCs/>
      <w:color w:val="4F81BD"/>
      <w:sz w:val="26"/>
      <w:szCs w:val="26"/>
      <w:lang w:val="en-US"/>
    </w:rPr>
  </w:style>
  <w:style w:type="character" w:customStyle="1" w:styleId="50">
    <w:name w:val="Заголовок 5 Знак"/>
    <w:basedOn w:val="a4"/>
    <w:link w:val="5"/>
    <w:rsid w:val="00081904"/>
    <w:rPr>
      <w:rFonts w:asciiTheme="majorHAnsi" w:eastAsiaTheme="majorEastAsia" w:hAnsiTheme="majorHAnsi" w:cstheme="majorBidi"/>
      <w:color w:val="243F60" w:themeColor="accent1" w:themeShade="7F"/>
      <w:sz w:val="24"/>
      <w:szCs w:val="24"/>
      <w:lang w:eastAsia="ru-RU" w:bidi="ru-RU"/>
    </w:rPr>
  </w:style>
  <w:style w:type="paragraph" w:customStyle="1" w:styleId="11">
    <w:name w:val="Заголовок 11"/>
    <w:basedOn w:val="a2"/>
    <w:next w:val="a2"/>
    <w:qFormat/>
    <w:rsid w:val="00081904"/>
    <w:pPr>
      <w:keepNext/>
      <w:numPr>
        <w:numId w:val="1"/>
      </w:numPr>
      <w:outlineLvl w:val="0"/>
    </w:pPr>
    <w:rPr>
      <w:sz w:val="28"/>
      <w:szCs w:val="20"/>
    </w:rPr>
  </w:style>
  <w:style w:type="paragraph" w:customStyle="1" w:styleId="21">
    <w:name w:val="Заголовок 21"/>
    <w:basedOn w:val="a2"/>
    <w:next w:val="a2"/>
    <w:qFormat/>
    <w:rsid w:val="00081904"/>
    <w:pPr>
      <w:keepNext/>
      <w:numPr>
        <w:ilvl w:val="1"/>
        <w:numId w:val="1"/>
      </w:numPr>
      <w:jc w:val="both"/>
      <w:outlineLvl w:val="1"/>
    </w:pPr>
    <w:rPr>
      <w:sz w:val="28"/>
      <w:szCs w:val="20"/>
    </w:rPr>
  </w:style>
  <w:style w:type="paragraph" w:customStyle="1" w:styleId="31">
    <w:name w:val="Заголовок 31"/>
    <w:basedOn w:val="a2"/>
    <w:next w:val="a2"/>
    <w:qFormat/>
    <w:rsid w:val="00081904"/>
    <w:pPr>
      <w:keepNext/>
      <w:widowControl w:val="0"/>
      <w:numPr>
        <w:ilvl w:val="2"/>
        <w:numId w:val="1"/>
      </w:numPr>
      <w:shd w:val="clear" w:color="auto" w:fill="FFFFFF"/>
      <w:autoSpaceDE w:val="0"/>
      <w:jc w:val="center"/>
      <w:outlineLvl w:val="2"/>
    </w:pPr>
    <w:rPr>
      <w:b/>
      <w:bCs/>
      <w:color w:val="000000"/>
      <w:spacing w:val="-2"/>
      <w:sz w:val="28"/>
      <w:szCs w:val="19"/>
    </w:rPr>
  </w:style>
  <w:style w:type="character" w:customStyle="1" w:styleId="a7">
    <w:name w:val="Гипертекстовая ссылка"/>
    <w:basedOn w:val="a4"/>
    <w:qFormat/>
    <w:rsid w:val="00081904"/>
    <w:rPr>
      <w:b/>
      <w:bCs/>
      <w:color w:val="008000"/>
      <w:u w:val="single"/>
    </w:rPr>
  </w:style>
  <w:style w:type="character" w:customStyle="1" w:styleId="-">
    <w:name w:val="Интернет-ссылка"/>
    <w:rsid w:val="00081904"/>
    <w:rPr>
      <w:color w:val="000080"/>
      <w:u w:val="single"/>
    </w:rPr>
  </w:style>
  <w:style w:type="paragraph" w:styleId="a3">
    <w:name w:val="Body Text"/>
    <w:basedOn w:val="a2"/>
    <w:link w:val="a8"/>
    <w:rsid w:val="00081904"/>
    <w:pPr>
      <w:jc w:val="center"/>
    </w:pPr>
    <w:rPr>
      <w:b/>
      <w:bCs/>
      <w:sz w:val="28"/>
    </w:rPr>
  </w:style>
  <w:style w:type="character" w:customStyle="1" w:styleId="a8">
    <w:name w:val="Основной текст Знак"/>
    <w:basedOn w:val="a4"/>
    <w:link w:val="a3"/>
    <w:rsid w:val="00081904"/>
    <w:rPr>
      <w:rFonts w:ascii="Times New Roman" w:eastAsia="Times New Roman" w:hAnsi="Times New Roman" w:cs="Times New Roman"/>
      <w:b/>
      <w:bCs/>
      <w:sz w:val="28"/>
      <w:szCs w:val="24"/>
      <w:lang w:eastAsia="zh-CN"/>
    </w:rPr>
  </w:style>
  <w:style w:type="paragraph" w:styleId="23">
    <w:name w:val="Body Text 2"/>
    <w:basedOn w:val="a2"/>
    <w:link w:val="24"/>
    <w:qFormat/>
    <w:rsid w:val="00081904"/>
    <w:pPr>
      <w:ind w:firstLine="540"/>
      <w:jc w:val="both"/>
    </w:pPr>
    <w:rPr>
      <w:szCs w:val="20"/>
    </w:rPr>
  </w:style>
  <w:style w:type="character" w:customStyle="1" w:styleId="24">
    <w:name w:val="Основной текст 2 Знак"/>
    <w:basedOn w:val="a4"/>
    <w:link w:val="23"/>
    <w:rsid w:val="00081904"/>
    <w:rPr>
      <w:rFonts w:ascii="Times New Roman" w:eastAsia="Times New Roman" w:hAnsi="Times New Roman" w:cs="Times New Roman"/>
      <w:sz w:val="24"/>
      <w:szCs w:val="20"/>
      <w:lang w:eastAsia="zh-CN"/>
    </w:rPr>
  </w:style>
  <w:style w:type="paragraph" w:styleId="a9">
    <w:name w:val="Body Text Indent"/>
    <w:basedOn w:val="a2"/>
    <w:link w:val="aa"/>
    <w:rsid w:val="00081904"/>
    <w:pPr>
      <w:spacing w:after="120"/>
      <w:ind w:left="283"/>
    </w:pPr>
  </w:style>
  <w:style w:type="character" w:customStyle="1" w:styleId="aa">
    <w:name w:val="Основной текст с отступом Знак"/>
    <w:basedOn w:val="a4"/>
    <w:link w:val="a9"/>
    <w:rsid w:val="00081904"/>
    <w:rPr>
      <w:rFonts w:ascii="Times New Roman" w:eastAsia="Times New Roman" w:hAnsi="Times New Roman" w:cs="Times New Roman"/>
      <w:sz w:val="24"/>
      <w:szCs w:val="24"/>
      <w:lang w:eastAsia="zh-CN"/>
    </w:rPr>
  </w:style>
  <w:style w:type="paragraph" w:customStyle="1" w:styleId="ab">
    <w:name w:val="Таблицы (моноширинный)"/>
    <w:basedOn w:val="a2"/>
    <w:next w:val="a2"/>
    <w:qFormat/>
    <w:rsid w:val="00081904"/>
    <w:pPr>
      <w:widowControl w:val="0"/>
      <w:autoSpaceDE w:val="0"/>
      <w:jc w:val="both"/>
    </w:pPr>
    <w:rPr>
      <w:rFonts w:ascii="Courier New" w:hAnsi="Courier New" w:cs="Courier New"/>
      <w:sz w:val="20"/>
      <w:szCs w:val="20"/>
    </w:rPr>
  </w:style>
  <w:style w:type="paragraph" w:styleId="ac">
    <w:name w:val="List Paragraph"/>
    <w:basedOn w:val="a2"/>
    <w:uiPriority w:val="34"/>
    <w:qFormat/>
    <w:rsid w:val="00081904"/>
    <w:pPr>
      <w:ind w:left="720"/>
      <w:contextualSpacing/>
    </w:pPr>
  </w:style>
  <w:style w:type="character" w:styleId="ad">
    <w:name w:val="Hyperlink"/>
    <w:basedOn w:val="a4"/>
    <w:rsid w:val="00081904"/>
    <w:rPr>
      <w:color w:val="0066CC"/>
      <w:u w:val="single"/>
    </w:rPr>
  </w:style>
  <w:style w:type="character" w:customStyle="1" w:styleId="51">
    <w:name w:val="Основной текст (5)_"/>
    <w:basedOn w:val="a4"/>
    <w:link w:val="52"/>
    <w:rsid w:val="00081904"/>
    <w:rPr>
      <w:rFonts w:ascii="Times New Roman" w:eastAsia="Times New Roman" w:hAnsi="Times New Roman" w:cs="Times New Roman"/>
      <w:b/>
      <w:bCs/>
      <w:shd w:val="clear" w:color="auto" w:fill="FFFFFF"/>
    </w:rPr>
  </w:style>
  <w:style w:type="character" w:customStyle="1" w:styleId="411pt">
    <w:name w:val="Основной текст (4) + 11 pt;Полужирный"/>
    <w:basedOn w:val="a4"/>
    <w:rsid w:val="0008190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5">
    <w:name w:val="Основной текст (2)_"/>
    <w:basedOn w:val="a4"/>
    <w:link w:val="26"/>
    <w:rsid w:val="00081904"/>
    <w:rPr>
      <w:rFonts w:ascii="Times New Roman" w:eastAsia="Times New Roman" w:hAnsi="Times New Roman" w:cs="Times New Roman"/>
      <w:shd w:val="clear" w:color="auto" w:fill="FFFFFF"/>
    </w:rPr>
  </w:style>
  <w:style w:type="character" w:customStyle="1" w:styleId="12">
    <w:name w:val="Заголовок №1_"/>
    <w:basedOn w:val="a4"/>
    <w:link w:val="13"/>
    <w:rsid w:val="00081904"/>
    <w:rPr>
      <w:rFonts w:ascii="Times New Roman" w:eastAsia="Times New Roman" w:hAnsi="Times New Roman" w:cs="Times New Roman"/>
      <w:b/>
      <w:bCs/>
      <w:shd w:val="clear" w:color="auto" w:fill="FFFFFF"/>
    </w:rPr>
  </w:style>
  <w:style w:type="character" w:customStyle="1" w:styleId="61">
    <w:name w:val="Основной текст (6)_"/>
    <w:basedOn w:val="a4"/>
    <w:link w:val="62"/>
    <w:rsid w:val="00081904"/>
    <w:rPr>
      <w:rFonts w:ascii="Times New Roman" w:eastAsia="Times New Roman" w:hAnsi="Times New Roman" w:cs="Times New Roman"/>
      <w:i/>
      <w:iCs/>
      <w:shd w:val="clear" w:color="auto" w:fill="FFFFFF"/>
    </w:rPr>
  </w:style>
  <w:style w:type="character" w:customStyle="1" w:styleId="27">
    <w:name w:val="Основной текст (2) + Полужирный"/>
    <w:basedOn w:val="25"/>
    <w:rsid w:val="00081904"/>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52">
    <w:name w:val="Основной текст (5)"/>
    <w:basedOn w:val="a2"/>
    <w:link w:val="51"/>
    <w:rsid w:val="00081904"/>
    <w:pPr>
      <w:widowControl w:val="0"/>
      <w:shd w:val="clear" w:color="auto" w:fill="FFFFFF"/>
      <w:suppressAutoHyphens w:val="0"/>
      <w:spacing w:after="480" w:line="274" w:lineRule="exact"/>
      <w:ind w:hanging="1020"/>
      <w:jc w:val="center"/>
    </w:pPr>
    <w:rPr>
      <w:b/>
      <w:bCs/>
      <w:sz w:val="22"/>
      <w:szCs w:val="22"/>
      <w:lang w:eastAsia="en-US"/>
    </w:rPr>
  </w:style>
  <w:style w:type="paragraph" w:customStyle="1" w:styleId="26">
    <w:name w:val="Основной текст (2)"/>
    <w:basedOn w:val="a2"/>
    <w:link w:val="25"/>
    <w:rsid w:val="00081904"/>
    <w:pPr>
      <w:widowControl w:val="0"/>
      <w:shd w:val="clear" w:color="auto" w:fill="FFFFFF"/>
      <w:suppressAutoHyphens w:val="0"/>
      <w:spacing w:line="250" w:lineRule="exact"/>
      <w:jc w:val="both"/>
    </w:pPr>
    <w:rPr>
      <w:sz w:val="22"/>
      <w:szCs w:val="22"/>
      <w:lang w:eastAsia="en-US"/>
    </w:rPr>
  </w:style>
  <w:style w:type="paragraph" w:customStyle="1" w:styleId="62">
    <w:name w:val="Основной текст (6)"/>
    <w:basedOn w:val="a2"/>
    <w:link w:val="61"/>
    <w:rsid w:val="00081904"/>
    <w:pPr>
      <w:widowControl w:val="0"/>
      <w:shd w:val="clear" w:color="auto" w:fill="FFFFFF"/>
      <w:suppressAutoHyphens w:val="0"/>
      <w:spacing w:before="240" w:after="540" w:line="0" w:lineRule="atLeast"/>
    </w:pPr>
    <w:rPr>
      <w:i/>
      <w:iCs/>
      <w:sz w:val="22"/>
      <w:szCs w:val="22"/>
      <w:lang w:eastAsia="en-US"/>
    </w:rPr>
  </w:style>
  <w:style w:type="paragraph" w:customStyle="1" w:styleId="13">
    <w:name w:val="Заголовок №1"/>
    <w:basedOn w:val="a2"/>
    <w:link w:val="12"/>
    <w:rsid w:val="00081904"/>
    <w:pPr>
      <w:widowControl w:val="0"/>
      <w:shd w:val="clear" w:color="auto" w:fill="FFFFFF"/>
      <w:suppressAutoHyphens w:val="0"/>
      <w:spacing w:line="250" w:lineRule="exact"/>
      <w:jc w:val="both"/>
      <w:outlineLvl w:val="0"/>
    </w:pPr>
    <w:rPr>
      <w:b/>
      <w:bCs/>
      <w:sz w:val="22"/>
      <w:szCs w:val="22"/>
      <w:lang w:eastAsia="en-US"/>
    </w:rPr>
  </w:style>
  <w:style w:type="character" w:customStyle="1" w:styleId="63">
    <w:name w:val="Основной текст (6) + Не полужирный"/>
    <w:basedOn w:val="61"/>
    <w:rsid w:val="00081904"/>
    <w:rPr>
      <w:rFonts w:ascii="Times New Roman" w:eastAsia="Times New Roman" w:hAnsi="Times New Roman" w:cs="Times New Roman"/>
      <w:b/>
      <w:bCs/>
      <w:i w:val="0"/>
      <w:iCs w:val="0"/>
      <w:color w:val="000000"/>
      <w:spacing w:val="0"/>
      <w:w w:val="100"/>
      <w:position w:val="0"/>
      <w:sz w:val="24"/>
      <w:szCs w:val="24"/>
      <w:shd w:val="clear" w:color="auto" w:fill="FFFFFF"/>
      <w:lang w:val="ru-RU" w:eastAsia="ru-RU" w:bidi="ru-RU"/>
    </w:rPr>
  </w:style>
  <w:style w:type="character" w:customStyle="1" w:styleId="14">
    <w:name w:val="Заголовок №1 + Не полужирный"/>
    <w:basedOn w:val="12"/>
    <w:rsid w:val="0008190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ConsPlusNormal">
    <w:name w:val="ConsPlusNormal Знак"/>
    <w:link w:val="ConsPlusNormal0"/>
    <w:rsid w:val="000819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Знак"/>
    <w:link w:val="ConsPlusNormal"/>
    <w:locked/>
    <w:rsid w:val="00081904"/>
    <w:rPr>
      <w:rFonts w:ascii="Arial" w:eastAsia="Times New Roman" w:hAnsi="Arial" w:cs="Arial"/>
      <w:sz w:val="20"/>
      <w:szCs w:val="20"/>
      <w:lang w:eastAsia="ru-RU"/>
    </w:rPr>
  </w:style>
  <w:style w:type="paragraph" w:styleId="33">
    <w:name w:val="Body Text 3"/>
    <w:basedOn w:val="a2"/>
    <w:link w:val="34"/>
    <w:uiPriority w:val="99"/>
    <w:semiHidden/>
    <w:unhideWhenUsed/>
    <w:rsid w:val="00081904"/>
    <w:pPr>
      <w:widowControl w:val="0"/>
      <w:suppressAutoHyphens w:val="0"/>
      <w:spacing w:after="120"/>
    </w:pPr>
    <w:rPr>
      <w:rFonts w:ascii="Microsoft Sans Serif" w:eastAsia="Microsoft Sans Serif" w:hAnsi="Microsoft Sans Serif" w:cs="Microsoft Sans Serif"/>
      <w:color w:val="000000"/>
      <w:sz w:val="16"/>
      <w:szCs w:val="16"/>
      <w:lang w:eastAsia="ru-RU" w:bidi="ru-RU"/>
    </w:rPr>
  </w:style>
  <w:style w:type="character" w:customStyle="1" w:styleId="34">
    <w:name w:val="Основной текст 3 Знак"/>
    <w:basedOn w:val="a4"/>
    <w:link w:val="33"/>
    <w:uiPriority w:val="99"/>
    <w:semiHidden/>
    <w:rsid w:val="00081904"/>
    <w:rPr>
      <w:rFonts w:ascii="Microsoft Sans Serif" w:eastAsia="Microsoft Sans Serif" w:hAnsi="Microsoft Sans Serif" w:cs="Microsoft Sans Serif"/>
      <w:color w:val="000000"/>
      <w:sz w:val="16"/>
      <w:szCs w:val="16"/>
      <w:lang w:eastAsia="ru-RU" w:bidi="ru-RU"/>
    </w:rPr>
  </w:style>
  <w:style w:type="paragraph" w:customStyle="1" w:styleId="TextBoldCenter">
    <w:name w:val="TextBoldCenter"/>
    <w:basedOn w:val="a2"/>
    <w:rsid w:val="00081904"/>
    <w:pPr>
      <w:suppressAutoHyphens w:val="0"/>
      <w:autoSpaceDE w:val="0"/>
      <w:autoSpaceDN w:val="0"/>
      <w:adjustRightInd w:val="0"/>
      <w:spacing w:before="283"/>
      <w:jc w:val="center"/>
    </w:pPr>
    <w:rPr>
      <w:rFonts w:eastAsia="Calibri"/>
      <w:b/>
      <w:bCs/>
      <w:sz w:val="26"/>
      <w:szCs w:val="26"/>
      <w:lang w:eastAsia="ru-RU"/>
    </w:rPr>
  </w:style>
  <w:style w:type="paragraph" w:customStyle="1" w:styleId="ConsNormal">
    <w:name w:val="ConsNormal"/>
    <w:rsid w:val="00081904"/>
    <w:pPr>
      <w:widowControl w:val="0"/>
      <w:spacing w:after="0" w:line="240" w:lineRule="auto"/>
      <w:ind w:firstLine="720"/>
    </w:pPr>
    <w:rPr>
      <w:rFonts w:ascii="Arial" w:eastAsia="Times New Roman" w:hAnsi="Arial" w:cs="Times New Roman"/>
      <w:sz w:val="20"/>
      <w:szCs w:val="20"/>
      <w:lang w:eastAsia="ru-RU"/>
    </w:rPr>
  </w:style>
  <w:style w:type="paragraph" w:styleId="ae">
    <w:name w:val="Balloon Text"/>
    <w:basedOn w:val="a2"/>
    <w:link w:val="af"/>
    <w:unhideWhenUsed/>
    <w:rsid w:val="009F1E07"/>
    <w:rPr>
      <w:rFonts w:ascii="Tahoma" w:hAnsi="Tahoma" w:cs="Tahoma"/>
      <w:sz w:val="16"/>
      <w:szCs w:val="16"/>
    </w:rPr>
  </w:style>
  <w:style w:type="character" w:customStyle="1" w:styleId="af">
    <w:name w:val="Текст выноски Знак"/>
    <w:basedOn w:val="a4"/>
    <w:link w:val="ae"/>
    <w:rsid w:val="009F1E07"/>
    <w:rPr>
      <w:rFonts w:ascii="Tahoma" w:eastAsia="Times New Roman" w:hAnsi="Tahoma" w:cs="Tahoma"/>
      <w:sz w:val="16"/>
      <w:szCs w:val="16"/>
      <w:lang w:eastAsia="zh-CN"/>
    </w:rPr>
  </w:style>
  <w:style w:type="paragraph" w:customStyle="1" w:styleId="ConsTitle">
    <w:name w:val="ConsTitle"/>
    <w:rsid w:val="00782F5D"/>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15">
    <w:name w:val="Название1"/>
    <w:basedOn w:val="a2"/>
    <w:rsid w:val="00782F5D"/>
    <w:pPr>
      <w:suppressAutoHyphens w:val="0"/>
      <w:jc w:val="center"/>
    </w:pPr>
    <w:rPr>
      <w:b/>
      <w:sz w:val="28"/>
      <w:szCs w:val="20"/>
      <w:lang w:eastAsia="ru-RU"/>
    </w:rPr>
  </w:style>
  <w:style w:type="paragraph" w:customStyle="1" w:styleId="ConsPlusNormal1">
    <w:name w:val="ConsPlusNormal"/>
    <w:rsid w:val="00782F5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0">
    <w:name w:val="Normal (Web)"/>
    <w:basedOn w:val="a2"/>
    <w:link w:val="af1"/>
    <w:unhideWhenUsed/>
    <w:rsid w:val="00C936D4"/>
    <w:pPr>
      <w:suppressAutoHyphens w:val="0"/>
      <w:spacing w:before="100" w:beforeAutospacing="1" w:after="100" w:afterAutospacing="1"/>
    </w:pPr>
    <w:rPr>
      <w:rFonts w:ascii="Arial Unicode MS" w:eastAsia="Arial Unicode MS" w:hAnsi="Arial Unicode MS" w:cs="Arial Unicode MS"/>
      <w:color w:val="000000"/>
      <w:lang w:eastAsia="ru-RU"/>
    </w:rPr>
  </w:style>
  <w:style w:type="paragraph" w:customStyle="1" w:styleId="ConsPlusNonformat">
    <w:name w:val="ConsPlusNonformat"/>
    <w:rsid w:val="00C936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Strong"/>
    <w:basedOn w:val="a4"/>
    <w:uiPriority w:val="22"/>
    <w:qFormat/>
    <w:rsid w:val="00C936D4"/>
    <w:rPr>
      <w:b/>
      <w:bCs/>
    </w:rPr>
  </w:style>
  <w:style w:type="paragraph" w:customStyle="1" w:styleId="LO-Normal">
    <w:name w:val="LO-Normal"/>
    <w:rsid w:val="00A7150D"/>
    <w:pPr>
      <w:suppressAutoHyphens/>
      <w:spacing w:before="100" w:after="100" w:line="240" w:lineRule="auto"/>
    </w:pPr>
    <w:rPr>
      <w:rFonts w:ascii="Times New Roman" w:eastAsia="Times New Roman" w:hAnsi="Times New Roman" w:cs="Times New Roman"/>
      <w:kern w:val="2"/>
      <w:sz w:val="24"/>
      <w:szCs w:val="20"/>
      <w:lang w:eastAsia="zh-CN"/>
    </w:rPr>
  </w:style>
  <w:style w:type="character" w:customStyle="1" w:styleId="32">
    <w:name w:val="Заголовок 3 Знак"/>
    <w:basedOn w:val="a4"/>
    <w:link w:val="30"/>
    <w:uiPriority w:val="9"/>
    <w:semiHidden/>
    <w:rsid w:val="00977ECB"/>
    <w:rPr>
      <w:rFonts w:asciiTheme="majorHAnsi" w:eastAsiaTheme="majorEastAsia" w:hAnsiTheme="majorHAnsi" w:cstheme="majorBidi"/>
      <w:b/>
      <w:bCs/>
      <w:color w:val="4F81BD" w:themeColor="accent1"/>
      <w:sz w:val="24"/>
      <w:szCs w:val="24"/>
      <w:lang w:eastAsia="zh-CN"/>
    </w:rPr>
  </w:style>
  <w:style w:type="character" w:customStyle="1" w:styleId="60">
    <w:name w:val="Заголовок 6 Знак"/>
    <w:basedOn w:val="a4"/>
    <w:link w:val="6"/>
    <w:uiPriority w:val="9"/>
    <w:semiHidden/>
    <w:rsid w:val="0080410D"/>
    <w:rPr>
      <w:rFonts w:asciiTheme="majorHAnsi" w:eastAsiaTheme="majorEastAsia" w:hAnsiTheme="majorHAnsi" w:cstheme="majorBidi"/>
      <w:i/>
      <w:iCs/>
      <w:color w:val="243F60" w:themeColor="accent1" w:themeShade="7F"/>
      <w:sz w:val="24"/>
      <w:szCs w:val="24"/>
      <w:lang w:eastAsia="zh-CN"/>
    </w:rPr>
  </w:style>
  <w:style w:type="paragraph" w:customStyle="1" w:styleId="16">
    <w:name w:val="Абзац списка1"/>
    <w:basedOn w:val="a2"/>
    <w:rsid w:val="001721FD"/>
    <w:pPr>
      <w:suppressAutoHyphens w:val="0"/>
      <w:spacing w:after="200" w:line="276" w:lineRule="auto"/>
      <w:ind w:left="720"/>
      <w:contextualSpacing/>
    </w:pPr>
    <w:rPr>
      <w:rFonts w:ascii="Calibri" w:hAnsi="Calibri"/>
      <w:sz w:val="22"/>
      <w:szCs w:val="22"/>
      <w:lang w:eastAsia="en-US"/>
    </w:rPr>
  </w:style>
  <w:style w:type="character" w:customStyle="1" w:styleId="10">
    <w:name w:val="Заголовок 1 Знак"/>
    <w:basedOn w:val="a4"/>
    <w:link w:val="1"/>
    <w:rsid w:val="00360352"/>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4"/>
    <w:link w:val="4"/>
    <w:rsid w:val="00360352"/>
    <w:rPr>
      <w:rFonts w:ascii="Times New Roman" w:eastAsia="Times New Roman" w:hAnsi="Times New Roman" w:cs="Times New Roman"/>
      <w:b/>
      <w:sz w:val="24"/>
      <w:szCs w:val="20"/>
      <w:lang w:eastAsia="ru-RU"/>
    </w:rPr>
  </w:style>
  <w:style w:type="character" w:customStyle="1" w:styleId="apple-converted-space">
    <w:name w:val="apple-converted-space"/>
    <w:basedOn w:val="a4"/>
    <w:rsid w:val="00360352"/>
  </w:style>
  <w:style w:type="character" w:customStyle="1" w:styleId="hl">
    <w:name w:val="hl"/>
    <w:basedOn w:val="a4"/>
    <w:rsid w:val="00360352"/>
  </w:style>
  <w:style w:type="character" w:customStyle="1" w:styleId="prod">
    <w:name w:val="prod"/>
    <w:basedOn w:val="a4"/>
    <w:rsid w:val="00360352"/>
  </w:style>
  <w:style w:type="character" w:customStyle="1" w:styleId="portion">
    <w:name w:val="portion"/>
    <w:basedOn w:val="a4"/>
    <w:rsid w:val="00360352"/>
  </w:style>
  <w:style w:type="paragraph" w:customStyle="1" w:styleId="28">
    <w:name w:val="Абзац списка2"/>
    <w:basedOn w:val="a2"/>
    <w:rsid w:val="00360352"/>
    <w:pPr>
      <w:suppressAutoHyphens w:val="0"/>
      <w:spacing w:after="200" w:line="276" w:lineRule="auto"/>
      <w:ind w:left="720"/>
    </w:pPr>
    <w:rPr>
      <w:rFonts w:ascii="Calibri" w:hAnsi="Calibri"/>
      <w:sz w:val="22"/>
      <w:szCs w:val="22"/>
      <w:lang w:eastAsia="en-US"/>
    </w:rPr>
  </w:style>
  <w:style w:type="paragraph" w:customStyle="1" w:styleId="17">
    <w:name w:val="Без интервала1"/>
    <w:rsid w:val="00360352"/>
    <w:pPr>
      <w:suppressAutoHyphens/>
      <w:spacing w:after="0" w:line="240" w:lineRule="auto"/>
    </w:pPr>
    <w:rPr>
      <w:rFonts w:ascii="Arial" w:eastAsia="Arial" w:hAnsi="Arial" w:cs="Times New Roman"/>
      <w:sz w:val="24"/>
      <w:lang w:eastAsia="ar-SA"/>
    </w:rPr>
  </w:style>
  <w:style w:type="paragraph" w:customStyle="1" w:styleId="ConsPlusCell">
    <w:name w:val="ConsPlusCell"/>
    <w:rsid w:val="00360352"/>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18">
    <w:name w:val="Стиль1"/>
    <w:basedOn w:val="1"/>
    <w:rsid w:val="00360352"/>
    <w:pPr>
      <w:suppressAutoHyphens/>
      <w:spacing w:before="120" w:beforeAutospacing="0" w:after="0" w:afterAutospacing="0"/>
      <w:jc w:val="center"/>
      <w:outlineLvl w:val="9"/>
    </w:pPr>
    <w:rPr>
      <w:rFonts w:cs="Arial"/>
      <w:bCs w:val="0"/>
      <w:spacing w:val="-1"/>
      <w:kern w:val="2"/>
      <w:sz w:val="28"/>
      <w:szCs w:val="24"/>
      <w:lang w:eastAsia="ar-SA"/>
    </w:rPr>
  </w:style>
  <w:style w:type="paragraph" w:styleId="a0">
    <w:name w:val="No Spacing"/>
    <w:link w:val="af3"/>
    <w:qFormat/>
    <w:rsid w:val="00360352"/>
    <w:pPr>
      <w:numPr>
        <w:numId w:val="5"/>
      </w:numPr>
      <w:tabs>
        <w:tab w:val="clear" w:pos="153"/>
      </w:tabs>
      <w:spacing w:after="0" w:line="240" w:lineRule="auto"/>
      <w:ind w:left="0" w:firstLine="0"/>
    </w:pPr>
    <w:rPr>
      <w:rFonts w:ascii="Calibri" w:eastAsia="Times New Roman" w:hAnsi="Calibri" w:cs="Calibri"/>
      <w:lang w:eastAsia="ru-RU"/>
    </w:rPr>
  </w:style>
  <w:style w:type="character" w:customStyle="1" w:styleId="af3">
    <w:name w:val="Без интервала Знак"/>
    <w:link w:val="a0"/>
    <w:rsid w:val="00360352"/>
    <w:rPr>
      <w:rFonts w:ascii="Calibri" w:eastAsia="Times New Roman" w:hAnsi="Calibri" w:cs="Calibri"/>
      <w:lang w:eastAsia="ru-RU"/>
    </w:rPr>
  </w:style>
  <w:style w:type="paragraph" w:customStyle="1" w:styleId="19">
    <w:name w:val="Обычный1"/>
    <w:rsid w:val="00360352"/>
    <w:pPr>
      <w:snapToGrid w:val="0"/>
      <w:spacing w:after="0" w:line="240" w:lineRule="auto"/>
    </w:pPr>
    <w:rPr>
      <w:rFonts w:ascii="Times New Roman" w:eastAsia="Times New Roman" w:hAnsi="Times New Roman" w:cs="Times New Roman"/>
      <w:szCs w:val="20"/>
      <w:lang w:eastAsia="ru-RU"/>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qFormat/>
    <w:rsid w:val="00360352"/>
    <w:pPr>
      <w:suppressAutoHyphens w:val="0"/>
      <w:jc w:val="center"/>
    </w:pPr>
    <w:rPr>
      <w:b/>
      <w:bCs/>
      <w:lang w:eastAsia="ru-RU"/>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360352"/>
    <w:rPr>
      <w:rFonts w:ascii="Times New Roman" w:eastAsia="Times New Roman" w:hAnsi="Times New Roman" w:cs="Times New Roman"/>
      <w:b/>
      <w:bCs/>
      <w:sz w:val="24"/>
      <w:szCs w:val="24"/>
      <w:lang w:eastAsia="ru-RU"/>
    </w:rPr>
  </w:style>
  <w:style w:type="paragraph" w:styleId="a1">
    <w:name w:val="List"/>
    <w:basedOn w:val="a2"/>
    <w:link w:val="af5"/>
    <w:rsid w:val="00360352"/>
    <w:pPr>
      <w:numPr>
        <w:numId w:val="4"/>
      </w:numPr>
      <w:suppressAutoHyphens w:val="0"/>
      <w:spacing w:after="60"/>
      <w:jc w:val="both"/>
    </w:pPr>
    <w:rPr>
      <w:snapToGrid w:val="0"/>
      <w:lang w:val="x-none" w:eastAsia="x-none"/>
    </w:rPr>
  </w:style>
  <w:style w:type="character" w:customStyle="1" w:styleId="af5">
    <w:name w:val="Список Знак"/>
    <w:link w:val="a1"/>
    <w:rsid w:val="00360352"/>
    <w:rPr>
      <w:rFonts w:ascii="Times New Roman" w:eastAsia="Times New Roman" w:hAnsi="Times New Roman" w:cs="Times New Roman"/>
      <w:snapToGrid w:val="0"/>
      <w:sz w:val="24"/>
      <w:szCs w:val="24"/>
      <w:lang w:val="x-none" w:eastAsia="x-none"/>
    </w:rPr>
  </w:style>
  <w:style w:type="paragraph" w:customStyle="1" w:styleId="af6">
    <w:name w:val="Таблица"/>
    <w:basedOn w:val="a2"/>
    <w:rsid w:val="00360352"/>
    <w:pPr>
      <w:jc w:val="both"/>
    </w:pPr>
    <w:rPr>
      <w:rFonts w:eastAsia="Calibri"/>
      <w:b/>
      <w:szCs w:val="22"/>
      <w:lang w:eastAsia="ar-SA"/>
    </w:rPr>
  </w:style>
  <w:style w:type="paragraph" w:styleId="af7">
    <w:name w:val="Title"/>
    <w:basedOn w:val="a2"/>
    <w:next w:val="af8"/>
    <w:link w:val="af9"/>
    <w:qFormat/>
    <w:rsid w:val="00360352"/>
    <w:pPr>
      <w:jc w:val="center"/>
    </w:pPr>
    <w:rPr>
      <w:sz w:val="28"/>
      <w:szCs w:val="20"/>
      <w:lang w:eastAsia="ar-SA"/>
    </w:rPr>
  </w:style>
  <w:style w:type="character" w:customStyle="1" w:styleId="af9">
    <w:name w:val="Название Знак"/>
    <w:basedOn w:val="a4"/>
    <w:link w:val="af7"/>
    <w:rsid w:val="00360352"/>
    <w:rPr>
      <w:rFonts w:ascii="Times New Roman" w:eastAsia="Times New Roman" w:hAnsi="Times New Roman" w:cs="Times New Roman"/>
      <w:sz w:val="28"/>
      <w:szCs w:val="20"/>
      <w:lang w:eastAsia="ar-SA"/>
    </w:rPr>
  </w:style>
  <w:style w:type="paragraph" w:styleId="af8">
    <w:name w:val="Subtitle"/>
    <w:basedOn w:val="a2"/>
    <w:next w:val="a3"/>
    <w:link w:val="afa"/>
    <w:qFormat/>
    <w:rsid w:val="00360352"/>
    <w:pPr>
      <w:keepNext/>
      <w:widowControl w:val="0"/>
      <w:autoSpaceDE w:val="0"/>
      <w:spacing w:before="240" w:after="120"/>
      <w:jc w:val="center"/>
    </w:pPr>
    <w:rPr>
      <w:rFonts w:ascii="Arial" w:eastAsia="Microsoft YaHei" w:hAnsi="Arial" w:cs="Mangal"/>
      <w:i/>
      <w:iCs/>
      <w:sz w:val="28"/>
      <w:szCs w:val="28"/>
      <w:lang w:eastAsia="ar-SA"/>
    </w:rPr>
  </w:style>
  <w:style w:type="character" w:customStyle="1" w:styleId="afa">
    <w:name w:val="Подзаголовок Знак"/>
    <w:basedOn w:val="a4"/>
    <w:link w:val="af8"/>
    <w:rsid w:val="00360352"/>
    <w:rPr>
      <w:rFonts w:ascii="Arial" w:eastAsia="Microsoft YaHei" w:hAnsi="Arial" w:cs="Mangal"/>
      <w:i/>
      <w:iCs/>
      <w:sz w:val="28"/>
      <w:szCs w:val="28"/>
      <w:lang w:eastAsia="ar-SA"/>
    </w:rPr>
  </w:style>
  <w:style w:type="character" w:customStyle="1" w:styleId="1a">
    <w:name w:val="Основной шрифт абзаца1"/>
    <w:rsid w:val="00360352"/>
  </w:style>
  <w:style w:type="paragraph" w:customStyle="1" w:styleId="S">
    <w:name w:val="S_Обычный"/>
    <w:basedOn w:val="a2"/>
    <w:rsid w:val="00360352"/>
    <w:pPr>
      <w:suppressAutoHyphens w:val="0"/>
      <w:spacing w:line="360" w:lineRule="auto"/>
      <w:ind w:firstLine="709"/>
      <w:jc w:val="both"/>
    </w:pPr>
  </w:style>
  <w:style w:type="paragraph" w:customStyle="1" w:styleId="210">
    <w:name w:val="Основной текст с отступом 21"/>
    <w:basedOn w:val="a2"/>
    <w:rsid w:val="00360352"/>
    <w:pPr>
      <w:suppressAutoHyphens w:val="0"/>
      <w:spacing w:after="120" w:line="480" w:lineRule="auto"/>
      <w:ind w:left="283"/>
    </w:pPr>
  </w:style>
  <w:style w:type="paragraph" w:customStyle="1" w:styleId="2a">
    <w:name w:val="Список_маркир.2"/>
    <w:basedOn w:val="a2"/>
    <w:rsid w:val="00360352"/>
    <w:pPr>
      <w:tabs>
        <w:tab w:val="left" w:pos="1021"/>
      </w:tabs>
      <w:suppressAutoHyphens w:val="0"/>
      <w:spacing w:line="360" w:lineRule="auto"/>
      <w:ind w:firstLine="567"/>
      <w:jc w:val="both"/>
    </w:pPr>
  </w:style>
  <w:style w:type="table" w:styleId="afb">
    <w:name w:val="Table Grid"/>
    <w:basedOn w:val="a5"/>
    <w:rsid w:val="003603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Стиль2"/>
    <w:basedOn w:val="18"/>
    <w:rsid w:val="00360352"/>
    <w:pPr>
      <w:tabs>
        <w:tab w:val="num" w:pos="360"/>
      </w:tabs>
      <w:suppressAutoHyphens w:val="0"/>
      <w:autoSpaceDE w:val="0"/>
      <w:autoSpaceDN w:val="0"/>
      <w:adjustRightInd w:val="0"/>
      <w:spacing w:before="60"/>
      <w:ind w:left="284" w:firstLine="283"/>
      <w:jc w:val="both"/>
      <w:outlineLvl w:val="6"/>
    </w:pPr>
    <w:rPr>
      <w:b w:val="0"/>
      <w:spacing w:val="0"/>
      <w:kern w:val="0"/>
      <w:sz w:val="24"/>
      <w:szCs w:val="18"/>
      <w:lang w:eastAsia="ru-RU"/>
    </w:rPr>
  </w:style>
  <w:style w:type="paragraph" w:customStyle="1" w:styleId="41">
    <w:name w:val="Стиль4"/>
    <w:basedOn w:val="a2"/>
    <w:rsid w:val="00360352"/>
    <w:pPr>
      <w:suppressAutoHyphens w:val="0"/>
      <w:ind w:left="567" w:firstLine="284"/>
      <w:jc w:val="both"/>
    </w:pPr>
    <w:rPr>
      <w:szCs w:val="20"/>
      <w:lang w:eastAsia="ru-RU"/>
    </w:rPr>
  </w:style>
  <w:style w:type="paragraph" w:styleId="2c">
    <w:name w:val="Body Text Indent 2"/>
    <w:basedOn w:val="a2"/>
    <w:link w:val="2d"/>
    <w:rsid w:val="00360352"/>
    <w:pPr>
      <w:suppressAutoHyphens w:val="0"/>
      <w:spacing w:after="120" w:line="480" w:lineRule="auto"/>
      <w:ind w:left="283"/>
    </w:pPr>
    <w:rPr>
      <w:spacing w:val="20"/>
      <w:kern w:val="28"/>
      <w:sz w:val="28"/>
      <w:szCs w:val="20"/>
      <w:lang w:eastAsia="ru-RU"/>
    </w:rPr>
  </w:style>
  <w:style w:type="character" w:customStyle="1" w:styleId="2d">
    <w:name w:val="Основной текст с отступом 2 Знак"/>
    <w:basedOn w:val="a4"/>
    <w:link w:val="2c"/>
    <w:rsid w:val="00360352"/>
    <w:rPr>
      <w:rFonts w:ascii="Times New Roman" w:eastAsia="Times New Roman" w:hAnsi="Times New Roman" w:cs="Times New Roman"/>
      <w:spacing w:val="20"/>
      <w:kern w:val="28"/>
      <w:sz w:val="28"/>
      <w:szCs w:val="20"/>
      <w:lang w:eastAsia="ru-RU"/>
    </w:rPr>
  </w:style>
  <w:style w:type="paragraph" w:customStyle="1" w:styleId="ConsPlusTitle">
    <w:name w:val="ConsPlusTitle"/>
    <w:qFormat/>
    <w:rsid w:val="00360352"/>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c">
    <w:name w:val="Document Map"/>
    <w:basedOn w:val="a2"/>
    <w:link w:val="afd"/>
    <w:semiHidden/>
    <w:rsid w:val="00360352"/>
    <w:pPr>
      <w:shd w:val="clear" w:color="auto" w:fill="000080"/>
      <w:suppressAutoHyphens w:val="0"/>
    </w:pPr>
    <w:rPr>
      <w:rFonts w:ascii="Tahoma" w:hAnsi="Tahoma" w:cs="Tahoma"/>
      <w:sz w:val="20"/>
      <w:szCs w:val="20"/>
      <w:lang w:eastAsia="ru-RU"/>
    </w:rPr>
  </w:style>
  <w:style w:type="character" w:customStyle="1" w:styleId="afd">
    <w:name w:val="Схема документа Знак"/>
    <w:basedOn w:val="a4"/>
    <w:link w:val="afc"/>
    <w:semiHidden/>
    <w:rsid w:val="00360352"/>
    <w:rPr>
      <w:rFonts w:ascii="Tahoma" w:eastAsia="Times New Roman" w:hAnsi="Tahoma" w:cs="Tahoma"/>
      <w:sz w:val="20"/>
      <w:szCs w:val="20"/>
      <w:shd w:val="clear" w:color="auto" w:fill="000080"/>
      <w:lang w:eastAsia="ru-RU"/>
    </w:rPr>
  </w:style>
  <w:style w:type="paragraph" w:customStyle="1" w:styleId="afe">
    <w:name w:val="Знак Знак Знак Знак Знак Знак Знак"/>
    <w:basedOn w:val="a2"/>
    <w:rsid w:val="00360352"/>
    <w:pPr>
      <w:suppressAutoHyphens w:val="0"/>
      <w:spacing w:after="160" w:line="240" w:lineRule="exact"/>
    </w:pPr>
    <w:rPr>
      <w:rFonts w:ascii="Verdana" w:hAnsi="Verdana" w:cs="Verdana"/>
      <w:sz w:val="28"/>
      <w:szCs w:val="28"/>
      <w:lang w:val="en-US" w:eastAsia="en-US"/>
    </w:rPr>
  </w:style>
  <w:style w:type="paragraph" w:customStyle="1" w:styleId="Default">
    <w:name w:val="Default"/>
    <w:rsid w:val="003603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90">
    <w:name w:val="Заголовок 9 Знак"/>
    <w:basedOn w:val="a4"/>
    <w:link w:val="9"/>
    <w:rsid w:val="00FB71E4"/>
    <w:rPr>
      <w:rFonts w:ascii="Arial" w:eastAsia="Times New Roman" w:hAnsi="Arial" w:cs="Times New Roman"/>
      <w:lang w:val="x-none" w:eastAsia="x-none"/>
    </w:rPr>
  </w:style>
  <w:style w:type="paragraph" w:styleId="aff">
    <w:name w:val="header"/>
    <w:basedOn w:val="a2"/>
    <w:link w:val="aff0"/>
    <w:rsid w:val="00FB71E4"/>
    <w:pPr>
      <w:widowControl w:val="0"/>
      <w:tabs>
        <w:tab w:val="center" w:pos="4153"/>
        <w:tab w:val="right" w:pos="8306"/>
      </w:tabs>
      <w:suppressAutoHyphens w:val="0"/>
    </w:pPr>
    <w:rPr>
      <w:sz w:val="20"/>
      <w:szCs w:val="20"/>
      <w:lang w:eastAsia="ru-RU"/>
    </w:rPr>
  </w:style>
  <w:style w:type="character" w:customStyle="1" w:styleId="aff0">
    <w:name w:val="Верхний колонтитул Знак"/>
    <w:basedOn w:val="a4"/>
    <w:link w:val="aff"/>
    <w:rsid w:val="00FB71E4"/>
    <w:rPr>
      <w:rFonts w:ascii="Times New Roman" w:eastAsia="Times New Roman" w:hAnsi="Times New Roman" w:cs="Times New Roman"/>
      <w:sz w:val="20"/>
      <w:szCs w:val="20"/>
      <w:lang w:eastAsia="ru-RU"/>
    </w:rPr>
  </w:style>
  <w:style w:type="paragraph" w:styleId="aff1">
    <w:name w:val="footer"/>
    <w:basedOn w:val="a2"/>
    <w:link w:val="aff2"/>
    <w:rsid w:val="00FB71E4"/>
    <w:pPr>
      <w:widowControl w:val="0"/>
      <w:tabs>
        <w:tab w:val="center" w:pos="4153"/>
        <w:tab w:val="right" w:pos="8306"/>
      </w:tabs>
      <w:suppressAutoHyphens w:val="0"/>
    </w:pPr>
    <w:rPr>
      <w:sz w:val="20"/>
      <w:szCs w:val="20"/>
      <w:lang w:eastAsia="ru-RU"/>
    </w:rPr>
  </w:style>
  <w:style w:type="character" w:customStyle="1" w:styleId="aff2">
    <w:name w:val="Нижний колонтитул Знак"/>
    <w:basedOn w:val="a4"/>
    <w:link w:val="aff1"/>
    <w:rsid w:val="00FB71E4"/>
    <w:rPr>
      <w:rFonts w:ascii="Times New Roman" w:eastAsia="Times New Roman" w:hAnsi="Times New Roman" w:cs="Times New Roman"/>
      <w:sz w:val="20"/>
      <w:szCs w:val="20"/>
      <w:lang w:eastAsia="ru-RU"/>
    </w:rPr>
  </w:style>
  <w:style w:type="paragraph" w:customStyle="1" w:styleId="aff3">
    <w:name w:val="Знак Знак Знак Знак Знак Знак Знак"/>
    <w:basedOn w:val="a2"/>
    <w:rsid w:val="00FB71E4"/>
    <w:pPr>
      <w:suppressAutoHyphens w:val="0"/>
      <w:spacing w:after="160" w:line="240" w:lineRule="exact"/>
    </w:pPr>
    <w:rPr>
      <w:rFonts w:eastAsia="Calibri"/>
      <w:sz w:val="20"/>
      <w:szCs w:val="20"/>
    </w:rPr>
  </w:style>
  <w:style w:type="paragraph" w:customStyle="1" w:styleId="Tabletext">
    <w:name w:val="Table text"/>
    <w:basedOn w:val="a2"/>
    <w:rsid w:val="00FB71E4"/>
    <w:pPr>
      <w:suppressAutoHyphens w:val="0"/>
    </w:pPr>
    <w:rPr>
      <w:sz w:val="28"/>
      <w:lang w:eastAsia="ru-RU"/>
    </w:rPr>
  </w:style>
  <w:style w:type="paragraph" w:styleId="2e">
    <w:name w:val="List Bullet 2"/>
    <w:basedOn w:val="a2"/>
    <w:autoRedefine/>
    <w:rsid w:val="00FB71E4"/>
    <w:pPr>
      <w:widowControl w:val="0"/>
      <w:suppressAutoHyphens w:val="0"/>
      <w:jc w:val="center"/>
    </w:pPr>
    <w:rPr>
      <w:sz w:val="22"/>
      <w:szCs w:val="22"/>
      <w:lang w:eastAsia="ru-RU"/>
    </w:rPr>
  </w:style>
  <w:style w:type="paragraph" w:styleId="3">
    <w:name w:val="List Bullet 3"/>
    <w:basedOn w:val="a2"/>
    <w:autoRedefine/>
    <w:rsid w:val="00FB71E4"/>
    <w:pPr>
      <w:numPr>
        <w:ilvl w:val="2"/>
        <w:numId w:val="12"/>
      </w:numPr>
      <w:suppressAutoHyphens w:val="0"/>
      <w:spacing w:line="360" w:lineRule="auto"/>
      <w:jc w:val="both"/>
    </w:pPr>
    <w:rPr>
      <w:sz w:val="28"/>
      <w:lang w:eastAsia="ru-RU"/>
    </w:rPr>
  </w:style>
  <w:style w:type="character" w:styleId="aff4">
    <w:name w:val="page number"/>
    <w:basedOn w:val="a4"/>
    <w:rsid w:val="00FB71E4"/>
  </w:style>
  <w:style w:type="paragraph" w:styleId="a">
    <w:name w:val="List Number"/>
    <w:basedOn w:val="a2"/>
    <w:rsid w:val="00FB71E4"/>
    <w:pPr>
      <w:numPr>
        <w:numId w:val="18"/>
      </w:numPr>
      <w:suppressAutoHyphens w:val="0"/>
      <w:spacing w:line="360" w:lineRule="auto"/>
      <w:jc w:val="both"/>
    </w:pPr>
    <w:rPr>
      <w:sz w:val="28"/>
      <w:lang w:eastAsia="ru-RU"/>
    </w:rPr>
  </w:style>
  <w:style w:type="paragraph" w:styleId="2">
    <w:name w:val="List Number 2"/>
    <w:basedOn w:val="a2"/>
    <w:rsid w:val="00FB71E4"/>
    <w:pPr>
      <w:numPr>
        <w:ilvl w:val="1"/>
        <w:numId w:val="18"/>
      </w:numPr>
      <w:suppressAutoHyphens w:val="0"/>
      <w:spacing w:line="360" w:lineRule="auto"/>
      <w:jc w:val="both"/>
    </w:pPr>
    <w:rPr>
      <w:sz w:val="28"/>
      <w:lang w:eastAsia="ru-RU"/>
    </w:rPr>
  </w:style>
  <w:style w:type="character" w:styleId="aff5">
    <w:name w:val="footnote reference"/>
    <w:rsid w:val="00FB71E4"/>
    <w:rPr>
      <w:rFonts w:cs="Times New Roman"/>
      <w:vertAlign w:val="superscript"/>
    </w:rPr>
  </w:style>
  <w:style w:type="character" w:customStyle="1" w:styleId="aff6">
    <w:name w:val="Знак Знак"/>
    <w:locked/>
    <w:rsid w:val="00FB71E4"/>
    <w:rPr>
      <w:lang w:val="ru-RU" w:eastAsia="ru-RU" w:bidi="ar-SA"/>
    </w:rPr>
  </w:style>
  <w:style w:type="paragraph" w:customStyle="1" w:styleId="1b">
    <w:name w:val="Знак Знак Знак1 Знак Знак Знак Знак"/>
    <w:basedOn w:val="a2"/>
    <w:rsid w:val="00FB71E4"/>
    <w:pPr>
      <w:widowControl w:val="0"/>
      <w:tabs>
        <w:tab w:val="num" w:pos="360"/>
      </w:tabs>
      <w:suppressAutoHyphens w:val="0"/>
      <w:adjustRightInd w:val="0"/>
      <w:spacing w:after="160" w:line="240" w:lineRule="exact"/>
      <w:jc w:val="center"/>
    </w:pPr>
    <w:rPr>
      <w:b/>
      <w:i/>
      <w:sz w:val="28"/>
      <w:szCs w:val="20"/>
      <w:lang w:val="en-GB" w:eastAsia="en-US"/>
    </w:rPr>
  </w:style>
  <w:style w:type="character" w:customStyle="1" w:styleId="2f">
    <w:name w:val="Основной шрифт абзаца2"/>
    <w:semiHidden/>
    <w:rsid w:val="00FB71E4"/>
    <w:rPr>
      <w:sz w:val="20"/>
    </w:rPr>
  </w:style>
  <w:style w:type="paragraph" w:styleId="aff7">
    <w:name w:val="Plain Text"/>
    <w:basedOn w:val="a2"/>
    <w:link w:val="aff8"/>
    <w:rsid w:val="00FB71E4"/>
    <w:pPr>
      <w:suppressAutoHyphens w:val="0"/>
    </w:pPr>
    <w:rPr>
      <w:rFonts w:ascii="Courier New" w:hAnsi="Courier New"/>
      <w:sz w:val="20"/>
      <w:szCs w:val="20"/>
      <w:lang w:val="x-none" w:eastAsia="x-none"/>
    </w:rPr>
  </w:style>
  <w:style w:type="character" w:customStyle="1" w:styleId="aff8">
    <w:name w:val="Текст Знак"/>
    <w:basedOn w:val="a4"/>
    <w:link w:val="aff7"/>
    <w:rsid w:val="00FB71E4"/>
    <w:rPr>
      <w:rFonts w:ascii="Courier New" w:eastAsia="Times New Roman" w:hAnsi="Courier New" w:cs="Times New Roman"/>
      <w:sz w:val="20"/>
      <w:szCs w:val="20"/>
      <w:lang w:val="x-none" w:eastAsia="x-none"/>
    </w:rPr>
  </w:style>
  <w:style w:type="character" w:customStyle="1" w:styleId="af1">
    <w:name w:val="Обычный (веб) Знак"/>
    <w:link w:val="af0"/>
    <w:rsid w:val="00FB71E4"/>
    <w:rPr>
      <w:rFonts w:ascii="Arial Unicode MS" w:eastAsia="Arial Unicode MS" w:hAnsi="Arial Unicode MS" w:cs="Arial Unicode MS"/>
      <w:color w:val="000000"/>
      <w:sz w:val="24"/>
      <w:szCs w:val="24"/>
      <w:lang w:eastAsia="ru-RU"/>
    </w:rPr>
  </w:style>
  <w:style w:type="paragraph" w:customStyle="1" w:styleId="aff9">
    <w:name w:val="Прижатый влево"/>
    <w:basedOn w:val="a2"/>
    <w:next w:val="a2"/>
    <w:rsid w:val="00FB71E4"/>
    <w:pPr>
      <w:widowControl w:val="0"/>
      <w:suppressAutoHyphens w:val="0"/>
      <w:autoSpaceDE w:val="0"/>
      <w:autoSpaceDN w:val="0"/>
      <w:adjustRightInd w:val="0"/>
    </w:pPr>
    <w:rPr>
      <w:rFonts w:ascii="Arial" w:hAnsi="Arial" w:cs="Arial"/>
      <w:lang w:eastAsia="ru-RU"/>
    </w:rPr>
  </w:style>
  <w:style w:type="paragraph" w:customStyle="1" w:styleId="2f0">
    <w:name w:val="Название2"/>
    <w:basedOn w:val="a2"/>
    <w:rsid w:val="00FB71E4"/>
    <w:pPr>
      <w:suppressAutoHyphens w:val="0"/>
      <w:jc w:val="center"/>
    </w:pPr>
    <w:rPr>
      <w:b/>
      <w:sz w:val="28"/>
      <w:szCs w:val="20"/>
      <w:lang w:eastAsia="ru-RU"/>
    </w:rPr>
  </w:style>
  <w:style w:type="paragraph" w:customStyle="1" w:styleId="affa">
    <w:name w:val="Нормальный (таблица)"/>
    <w:basedOn w:val="a2"/>
    <w:next w:val="a2"/>
    <w:rsid w:val="00FB71E4"/>
    <w:pPr>
      <w:widowControl w:val="0"/>
      <w:suppressAutoHyphens w:val="0"/>
      <w:autoSpaceDE w:val="0"/>
      <w:autoSpaceDN w:val="0"/>
      <w:adjustRightInd w:val="0"/>
      <w:jc w:val="both"/>
    </w:pPr>
    <w:rPr>
      <w:rFonts w:ascii="Arial" w:hAnsi="Arial" w:cs="Arial"/>
      <w:lang w:eastAsia="ru-RU"/>
    </w:rPr>
  </w:style>
  <w:style w:type="paragraph" w:customStyle="1" w:styleId="35">
    <w:name w:val="Название3"/>
    <w:basedOn w:val="a2"/>
    <w:rsid w:val="00AA5ED8"/>
    <w:pPr>
      <w:suppressAutoHyphens w:val="0"/>
      <w:jc w:val="center"/>
    </w:pPr>
    <w:rPr>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78789">
      <w:bodyDiv w:val="1"/>
      <w:marLeft w:val="0"/>
      <w:marRight w:val="0"/>
      <w:marTop w:val="0"/>
      <w:marBottom w:val="0"/>
      <w:divBdr>
        <w:top w:val="none" w:sz="0" w:space="0" w:color="auto"/>
        <w:left w:val="none" w:sz="0" w:space="0" w:color="auto"/>
        <w:bottom w:val="none" w:sz="0" w:space="0" w:color="auto"/>
        <w:right w:val="none" w:sz="0" w:space="0" w:color="auto"/>
      </w:divBdr>
    </w:div>
    <w:div w:id="500315206">
      <w:bodyDiv w:val="1"/>
      <w:marLeft w:val="0"/>
      <w:marRight w:val="0"/>
      <w:marTop w:val="0"/>
      <w:marBottom w:val="0"/>
      <w:divBdr>
        <w:top w:val="none" w:sz="0" w:space="0" w:color="auto"/>
        <w:left w:val="none" w:sz="0" w:space="0" w:color="auto"/>
        <w:bottom w:val="none" w:sz="0" w:space="0" w:color="auto"/>
        <w:right w:val="none" w:sz="0" w:space="0" w:color="auto"/>
      </w:divBdr>
    </w:div>
    <w:div w:id="747731910">
      <w:bodyDiv w:val="1"/>
      <w:marLeft w:val="0"/>
      <w:marRight w:val="0"/>
      <w:marTop w:val="0"/>
      <w:marBottom w:val="0"/>
      <w:divBdr>
        <w:top w:val="none" w:sz="0" w:space="0" w:color="auto"/>
        <w:left w:val="none" w:sz="0" w:space="0" w:color="auto"/>
        <w:bottom w:val="none" w:sz="0" w:space="0" w:color="auto"/>
        <w:right w:val="none" w:sz="0" w:space="0" w:color="auto"/>
      </w:divBdr>
    </w:div>
    <w:div w:id="1835337932">
      <w:bodyDiv w:val="1"/>
      <w:marLeft w:val="0"/>
      <w:marRight w:val="0"/>
      <w:marTop w:val="0"/>
      <w:marBottom w:val="0"/>
      <w:divBdr>
        <w:top w:val="none" w:sz="0" w:space="0" w:color="auto"/>
        <w:left w:val="none" w:sz="0" w:space="0" w:color="auto"/>
        <w:bottom w:val="none" w:sz="0" w:space="0" w:color="auto"/>
        <w:right w:val="none" w:sz="0" w:space="0" w:color="auto"/>
      </w:divBdr>
    </w:div>
    <w:div w:id="209061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80F4B026352148C22314CCEB23048FFB617BCB305978FC3464C65028008D9DF61EEDD709B7ACE4260EF14653FC5AC7869D3779j8z1N" TargetMode="External"/><Relationship Id="rId3" Type="http://schemas.microsoft.com/office/2007/relationships/stylesWithEffects" Target="stylesWithEffects.xml"/><Relationship Id="rId7" Type="http://schemas.openxmlformats.org/officeDocument/2006/relationships/hyperlink" Target="consultantplus://offline/ref=2D80F4B026352148C22314CCEB23048FFB617BCB305978FC3464C65028008D9DF61EEDD709B7ACE4260EF14653FC5AC7869D3779j8z1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D480F280464D8FF1222B278068F563D98C46AD363A258C92A130E96BF1C9C106685E79851ADA6E690BA5AB06A7970043C9A47D0BF7Bj9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840</TotalTime>
  <Pages>6</Pages>
  <Words>2887</Words>
  <Characters>16458</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Измайлова</cp:lastModifiedBy>
  <cp:revision>85</cp:revision>
  <cp:lastPrinted>2021-01-25T08:30:00Z</cp:lastPrinted>
  <dcterms:created xsi:type="dcterms:W3CDTF">2019-07-30T12:40:00Z</dcterms:created>
  <dcterms:modified xsi:type="dcterms:W3CDTF">2021-08-02T12:26:00Z</dcterms:modified>
</cp:coreProperties>
</file>