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9E9" w:rsidRPr="009D6B96" w:rsidRDefault="002D79E9" w:rsidP="002D79E9">
      <w:pPr>
        <w:rPr>
          <w:sz w:val="22"/>
        </w:rPr>
      </w:pPr>
      <w:bookmarkStart w:id="0" w:name="Par25"/>
      <w:bookmarkEnd w:id="0"/>
      <w:r w:rsidRPr="009D6B96">
        <w:rPr>
          <w:sz w:val="22"/>
        </w:rPr>
        <w:t xml:space="preserve">№ </w:t>
      </w:r>
      <w:r w:rsidR="00A0313F">
        <w:rPr>
          <w:sz w:val="22"/>
        </w:rPr>
        <w:t>1</w:t>
      </w:r>
      <w:r w:rsidR="00D50749">
        <w:rPr>
          <w:sz w:val="22"/>
        </w:rPr>
        <w:t>2</w:t>
      </w:r>
      <w:r w:rsidR="000B47AB">
        <w:rPr>
          <w:sz w:val="22"/>
        </w:rPr>
        <w:t xml:space="preserve"> </w:t>
      </w:r>
      <w:r w:rsidRPr="00F86F2C">
        <w:rPr>
          <w:sz w:val="22"/>
        </w:rPr>
        <w:t xml:space="preserve">от </w:t>
      </w:r>
      <w:r w:rsidR="00A0313F">
        <w:rPr>
          <w:sz w:val="22"/>
        </w:rPr>
        <w:t>05</w:t>
      </w:r>
      <w:r w:rsidR="001145B0">
        <w:rPr>
          <w:sz w:val="22"/>
        </w:rPr>
        <w:t>.</w:t>
      </w:r>
      <w:r w:rsidR="0018060F">
        <w:rPr>
          <w:sz w:val="22"/>
        </w:rPr>
        <w:t>0</w:t>
      </w:r>
      <w:r w:rsidR="00A0313F">
        <w:rPr>
          <w:sz w:val="22"/>
        </w:rPr>
        <w:t>7</w:t>
      </w:r>
      <w:r w:rsidR="0018060F">
        <w:rPr>
          <w:sz w:val="22"/>
        </w:rPr>
        <w:t>.2021</w:t>
      </w:r>
      <w:r w:rsidRPr="00F86F2C">
        <w:rPr>
          <w:sz w:val="22"/>
        </w:rPr>
        <w:t xml:space="preserve"> г.</w:t>
      </w:r>
      <w:r w:rsidRPr="009D6B96">
        <w:rPr>
          <w:i/>
          <w:sz w:val="22"/>
        </w:rPr>
        <w:t xml:space="preserve"> </w:t>
      </w:r>
      <w:r w:rsidRPr="009D6B96">
        <w:rPr>
          <w:sz w:val="22"/>
        </w:rPr>
        <w:tab/>
      </w:r>
      <w:r w:rsidRPr="009D6B96">
        <w:rPr>
          <w:sz w:val="22"/>
        </w:rPr>
        <w:tab/>
      </w:r>
      <w:r w:rsidRPr="009D6B96">
        <w:rPr>
          <w:sz w:val="22"/>
        </w:rPr>
        <w:tab/>
        <w:t>р.п. Лунино</w:t>
      </w:r>
      <w:r w:rsidRPr="009D6B96">
        <w:rPr>
          <w:sz w:val="22"/>
        </w:rPr>
        <w:tab/>
      </w:r>
      <w:r w:rsidRPr="009D6B96">
        <w:rPr>
          <w:sz w:val="22"/>
        </w:rPr>
        <w:tab/>
      </w:r>
      <w:r>
        <w:rPr>
          <w:sz w:val="22"/>
        </w:rPr>
        <w:t xml:space="preserve">                        </w:t>
      </w:r>
      <w:r w:rsidRPr="009D6B96">
        <w:rPr>
          <w:sz w:val="22"/>
        </w:rPr>
        <w:t xml:space="preserve"> «Бесплатно»</w:t>
      </w:r>
    </w:p>
    <w:p w:rsidR="002D79E9" w:rsidRPr="009D6B96" w:rsidRDefault="002D79E9" w:rsidP="002D79E9"/>
    <w:p w:rsidR="002D79E9" w:rsidRPr="009D6B96" w:rsidRDefault="002D79E9" w:rsidP="002D79E9">
      <w:pPr>
        <w:rPr>
          <w:sz w:val="96"/>
        </w:rPr>
      </w:pPr>
    </w:p>
    <w:p w:rsidR="002D79E9" w:rsidRPr="009D6B96" w:rsidRDefault="002D79E9" w:rsidP="002D79E9">
      <w:pPr>
        <w:rPr>
          <w:sz w:val="96"/>
        </w:rPr>
      </w:pPr>
    </w:p>
    <w:p w:rsidR="002D79E9" w:rsidRDefault="002D79E9" w:rsidP="008159AF">
      <w:pPr>
        <w:ind w:firstLine="426"/>
        <w:rPr>
          <w:sz w:val="96"/>
        </w:rPr>
      </w:pPr>
    </w:p>
    <w:p w:rsidR="002D79E9" w:rsidRPr="009D6B96" w:rsidRDefault="002D79E9" w:rsidP="002D79E9">
      <w:pPr>
        <w:rPr>
          <w:sz w:val="96"/>
        </w:rPr>
      </w:pPr>
    </w:p>
    <w:p w:rsidR="002D79E9" w:rsidRPr="009D6B96" w:rsidRDefault="002D79E9" w:rsidP="002D79E9">
      <w:pPr>
        <w:jc w:val="center"/>
        <w:rPr>
          <w:b/>
          <w:i/>
          <w:sz w:val="96"/>
        </w:rPr>
      </w:pPr>
      <w:r w:rsidRPr="009D6B96">
        <w:rPr>
          <w:b/>
          <w:i/>
          <w:sz w:val="96"/>
        </w:rPr>
        <w:t>ПОСЕЛКОВЫЕ</w:t>
      </w:r>
    </w:p>
    <w:p w:rsidR="002D79E9" w:rsidRPr="009D6B96" w:rsidRDefault="002D79E9" w:rsidP="002D79E9">
      <w:pPr>
        <w:jc w:val="center"/>
        <w:rPr>
          <w:b/>
          <w:i/>
        </w:rPr>
      </w:pPr>
      <w:r w:rsidRPr="009D6B96">
        <w:rPr>
          <w:b/>
          <w:i/>
          <w:sz w:val="96"/>
        </w:rPr>
        <w:t>ВЕДОМОСТИ</w:t>
      </w:r>
    </w:p>
    <w:p w:rsidR="002D79E9" w:rsidRPr="009D6B96" w:rsidRDefault="002D79E9" w:rsidP="002D79E9">
      <w:pPr>
        <w:rPr>
          <w:sz w:val="22"/>
        </w:rPr>
      </w:pPr>
    </w:p>
    <w:p w:rsidR="002D79E9" w:rsidRPr="009D6B96" w:rsidRDefault="002D79E9" w:rsidP="002D79E9">
      <w:pPr>
        <w:rPr>
          <w:sz w:val="22"/>
        </w:rPr>
      </w:pPr>
    </w:p>
    <w:p w:rsidR="002D79E9" w:rsidRDefault="002D79E9" w:rsidP="002D79E9">
      <w:pPr>
        <w:jc w:val="center"/>
        <w:rPr>
          <w:i/>
          <w:sz w:val="22"/>
        </w:rPr>
      </w:pPr>
      <w:r w:rsidRPr="009D6B96">
        <w:rPr>
          <w:i/>
          <w:sz w:val="22"/>
        </w:rPr>
        <w:t>Информационный бюллетень Комитета местного самоуправления рабочего поселка</w:t>
      </w:r>
    </w:p>
    <w:p w:rsidR="002D79E9" w:rsidRDefault="002D79E9" w:rsidP="002D79E9">
      <w:pPr>
        <w:jc w:val="center"/>
        <w:rPr>
          <w:i/>
          <w:sz w:val="22"/>
        </w:rPr>
      </w:pPr>
      <w:r w:rsidRPr="009D6B96">
        <w:rPr>
          <w:i/>
          <w:sz w:val="22"/>
        </w:rPr>
        <w:t xml:space="preserve"> Лунино Лунинского района Пензенской области. </w:t>
      </w:r>
    </w:p>
    <w:p w:rsidR="002D79E9" w:rsidRDefault="002D79E9" w:rsidP="002D79E9">
      <w:pPr>
        <w:jc w:val="center"/>
        <w:rPr>
          <w:i/>
          <w:sz w:val="22"/>
        </w:rPr>
      </w:pPr>
      <w:r w:rsidRPr="009D6B96">
        <w:rPr>
          <w:i/>
          <w:sz w:val="22"/>
        </w:rPr>
        <w:t>Издание официальных документов.</w:t>
      </w:r>
    </w:p>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A029BB">
      <w:pPr>
        <w:pStyle w:val="13"/>
        <w:shd w:val="clear" w:color="auto" w:fill="auto"/>
        <w:spacing w:line="274" w:lineRule="exact"/>
        <w:jc w:val="center"/>
        <w:rPr>
          <w:sz w:val="24"/>
          <w:szCs w:val="24"/>
        </w:rPr>
      </w:pPr>
    </w:p>
    <w:p w:rsidR="002D79E9" w:rsidRDefault="002D79E9" w:rsidP="00A029BB">
      <w:pPr>
        <w:pStyle w:val="13"/>
        <w:shd w:val="clear" w:color="auto" w:fill="auto"/>
        <w:spacing w:line="274" w:lineRule="exact"/>
        <w:jc w:val="center"/>
        <w:rPr>
          <w:sz w:val="24"/>
          <w:szCs w:val="24"/>
        </w:rPr>
      </w:pPr>
    </w:p>
    <w:p w:rsidR="006146B7" w:rsidRDefault="006146B7" w:rsidP="001721FD"/>
    <w:p w:rsidR="00DE2972" w:rsidRPr="008037C3" w:rsidRDefault="00DE2972" w:rsidP="001721FD"/>
    <w:p w:rsidR="00977ECB" w:rsidRDefault="00977ECB" w:rsidP="009372DE">
      <w:pPr>
        <w:widowControl w:val="0"/>
        <w:shd w:val="clear" w:color="auto" w:fill="FFFFFF"/>
        <w:suppressAutoHyphens w:val="0"/>
        <w:autoSpaceDE w:val="0"/>
        <w:autoSpaceDN w:val="0"/>
        <w:adjustRightInd w:val="0"/>
        <w:jc w:val="both"/>
        <w:rPr>
          <w:lang w:eastAsia="ru-RU"/>
        </w:rPr>
      </w:pPr>
    </w:p>
    <w:p w:rsidR="00BB3B03" w:rsidRPr="00BB3B03" w:rsidRDefault="00BB3B03" w:rsidP="00BB3B03">
      <w:pPr>
        <w:widowControl w:val="0"/>
        <w:suppressAutoHyphens w:val="0"/>
        <w:rPr>
          <w:b/>
          <w:sz w:val="2"/>
          <w:szCs w:val="2"/>
          <w:lang w:eastAsia="ru-RU"/>
        </w:rPr>
      </w:pPr>
    </w:p>
    <w:p w:rsidR="00DE2972" w:rsidRPr="00DE2972" w:rsidRDefault="00DE2972" w:rsidP="00DE2972">
      <w:pPr>
        <w:jc w:val="center"/>
        <w:rPr>
          <w:b/>
          <w:noProof/>
          <w:sz w:val="20"/>
          <w:szCs w:val="20"/>
        </w:rPr>
      </w:pPr>
      <w:r w:rsidRPr="00DE2972">
        <w:rPr>
          <w:b/>
          <w:noProof/>
          <w:sz w:val="20"/>
          <w:szCs w:val="20"/>
        </w:rPr>
        <w:lastRenderedPageBreak/>
        <w:t xml:space="preserve">КОМИТЕТ МЕСТНОГО САМОУПРАВЛЕНИЯ </w:t>
      </w:r>
      <w:r w:rsidRPr="00DE2972">
        <w:rPr>
          <w:b/>
          <w:noProof/>
          <w:sz w:val="20"/>
          <w:szCs w:val="20"/>
        </w:rPr>
        <w:br/>
        <w:t xml:space="preserve">РАБОЧЕГО ПОСЕЛКА ЛУНИНО </w:t>
      </w:r>
    </w:p>
    <w:p w:rsidR="00DE2972" w:rsidRPr="00DE2972" w:rsidRDefault="00DE2972" w:rsidP="00DE2972">
      <w:pPr>
        <w:jc w:val="center"/>
        <w:rPr>
          <w:b/>
          <w:noProof/>
          <w:sz w:val="20"/>
          <w:szCs w:val="20"/>
        </w:rPr>
      </w:pPr>
      <w:r w:rsidRPr="00DE2972">
        <w:rPr>
          <w:b/>
          <w:noProof/>
          <w:sz w:val="20"/>
          <w:szCs w:val="20"/>
        </w:rPr>
        <w:t>ЛУНИНСКОГО РАЙОНА ПЕНЗЕНСКОЙ ОБЛАСТИ</w:t>
      </w:r>
    </w:p>
    <w:p w:rsidR="00DE2972" w:rsidRPr="00DE2972" w:rsidRDefault="00DE2972" w:rsidP="00DE2972">
      <w:pPr>
        <w:jc w:val="center"/>
        <w:rPr>
          <w:b/>
          <w:sz w:val="20"/>
          <w:szCs w:val="20"/>
        </w:rPr>
      </w:pPr>
      <w:r w:rsidRPr="00DE2972">
        <w:rPr>
          <w:b/>
          <w:noProof/>
          <w:sz w:val="20"/>
          <w:szCs w:val="20"/>
        </w:rPr>
        <w:t xml:space="preserve">СЕДЬМОГО СОЗЫВА </w:t>
      </w:r>
    </w:p>
    <w:p w:rsidR="00DE2972" w:rsidRPr="00DE2972" w:rsidRDefault="00DE2972" w:rsidP="00DE2972">
      <w:pPr>
        <w:jc w:val="center"/>
        <w:outlineLvl w:val="0"/>
        <w:rPr>
          <w:sz w:val="20"/>
          <w:szCs w:val="20"/>
        </w:rPr>
      </w:pPr>
    </w:p>
    <w:p w:rsidR="00DE2972" w:rsidRPr="00DE2972" w:rsidRDefault="00DE2972" w:rsidP="00DE2972">
      <w:pPr>
        <w:jc w:val="center"/>
        <w:outlineLvl w:val="0"/>
        <w:rPr>
          <w:b/>
          <w:sz w:val="20"/>
          <w:szCs w:val="20"/>
        </w:rPr>
      </w:pPr>
      <w:r w:rsidRPr="00DE2972">
        <w:rPr>
          <w:b/>
          <w:sz w:val="20"/>
          <w:szCs w:val="20"/>
        </w:rPr>
        <w:t>РЕШЕНИЕ</w:t>
      </w:r>
    </w:p>
    <w:p w:rsidR="00DE2972" w:rsidRPr="00DE2972" w:rsidRDefault="00DE2972" w:rsidP="00DE2972">
      <w:pPr>
        <w:jc w:val="center"/>
        <w:rPr>
          <w:sz w:val="20"/>
          <w:szCs w:val="20"/>
        </w:rPr>
      </w:pPr>
    </w:p>
    <w:p w:rsidR="00DE2972" w:rsidRPr="00DE2972" w:rsidRDefault="00DE2972" w:rsidP="00DE2972">
      <w:pPr>
        <w:jc w:val="center"/>
        <w:rPr>
          <w:sz w:val="20"/>
          <w:szCs w:val="20"/>
        </w:rPr>
      </w:pPr>
      <w:r w:rsidRPr="00DE2972">
        <w:rPr>
          <w:sz w:val="20"/>
          <w:szCs w:val="20"/>
        </w:rPr>
        <w:t>от 30.06.2021 №203-47/7</w:t>
      </w:r>
    </w:p>
    <w:p w:rsidR="00DE2972" w:rsidRPr="00DE2972" w:rsidRDefault="00DE2972" w:rsidP="00DE2972">
      <w:pPr>
        <w:jc w:val="center"/>
        <w:rPr>
          <w:sz w:val="20"/>
          <w:szCs w:val="20"/>
        </w:rPr>
      </w:pPr>
      <w:r w:rsidRPr="00DE2972">
        <w:rPr>
          <w:sz w:val="20"/>
          <w:szCs w:val="20"/>
        </w:rPr>
        <w:t>р.п. Лунино</w:t>
      </w:r>
    </w:p>
    <w:p w:rsidR="00DE2972" w:rsidRPr="00DE2972" w:rsidRDefault="00DE2972" w:rsidP="00DE2972">
      <w:pPr>
        <w:ind w:firstLine="567"/>
        <w:jc w:val="both"/>
        <w:rPr>
          <w:sz w:val="20"/>
          <w:szCs w:val="20"/>
        </w:rPr>
      </w:pPr>
    </w:p>
    <w:p w:rsidR="00DE2972" w:rsidRPr="00DE2972" w:rsidRDefault="00DE2972" w:rsidP="00DE2972">
      <w:pPr>
        <w:pStyle w:val="220"/>
        <w:jc w:val="center"/>
        <w:rPr>
          <w:rFonts w:ascii="Times New Roman" w:hAnsi="Times New Roman"/>
          <w:b/>
          <w:kern w:val="28"/>
          <w:sz w:val="20"/>
        </w:rPr>
      </w:pPr>
      <w:r w:rsidRPr="00DE2972">
        <w:rPr>
          <w:rFonts w:ascii="Times New Roman" w:hAnsi="Times New Roman"/>
          <w:b/>
          <w:kern w:val="28"/>
          <w:sz w:val="20"/>
        </w:rPr>
        <w:t>О внесении изменений в контракт с лицом, назначаемым на должность главы администрации рабочего поселка Лунино Лунинского района Пензенской области, утвержденный решением Комитета местного самоуправления рабочего поселка Лунино Лунинского района</w:t>
      </w:r>
    </w:p>
    <w:p w:rsidR="00DE2972" w:rsidRPr="00DE2972" w:rsidRDefault="00DE2972" w:rsidP="00DE2972">
      <w:pPr>
        <w:pStyle w:val="220"/>
        <w:keepNext w:val="0"/>
        <w:jc w:val="center"/>
        <w:outlineLvl w:val="9"/>
        <w:rPr>
          <w:rFonts w:ascii="Times New Roman" w:hAnsi="Times New Roman"/>
          <w:b/>
          <w:kern w:val="28"/>
          <w:sz w:val="20"/>
        </w:rPr>
      </w:pPr>
      <w:r w:rsidRPr="00DE2972">
        <w:rPr>
          <w:rFonts w:ascii="Times New Roman" w:hAnsi="Times New Roman"/>
          <w:b/>
          <w:kern w:val="28"/>
          <w:sz w:val="20"/>
        </w:rPr>
        <w:t>Пензенской области от 19.09.2019 № 10-1/7</w:t>
      </w:r>
    </w:p>
    <w:p w:rsidR="00DE2972" w:rsidRPr="00DE2972" w:rsidRDefault="00DE2972" w:rsidP="00DE2972">
      <w:pPr>
        <w:rPr>
          <w:sz w:val="20"/>
          <w:szCs w:val="20"/>
        </w:rPr>
      </w:pPr>
    </w:p>
    <w:p w:rsidR="00DE2972" w:rsidRPr="00DE2972" w:rsidRDefault="00DE2972" w:rsidP="00DE2972">
      <w:pPr>
        <w:pStyle w:val="a3"/>
        <w:ind w:firstLine="540"/>
        <w:jc w:val="both"/>
        <w:rPr>
          <w:sz w:val="20"/>
          <w:szCs w:val="20"/>
        </w:rPr>
      </w:pPr>
      <w:r w:rsidRPr="00DE2972">
        <w:rPr>
          <w:sz w:val="20"/>
          <w:szCs w:val="20"/>
        </w:rPr>
        <w:t xml:space="preserve">На основании части 5 статьи </w:t>
      </w:r>
      <w:hyperlink r:id="rId6" w:history="1">
        <w:r w:rsidRPr="00DE2972">
          <w:rPr>
            <w:rStyle w:val="ad"/>
            <w:sz w:val="20"/>
            <w:szCs w:val="20"/>
          </w:rPr>
          <w:t>37</w:t>
        </w:r>
      </w:hyperlink>
      <w:r w:rsidRPr="00DE2972">
        <w:rPr>
          <w:sz w:val="20"/>
          <w:szCs w:val="20"/>
        </w:rPr>
        <w:t xml:space="preserve"> Федерального закона от 06.10.2003 </w:t>
      </w:r>
      <w:r w:rsidRPr="00DE2972">
        <w:rPr>
          <w:sz w:val="20"/>
          <w:szCs w:val="20"/>
        </w:rPr>
        <w:br/>
        <w:t xml:space="preserve">№ 131-ФЗ «Об общих принципах организации местного самоуправления в Российской Федерации», </w:t>
      </w:r>
      <w:hyperlink r:id="rId7" w:history="1">
        <w:r w:rsidRPr="00DE2972">
          <w:rPr>
            <w:rStyle w:val="ad"/>
            <w:sz w:val="20"/>
            <w:szCs w:val="20"/>
          </w:rPr>
          <w:t>статьи 6</w:t>
        </w:r>
      </w:hyperlink>
      <w:r w:rsidRPr="00DE2972">
        <w:rPr>
          <w:sz w:val="20"/>
          <w:szCs w:val="20"/>
        </w:rPr>
        <w:t xml:space="preserve"> Закона Пензенской области от 10.10.2007 </w:t>
      </w:r>
      <w:r w:rsidRPr="00DE2972">
        <w:rPr>
          <w:sz w:val="20"/>
          <w:szCs w:val="20"/>
        </w:rPr>
        <w:br/>
        <w:t xml:space="preserve">№ 1390-ЗПО «О муниципальной службе в Пензенской области», статьи 20 </w:t>
      </w:r>
      <w:r w:rsidRPr="00DE2972">
        <w:rPr>
          <w:i/>
          <w:sz w:val="20"/>
          <w:szCs w:val="20"/>
        </w:rPr>
        <w:t xml:space="preserve"> </w:t>
      </w:r>
      <w:r w:rsidRPr="00DE2972">
        <w:rPr>
          <w:sz w:val="20"/>
          <w:szCs w:val="20"/>
        </w:rPr>
        <w:t xml:space="preserve">Устава </w:t>
      </w:r>
      <w:r w:rsidRPr="00DE2972">
        <w:rPr>
          <w:bCs w:val="0"/>
          <w:sz w:val="20"/>
          <w:szCs w:val="20"/>
        </w:rPr>
        <w:t xml:space="preserve">рабочего поселка Лунино </w:t>
      </w:r>
      <w:r w:rsidRPr="00DE2972">
        <w:rPr>
          <w:sz w:val="20"/>
          <w:szCs w:val="20"/>
        </w:rPr>
        <w:t>Лунинского района Пензенской области,</w:t>
      </w:r>
    </w:p>
    <w:p w:rsidR="00DE2972" w:rsidRPr="00DE2972" w:rsidRDefault="00DE2972" w:rsidP="00DE2972">
      <w:pPr>
        <w:pStyle w:val="a3"/>
        <w:jc w:val="both"/>
        <w:rPr>
          <w:sz w:val="20"/>
          <w:szCs w:val="20"/>
        </w:rPr>
      </w:pPr>
    </w:p>
    <w:p w:rsidR="00DE2972" w:rsidRPr="00DE2972" w:rsidRDefault="00DE2972" w:rsidP="00DE2972">
      <w:pPr>
        <w:pStyle w:val="42"/>
        <w:widowControl w:val="0"/>
        <w:autoSpaceDE w:val="0"/>
        <w:autoSpaceDN w:val="0"/>
        <w:adjustRightInd w:val="0"/>
        <w:rPr>
          <w:b w:val="0"/>
          <w:bCs/>
          <w:sz w:val="20"/>
        </w:rPr>
      </w:pPr>
      <w:r w:rsidRPr="00DE2972">
        <w:rPr>
          <w:b w:val="0"/>
          <w:bCs/>
          <w:sz w:val="20"/>
        </w:rPr>
        <w:t xml:space="preserve">КОМИТЕТ МЕСТНОГО САМОУПРАВЛЕНИЯ РАБОЧЕГО ПОСЕЛКА </w:t>
      </w:r>
    </w:p>
    <w:p w:rsidR="00DE2972" w:rsidRPr="00DE2972" w:rsidRDefault="00DE2972" w:rsidP="00DE2972">
      <w:pPr>
        <w:pStyle w:val="42"/>
        <w:widowControl w:val="0"/>
        <w:autoSpaceDE w:val="0"/>
        <w:autoSpaceDN w:val="0"/>
        <w:adjustRightInd w:val="0"/>
        <w:rPr>
          <w:b w:val="0"/>
          <w:bCs/>
          <w:sz w:val="20"/>
        </w:rPr>
      </w:pPr>
      <w:r w:rsidRPr="00DE2972">
        <w:rPr>
          <w:b w:val="0"/>
          <w:bCs/>
          <w:sz w:val="20"/>
        </w:rPr>
        <w:t>ЛУНИНО ЛУНИНСКОГО РАЙОНА ПЕНЗЕНСКОЙ ОБЛАСТИ РЕШИЛ:</w:t>
      </w:r>
    </w:p>
    <w:p w:rsidR="00DE2972" w:rsidRPr="00DE2972" w:rsidRDefault="00DE2972" w:rsidP="00DE2972">
      <w:pPr>
        <w:pStyle w:val="a3"/>
        <w:jc w:val="both"/>
        <w:rPr>
          <w:sz w:val="20"/>
          <w:szCs w:val="20"/>
        </w:rPr>
      </w:pPr>
    </w:p>
    <w:p w:rsidR="00DE2972" w:rsidRPr="00DE2972" w:rsidRDefault="00DE2972" w:rsidP="00DE2972">
      <w:pPr>
        <w:autoSpaceDE w:val="0"/>
        <w:autoSpaceDN w:val="0"/>
        <w:adjustRightInd w:val="0"/>
        <w:ind w:firstLine="720"/>
        <w:jc w:val="both"/>
        <w:rPr>
          <w:sz w:val="20"/>
          <w:szCs w:val="20"/>
        </w:rPr>
      </w:pPr>
      <w:r w:rsidRPr="00DE2972">
        <w:rPr>
          <w:color w:val="000000"/>
          <w:sz w:val="20"/>
          <w:szCs w:val="20"/>
        </w:rPr>
        <w:t xml:space="preserve">1. </w:t>
      </w:r>
      <w:r w:rsidRPr="00DE2972">
        <w:rPr>
          <w:sz w:val="20"/>
          <w:szCs w:val="20"/>
        </w:rPr>
        <w:t xml:space="preserve">Внести изменения в </w:t>
      </w:r>
      <w:r w:rsidRPr="00DE2972">
        <w:rPr>
          <w:bCs/>
          <w:sz w:val="20"/>
          <w:szCs w:val="20"/>
        </w:rPr>
        <w:t xml:space="preserve">контракт с лицом, назначаемым на должность главы администрации рабочего поселка Лунино Лунинского района Пензенской области, </w:t>
      </w:r>
      <w:r w:rsidRPr="00DE2972">
        <w:rPr>
          <w:sz w:val="20"/>
          <w:szCs w:val="20"/>
        </w:rPr>
        <w:t xml:space="preserve">утвержденный решением Комитета местного самоуправления </w:t>
      </w:r>
      <w:r w:rsidRPr="00DE2972">
        <w:rPr>
          <w:bCs/>
          <w:sz w:val="20"/>
          <w:szCs w:val="20"/>
        </w:rPr>
        <w:t>рабочего поселка Лунино</w:t>
      </w:r>
      <w:r w:rsidRPr="00DE2972">
        <w:rPr>
          <w:sz w:val="20"/>
          <w:szCs w:val="20"/>
        </w:rPr>
        <w:t xml:space="preserve"> Лунинского района Пензенской области</w:t>
      </w:r>
      <w:r w:rsidRPr="00DE2972">
        <w:rPr>
          <w:bCs/>
          <w:sz w:val="20"/>
          <w:szCs w:val="20"/>
        </w:rPr>
        <w:t xml:space="preserve"> </w:t>
      </w:r>
      <w:r w:rsidRPr="00DE2972">
        <w:rPr>
          <w:sz w:val="20"/>
          <w:szCs w:val="20"/>
        </w:rPr>
        <w:t>от 19.09.2019 № 10-1/7 следующего содержания:</w:t>
      </w:r>
    </w:p>
    <w:p w:rsidR="00DE2972" w:rsidRPr="00DE2972" w:rsidRDefault="00DE2972" w:rsidP="00DE2972">
      <w:pPr>
        <w:autoSpaceDE w:val="0"/>
        <w:autoSpaceDN w:val="0"/>
        <w:adjustRightInd w:val="0"/>
        <w:jc w:val="both"/>
        <w:rPr>
          <w:sz w:val="20"/>
          <w:szCs w:val="20"/>
        </w:rPr>
      </w:pPr>
      <w:r w:rsidRPr="00DE2972">
        <w:rPr>
          <w:sz w:val="20"/>
          <w:szCs w:val="20"/>
        </w:rPr>
        <w:t>1.1. пункт 2.3. контракта изложить в следующей редакции:</w:t>
      </w:r>
    </w:p>
    <w:p w:rsidR="00DE2972" w:rsidRPr="00DE2972" w:rsidRDefault="00DE2972" w:rsidP="00DE2972">
      <w:pPr>
        <w:autoSpaceDE w:val="0"/>
        <w:autoSpaceDN w:val="0"/>
        <w:adjustRightInd w:val="0"/>
        <w:jc w:val="both"/>
        <w:outlineLvl w:val="0"/>
        <w:rPr>
          <w:sz w:val="20"/>
          <w:szCs w:val="20"/>
        </w:rPr>
      </w:pPr>
      <w:r w:rsidRPr="00DE2972">
        <w:rPr>
          <w:sz w:val="20"/>
          <w:szCs w:val="20"/>
        </w:rPr>
        <w:t>«2.3.</w:t>
      </w:r>
      <w:r w:rsidRPr="00DE2972">
        <w:rPr>
          <w:bCs/>
          <w:sz w:val="20"/>
          <w:szCs w:val="20"/>
        </w:rPr>
        <w:t xml:space="preserve"> Глава администрации </w:t>
      </w:r>
      <w:proofErr w:type="gramStart"/>
      <w:r w:rsidRPr="00DE2972">
        <w:rPr>
          <w:bCs/>
          <w:sz w:val="20"/>
          <w:szCs w:val="20"/>
        </w:rPr>
        <w:t>подконтролен и подотчетен</w:t>
      </w:r>
      <w:proofErr w:type="gramEnd"/>
      <w:r w:rsidRPr="00DE2972">
        <w:rPr>
          <w:bCs/>
          <w:sz w:val="20"/>
          <w:szCs w:val="20"/>
        </w:rPr>
        <w:t xml:space="preserve"> Комитету местного самоуправления рабочего поселка Лунино Лунинского района Пензенской области (далее - представительный орган муниципального образования).</w:t>
      </w:r>
    </w:p>
    <w:p w:rsidR="00DE2972" w:rsidRPr="00DE2972" w:rsidRDefault="00DE2972" w:rsidP="00DE2972">
      <w:pPr>
        <w:autoSpaceDE w:val="0"/>
        <w:autoSpaceDN w:val="0"/>
        <w:adjustRightInd w:val="0"/>
        <w:ind w:firstLine="540"/>
        <w:jc w:val="both"/>
        <w:rPr>
          <w:sz w:val="20"/>
          <w:szCs w:val="20"/>
        </w:rPr>
      </w:pPr>
      <w:r w:rsidRPr="00DE2972">
        <w:rPr>
          <w:bCs/>
          <w:sz w:val="20"/>
          <w:szCs w:val="20"/>
        </w:rPr>
        <w:t>Глава администрации представляет представительному органу муниципального образования ежегодные отчеты о результатах своей деятельности и деятельности администрации, в том числе о решении вопросов, поставленных представительным органом муниципального образования</w:t>
      </w:r>
      <w:proofErr w:type="gramStart"/>
      <w:r w:rsidRPr="00DE2972">
        <w:rPr>
          <w:bCs/>
          <w:sz w:val="20"/>
          <w:szCs w:val="20"/>
        </w:rPr>
        <w:t>.».</w:t>
      </w:r>
      <w:proofErr w:type="gramEnd"/>
    </w:p>
    <w:p w:rsidR="00DE2972" w:rsidRPr="00DE2972" w:rsidRDefault="00DE2972" w:rsidP="00DE2972">
      <w:pPr>
        <w:autoSpaceDE w:val="0"/>
        <w:autoSpaceDN w:val="0"/>
        <w:adjustRightInd w:val="0"/>
        <w:jc w:val="both"/>
        <w:rPr>
          <w:sz w:val="20"/>
          <w:szCs w:val="20"/>
        </w:rPr>
      </w:pPr>
      <w:r w:rsidRPr="00DE2972">
        <w:rPr>
          <w:sz w:val="20"/>
          <w:szCs w:val="20"/>
        </w:rPr>
        <w:t>1.2. подпункт 3.3.9.  пункта 3.3. контракта изложить в следующей редакции:</w:t>
      </w:r>
    </w:p>
    <w:p w:rsidR="00DE2972" w:rsidRPr="00DE2972" w:rsidRDefault="00DE2972" w:rsidP="00DE2972">
      <w:pPr>
        <w:autoSpaceDE w:val="0"/>
        <w:autoSpaceDN w:val="0"/>
        <w:adjustRightInd w:val="0"/>
        <w:ind w:firstLine="540"/>
        <w:jc w:val="both"/>
        <w:rPr>
          <w:sz w:val="20"/>
          <w:szCs w:val="20"/>
        </w:rPr>
      </w:pPr>
      <w:proofErr w:type="gramStart"/>
      <w:r w:rsidRPr="00DE2972">
        <w:rPr>
          <w:sz w:val="20"/>
          <w:szCs w:val="20"/>
        </w:rPr>
        <w:t>«3.3.9. сообщать в письменной форме работодателю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roofErr w:type="gramEnd"/>
      <w:r w:rsidRPr="00DE2972">
        <w:rPr>
          <w:sz w:val="20"/>
          <w:szCs w:val="20"/>
        </w:rPr>
        <w:t xml:space="preserve"> </w:t>
      </w:r>
      <w:proofErr w:type="gramStart"/>
      <w:r w:rsidRPr="00DE2972">
        <w:rPr>
          <w:sz w:val="20"/>
          <w:szCs w:val="20"/>
        </w:rPr>
        <w:t>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w:t>
      </w:r>
      <w:proofErr w:type="gramEnd"/>
    </w:p>
    <w:p w:rsidR="00DE2972" w:rsidRPr="00DE2972" w:rsidRDefault="00DE2972" w:rsidP="00DE2972">
      <w:pPr>
        <w:autoSpaceDE w:val="0"/>
        <w:autoSpaceDN w:val="0"/>
        <w:adjustRightInd w:val="0"/>
        <w:jc w:val="both"/>
        <w:rPr>
          <w:sz w:val="20"/>
          <w:szCs w:val="20"/>
        </w:rPr>
      </w:pPr>
      <w:r w:rsidRPr="00DE2972">
        <w:rPr>
          <w:sz w:val="20"/>
          <w:szCs w:val="20"/>
        </w:rPr>
        <w:t>1.3. Контракт дополнить пунктом 3.4-2 следующего содержания:</w:t>
      </w:r>
    </w:p>
    <w:p w:rsidR="00DE2972" w:rsidRPr="00DE2972" w:rsidRDefault="00DE2972" w:rsidP="00DE2972">
      <w:pPr>
        <w:autoSpaceDE w:val="0"/>
        <w:autoSpaceDN w:val="0"/>
        <w:adjustRightInd w:val="0"/>
        <w:jc w:val="both"/>
        <w:rPr>
          <w:sz w:val="20"/>
          <w:szCs w:val="20"/>
        </w:rPr>
      </w:pPr>
      <w:r w:rsidRPr="00DE2972">
        <w:rPr>
          <w:sz w:val="20"/>
          <w:szCs w:val="20"/>
        </w:rPr>
        <w:t>« 3.4-2. Глава администрации в целях исключения конфликта интересов не может представлять интересы муниципальных служащих в выборном профсоюзном органе администрации муниципального образования, аппарата избирательной комиссии муниципального образования в период замещения им должности</w:t>
      </w:r>
      <w:proofErr w:type="gramStart"/>
      <w:r w:rsidRPr="00DE2972">
        <w:rPr>
          <w:sz w:val="20"/>
          <w:szCs w:val="20"/>
        </w:rPr>
        <w:t>.».</w:t>
      </w:r>
      <w:proofErr w:type="gramEnd"/>
    </w:p>
    <w:p w:rsidR="00DE2972" w:rsidRPr="00DE2972" w:rsidRDefault="00DE2972" w:rsidP="00DE2972">
      <w:pPr>
        <w:autoSpaceDE w:val="0"/>
        <w:autoSpaceDN w:val="0"/>
        <w:adjustRightInd w:val="0"/>
        <w:jc w:val="both"/>
        <w:rPr>
          <w:sz w:val="20"/>
          <w:szCs w:val="20"/>
        </w:rPr>
      </w:pPr>
      <w:r w:rsidRPr="00DE2972">
        <w:rPr>
          <w:sz w:val="20"/>
          <w:szCs w:val="20"/>
        </w:rPr>
        <w:t>1.4. подпункт 7.1.9.  пункта 7.1. контракта изложить в следующей редакции:</w:t>
      </w:r>
    </w:p>
    <w:p w:rsidR="00DE2972" w:rsidRPr="00DE2972" w:rsidRDefault="00DE2972" w:rsidP="00DE2972">
      <w:pPr>
        <w:autoSpaceDE w:val="0"/>
        <w:autoSpaceDN w:val="0"/>
        <w:adjustRightInd w:val="0"/>
        <w:jc w:val="both"/>
        <w:rPr>
          <w:sz w:val="20"/>
          <w:szCs w:val="20"/>
        </w:rPr>
      </w:pPr>
      <w:proofErr w:type="gramStart"/>
      <w:r w:rsidRPr="00DE2972">
        <w:rPr>
          <w:sz w:val="20"/>
          <w:szCs w:val="20"/>
        </w:rPr>
        <w:t>«7.1.9.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DE2972">
        <w:rPr>
          <w:sz w:val="20"/>
          <w:szCs w:val="20"/>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DE2972">
        <w:rPr>
          <w:sz w:val="20"/>
          <w:szCs w:val="20"/>
        </w:rPr>
        <w:t>;»</w:t>
      </w:r>
      <w:proofErr w:type="gramEnd"/>
      <w:r w:rsidRPr="00DE2972">
        <w:rPr>
          <w:sz w:val="20"/>
          <w:szCs w:val="20"/>
        </w:rPr>
        <w:t>.</w:t>
      </w:r>
    </w:p>
    <w:p w:rsidR="00DE2972" w:rsidRPr="00DE2972" w:rsidRDefault="00DE2972" w:rsidP="00DE2972">
      <w:pPr>
        <w:jc w:val="both"/>
        <w:rPr>
          <w:sz w:val="20"/>
          <w:szCs w:val="20"/>
        </w:rPr>
      </w:pPr>
      <w:r w:rsidRPr="00DE2972">
        <w:rPr>
          <w:sz w:val="20"/>
          <w:szCs w:val="20"/>
        </w:rPr>
        <w:t>2. Решение опубликовать в информационном бюллетене «</w:t>
      </w:r>
      <w:r w:rsidRPr="00DE2972">
        <w:rPr>
          <w:bCs/>
          <w:sz w:val="20"/>
          <w:szCs w:val="20"/>
        </w:rPr>
        <w:t>Поселковые</w:t>
      </w:r>
      <w:r w:rsidRPr="00DE2972">
        <w:rPr>
          <w:sz w:val="20"/>
          <w:szCs w:val="20"/>
        </w:rPr>
        <w:t xml:space="preserve"> ведомости». </w:t>
      </w:r>
    </w:p>
    <w:p w:rsidR="00DE2972" w:rsidRPr="00DE2972" w:rsidRDefault="00DE2972" w:rsidP="00DE2972">
      <w:pPr>
        <w:pStyle w:val="ConsNormal"/>
        <w:widowControl/>
        <w:tabs>
          <w:tab w:val="left" w:pos="900"/>
        </w:tabs>
        <w:ind w:firstLine="0"/>
        <w:jc w:val="both"/>
        <w:rPr>
          <w:rFonts w:ascii="Times New Roman" w:hAnsi="Times New Roman"/>
        </w:rPr>
      </w:pPr>
      <w:r w:rsidRPr="00DE2972">
        <w:rPr>
          <w:rFonts w:ascii="Times New Roman" w:hAnsi="Times New Roman"/>
          <w:color w:val="000000"/>
        </w:rPr>
        <w:t>3. Настоящее решение вступает в силу с 1 июля 2021 года.</w:t>
      </w:r>
    </w:p>
    <w:p w:rsidR="00DE2972" w:rsidRDefault="00DE2972" w:rsidP="00DE2972">
      <w:pPr>
        <w:jc w:val="both"/>
        <w:rPr>
          <w:sz w:val="20"/>
          <w:szCs w:val="20"/>
        </w:rPr>
      </w:pPr>
    </w:p>
    <w:p w:rsidR="00DE2972" w:rsidRDefault="00DE2972" w:rsidP="00DE2972">
      <w:pPr>
        <w:jc w:val="both"/>
        <w:rPr>
          <w:sz w:val="20"/>
          <w:szCs w:val="20"/>
        </w:rPr>
      </w:pPr>
    </w:p>
    <w:p w:rsidR="00DE2972" w:rsidRDefault="00DE2972" w:rsidP="00DE2972">
      <w:pPr>
        <w:jc w:val="both"/>
        <w:rPr>
          <w:sz w:val="20"/>
          <w:szCs w:val="20"/>
        </w:rPr>
      </w:pPr>
    </w:p>
    <w:p w:rsidR="00DE2972" w:rsidRDefault="00DE2972" w:rsidP="00DE2972">
      <w:pPr>
        <w:jc w:val="both"/>
        <w:rPr>
          <w:sz w:val="20"/>
          <w:szCs w:val="20"/>
        </w:rPr>
      </w:pPr>
    </w:p>
    <w:p w:rsidR="00DE2972" w:rsidRPr="00DE2972" w:rsidRDefault="00DE2972" w:rsidP="00DE2972">
      <w:pPr>
        <w:jc w:val="both"/>
        <w:rPr>
          <w:sz w:val="20"/>
          <w:szCs w:val="20"/>
        </w:rPr>
      </w:pPr>
      <w:r w:rsidRPr="00DE2972">
        <w:rPr>
          <w:sz w:val="20"/>
          <w:szCs w:val="20"/>
        </w:rPr>
        <w:lastRenderedPageBreak/>
        <w:t xml:space="preserve">4. </w:t>
      </w:r>
      <w:proofErr w:type="gramStart"/>
      <w:r w:rsidRPr="00DE2972">
        <w:rPr>
          <w:sz w:val="20"/>
          <w:szCs w:val="20"/>
        </w:rPr>
        <w:t>Контроль за</w:t>
      </w:r>
      <w:proofErr w:type="gramEnd"/>
      <w:r w:rsidRPr="00DE2972">
        <w:rPr>
          <w:sz w:val="20"/>
          <w:szCs w:val="20"/>
        </w:rPr>
        <w:t xml:space="preserve"> исполнением данного решения возложить на главу </w:t>
      </w:r>
      <w:r w:rsidRPr="00DE2972">
        <w:rPr>
          <w:bCs/>
          <w:sz w:val="20"/>
          <w:szCs w:val="20"/>
        </w:rPr>
        <w:t>рабочего поселка Лунино</w:t>
      </w:r>
      <w:r w:rsidRPr="00DE2972">
        <w:rPr>
          <w:sz w:val="20"/>
          <w:szCs w:val="20"/>
        </w:rPr>
        <w:t xml:space="preserve"> Лунинского района Пензенской области.</w:t>
      </w:r>
    </w:p>
    <w:p w:rsidR="00DE2972" w:rsidRPr="00DE2972" w:rsidRDefault="00DE2972" w:rsidP="00DE2972">
      <w:pPr>
        <w:ind w:firstLine="426"/>
        <w:jc w:val="both"/>
        <w:rPr>
          <w:sz w:val="20"/>
          <w:szCs w:val="20"/>
        </w:rPr>
      </w:pPr>
    </w:p>
    <w:p w:rsidR="00DE2972" w:rsidRPr="00DE2972" w:rsidRDefault="00DE2972" w:rsidP="00DE2972">
      <w:pPr>
        <w:jc w:val="both"/>
        <w:rPr>
          <w:sz w:val="20"/>
          <w:szCs w:val="20"/>
        </w:rPr>
      </w:pPr>
      <w:r w:rsidRPr="00DE2972">
        <w:rPr>
          <w:sz w:val="20"/>
          <w:szCs w:val="20"/>
        </w:rPr>
        <w:t xml:space="preserve">Глава рабочего поселка Лунино </w:t>
      </w:r>
    </w:p>
    <w:p w:rsidR="00DE2972" w:rsidRPr="00DE2972" w:rsidRDefault="00DE2972" w:rsidP="00DE2972">
      <w:pPr>
        <w:jc w:val="both"/>
        <w:rPr>
          <w:sz w:val="20"/>
          <w:szCs w:val="20"/>
        </w:rPr>
      </w:pPr>
      <w:r w:rsidRPr="00DE2972">
        <w:rPr>
          <w:sz w:val="20"/>
          <w:szCs w:val="20"/>
        </w:rPr>
        <w:t>Лунинского района Пензенской области                                       Т.Б. Титова</w:t>
      </w:r>
    </w:p>
    <w:p w:rsidR="00DE2972" w:rsidRPr="00F3445C" w:rsidRDefault="00DE2972" w:rsidP="00DE2972">
      <w:pPr>
        <w:jc w:val="both"/>
        <w:rPr>
          <w:szCs w:val="28"/>
        </w:rPr>
      </w:pPr>
    </w:p>
    <w:tbl>
      <w:tblPr>
        <w:tblW w:w="9606" w:type="dxa"/>
        <w:tblCellMar>
          <w:left w:w="0" w:type="dxa"/>
          <w:right w:w="0" w:type="dxa"/>
        </w:tblCellMar>
        <w:tblLook w:val="0000" w:firstRow="0" w:lastRow="0" w:firstColumn="0" w:lastColumn="0" w:noHBand="0" w:noVBand="0"/>
      </w:tblPr>
      <w:tblGrid>
        <w:gridCol w:w="9606"/>
      </w:tblGrid>
      <w:tr w:rsidR="003F743B" w:rsidRPr="004A788D" w:rsidTr="0063156F">
        <w:trPr>
          <w:trHeight w:val="4257"/>
        </w:trPr>
        <w:tc>
          <w:tcPr>
            <w:tcW w:w="9606" w:type="dxa"/>
            <w:shd w:val="clear" w:color="auto" w:fill="auto"/>
          </w:tcPr>
          <w:p w:rsidR="003F743B" w:rsidRPr="004A788D" w:rsidRDefault="003F743B" w:rsidP="0063156F">
            <w:pPr>
              <w:jc w:val="center"/>
              <w:rPr>
                <w:b/>
                <w:kern w:val="28"/>
                <w:sz w:val="20"/>
                <w:szCs w:val="20"/>
                <w:lang w:eastAsia="ru-RU"/>
              </w:rPr>
            </w:pPr>
            <w:r w:rsidRPr="004A788D">
              <w:rPr>
                <w:b/>
                <w:kern w:val="28"/>
                <w:sz w:val="20"/>
                <w:szCs w:val="20"/>
                <w:lang w:eastAsia="ru-RU"/>
              </w:rPr>
              <w:t>АДМИНИСТРАЦИЯ РАБОЧЕГО ПОСЕЛКА ЛУНИНО</w:t>
            </w:r>
          </w:p>
          <w:p w:rsidR="003F743B" w:rsidRPr="004A788D" w:rsidRDefault="003F743B" w:rsidP="0063156F">
            <w:pPr>
              <w:jc w:val="center"/>
              <w:rPr>
                <w:b/>
                <w:kern w:val="28"/>
                <w:sz w:val="20"/>
                <w:szCs w:val="20"/>
                <w:lang w:eastAsia="ru-RU"/>
              </w:rPr>
            </w:pPr>
            <w:r w:rsidRPr="004A788D">
              <w:rPr>
                <w:b/>
                <w:kern w:val="28"/>
                <w:sz w:val="20"/>
                <w:szCs w:val="20"/>
                <w:lang w:eastAsia="ru-RU"/>
              </w:rPr>
              <w:t>ЛУНИНСКОГО РАЙОНА ПЕНЗЕНСКОЙ ОБЛАСТИ</w:t>
            </w:r>
          </w:p>
          <w:p w:rsidR="003F743B" w:rsidRPr="004A788D" w:rsidRDefault="003F743B" w:rsidP="0063156F">
            <w:pPr>
              <w:rPr>
                <w:b/>
                <w:sz w:val="20"/>
                <w:szCs w:val="20"/>
                <w:lang w:eastAsia="ru-RU"/>
              </w:rPr>
            </w:pPr>
          </w:p>
          <w:p w:rsidR="003F743B" w:rsidRPr="004A788D" w:rsidRDefault="003F743B" w:rsidP="0063156F">
            <w:pPr>
              <w:jc w:val="center"/>
              <w:rPr>
                <w:b/>
                <w:sz w:val="20"/>
                <w:szCs w:val="20"/>
                <w:lang w:eastAsia="ru-RU"/>
              </w:rPr>
            </w:pPr>
            <w:r w:rsidRPr="004A788D">
              <w:rPr>
                <w:b/>
                <w:sz w:val="20"/>
                <w:szCs w:val="20"/>
                <w:lang w:eastAsia="ru-RU"/>
              </w:rPr>
              <w:t>ПОСТАНОВЛЕНИЕ</w:t>
            </w:r>
          </w:p>
          <w:p w:rsidR="003F743B" w:rsidRPr="004A788D" w:rsidRDefault="003F743B" w:rsidP="0063156F">
            <w:pPr>
              <w:jc w:val="center"/>
              <w:rPr>
                <w:b/>
                <w:sz w:val="20"/>
                <w:szCs w:val="20"/>
                <w:lang w:eastAsia="ru-RU"/>
              </w:rPr>
            </w:pPr>
          </w:p>
          <w:p w:rsidR="003F743B" w:rsidRDefault="003F743B" w:rsidP="0063156F">
            <w:pPr>
              <w:jc w:val="center"/>
              <w:rPr>
                <w:sz w:val="20"/>
                <w:szCs w:val="20"/>
                <w:lang w:eastAsia="ru-RU"/>
              </w:rPr>
            </w:pPr>
            <w:r w:rsidRPr="004A788D">
              <w:rPr>
                <w:sz w:val="20"/>
                <w:szCs w:val="20"/>
                <w:lang w:eastAsia="ru-RU"/>
              </w:rPr>
              <w:t>от 02.07.2021 №147-п</w:t>
            </w:r>
          </w:p>
          <w:p w:rsidR="003F743B" w:rsidRPr="004A788D" w:rsidRDefault="003F743B" w:rsidP="0063156F">
            <w:pPr>
              <w:jc w:val="both"/>
              <w:rPr>
                <w:rFonts w:eastAsia="SimSun;宋体"/>
                <w:sz w:val="20"/>
                <w:szCs w:val="20"/>
              </w:rPr>
            </w:pPr>
          </w:p>
          <w:p w:rsidR="003F743B" w:rsidRPr="004A788D" w:rsidRDefault="003F743B" w:rsidP="0063156F">
            <w:pPr>
              <w:jc w:val="center"/>
              <w:rPr>
                <w:sz w:val="20"/>
                <w:szCs w:val="20"/>
                <w:lang w:eastAsia="ru-RU"/>
              </w:rPr>
            </w:pPr>
            <w:r>
              <w:rPr>
                <w:sz w:val="20"/>
                <w:szCs w:val="20"/>
                <w:lang w:eastAsia="ru-RU"/>
              </w:rPr>
              <w:t>р.п. Лунино</w:t>
            </w:r>
          </w:p>
          <w:p w:rsidR="003F743B" w:rsidRPr="004A788D" w:rsidRDefault="003F743B" w:rsidP="0063156F">
            <w:pPr>
              <w:pStyle w:val="ConsPlusTitle"/>
              <w:jc w:val="center"/>
              <w:rPr>
                <w:sz w:val="20"/>
                <w:szCs w:val="20"/>
              </w:rPr>
            </w:pPr>
            <w:r w:rsidRPr="004A788D">
              <w:rPr>
                <w:bCs w:val="0"/>
                <w:sz w:val="20"/>
                <w:szCs w:val="20"/>
              </w:rPr>
              <w:t xml:space="preserve">Об утверждении </w:t>
            </w:r>
            <w:r w:rsidRPr="004A788D">
              <w:rPr>
                <w:sz w:val="20"/>
                <w:szCs w:val="20"/>
              </w:rPr>
              <w:t>Порядка предоставления субсидий из бюджета рабочего поселка Лунино Лунинского района Пензенской области муниципальным казенным предприятиям в целях возмещения затрат, связанных с деятельностью по выполнению работ и оказанию услуг в сфере теплоснабжения рабочего поселка Лунино Лунинского района Пензенской области</w:t>
            </w:r>
          </w:p>
          <w:p w:rsidR="003F743B" w:rsidRPr="004A788D" w:rsidRDefault="003F743B" w:rsidP="0063156F">
            <w:pPr>
              <w:jc w:val="center"/>
              <w:rPr>
                <w:sz w:val="20"/>
                <w:szCs w:val="20"/>
              </w:rPr>
            </w:pPr>
            <w:bookmarkStart w:id="1" w:name="_Hlk62562886"/>
            <w:bookmarkEnd w:id="1"/>
          </w:p>
          <w:p w:rsidR="003F743B" w:rsidRPr="004A788D" w:rsidRDefault="003F743B" w:rsidP="0063156F">
            <w:pPr>
              <w:ind w:firstLine="709"/>
              <w:jc w:val="both"/>
              <w:rPr>
                <w:sz w:val="20"/>
                <w:szCs w:val="20"/>
              </w:rPr>
            </w:pPr>
            <w:r w:rsidRPr="004A788D">
              <w:rPr>
                <w:sz w:val="20"/>
                <w:szCs w:val="20"/>
              </w:rPr>
              <w:t>В соответствии со статьей 78 Бюджетного кодекса Российской Федерации, в целях возмещения затрат муниципальных казенных предприятий, связанных с деятельностью по выполнению работ и оказанию услуг в сфере теплоснабжения,-</w:t>
            </w:r>
          </w:p>
        </w:tc>
      </w:tr>
    </w:tbl>
    <w:p w:rsidR="003F743B" w:rsidRPr="004A788D" w:rsidRDefault="003F743B" w:rsidP="003F743B">
      <w:pPr>
        <w:jc w:val="center"/>
        <w:rPr>
          <w:rFonts w:eastAsia="Calibri"/>
          <w:sz w:val="20"/>
          <w:szCs w:val="20"/>
        </w:rPr>
      </w:pPr>
      <w:r w:rsidRPr="004A788D">
        <w:rPr>
          <w:rFonts w:eastAsia="Calibri"/>
          <w:sz w:val="20"/>
          <w:szCs w:val="20"/>
        </w:rPr>
        <w:t>АДМИНИСТРАЦИЯ РАБОЧЕГО ПОСЕЛКА ЛУНИНО</w:t>
      </w:r>
    </w:p>
    <w:p w:rsidR="003F743B" w:rsidRPr="004A788D" w:rsidRDefault="003F743B" w:rsidP="003F743B">
      <w:pPr>
        <w:jc w:val="center"/>
        <w:rPr>
          <w:rFonts w:eastAsia="Calibri"/>
          <w:sz w:val="20"/>
          <w:szCs w:val="20"/>
        </w:rPr>
      </w:pPr>
      <w:r w:rsidRPr="004A788D">
        <w:rPr>
          <w:rFonts w:eastAsia="Calibri"/>
          <w:sz w:val="20"/>
          <w:szCs w:val="20"/>
        </w:rPr>
        <w:t>ЛУНИНСКОГО РАЙОНА ПЕНЗЕНСКОЙ ОБЛАСТИ ПОСТАНОВЛЯЕТ:</w:t>
      </w:r>
    </w:p>
    <w:p w:rsidR="003F743B" w:rsidRPr="004A788D" w:rsidRDefault="003F743B" w:rsidP="003F743B">
      <w:pPr>
        <w:jc w:val="center"/>
        <w:rPr>
          <w:rFonts w:eastAsia="Calibri"/>
          <w:b/>
          <w:sz w:val="20"/>
          <w:szCs w:val="20"/>
        </w:rPr>
      </w:pPr>
    </w:p>
    <w:p w:rsidR="003F743B" w:rsidRPr="004A788D" w:rsidRDefault="003F743B" w:rsidP="003F743B">
      <w:pPr>
        <w:widowControl w:val="0"/>
        <w:numPr>
          <w:ilvl w:val="0"/>
          <w:numId w:val="25"/>
        </w:numPr>
        <w:suppressAutoHyphens w:val="0"/>
        <w:ind w:left="0" w:firstLine="525"/>
        <w:jc w:val="both"/>
        <w:rPr>
          <w:sz w:val="20"/>
          <w:szCs w:val="20"/>
        </w:rPr>
      </w:pPr>
      <w:r w:rsidRPr="004A788D">
        <w:rPr>
          <w:sz w:val="20"/>
          <w:szCs w:val="20"/>
        </w:rPr>
        <w:t>Утвердить Порядок предоставления субсидий из бюджета рабочего поселка Лунино Лунинского района Пензенской области муниципальным казенным предприятиям в целях возмещения затрат, связанных с деятельностью по выполнению работ и оказанию услуг согласно Приложению.</w:t>
      </w:r>
    </w:p>
    <w:p w:rsidR="003F743B" w:rsidRPr="004A788D" w:rsidRDefault="003F743B" w:rsidP="003F743B">
      <w:pPr>
        <w:ind w:firstLine="567"/>
        <w:jc w:val="both"/>
        <w:rPr>
          <w:rFonts w:eastAsia="Calibri"/>
          <w:sz w:val="20"/>
          <w:szCs w:val="20"/>
        </w:rPr>
      </w:pPr>
      <w:r w:rsidRPr="004A788D">
        <w:rPr>
          <w:sz w:val="20"/>
          <w:szCs w:val="20"/>
        </w:rPr>
        <w:t>2.  Настоящее постановление опубликовать в информационном бюллетене «Поселковые ведомости» и разместить на официальном сайте администрации рабочего поселка Лунино Лунинского района Пензенской области в информационно-телекоммуникационной сети «Интернет».</w:t>
      </w:r>
    </w:p>
    <w:p w:rsidR="003F743B" w:rsidRPr="004A788D" w:rsidRDefault="003F743B" w:rsidP="003F743B">
      <w:pPr>
        <w:ind w:firstLine="567"/>
        <w:jc w:val="both"/>
        <w:rPr>
          <w:sz w:val="20"/>
          <w:szCs w:val="20"/>
        </w:rPr>
      </w:pPr>
      <w:r w:rsidRPr="004A788D">
        <w:rPr>
          <w:rFonts w:eastAsia="Calibri"/>
          <w:sz w:val="20"/>
          <w:szCs w:val="20"/>
        </w:rPr>
        <w:t>3. Настоящее постановление вступает в силу на следующий день после дня его официального опубликования.</w:t>
      </w:r>
    </w:p>
    <w:p w:rsidR="003F743B" w:rsidRPr="004A788D" w:rsidRDefault="003F743B" w:rsidP="003F743B">
      <w:pPr>
        <w:ind w:firstLine="567"/>
        <w:jc w:val="both"/>
        <w:rPr>
          <w:sz w:val="20"/>
          <w:szCs w:val="20"/>
        </w:rPr>
      </w:pPr>
      <w:r w:rsidRPr="004A788D">
        <w:rPr>
          <w:rFonts w:eastAsia="Calibri"/>
          <w:sz w:val="20"/>
          <w:szCs w:val="20"/>
        </w:rPr>
        <w:t xml:space="preserve">4. </w:t>
      </w:r>
      <w:proofErr w:type="gramStart"/>
      <w:r w:rsidRPr="004A788D">
        <w:rPr>
          <w:rFonts w:eastAsia="Calibri"/>
          <w:sz w:val="20"/>
          <w:szCs w:val="20"/>
        </w:rPr>
        <w:t>Контроль за</w:t>
      </w:r>
      <w:proofErr w:type="gramEnd"/>
      <w:r w:rsidRPr="004A788D">
        <w:rPr>
          <w:rFonts w:eastAsia="Calibri"/>
          <w:sz w:val="20"/>
          <w:szCs w:val="20"/>
        </w:rPr>
        <w:t xml:space="preserve"> исполнением настоящего постановления возложить на главу администрации рабочего поселка Лунино Лунинского района Пензенской области. </w:t>
      </w:r>
    </w:p>
    <w:p w:rsidR="003F743B" w:rsidRPr="004A788D" w:rsidRDefault="003F743B" w:rsidP="003F743B">
      <w:pPr>
        <w:jc w:val="center"/>
        <w:rPr>
          <w:rFonts w:eastAsia="Calibri"/>
          <w:spacing w:val="-10"/>
          <w:sz w:val="20"/>
          <w:szCs w:val="20"/>
        </w:rPr>
      </w:pPr>
    </w:p>
    <w:p w:rsidR="003F743B" w:rsidRPr="004A788D" w:rsidRDefault="003F743B" w:rsidP="003F743B">
      <w:pPr>
        <w:jc w:val="center"/>
        <w:rPr>
          <w:spacing w:val="-10"/>
          <w:sz w:val="20"/>
          <w:szCs w:val="20"/>
        </w:rPr>
      </w:pPr>
    </w:p>
    <w:p w:rsidR="003F743B" w:rsidRPr="004A788D" w:rsidRDefault="003F743B" w:rsidP="003F743B">
      <w:pPr>
        <w:rPr>
          <w:sz w:val="20"/>
          <w:szCs w:val="20"/>
        </w:rPr>
      </w:pPr>
      <w:proofErr w:type="spellStart"/>
      <w:r w:rsidRPr="004A788D">
        <w:rPr>
          <w:sz w:val="20"/>
          <w:szCs w:val="20"/>
        </w:rPr>
        <w:t>И.о</w:t>
      </w:r>
      <w:proofErr w:type="spellEnd"/>
      <w:r w:rsidRPr="004A788D">
        <w:rPr>
          <w:sz w:val="20"/>
          <w:szCs w:val="20"/>
        </w:rPr>
        <w:t>. главы администрации</w:t>
      </w:r>
    </w:p>
    <w:p w:rsidR="003F743B" w:rsidRPr="004A788D" w:rsidRDefault="003F743B" w:rsidP="003F743B">
      <w:pPr>
        <w:rPr>
          <w:sz w:val="20"/>
          <w:szCs w:val="20"/>
        </w:rPr>
      </w:pPr>
      <w:r w:rsidRPr="004A788D">
        <w:rPr>
          <w:sz w:val="20"/>
          <w:szCs w:val="20"/>
        </w:rPr>
        <w:t>рабочего поселка Лунино                                    Д.Е. Алексашин</w:t>
      </w:r>
    </w:p>
    <w:p w:rsidR="003F743B" w:rsidRPr="004A788D" w:rsidRDefault="003F743B" w:rsidP="003F743B">
      <w:pPr>
        <w:rPr>
          <w:sz w:val="20"/>
          <w:szCs w:val="20"/>
        </w:rPr>
      </w:pPr>
    </w:p>
    <w:p w:rsidR="003F743B" w:rsidRPr="004A788D" w:rsidRDefault="003F743B" w:rsidP="003F743B">
      <w:pPr>
        <w:rPr>
          <w:sz w:val="20"/>
          <w:szCs w:val="20"/>
        </w:rPr>
      </w:pPr>
    </w:p>
    <w:p w:rsidR="003F743B" w:rsidRPr="004A788D" w:rsidRDefault="003F743B" w:rsidP="003F743B">
      <w:pPr>
        <w:ind w:left="5245"/>
        <w:jc w:val="right"/>
        <w:rPr>
          <w:sz w:val="20"/>
          <w:szCs w:val="20"/>
        </w:rPr>
      </w:pPr>
      <w:r w:rsidRPr="004A788D">
        <w:rPr>
          <w:sz w:val="20"/>
          <w:szCs w:val="20"/>
        </w:rPr>
        <w:t xml:space="preserve">Приложение </w:t>
      </w:r>
    </w:p>
    <w:p w:rsidR="003F743B" w:rsidRPr="004A788D" w:rsidRDefault="003F743B" w:rsidP="003F743B">
      <w:pPr>
        <w:ind w:left="5245"/>
        <w:jc w:val="right"/>
        <w:rPr>
          <w:sz w:val="20"/>
          <w:szCs w:val="20"/>
        </w:rPr>
      </w:pPr>
      <w:r w:rsidRPr="004A788D">
        <w:rPr>
          <w:sz w:val="20"/>
          <w:szCs w:val="20"/>
        </w:rPr>
        <w:t>к постановлению администрации</w:t>
      </w:r>
    </w:p>
    <w:p w:rsidR="003F743B" w:rsidRPr="004A788D" w:rsidRDefault="003F743B" w:rsidP="003F743B">
      <w:pPr>
        <w:ind w:left="5245"/>
        <w:jc w:val="right"/>
        <w:rPr>
          <w:sz w:val="20"/>
          <w:szCs w:val="20"/>
        </w:rPr>
      </w:pPr>
      <w:r w:rsidRPr="004A788D">
        <w:rPr>
          <w:sz w:val="20"/>
          <w:szCs w:val="20"/>
        </w:rPr>
        <w:t xml:space="preserve">рабочего поселка Лунино </w:t>
      </w:r>
    </w:p>
    <w:p w:rsidR="003F743B" w:rsidRPr="004A788D" w:rsidRDefault="003F743B" w:rsidP="003F743B">
      <w:pPr>
        <w:ind w:left="5245"/>
        <w:jc w:val="right"/>
        <w:rPr>
          <w:sz w:val="20"/>
          <w:szCs w:val="20"/>
        </w:rPr>
      </w:pPr>
      <w:r w:rsidRPr="004A788D">
        <w:rPr>
          <w:sz w:val="20"/>
          <w:szCs w:val="20"/>
        </w:rPr>
        <w:t xml:space="preserve">Лунинского района </w:t>
      </w:r>
    </w:p>
    <w:p w:rsidR="003F743B" w:rsidRPr="004A788D" w:rsidRDefault="003F743B" w:rsidP="003F743B">
      <w:pPr>
        <w:ind w:left="5245"/>
        <w:jc w:val="right"/>
        <w:rPr>
          <w:sz w:val="20"/>
          <w:szCs w:val="20"/>
        </w:rPr>
      </w:pPr>
      <w:r w:rsidRPr="004A788D">
        <w:rPr>
          <w:sz w:val="20"/>
          <w:szCs w:val="20"/>
        </w:rPr>
        <w:t xml:space="preserve">Пензенской области </w:t>
      </w:r>
    </w:p>
    <w:p w:rsidR="003F743B" w:rsidRPr="004A788D" w:rsidRDefault="003F743B" w:rsidP="003F743B">
      <w:pPr>
        <w:autoSpaceDE w:val="0"/>
        <w:jc w:val="right"/>
        <w:rPr>
          <w:sz w:val="20"/>
          <w:szCs w:val="20"/>
        </w:rPr>
      </w:pPr>
      <w:r w:rsidRPr="004A788D">
        <w:rPr>
          <w:sz w:val="20"/>
          <w:szCs w:val="20"/>
        </w:rPr>
        <w:t>от 02.07.2021 № 147-п</w:t>
      </w:r>
    </w:p>
    <w:p w:rsidR="003F743B" w:rsidRPr="004A788D" w:rsidRDefault="003F743B" w:rsidP="003F743B">
      <w:pPr>
        <w:autoSpaceDE w:val="0"/>
        <w:jc w:val="center"/>
        <w:rPr>
          <w:b/>
          <w:bCs/>
          <w:sz w:val="20"/>
          <w:szCs w:val="20"/>
        </w:rPr>
      </w:pPr>
    </w:p>
    <w:p w:rsidR="003F743B" w:rsidRPr="004A788D" w:rsidRDefault="003F743B" w:rsidP="003F743B">
      <w:pPr>
        <w:autoSpaceDE w:val="0"/>
        <w:jc w:val="center"/>
        <w:rPr>
          <w:sz w:val="20"/>
          <w:szCs w:val="20"/>
        </w:rPr>
      </w:pPr>
      <w:r w:rsidRPr="004A788D">
        <w:rPr>
          <w:sz w:val="20"/>
          <w:szCs w:val="20"/>
        </w:rPr>
        <w:t xml:space="preserve">Порядок  </w:t>
      </w:r>
    </w:p>
    <w:p w:rsidR="003F743B" w:rsidRPr="004A788D" w:rsidRDefault="003F743B" w:rsidP="003F743B">
      <w:pPr>
        <w:autoSpaceDE w:val="0"/>
        <w:jc w:val="center"/>
        <w:rPr>
          <w:bCs/>
          <w:sz w:val="20"/>
          <w:szCs w:val="20"/>
        </w:rPr>
      </w:pPr>
      <w:r w:rsidRPr="004A788D">
        <w:rPr>
          <w:sz w:val="20"/>
          <w:szCs w:val="20"/>
        </w:rPr>
        <w:t xml:space="preserve">предоставления субсидий из бюджета рабочего поселка Лунино </w:t>
      </w:r>
      <w:r w:rsidRPr="004A788D">
        <w:rPr>
          <w:rFonts w:eastAsia="Calibri"/>
          <w:sz w:val="20"/>
          <w:szCs w:val="20"/>
        </w:rPr>
        <w:t>Лунинского</w:t>
      </w:r>
      <w:r w:rsidRPr="004A788D">
        <w:rPr>
          <w:sz w:val="20"/>
          <w:szCs w:val="20"/>
        </w:rPr>
        <w:t xml:space="preserve"> района Пензенской области муниципальным казенным предприятиям в целях возмещения затрат, связанных с деятельностью по выполнению работ и оказанию услуг в сфере теплоснабжения рабочего поселка Лунино Лунинского района Пензенской области</w:t>
      </w:r>
    </w:p>
    <w:p w:rsidR="003F743B" w:rsidRPr="004A788D" w:rsidRDefault="003F743B" w:rsidP="003F743B">
      <w:pPr>
        <w:autoSpaceDE w:val="0"/>
        <w:jc w:val="center"/>
        <w:rPr>
          <w:bCs/>
          <w:sz w:val="20"/>
          <w:szCs w:val="20"/>
        </w:rPr>
      </w:pPr>
    </w:p>
    <w:p w:rsidR="003F743B" w:rsidRPr="004A788D" w:rsidRDefault="003F743B" w:rsidP="003F743B">
      <w:pPr>
        <w:autoSpaceDE w:val="0"/>
        <w:jc w:val="center"/>
        <w:rPr>
          <w:bCs/>
          <w:sz w:val="20"/>
          <w:szCs w:val="20"/>
        </w:rPr>
      </w:pPr>
      <w:r w:rsidRPr="004A788D">
        <w:rPr>
          <w:bCs/>
          <w:sz w:val="20"/>
          <w:szCs w:val="20"/>
        </w:rPr>
        <w:t>1. Общие положения о предоставлении субсидий</w:t>
      </w:r>
    </w:p>
    <w:p w:rsidR="003F743B" w:rsidRPr="004A788D" w:rsidRDefault="003F743B" w:rsidP="003F743B">
      <w:pPr>
        <w:autoSpaceDE w:val="0"/>
        <w:jc w:val="center"/>
        <w:rPr>
          <w:b/>
          <w:bCs/>
          <w:sz w:val="20"/>
          <w:szCs w:val="20"/>
        </w:rPr>
      </w:pPr>
    </w:p>
    <w:p w:rsidR="003F743B" w:rsidRPr="004A788D" w:rsidRDefault="003F743B" w:rsidP="003F743B">
      <w:pPr>
        <w:widowControl w:val="0"/>
        <w:numPr>
          <w:ilvl w:val="0"/>
          <w:numId w:val="26"/>
        </w:numPr>
        <w:suppressAutoHyphens w:val="0"/>
        <w:ind w:left="0" w:firstLine="709"/>
        <w:jc w:val="both"/>
        <w:rPr>
          <w:color w:val="000000"/>
          <w:sz w:val="20"/>
          <w:szCs w:val="20"/>
        </w:rPr>
      </w:pPr>
      <w:r w:rsidRPr="004A788D">
        <w:rPr>
          <w:color w:val="000000"/>
          <w:sz w:val="20"/>
          <w:szCs w:val="20"/>
        </w:rPr>
        <w:t>Настоящий Порядок устанавливает правила и условия предоставления субсидий из бюджета рабочего поселка Лунино Лунинского района Пензенской области муниципальным казенным предприятиям (далее – казенные предприятия) в целях возмещения затрат, связанных с деятельностью по выполнению работ и оказанию услуг в сфере теплоснабжения рабочего поселка Лунино Лунинского района Пензенской области (далее – субсидии).</w:t>
      </w:r>
    </w:p>
    <w:p w:rsidR="003F743B" w:rsidRPr="004A788D" w:rsidRDefault="003F743B" w:rsidP="003F743B">
      <w:pPr>
        <w:widowControl w:val="0"/>
        <w:numPr>
          <w:ilvl w:val="0"/>
          <w:numId w:val="26"/>
        </w:numPr>
        <w:suppressAutoHyphens w:val="0"/>
        <w:ind w:left="0" w:firstLine="705"/>
        <w:jc w:val="both"/>
        <w:rPr>
          <w:sz w:val="20"/>
          <w:szCs w:val="20"/>
        </w:rPr>
      </w:pPr>
      <w:proofErr w:type="gramStart"/>
      <w:r w:rsidRPr="004A788D">
        <w:rPr>
          <w:sz w:val="20"/>
          <w:szCs w:val="20"/>
        </w:rPr>
        <w:t xml:space="preserve">Субсидии предоставляются в целях, возмещения затрат казенных предприятий при условии недостаточности доходов для покрытия их расходов, предусмотренных утвержденными в установленном порядке сметами доходов и расходов казенных предприятий, связанных с выполнением работ и оказанием </w:t>
      </w:r>
      <w:r w:rsidRPr="004A788D">
        <w:rPr>
          <w:sz w:val="20"/>
          <w:szCs w:val="20"/>
        </w:rPr>
        <w:lastRenderedPageBreak/>
        <w:t>услуг, реализуемых по установленным государством ценам в сфере теплоснабжения, а именно по обеспечению подачи тепловой энергии для потребителей рабочего поселка Лунино Лунинского района Пензенской области, включая погашение</w:t>
      </w:r>
      <w:proofErr w:type="gramEnd"/>
      <w:r w:rsidRPr="004A788D">
        <w:rPr>
          <w:sz w:val="20"/>
          <w:szCs w:val="20"/>
        </w:rPr>
        <w:t xml:space="preserve"> кредиторской задолженности, </w:t>
      </w:r>
      <w:proofErr w:type="gramStart"/>
      <w:r w:rsidRPr="004A788D">
        <w:rPr>
          <w:sz w:val="20"/>
          <w:szCs w:val="20"/>
        </w:rPr>
        <w:t>и(</w:t>
      </w:r>
      <w:proofErr w:type="gramEnd"/>
      <w:r w:rsidRPr="004A788D">
        <w:rPr>
          <w:sz w:val="20"/>
          <w:szCs w:val="20"/>
        </w:rPr>
        <w:t>или) услуг, реализуемых по установленным государством ценам для решения социальных задач на территории рабочего поселка Лунино Лунинского района Пензенской области.</w:t>
      </w:r>
    </w:p>
    <w:p w:rsidR="003F743B" w:rsidRPr="004A788D" w:rsidRDefault="003F743B" w:rsidP="003F743B">
      <w:pPr>
        <w:widowControl w:val="0"/>
        <w:numPr>
          <w:ilvl w:val="0"/>
          <w:numId w:val="26"/>
        </w:numPr>
        <w:suppressAutoHyphens w:val="0"/>
        <w:ind w:left="0" w:firstLine="705"/>
        <w:jc w:val="both"/>
        <w:rPr>
          <w:sz w:val="20"/>
          <w:szCs w:val="20"/>
        </w:rPr>
      </w:pPr>
      <w:r w:rsidRPr="004A788D">
        <w:rPr>
          <w:sz w:val="20"/>
          <w:szCs w:val="20"/>
        </w:rPr>
        <w:t>Субсидии предоставляются в пределах бюджетных ассигнований, предусмотренных в бюджете рабочего поселка Лунино Лунинского района Пензенской области на соответствующий финансовый год и плановый период и лимитов бюджетных обязательств на предоставление субсидий, предусмотренных администрацией рабочего поселка Лунино Лунинского района Пензенской области (далее Администрация).</w:t>
      </w:r>
    </w:p>
    <w:p w:rsidR="003F743B" w:rsidRPr="004A788D" w:rsidRDefault="003F743B" w:rsidP="003F743B">
      <w:pPr>
        <w:widowControl w:val="0"/>
        <w:numPr>
          <w:ilvl w:val="0"/>
          <w:numId w:val="26"/>
        </w:numPr>
        <w:suppressAutoHyphens w:val="0"/>
        <w:ind w:left="0" w:firstLine="705"/>
        <w:jc w:val="both"/>
        <w:rPr>
          <w:sz w:val="20"/>
          <w:szCs w:val="20"/>
        </w:rPr>
      </w:pPr>
      <w:r w:rsidRPr="004A788D">
        <w:rPr>
          <w:sz w:val="20"/>
          <w:szCs w:val="20"/>
        </w:rPr>
        <w:t>Условиями предоставления субсидии являются:</w:t>
      </w:r>
    </w:p>
    <w:p w:rsidR="003F743B" w:rsidRPr="004A788D" w:rsidRDefault="003F743B" w:rsidP="003F743B">
      <w:pPr>
        <w:ind w:firstLine="705"/>
        <w:jc w:val="both"/>
        <w:rPr>
          <w:sz w:val="20"/>
          <w:szCs w:val="20"/>
        </w:rPr>
      </w:pPr>
      <w:proofErr w:type="gramStart"/>
      <w:r w:rsidRPr="004A788D">
        <w:rPr>
          <w:sz w:val="20"/>
          <w:szCs w:val="20"/>
        </w:rPr>
        <w:t>а) осуществление казенными предприятиями деятельности по производству товаров, выполнению работ, оказанию услуг, реализуемых по установленным государством ценам в сфере теплоснабжения, а именно по обеспечению подачи тепловой энергии для потребителей рабочего поселка Лунино Лунинского района Пензенской области, и (или) услуг, реализуемых по установленным государством ценам для решения социальных задач на территории рабочего поселка Лунино Лунинского района Пензенской области;</w:t>
      </w:r>
      <w:proofErr w:type="gramEnd"/>
    </w:p>
    <w:p w:rsidR="003F743B" w:rsidRPr="004A788D" w:rsidRDefault="003F743B" w:rsidP="003F743B">
      <w:pPr>
        <w:ind w:firstLine="705"/>
        <w:jc w:val="both"/>
        <w:rPr>
          <w:sz w:val="20"/>
          <w:szCs w:val="20"/>
        </w:rPr>
      </w:pPr>
      <w:r w:rsidRPr="004A788D">
        <w:rPr>
          <w:sz w:val="20"/>
          <w:szCs w:val="20"/>
        </w:rPr>
        <w:t>б) недостаточность доходов казенных предприятий для покрытия их расходов, связанных с осуществлением деятельности, указанной в подпункте «а» настоящего пункта;</w:t>
      </w:r>
    </w:p>
    <w:p w:rsidR="003F743B" w:rsidRPr="004A788D" w:rsidRDefault="003F743B" w:rsidP="003F743B">
      <w:pPr>
        <w:ind w:firstLine="705"/>
        <w:jc w:val="both"/>
        <w:rPr>
          <w:sz w:val="20"/>
          <w:szCs w:val="20"/>
        </w:rPr>
      </w:pPr>
      <w:r w:rsidRPr="004A788D">
        <w:rPr>
          <w:sz w:val="20"/>
          <w:szCs w:val="20"/>
        </w:rPr>
        <w:t>в) документальное подтверждение казенными предприятиями затрат, подлежащих возмещению;</w:t>
      </w:r>
    </w:p>
    <w:p w:rsidR="003F743B" w:rsidRPr="004A788D" w:rsidRDefault="003F743B" w:rsidP="003F743B">
      <w:pPr>
        <w:ind w:firstLine="705"/>
        <w:jc w:val="both"/>
        <w:rPr>
          <w:sz w:val="20"/>
          <w:szCs w:val="20"/>
        </w:rPr>
      </w:pPr>
      <w:r w:rsidRPr="004A788D">
        <w:rPr>
          <w:sz w:val="20"/>
          <w:szCs w:val="20"/>
        </w:rPr>
        <w:t>г) запрет приобретения за счет полученных средств иностранной валюты и согласие получателей субсидии и лиц являющихся поставщиками (подрядчиками, исполнителями);</w:t>
      </w:r>
    </w:p>
    <w:p w:rsidR="003F743B" w:rsidRPr="004A788D" w:rsidRDefault="003F743B" w:rsidP="003F743B">
      <w:pPr>
        <w:ind w:firstLine="705"/>
        <w:jc w:val="both"/>
        <w:rPr>
          <w:sz w:val="20"/>
          <w:szCs w:val="20"/>
        </w:rPr>
      </w:pPr>
      <w:r w:rsidRPr="004A788D">
        <w:rPr>
          <w:sz w:val="20"/>
          <w:szCs w:val="20"/>
        </w:rPr>
        <w:t>д) 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3F743B" w:rsidRPr="004A788D" w:rsidRDefault="003F743B" w:rsidP="003F743B">
      <w:pPr>
        <w:ind w:firstLine="705"/>
        <w:jc w:val="both"/>
        <w:rPr>
          <w:sz w:val="20"/>
          <w:szCs w:val="20"/>
        </w:rPr>
      </w:pPr>
      <w:r w:rsidRPr="004A788D">
        <w:rPr>
          <w:sz w:val="20"/>
          <w:szCs w:val="20"/>
        </w:rPr>
        <w:t>4.1. казенные предприятия по состоянию первое число месяца, предшествующего месяцу, в котором планируется заключение между Администрацией и казенным предприятием соглашения о предоставлении субсидии (далее – Соглашение), должны соответствовать следующим требованиям:</w:t>
      </w:r>
    </w:p>
    <w:p w:rsidR="003F743B" w:rsidRPr="004A788D" w:rsidRDefault="003F743B" w:rsidP="003F743B">
      <w:pPr>
        <w:ind w:firstLine="705"/>
        <w:jc w:val="both"/>
        <w:rPr>
          <w:sz w:val="20"/>
          <w:szCs w:val="20"/>
        </w:rPr>
      </w:pPr>
      <w:r w:rsidRPr="004A788D">
        <w:rPr>
          <w:sz w:val="20"/>
          <w:szCs w:val="20"/>
        </w:rPr>
        <w:t xml:space="preserve">а) у казенных предприятий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w:t>
      </w:r>
      <w:proofErr w:type="gramStart"/>
      <w:r w:rsidRPr="004A788D">
        <w:rPr>
          <w:sz w:val="20"/>
          <w:szCs w:val="20"/>
        </w:rPr>
        <w:t>Российский</w:t>
      </w:r>
      <w:proofErr w:type="gramEnd"/>
      <w:r w:rsidRPr="004A788D">
        <w:rPr>
          <w:sz w:val="20"/>
          <w:szCs w:val="20"/>
        </w:rPr>
        <w:t xml:space="preserve"> Федерации о налогах и сборах;</w:t>
      </w:r>
    </w:p>
    <w:p w:rsidR="003F743B" w:rsidRPr="004A788D" w:rsidRDefault="003F743B" w:rsidP="003F743B">
      <w:pPr>
        <w:ind w:firstLine="705"/>
        <w:jc w:val="both"/>
        <w:rPr>
          <w:sz w:val="20"/>
          <w:szCs w:val="20"/>
        </w:rPr>
      </w:pPr>
      <w:r w:rsidRPr="004A788D">
        <w:rPr>
          <w:sz w:val="20"/>
          <w:szCs w:val="20"/>
        </w:rPr>
        <w:t>б) казенные предприятия не должны находиться в процессе реорганизации, ликвидации, банкротства;</w:t>
      </w:r>
    </w:p>
    <w:p w:rsidR="003F743B" w:rsidRPr="004A788D" w:rsidRDefault="003F743B" w:rsidP="003F743B">
      <w:pPr>
        <w:ind w:firstLine="705"/>
        <w:jc w:val="both"/>
        <w:rPr>
          <w:sz w:val="20"/>
          <w:szCs w:val="20"/>
        </w:rPr>
      </w:pPr>
      <w:proofErr w:type="gramStart"/>
      <w:r w:rsidRPr="004A788D">
        <w:rPr>
          <w:sz w:val="20"/>
          <w:szCs w:val="20"/>
        </w:rPr>
        <w:t>в) казенные предприятия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w:t>
      </w:r>
      <w:proofErr w:type="gramEnd"/>
      <w:r w:rsidRPr="004A788D">
        <w:rPr>
          <w:sz w:val="20"/>
          <w:szCs w:val="20"/>
        </w:rPr>
        <w:t xml:space="preserve"> зоны) в отношении таких юридических лиц, в совокупности превышает 50 процентов;</w:t>
      </w:r>
    </w:p>
    <w:p w:rsidR="003F743B" w:rsidRPr="004A788D" w:rsidRDefault="003F743B" w:rsidP="003F743B">
      <w:pPr>
        <w:ind w:firstLine="705"/>
        <w:jc w:val="both"/>
        <w:rPr>
          <w:sz w:val="20"/>
          <w:szCs w:val="20"/>
        </w:rPr>
      </w:pPr>
      <w:r w:rsidRPr="004A788D">
        <w:rPr>
          <w:sz w:val="20"/>
          <w:szCs w:val="20"/>
        </w:rPr>
        <w:t>г) казенные предприятия не должны получать средства из бюджета рабочего поселка Лунино Лунинского района Пензенской области в соответствии с правовым актом, на основании иных нормативных правовых актов на цели, указанные в пункте 2 настоящего Порядка;</w:t>
      </w:r>
    </w:p>
    <w:p w:rsidR="003F743B" w:rsidRPr="004A788D" w:rsidRDefault="003F743B" w:rsidP="003F743B">
      <w:pPr>
        <w:ind w:firstLine="705"/>
        <w:jc w:val="both"/>
        <w:rPr>
          <w:sz w:val="20"/>
          <w:szCs w:val="20"/>
        </w:rPr>
      </w:pPr>
      <w:r w:rsidRPr="004A788D">
        <w:rPr>
          <w:sz w:val="20"/>
          <w:szCs w:val="20"/>
        </w:rPr>
        <w:t>д) казенные предприятия не должны быть подвергнуты административному наказанию за нарушение условий предоставления из бюджета рабочего поселка Лунино иных субсидий, если срок, в течение которого казенное предприятие считается подвергнутым такому наказанию, не истек.</w:t>
      </w:r>
    </w:p>
    <w:p w:rsidR="003F743B" w:rsidRPr="004A788D" w:rsidRDefault="003F743B" w:rsidP="003F743B">
      <w:pPr>
        <w:ind w:firstLine="705"/>
        <w:jc w:val="both"/>
        <w:rPr>
          <w:sz w:val="20"/>
          <w:szCs w:val="20"/>
        </w:rPr>
      </w:pPr>
      <w:r w:rsidRPr="004A788D">
        <w:rPr>
          <w:sz w:val="20"/>
          <w:szCs w:val="20"/>
        </w:rPr>
        <w:t>5. Размер предоставляемой субсидии определяется как разница между доходами и расходами, предусмотренными утвержденной сметой доходов и расходов казенных предприятий, в течение финансового года на основании представленных отчетных документов, указанных в пункте 6 настоящего Порядка.</w:t>
      </w:r>
    </w:p>
    <w:p w:rsidR="003F743B" w:rsidRPr="004A788D" w:rsidRDefault="003F743B" w:rsidP="003F743B">
      <w:pPr>
        <w:ind w:firstLine="705"/>
        <w:jc w:val="both"/>
        <w:rPr>
          <w:sz w:val="20"/>
          <w:szCs w:val="20"/>
        </w:rPr>
      </w:pPr>
      <w:r w:rsidRPr="004A788D">
        <w:rPr>
          <w:sz w:val="20"/>
          <w:szCs w:val="20"/>
        </w:rPr>
        <w:t>6. Казенные предприятия для получения субсидии представляют в Администрацию следующие документы: (копии документов):</w:t>
      </w:r>
    </w:p>
    <w:p w:rsidR="003F743B" w:rsidRPr="004A788D" w:rsidRDefault="003F743B" w:rsidP="003F743B">
      <w:pPr>
        <w:ind w:firstLine="705"/>
        <w:jc w:val="both"/>
        <w:rPr>
          <w:sz w:val="20"/>
          <w:szCs w:val="20"/>
        </w:rPr>
      </w:pPr>
      <w:r w:rsidRPr="004A788D">
        <w:rPr>
          <w:sz w:val="20"/>
          <w:szCs w:val="20"/>
        </w:rPr>
        <w:t>а) смету доходов и расходов казенного предприятия (с расшифровкой по видам деятельности);</w:t>
      </w:r>
    </w:p>
    <w:p w:rsidR="003F743B" w:rsidRPr="004A788D" w:rsidRDefault="003F743B" w:rsidP="003F743B">
      <w:pPr>
        <w:ind w:firstLine="705"/>
        <w:jc w:val="both"/>
        <w:rPr>
          <w:sz w:val="20"/>
          <w:szCs w:val="20"/>
        </w:rPr>
      </w:pPr>
      <w:r w:rsidRPr="004A788D">
        <w:rPr>
          <w:sz w:val="20"/>
          <w:szCs w:val="20"/>
        </w:rPr>
        <w:t>б) копии бухгалтерской (финансовой) отчетности за отчетный период, заверенные в установленном порядке руководителем и главным бухгалтером;</w:t>
      </w:r>
    </w:p>
    <w:p w:rsidR="003F743B" w:rsidRPr="004A788D" w:rsidRDefault="003F743B" w:rsidP="003F743B">
      <w:pPr>
        <w:ind w:firstLine="705"/>
        <w:jc w:val="both"/>
        <w:rPr>
          <w:sz w:val="20"/>
          <w:szCs w:val="20"/>
        </w:rPr>
      </w:pPr>
      <w:r w:rsidRPr="004A788D">
        <w:rPr>
          <w:sz w:val="20"/>
          <w:szCs w:val="20"/>
        </w:rPr>
        <w:t>в) документы, подтверждающие наличие кредиторской задолженности, включая список кредиторов с указанием адресов и сумм задолженности.</w:t>
      </w:r>
    </w:p>
    <w:p w:rsidR="003F743B" w:rsidRPr="004A788D" w:rsidRDefault="003F743B" w:rsidP="003F743B">
      <w:pPr>
        <w:ind w:firstLine="705"/>
        <w:jc w:val="both"/>
        <w:rPr>
          <w:sz w:val="20"/>
          <w:szCs w:val="20"/>
        </w:rPr>
      </w:pPr>
      <w:r w:rsidRPr="004A788D">
        <w:rPr>
          <w:sz w:val="20"/>
          <w:szCs w:val="20"/>
        </w:rPr>
        <w:t>г) справку об исполнении казенным предприятием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3F743B" w:rsidRPr="004A788D" w:rsidRDefault="003F743B" w:rsidP="003F743B">
      <w:pPr>
        <w:ind w:firstLine="705"/>
        <w:jc w:val="both"/>
        <w:rPr>
          <w:sz w:val="20"/>
          <w:szCs w:val="20"/>
        </w:rPr>
      </w:pPr>
      <w:r w:rsidRPr="004A788D">
        <w:rPr>
          <w:sz w:val="20"/>
          <w:szCs w:val="20"/>
        </w:rPr>
        <w:t>д) справку о соответствии казенного предприятия требованиям, установленным подпунктами «б» - «д» пункта 4.1 настоящего Порядка, подписанную руководителем казенного предприятия.</w:t>
      </w:r>
    </w:p>
    <w:p w:rsidR="003F743B" w:rsidRPr="004A788D" w:rsidRDefault="003F743B" w:rsidP="003F743B">
      <w:pPr>
        <w:ind w:firstLine="705"/>
        <w:jc w:val="both"/>
        <w:rPr>
          <w:sz w:val="20"/>
          <w:szCs w:val="20"/>
        </w:rPr>
      </w:pPr>
      <w:r w:rsidRPr="004A788D">
        <w:rPr>
          <w:sz w:val="20"/>
          <w:szCs w:val="20"/>
        </w:rPr>
        <w:t>6.1. Администрация в течение 10 рабочих дней со дня поступления документов (копий документов), указанных в пункте 6 настоящего Порядка, осуществляет проверку соответствия казенного предприятия условиям предоставления субсидий, установленным пунктом 4.1 настоящего Порядка, также комплектности представленных документов (копий документов), и принимает решение о заключении с казенным предприятием Соглашения и предоставлении ему субсидий или об отказе в заключени</w:t>
      </w:r>
      <w:proofErr w:type="gramStart"/>
      <w:r w:rsidRPr="004A788D">
        <w:rPr>
          <w:sz w:val="20"/>
          <w:szCs w:val="20"/>
        </w:rPr>
        <w:t>и</w:t>
      </w:r>
      <w:proofErr w:type="gramEnd"/>
      <w:r w:rsidRPr="004A788D">
        <w:rPr>
          <w:sz w:val="20"/>
          <w:szCs w:val="20"/>
        </w:rPr>
        <w:t xml:space="preserve"> Соглашения.</w:t>
      </w:r>
    </w:p>
    <w:p w:rsidR="003F743B" w:rsidRPr="004A788D" w:rsidRDefault="003F743B" w:rsidP="003F743B">
      <w:pPr>
        <w:ind w:firstLine="705"/>
        <w:jc w:val="both"/>
        <w:rPr>
          <w:sz w:val="20"/>
          <w:szCs w:val="20"/>
        </w:rPr>
      </w:pPr>
      <w:r w:rsidRPr="004A788D">
        <w:rPr>
          <w:sz w:val="20"/>
          <w:szCs w:val="20"/>
        </w:rPr>
        <w:t>6.2. Основаниями для принятия Администрацией решения об отказе в заключени</w:t>
      </w:r>
      <w:proofErr w:type="gramStart"/>
      <w:r w:rsidRPr="004A788D">
        <w:rPr>
          <w:sz w:val="20"/>
          <w:szCs w:val="20"/>
        </w:rPr>
        <w:t>и</w:t>
      </w:r>
      <w:proofErr w:type="gramEnd"/>
      <w:r w:rsidRPr="004A788D">
        <w:rPr>
          <w:sz w:val="20"/>
          <w:szCs w:val="20"/>
        </w:rPr>
        <w:t xml:space="preserve"> Соглашения являются:</w:t>
      </w:r>
    </w:p>
    <w:p w:rsidR="003F743B" w:rsidRPr="004A788D" w:rsidRDefault="003F743B" w:rsidP="003F743B">
      <w:pPr>
        <w:ind w:firstLine="705"/>
        <w:jc w:val="both"/>
        <w:rPr>
          <w:sz w:val="20"/>
          <w:szCs w:val="20"/>
        </w:rPr>
      </w:pPr>
      <w:r w:rsidRPr="004A788D">
        <w:rPr>
          <w:sz w:val="20"/>
          <w:szCs w:val="20"/>
        </w:rPr>
        <w:t>-несоответствие казенного предприятия условиям предоставления субсидий, установленным пунктом 4 настоящего Порядка, и требованиям, установленным пунктом 4.1 настоящего Порядка;</w:t>
      </w:r>
    </w:p>
    <w:p w:rsidR="003F743B" w:rsidRPr="004A788D" w:rsidRDefault="003F743B" w:rsidP="003F743B">
      <w:pPr>
        <w:ind w:firstLine="705"/>
        <w:jc w:val="both"/>
        <w:rPr>
          <w:sz w:val="20"/>
          <w:szCs w:val="20"/>
        </w:rPr>
      </w:pPr>
      <w:r w:rsidRPr="004A788D">
        <w:rPr>
          <w:sz w:val="20"/>
          <w:szCs w:val="20"/>
        </w:rPr>
        <w:lastRenderedPageBreak/>
        <w:t>-представление казенным предприятием документов (копий документов), указанных в пункте 6 настоящего Порядка не в полном объеме либо с нарушением предъявляемых к ним требований и (или) наличие в таких документах (копиях документов) неполных и (или) недостоверных сведений.</w:t>
      </w:r>
    </w:p>
    <w:p w:rsidR="003F743B" w:rsidRPr="004A788D" w:rsidRDefault="003F743B" w:rsidP="003F743B">
      <w:pPr>
        <w:ind w:firstLine="705"/>
        <w:jc w:val="both"/>
        <w:rPr>
          <w:sz w:val="20"/>
          <w:szCs w:val="20"/>
        </w:rPr>
      </w:pPr>
      <w:r w:rsidRPr="004A788D">
        <w:rPr>
          <w:sz w:val="20"/>
          <w:szCs w:val="20"/>
        </w:rPr>
        <w:t>Не позднее 5 рабочих дней со дня принятия соответствующего решения администрация направляет казенному предприятию уведомление о принятом решении. При этом в случае принятия Администрацией решения об отказе в заключени</w:t>
      </w:r>
      <w:proofErr w:type="gramStart"/>
      <w:r w:rsidRPr="004A788D">
        <w:rPr>
          <w:sz w:val="20"/>
          <w:szCs w:val="20"/>
        </w:rPr>
        <w:t>и</w:t>
      </w:r>
      <w:proofErr w:type="gramEnd"/>
      <w:r w:rsidRPr="004A788D">
        <w:rPr>
          <w:sz w:val="20"/>
          <w:szCs w:val="20"/>
        </w:rPr>
        <w:t xml:space="preserve"> Соглашения в уведомлении излагаются обстоятельства, послужившие основанием для его принятия. Уведомление должно быть направлено в форме, обеспечивающей возможность подтверждения факта уведомления.</w:t>
      </w:r>
    </w:p>
    <w:p w:rsidR="003F743B" w:rsidRPr="004A788D" w:rsidRDefault="003F743B" w:rsidP="003F743B">
      <w:pPr>
        <w:ind w:firstLine="705"/>
        <w:jc w:val="both"/>
        <w:rPr>
          <w:sz w:val="20"/>
          <w:szCs w:val="20"/>
        </w:rPr>
      </w:pPr>
      <w:r w:rsidRPr="004A788D">
        <w:rPr>
          <w:sz w:val="20"/>
          <w:szCs w:val="20"/>
        </w:rPr>
        <w:t xml:space="preserve">7. </w:t>
      </w:r>
      <w:proofErr w:type="gramStart"/>
      <w:r w:rsidRPr="004A788D">
        <w:rPr>
          <w:sz w:val="20"/>
          <w:szCs w:val="20"/>
        </w:rPr>
        <w:t>Субсидии перечисляются из бюджета рабочего поселка Лунино Лунинского района Пензенской области на расчетный счет казенного предприятия, открытый в кредитной организации, не позднее десятого рабочего дня после принятия Администрацией по результатам рассмотрения документов (копий документов), указанных в пункте 6 настоящего Порядка, в сроки, указанные в пункте 6.1 настоящего Порядка, решения о предоставлении субсидии.</w:t>
      </w:r>
      <w:proofErr w:type="gramEnd"/>
    </w:p>
    <w:p w:rsidR="003F743B" w:rsidRPr="004A788D" w:rsidRDefault="003F743B" w:rsidP="003F743B">
      <w:pPr>
        <w:ind w:firstLine="705"/>
        <w:jc w:val="both"/>
        <w:rPr>
          <w:sz w:val="20"/>
          <w:szCs w:val="20"/>
        </w:rPr>
      </w:pPr>
      <w:r w:rsidRPr="004A788D">
        <w:rPr>
          <w:sz w:val="20"/>
          <w:szCs w:val="20"/>
        </w:rPr>
        <w:t>8. Администрация учитывает объемы и сроки перечисления субсидий при формировании прогноза кассовых выплат из бюджета рабочего поселка Лунино Лунинского района Пензенской области, необходимого для составления в установленном порядке кассового плана исполнения бюджета рабочего поселка Лунино Лунинского района Пензенской области.</w:t>
      </w:r>
    </w:p>
    <w:p w:rsidR="003F743B" w:rsidRPr="004A788D" w:rsidRDefault="003F743B" w:rsidP="003F743B">
      <w:pPr>
        <w:ind w:firstLine="705"/>
        <w:jc w:val="both"/>
        <w:rPr>
          <w:sz w:val="20"/>
          <w:szCs w:val="20"/>
        </w:rPr>
      </w:pPr>
      <w:r w:rsidRPr="004A788D">
        <w:rPr>
          <w:sz w:val="20"/>
          <w:szCs w:val="20"/>
        </w:rPr>
        <w:t>9. Порядок, сроки и форма предоставления отчетности об осуществлении расходов, источником финансового обеспечения которых является субсидия, указывается в Соглашении.</w:t>
      </w:r>
    </w:p>
    <w:p w:rsidR="003F743B" w:rsidRPr="004A788D" w:rsidRDefault="003F743B" w:rsidP="003F743B">
      <w:pPr>
        <w:ind w:firstLine="705"/>
        <w:jc w:val="both"/>
        <w:rPr>
          <w:sz w:val="20"/>
          <w:szCs w:val="20"/>
        </w:rPr>
      </w:pPr>
      <w:r w:rsidRPr="004A788D">
        <w:rPr>
          <w:sz w:val="20"/>
          <w:szCs w:val="20"/>
        </w:rPr>
        <w:t xml:space="preserve">10. </w:t>
      </w:r>
      <w:proofErr w:type="gramStart"/>
      <w:r w:rsidRPr="004A788D">
        <w:rPr>
          <w:sz w:val="20"/>
          <w:szCs w:val="20"/>
        </w:rPr>
        <w:t>Контроль за</w:t>
      </w:r>
      <w:proofErr w:type="gramEnd"/>
      <w:r w:rsidRPr="004A788D">
        <w:rPr>
          <w:sz w:val="20"/>
          <w:szCs w:val="20"/>
        </w:rPr>
        <w:t xml:space="preserve"> соблюдением условий, целей и порядка предоставления субсидий казенными предприятиями осуществляется администрацией рабочего поселка Лунино Лунинского района Пензенской области.</w:t>
      </w:r>
    </w:p>
    <w:p w:rsidR="003F743B" w:rsidRPr="004A788D" w:rsidRDefault="003F743B" w:rsidP="003F743B">
      <w:pPr>
        <w:ind w:firstLine="705"/>
        <w:jc w:val="both"/>
        <w:rPr>
          <w:sz w:val="20"/>
          <w:szCs w:val="20"/>
        </w:rPr>
      </w:pPr>
      <w:r w:rsidRPr="004A788D">
        <w:rPr>
          <w:sz w:val="20"/>
          <w:szCs w:val="20"/>
        </w:rPr>
        <w:t xml:space="preserve">11. </w:t>
      </w:r>
      <w:proofErr w:type="gramStart"/>
      <w:r w:rsidRPr="004A788D">
        <w:rPr>
          <w:sz w:val="20"/>
          <w:szCs w:val="20"/>
        </w:rPr>
        <w:t>В случае установления при проведении проверки нарушения казенными предприятиями условий, установленных при предоставлении субсидий, либо установления факта представления ложных либо намеренно искаженных сведений Администрация обеспечивает возврат субсидий в бюджет рабочего поселка Лунино Лунинского района Пензенской области путем направления казенному предприятию в срок, не превышающий 30 календарных дней со дня установления нарушения, требования о необходимости возврата субсидии в течение 10 календарных</w:t>
      </w:r>
      <w:proofErr w:type="gramEnd"/>
      <w:r w:rsidRPr="004A788D">
        <w:rPr>
          <w:sz w:val="20"/>
          <w:szCs w:val="20"/>
        </w:rPr>
        <w:t xml:space="preserve"> дней со дня получения указанного требования.</w:t>
      </w:r>
    </w:p>
    <w:p w:rsidR="003F743B" w:rsidRPr="004A788D" w:rsidRDefault="003F743B" w:rsidP="003F743B">
      <w:pPr>
        <w:jc w:val="center"/>
        <w:outlineLvl w:val="0"/>
        <w:rPr>
          <w:b/>
          <w:noProof/>
          <w:sz w:val="20"/>
          <w:szCs w:val="20"/>
        </w:rPr>
      </w:pPr>
      <w:r w:rsidRPr="004A788D">
        <w:rPr>
          <w:sz w:val="20"/>
          <w:szCs w:val="20"/>
        </w:rPr>
        <w:t>12. Возврат субсидий осуществляется в доход бюджета рабочего поселка Лунино Лунинского района Пензенской области в установленном порядке.</w:t>
      </w:r>
    </w:p>
    <w:p w:rsidR="003F743B" w:rsidRDefault="003F743B" w:rsidP="003F743B">
      <w:pPr>
        <w:jc w:val="center"/>
        <w:outlineLvl w:val="0"/>
        <w:rPr>
          <w:b/>
          <w:noProof/>
          <w:sz w:val="20"/>
          <w:szCs w:val="20"/>
        </w:rPr>
      </w:pPr>
    </w:p>
    <w:p w:rsidR="00BB3B03" w:rsidRPr="00AA5ED8" w:rsidRDefault="00BB3B03" w:rsidP="00AA5ED8">
      <w:pPr>
        <w:pBdr>
          <w:bottom w:val="single" w:sz="12" w:space="1" w:color="auto"/>
        </w:pBdr>
        <w:ind w:firstLine="426"/>
        <w:rPr>
          <w:sz w:val="22"/>
          <w:szCs w:val="22"/>
        </w:rPr>
      </w:pPr>
      <w:bookmarkStart w:id="2" w:name="_GoBack"/>
      <w:bookmarkEnd w:id="2"/>
    </w:p>
    <w:p w:rsidR="00782F5D" w:rsidRPr="00AA5ED8" w:rsidRDefault="00782F5D" w:rsidP="002D79E9">
      <w:pPr>
        <w:jc w:val="both"/>
        <w:rPr>
          <w:sz w:val="22"/>
          <w:szCs w:val="22"/>
        </w:rPr>
      </w:pPr>
    </w:p>
    <w:p w:rsidR="002D79E9" w:rsidRPr="00AA5ED8" w:rsidRDefault="002D79E9" w:rsidP="002D79E9">
      <w:pPr>
        <w:jc w:val="both"/>
        <w:rPr>
          <w:sz w:val="22"/>
          <w:szCs w:val="22"/>
        </w:rPr>
      </w:pPr>
      <w:r w:rsidRPr="00AA5ED8">
        <w:rPr>
          <w:sz w:val="22"/>
          <w:szCs w:val="22"/>
        </w:rPr>
        <w:t>Редактор Тургенева Е.А.</w:t>
      </w:r>
      <w:r w:rsidRPr="00AA5ED8">
        <w:rPr>
          <w:sz w:val="22"/>
          <w:szCs w:val="22"/>
        </w:rPr>
        <w:tab/>
      </w:r>
      <w:r w:rsidRPr="00AA5ED8">
        <w:rPr>
          <w:sz w:val="22"/>
          <w:szCs w:val="22"/>
        </w:rPr>
        <w:tab/>
      </w:r>
      <w:r w:rsidRPr="00AA5ED8">
        <w:rPr>
          <w:sz w:val="22"/>
          <w:szCs w:val="22"/>
        </w:rPr>
        <w:tab/>
        <w:t xml:space="preserve"> тираж 150 экз.</w:t>
      </w:r>
    </w:p>
    <w:p w:rsidR="002D79E9" w:rsidRPr="00AA5ED8" w:rsidRDefault="002D79E9" w:rsidP="002D79E9">
      <w:pPr>
        <w:jc w:val="both"/>
        <w:rPr>
          <w:sz w:val="22"/>
          <w:szCs w:val="22"/>
        </w:rPr>
      </w:pPr>
    </w:p>
    <w:p w:rsidR="002D79E9" w:rsidRPr="00AA5ED8" w:rsidRDefault="002D79E9" w:rsidP="002D79E9">
      <w:pPr>
        <w:jc w:val="both"/>
        <w:rPr>
          <w:sz w:val="22"/>
          <w:szCs w:val="22"/>
        </w:rPr>
      </w:pPr>
      <w:r w:rsidRPr="00AA5ED8">
        <w:rPr>
          <w:sz w:val="22"/>
          <w:szCs w:val="22"/>
        </w:rPr>
        <w:t>Учредитель: Комитет местного самоуправления рабочего поселка Лунино</w:t>
      </w:r>
    </w:p>
    <w:p w:rsidR="002D79E9" w:rsidRPr="00AA5ED8" w:rsidRDefault="002D79E9" w:rsidP="002D79E9">
      <w:pPr>
        <w:jc w:val="both"/>
        <w:rPr>
          <w:sz w:val="22"/>
          <w:szCs w:val="22"/>
        </w:rPr>
      </w:pPr>
      <w:r w:rsidRPr="00AA5ED8">
        <w:rPr>
          <w:sz w:val="22"/>
          <w:szCs w:val="22"/>
        </w:rPr>
        <w:t>Издатель: Администрация рабочего поселка Лунино</w:t>
      </w:r>
    </w:p>
    <w:p w:rsidR="002D79E9" w:rsidRPr="00AA5ED8" w:rsidRDefault="002D79E9" w:rsidP="002D79E9">
      <w:pPr>
        <w:jc w:val="both"/>
        <w:rPr>
          <w:sz w:val="22"/>
          <w:szCs w:val="22"/>
        </w:rPr>
      </w:pPr>
      <w:r w:rsidRPr="00AA5ED8">
        <w:rPr>
          <w:sz w:val="22"/>
          <w:szCs w:val="22"/>
        </w:rPr>
        <w:t>442730 рабочий поселок Лунино Лунинского</w:t>
      </w:r>
      <w:r w:rsidRPr="00AA5ED8">
        <w:rPr>
          <w:i/>
          <w:sz w:val="22"/>
          <w:szCs w:val="22"/>
        </w:rPr>
        <w:t xml:space="preserve"> </w:t>
      </w:r>
      <w:r w:rsidRPr="00AA5ED8">
        <w:rPr>
          <w:sz w:val="22"/>
          <w:szCs w:val="22"/>
        </w:rPr>
        <w:t>района Пензенской области,</w:t>
      </w:r>
    </w:p>
    <w:p w:rsidR="002D79E9" w:rsidRPr="00AA5ED8" w:rsidRDefault="002D79E9" w:rsidP="002D79E9">
      <w:pPr>
        <w:jc w:val="both"/>
        <w:rPr>
          <w:sz w:val="22"/>
          <w:szCs w:val="22"/>
        </w:rPr>
      </w:pPr>
      <w:r w:rsidRPr="00AA5ED8">
        <w:rPr>
          <w:sz w:val="22"/>
          <w:szCs w:val="22"/>
        </w:rPr>
        <w:t xml:space="preserve">ул. </w:t>
      </w:r>
      <w:proofErr w:type="gramStart"/>
      <w:r w:rsidRPr="00AA5ED8">
        <w:rPr>
          <w:sz w:val="22"/>
          <w:szCs w:val="22"/>
        </w:rPr>
        <w:t>Юбилейная</w:t>
      </w:r>
      <w:proofErr w:type="gramEnd"/>
      <w:r w:rsidRPr="00AA5ED8">
        <w:rPr>
          <w:sz w:val="22"/>
          <w:szCs w:val="22"/>
        </w:rPr>
        <w:t>, д. 39, тел. 3-05-76</w:t>
      </w:r>
    </w:p>
    <w:p w:rsidR="002D79E9" w:rsidRPr="00A029BB" w:rsidRDefault="002D79E9" w:rsidP="00A029BB"/>
    <w:sectPr w:rsidR="002D79E9" w:rsidRPr="00A029BB" w:rsidSect="00DE2972">
      <w:pgSz w:w="11906" w:h="16838"/>
      <w:pgMar w:top="851" w:right="924" w:bottom="539"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宋体">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080"/>
        </w:tabs>
        <w:ind w:left="1080" w:hanging="360"/>
      </w:pPr>
      <w:rPr>
        <w:rFonts w:hint="default"/>
        <w:sz w:val="28"/>
        <w:szCs w:val="28"/>
      </w:rPr>
    </w:lvl>
  </w:abstractNum>
  <w:abstractNum w:abstractNumId="1">
    <w:nsid w:val="00000005"/>
    <w:multiLevelType w:val="singleLevel"/>
    <w:tmpl w:val="00000005"/>
    <w:name w:val="WW8Num5"/>
    <w:lvl w:ilvl="0">
      <w:numFmt w:val="bullet"/>
      <w:lvlText w:val=""/>
      <w:lvlJc w:val="left"/>
      <w:pPr>
        <w:tabs>
          <w:tab w:val="num" w:pos="1070"/>
        </w:tabs>
        <w:ind w:left="1070" w:hanging="360"/>
      </w:pPr>
      <w:rPr>
        <w:rFonts w:ascii="Symbol" w:hAnsi="Symbol" w:cs="Wingdings"/>
      </w:rPr>
    </w:lvl>
  </w:abstractNum>
  <w:abstractNum w:abstractNumId="2">
    <w:nsid w:val="00000008"/>
    <w:multiLevelType w:val="multilevel"/>
    <w:tmpl w:val="00000008"/>
    <w:name w:val="WW8Num11"/>
    <w:lvl w:ilvl="0">
      <w:start w:val="1"/>
      <w:numFmt w:val="decimal"/>
      <w:lvlText w:val="%1."/>
      <w:lvlJc w:val="left"/>
      <w:pPr>
        <w:tabs>
          <w:tab w:val="num" w:pos="0"/>
        </w:tabs>
        <w:ind w:left="720" w:hanging="360"/>
      </w:pPr>
      <w:rPr>
        <w:rFonts w:cs="Times New Roman"/>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3">
    <w:nsid w:val="0000000A"/>
    <w:multiLevelType w:val="singleLevel"/>
    <w:tmpl w:val="0000000A"/>
    <w:name w:val="WW8Num13"/>
    <w:lvl w:ilvl="0">
      <w:start w:val="1"/>
      <w:numFmt w:val="decimal"/>
      <w:lvlText w:val="4.%1."/>
      <w:lvlJc w:val="left"/>
      <w:pPr>
        <w:tabs>
          <w:tab w:val="num" w:pos="2141"/>
        </w:tabs>
        <w:ind w:left="2141" w:hanging="360"/>
      </w:pPr>
    </w:lvl>
  </w:abstractNum>
  <w:abstractNum w:abstractNumId="4">
    <w:nsid w:val="0000000C"/>
    <w:multiLevelType w:val="singleLevel"/>
    <w:tmpl w:val="0000000C"/>
    <w:name w:val="WW8Num15"/>
    <w:lvl w:ilvl="0">
      <w:start w:val="1"/>
      <w:numFmt w:val="decimal"/>
      <w:lvlText w:val="%1)"/>
      <w:lvlJc w:val="left"/>
      <w:pPr>
        <w:tabs>
          <w:tab w:val="num" w:pos="1421"/>
        </w:tabs>
        <w:ind w:left="1421" w:hanging="360"/>
      </w:pPr>
    </w:lvl>
  </w:abstractNum>
  <w:abstractNum w:abstractNumId="5">
    <w:nsid w:val="0000000D"/>
    <w:multiLevelType w:val="singleLevel"/>
    <w:tmpl w:val="0000000D"/>
    <w:name w:val="WW8Num16"/>
    <w:lvl w:ilvl="0">
      <w:start w:val="1"/>
      <w:numFmt w:val="decimal"/>
      <w:lvlText w:val="5.%1."/>
      <w:lvlJc w:val="left"/>
      <w:pPr>
        <w:tabs>
          <w:tab w:val="num" w:pos="2141"/>
        </w:tabs>
        <w:ind w:left="2141" w:hanging="360"/>
      </w:pPr>
    </w:lvl>
  </w:abstractNum>
  <w:abstractNum w:abstractNumId="6">
    <w:nsid w:val="00000011"/>
    <w:multiLevelType w:val="singleLevel"/>
    <w:tmpl w:val="00000011"/>
    <w:name w:val="WW8Num22"/>
    <w:lvl w:ilvl="0">
      <w:start w:val="1"/>
      <w:numFmt w:val="decimal"/>
      <w:lvlText w:val="6.%1."/>
      <w:lvlJc w:val="left"/>
      <w:pPr>
        <w:tabs>
          <w:tab w:val="num" w:pos="2141"/>
        </w:tabs>
        <w:ind w:left="2141" w:hanging="360"/>
      </w:pPr>
    </w:lvl>
  </w:abstractNum>
  <w:abstractNum w:abstractNumId="7">
    <w:nsid w:val="0F0037E9"/>
    <w:multiLevelType w:val="hybridMultilevel"/>
    <w:tmpl w:val="9A32E30A"/>
    <w:lvl w:ilvl="0" w:tplc="364A094A">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15C3198"/>
    <w:multiLevelType w:val="multilevel"/>
    <w:tmpl w:val="E5963024"/>
    <w:lvl w:ilvl="0">
      <w:start w:val="1"/>
      <w:numFmt w:val="none"/>
      <w:pStyle w:val="11"/>
      <w:suff w:val="nothing"/>
      <w:lvlText w:val=""/>
      <w:lvlJc w:val="left"/>
      <w:pPr>
        <w:ind w:left="432" w:hanging="432"/>
      </w:pPr>
    </w:lvl>
    <w:lvl w:ilvl="1">
      <w:start w:val="1"/>
      <w:numFmt w:val="none"/>
      <w:pStyle w:val="21"/>
      <w:suff w:val="nothing"/>
      <w:lvlText w:val=""/>
      <w:lvlJc w:val="left"/>
      <w:pPr>
        <w:ind w:left="576" w:hanging="576"/>
      </w:pPr>
    </w:lvl>
    <w:lvl w:ilvl="2">
      <w:start w:val="1"/>
      <w:numFmt w:val="none"/>
      <w:pStyle w:val="31"/>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118E33DF"/>
    <w:multiLevelType w:val="singleLevel"/>
    <w:tmpl w:val="433009D6"/>
    <w:lvl w:ilvl="0">
      <w:start w:val="1"/>
      <w:numFmt w:val="decimal"/>
      <w:lvlText w:val="2.%1."/>
      <w:legacy w:legacy="1" w:legacySpace="0" w:legacyIndent="454"/>
      <w:lvlJc w:val="left"/>
      <w:pPr>
        <w:ind w:left="0" w:firstLine="0"/>
      </w:pPr>
      <w:rPr>
        <w:rFonts w:ascii="Times New Roman" w:hAnsi="Times New Roman" w:cs="Times New Roman" w:hint="default"/>
      </w:rPr>
    </w:lvl>
  </w:abstractNum>
  <w:abstractNum w:abstractNumId="10">
    <w:nsid w:val="142A525A"/>
    <w:multiLevelType w:val="multilevel"/>
    <w:tmpl w:val="8D407C6C"/>
    <w:lvl w:ilvl="0">
      <w:start w:val="1"/>
      <w:numFmt w:val="bullet"/>
      <w:suff w:val="space"/>
      <w:lvlText w:val="-"/>
      <w:lvlJc w:val="left"/>
      <w:pPr>
        <w:ind w:left="0" w:firstLine="720"/>
      </w:pPr>
      <w:rPr>
        <w:rFonts w:ascii="Arial" w:hAnsi="Arial" w:cs="Times New Roman" w:hint="default"/>
        <w:sz w:val="24"/>
      </w:rPr>
    </w:lvl>
    <w:lvl w:ilvl="1">
      <w:start w:val="1"/>
      <w:numFmt w:val="bullet"/>
      <w:suff w:val="space"/>
      <w:lvlText w:val="-"/>
      <w:lvlJc w:val="left"/>
      <w:pPr>
        <w:ind w:left="720" w:firstLine="771"/>
      </w:pPr>
      <w:rPr>
        <w:rFonts w:ascii="Times New Roman" w:hAnsi="Times New Roman" w:cs="Times New Roman" w:hint="default"/>
        <w:sz w:val="28"/>
      </w:rPr>
    </w:lvl>
    <w:lvl w:ilvl="2">
      <w:start w:val="1"/>
      <w:numFmt w:val="bullet"/>
      <w:pStyle w:val="3"/>
      <w:suff w:val="space"/>
      <w:lvlText w:val="-"/>
      <w:lvlJc w:val="left"/>
      <w:pPr>
        <w:ind w:left="1491" w:firstLine="720"/>
      </w:pPr>
      <w:rPr>
        <w:rFonts w:ascii="Times New Roman" w:hAnsi="Times New Roman" w:cs="Times New Roman" w:hint="default"/>
        <w:sz w:val="28"/>
        <w:szCs w:val="28"/>
      </w:rPr>
    </w:lvl>
    <w:lvl w:ilvl="3">
      <w:start w:val="1"/>
      <w:numFmt w:val="decimal"/>
      <w:lvlText w:val="%4."/>
      <w:lvlJc w:val="left"/>
      <w:pPr>
        <w:tabs>
          <w:tab w:val="num" w:pos="4515"/>
        </w:tabs>
        <w:ind w:left="4515" w:hanging="360"/>
      </w:pPr>
    </w:lvl>
    <w:lvl w:ilvl="4">
      <w:start w:val="1"/>
      <w:numFmt w:val="lowerLetter"/>
      <w:lvlText w:val="%5."/>
      <w:lvlJc w:val="left"/>
      <w:pPr>
        <w:tabs>
          <w:tab w:val="num" w:pos="5235"/>
        </w:tabs>
        <w:ind w:left="5235" w:hanging="360"/>
      </w:pPr>
    </w:lvl>
    <w:lvl w:ilvl="5">
      <w:start w:val="1"/>
      <w:numFmt w:val="lowerRoman"/>
      <w:lvlText w:val="%6."/>
      <w:lvlJc w:val="right"/>
      <w:pPr>
        <w:tabs>
          <w:tab w:val="num" w:pos="5955"/>
        </w:tabs>
        <w:ind w:left="5955" w:hanging="180"/>
      </w:pPr>
    </w:lvl>
    <w:lvl w:ilvl="6">
      <w:start w:val="1"/>
      <w:numFmt w:val="decimal"/>
      <w:lvlText w:val="%7."/>
      <w:lvlJc w:val="left"/>
      <w:pPr>
        <w:tabs>
          <w:tab w:val="num" w:pos="6675"/>
        </w:tabs>
        <w:ind w:left="6675" w:hanging="360"/>
      </w:pPr>
    </w:lvl>
    <w:lvl w:ilvl="7">
      <w:start w:val="1"/>
      <w:numFmt w:val="lowerLetter"/>
      <w:lvlText w:val="%8."/>
      <w:lvlJc w:val="left"/>
      <w:pPr>
        <w:tabs>
          <w:tab w:val="num" w:pos="7395"/>
        </w:tabs>
        <w:ind w:left="7395" w:hanging="360"/>
      </w:pPr>
    </w:lvl>
    <w:lvl w:ilvl="8">
      <w:start w:val="1"/>
      <w:numFmt w:val="lowerRoman"/>
      <w:lvlText w:val="%9."/>
      <w:lvlJc w:val="right"/>
      <w:pPr>
        <w:tabs>
          <w:tab w:val="num" w:pos="8115"/>
        </w:tabs>
        <w:ind w:left="8115" w:hanging="180"/>
      </w:pPr>
    </w:lvl>
  </w:abstractNum>
  <w:abstractNum w:abstractNumId="11">
    <w:nsid w:val="1E9D348D"/>
    <w:multiLevelType w:val="hybridMultilevel"/>
    <w:tmpl w:val="D9368D3E"/>
    <w:lvl w:ilvl="0" w:tplc="767C0A1A">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5137AD5"/>
    <w:multiLevelType w:val="multilevel"/>
    <w:tmpl w:val="B8065FD6"/>
    <w:lvl w:ilvl="0">
      <w:start w:val="1"/>
      <w:numFmt w:val="decimal"/>
      <w:pStyle w:val="a"/>
      <w:isLgl/>
      <w:suff w:val="space"/>
      <w:lvlText w:val="%1)"/>
      <w:lvlJc w:val="left"/>
      <w:pPr>
        <w:ind w:left="0" w:firstLine="720"/>
      </w:pPr>
      <w:rPr>
        <w:rFonts w:ascii="Times New Roman" w:hAnsi="Times New Roman" w:cs="Times New Roman" w:hint="default"/>
        <w:sz w:val="28"/>
        <w:szCs w:val="28"/>
      </w:rPr>
    </w:lvl>
    <w:lvl w:ilvl="1">
      <w:start w:val="1"/>
      <w:numFmt w:val="russianLower"/>
      <w:pStyle w:val="2"/>
      <w:suff w:val="space"/>
      <w:lvlText w:val="%2)"/>
      <w:lvlJc w:val="left"/>
      <w:pPr>
        <w:ind w:left="720" w:firstLine="771"/>
      </w:pPr>
      <w:rPr>
        <w:rFonts w:ascii="Times New Roman" w:hAnsi="Times New Roman" w:cs="Times New Roman" w:hint="default"/>
        <w:sz w:val="28"/>
        <w:szCs w:val="28"/>
      </w:rPr>
    </w:lvl>
    <w:lvl w:ilvl="2">
      <w:start w:val="1"/>
      <w:numFmt w:val="decimal"/>
      <w:suff w:val="space"/>
      <w:lvlText w:val="%3)"/>
      <w:lvlJc w:val="left"/>
      <w:pPr>
        <w:ind w:left="1491" w:firstLine="720"/>
      </w:pPr>
      <w:rPr>
        <w:rFonts w:ascii="Times New Roman" w:hAnsi="Times New Roman" w:cs="Times New Roman" w:hint="default"/>
        <w:sz w:val="28"/>
        <w:szCs w:val="28"/>
      </w:rPr>
    </w:lvl>
    <w:lvl w:ilvl="3">
      <w:start w:val="1"/>
      <w:numFmt w:val="decimal"/>
      <w:lvlText w:val="%4."/>
      <w:lvlJc w:val="left"/>
      <w:pPr>
        <w:tabs>
          <w:tab w:val="num" w:pos="4515"/>
        </w:tabs>
        <w:ind w:left="4515" w:hanging="360"/>
      </w:pPr>
    </w:lvl>
    <w:lvl w:ilvl="4">
      <w:start w:val="1"/>
      <w:numFmt w:val="lowerLetter"/>
      <w:lvlText w:val="%5."/>
      <w:lvlJc w:val="left"/>
      <w:pPr>
        <w:tabs>
          <w:tab w:val="num" w:pos="5235"/>
        </w:tabs>
        <w:ind w:left="5235" w:hanging="360"/>
      </w:pPr>
    </w:lvl>
    <w:lvl w:ilvl="5">
      <w:start w:val="1"/>
      <w:numFmt w:val="lowerRoman"/>
      <w:lvlText w:val="%6."/>
      <w:lvlJc w:val="right"/>
      <w:pPr>
        <w:tabs>
          <w:tab w:val="num" w:pos="5955"/>
        </w:tabs>
        <w:ind w:left="5955" w:hanging="180"/>
      </w:pPr>
    </w:lvl>
    <w:lvl w:ilvl="6">
      <w:start w:val="1"/>
      <w:numFmt w:val="decimal"/>
      <w:lvlText w:val="%7."/>
      <w:lvlJc w:val="left"/>
      <w:pPr>
        <w:tabs>
          <w:tab w:val="num" w:pos="6675"/>
        </w:tabs>
        <w:ind w:left="6675" w:hanging="360"/>
      </w:pPr>
    </w:lvl>
    <w:lvl w:ilvl="7">
      <w:start w:val="1"/>
      <w:numFmt w:val="lowerLetter"/>
      <w:lvlText w:val="%8."/>
      <w:lvlJc w:val="left"/>
      <w:pPr>
        <w:tabs>
          <w:tab w:val="num" w:pos="7395"/>
        </w:tabs>
        <w:ind w:left="7395" w:hanging="360"/>
      </w:pPr>
    </w:lvl>
    <w:lvl w:ilvl="8">
      <w:start w:val="1"/>
      <w:numFmt w:val="lowerRoman"/>
      <w:lvlText w:val="%9."/>
      <w:lvlJc w:val="right"/>
      <w:pPr>
        <w:tabs>
          <w:tab w:val="num" w:pos="8115"/>
        </w:tabs>
        <w:ind w:left="8115" w:hanging="180"/>
      </w:pPr>
    </w:lvl>
  </w:abstractNum>
  <w:abstractNum w:abstractNumId="13">
    <w:nsid w:val="254D2A9F"/>
    <w:multiLevelType w:val="singleLevel"/>
    <w:tmpl w:val="8B246752"/>
    <w:lvl w:ilvl="0">
      <w:start w:val="1"/>
      <w:numFmt w:val="decimal"/>
      <w:lvlText w:val="3.%1."/>
      <w:legacy w:legacy="1" w:legacySpace="0" w:legacyIndent="465"/>
      <w:lvlJc w:val="left"/>
      <w:pPr>
        <w:ind w:left="0" w:firstLine="0"/>
      </w:pPr>
      <w:rPr>
        <w:rFonts w:ascii="Times New Roman" w:hAnsi="Times New Roman" w:cs="Times New Roman" w:hint="default"/>
      </w:rPr>
    </w:lvl>
  </w:abstractNum>
  <w:abstractNum w:abstractNumId="14">
    <w:nsid w:val="25D50AB4"/>
    <w:multiLevelType w:val="hybridMultilevel"/>
    <w:tmpl w:val="C35AF0A8"/>
    <w:lvl w:ilvl="0" w:tplc="E31A046E">
      <w:start w:val="1"/>
      <w:numFmt w:val="decimal"/>
      <w:lvlText w:val="%1."/>
      <w:lvlJc w:val="left"/>
      <w:pPr>
        <w:tabs>
          <w:tab w:val="num" w:pos="720"/>
        </w:tabs>
        <w:ind w:left="720" w:hanging="360"/>
      </w:pPr>
    </w:lvl>
    <w:lvl w:ilvl="1" w:tplc="73CA7E64">
      <w:numFmt w:val="none"/>
      <w:lvlText w:val=""/>
      <w:lvlJc w:val="left"/>
      <w:pPr>
        <w:tabs>
          <w:tab w:val="num" w:pos="360"/>
        </w:tabs>
        <w:ind w:left="0" w:firstLine="0"/>
      </w:pPr>
    </w:lvl>
    <w:lvl w:ilvl="2" w:tplc="2586EC32">
      <w:numFmt w:val="none"/>
      <w:lvlText w:val=""/>
      <w:lvlJc w:val="left"/>
      <w:pPr>
        <w:tabs>
          <w:tab w:val="num" w:pos="360"/>
        </w:tabs>
        <w:ind w:left="0" w:firstLine="0"/>
      </w:pPr>
    </w:lvl>
    <w:lvl w:ilvl="3" w:tplc="F2F66B26">
      <w:numFmt w:val="none"/>
      <w:lvlText w:val=""/>
      <w:lvlJc w:val="left"/>
      <w:pPr>
        <w:tabs>
          <w:tab w:val="num" w:pos="360"/>
        </w:tabs>
        <w:ind w:left="0" w:firstLine="0"/>
      </w:pPr>
    </w:lvl>
    <w:lvl w:ilvl="4" w:tplc="2E14151A">
      <w:numFmt w:val="none"/>
      <w:lvlText w:val=""/>
      <w:lvlJc w:val="left"/>
      <w:pPr>
        <w:tabs>
          <w:tab w:val="num" w:pos="360"/>
        </w:tabs>
        <w:ind w:left="0" w:firstLine="0"/>
      </w:pPr>
    </w:lvl>
    <w:lvl w:ilvl="5" w:tplc="CA56FABC">
      <w:numFmt w:val="none"/>
      <w:lvlText w:val=""/>
      <w:lvlJc w:val="left"/>
      <w:pPr>
        <w:tabs>
          <w:tab w:val="num" w:pos="360"/>
        </w:tabs>
        <w:ind w:left="0" w:firstLine="0"/>
      </w:pPr>
    </w:lvl>
    <w:lvl w:ilvl="6" w:tplc="89F623EA">
      <w:numFmt w:val="none"/>
      <w:lvlText w:val=""/>
      <w:lvlJc w:val="left"/>
      <w:pPr>
        <w:tabs>
          <w:tab w:val="num" w:pos="360"/>
        </w:tabs>
        <w:ind w:left="0" w:firstLine="0"/>
      </w:pPr>
    </w:lvl>
    <w:lvl w:ilvl="7" w:tplc="164CA1D4">
      <w:numFmt w:val="none"/>
      <w:lvlText w:val=""/>
      <w:lvlJc w:val="left"/>
      <w:pPr>
        <w:tabs>
          <w:tab w:val="num" w:pos="360"/>
        </w:tabs>
        <w:ind w:left="0" w:firstLine="0"/>
      </w:pPr>
    </w:lvl>
    <w:lvl w:ilvl="8" w:tplc="DE0CEDF4">
      <w:numFmt w:val="none"/>
      <w:lvlText w:val=""/>
      <w:lvlJc w:val="left"/>
      <w:pPr>
        <w:tabs>
          <w:tab w:val="num" w:pos="360"/>
        </w:tabs>
        <w:ind w:left="0" w:firstLine="0"/>
      </w:pPr>
    </w:lvl>
  </w:abstractNum>
  <w:abstractNum w:abstractNumId="15">
    <w:nsid w:val="2D041CED"/>
    <w:multiLevelType w:val="multilevel"/>
    <w:tmpl w:val="20F6C4C0"/>
    <w:lvl w:ilvl="0">
      <w:start w:val="1"/>
      <w:numFmt w:val="decimal"/>
      <w:lvlText w:val="%1."/>
      <w:lvlJc w:val="left"/>
      <w:pPr>
        <w:ind w:left="900" w:hanging="375"/>
      </w:pPr>
      <w:rPr>
        <w:rFonts w:eastAsia="Calibri" w:hint="default"/>
      </w:rPr>
    </w:lvl>
    <w:lvl w:ilvl="1">
      <w:start w:val="1"/>
      <w:numFmt w:val="decimal"/>
      <w:isLgl/>
      <w:lvlText w:val="%1.%2."/>
      <w:lvlJc w:val="left"/>
      <w:pPr>
        <w:ind w:left="1425" w:hanging="720"/>
      </w:pPr>
      <w:rPr>
        <w:rFonts w:hint="default"/>
        <w:color w:val="auto"/>
      </w:rPr>
    </w:lvl>
    <w:lvl w:ilvl="2">
      <w:start w:val="1"/>
      <w:numFmt w:val="decimal"/>
      <w:isLgl/>
      <w:lvlText w:val="%1.%2.%3."/>
      <w:lvlJc w:val="left"/>
      <w:pPr>
        <w:ind w:left="1605" w:hanging="720"/>
      </w:pPr>
      <w:rPr>
        <w:rFonts w:hint="default"/>
        <w:color w:val="auto"/>
      </w:rPr>
    </w:lvl>
    <w:lvl w:ilvl="3">
      <w:start w:val="1"/>
      <w:numFmt w:val="decimal"/>
      <w:isLgl/>
      <w:lvlText w:val="%1.%2.%3.%4."/>
      <w:lvlJc w:val="left"/>
      <w:pPr>
        <w:ind w:left="2145" w:hanging="1080"/>
      </w:pPr>
      <w:rPr>
        <w:rFonts w:hint="default"/>
        <w:color w:val="auto"/>
      </w:rPr>
    </w:lvl>
    <w:lvl w:ilvl="4">
      <w:start w:val="1"/>
      <w:numFmt w:val="decimal"/>
      <w:isLgl/>
      <w:lvlText w:val="%1.%2.%3.%4.%5."/>
      <w:lvlJc w:val="left"/>
      <w:pPr>
        <w:ind w:left="2325" w:hanging="1080"/>
      </w:pPr>
      <w:rPr>
        <w:rFonts w:hint="default"/>
        <w:color w:val="auto"/>
      </w:rPr>
    </w:lvl>
    <w:lvl w:ilvl="5">
      <w:start w:val="1"/>
      <w:numFmt w:val="decimal"/>
      <w:isLgl/>
      <w:lvlText w:val="%1.%2.%3.%4.%5.%6."/>
      <w:lvlJc w:val="left"/>
      <w:pPr>
        <w:ind w:left="2865" w:hanging="1440"/>
      </w:pPr>
      <w:rPr>
        <w:rFonts w:hint="default"/>
        <w:color w:val="auto"/>
      </w:rPr>
    </w:lvl>
    <w:lvl w:ilvl="6">
      <w:start w:val="1"/>
      <w:numFmt w:val="decimal"/>
      <w:isLgl/>
      <w:lvlText w:val="%1.%2.%3.%4.%5.%6.%7."/>
      <w:lvlJc w:val="left"/>
      <w:pPr>
        <w:ind w:left="3405" w:hanging="1800"/>
      </w:pPr>
      <w:rPr>
        <w:rFonts w:hint="default"/>
        <w:color w:val="auto"/>
      </w:rPr>
    </w:lvl>
    <w:lvl w:ilvl="7">
      <w:start w:val="1"/>
      <w:numFmt w:val="decimal"/>
      <w:isLgl/>
      <w:lvlText w:val="%1.%2.%3.%4.%5.%6.%7.%8."/>
      <w:lvlJc w:val="left"/>
      <w:pPr>
        <w:ind w:left="3585" w:hanging="1800"/>
      </w:pPr>
      <w:rPr>
        <w:rFonts w:hint="default"/>
        <w:color w:val="auto"/>
      </w:rPr>
    </w:lvl>
    <w:lvl w:ilvl="8">
      <w:start w:val="1"/>
      <w:numFmt w:val="decimal"/>
      <w:isLgl/>
      <w:lvlText w:val="%1.%2.%3.%4.%5.%6.%7.%8.%9."/>
      <w:lvlJc w:val="left"/>
      <w:pPr>
        <w:ind w:left="4125" w:hanging="2160"/>
      </w:pPr>
      <w:rPr>
        <w:rFonts w:hint="default"/>
        <w:color w:val="auto"/>
      </w:rPr>
    </w:lvl>
  </w:abstractNum>
  <w:abstractNum w:abstractNumId="16">
    <w:nsid w:val="2EB80291"/>
    <w:multiLevelType w:val="hybridMultilevel"/>
    <w:tmpl w:val="2E60896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nsid w:val="398865D3"/>
    <w:multiLevelType w:val="singleLevel"/>
    <w:tmpl w:val="25664616"/>
    <w:lvl w:ilvl="0">
      <w:start w:val="1"/>
      <w:numFmt w:val="decimal"/>
      <w:lvlText w:val="%1."/>
      <w:legacy w:legacy="1" w:legacySpace="0" w:legacyIndent="293"/>
      <w:lvlJc w:val="left"/>
      <w:rPr>
        <w:rFonts w:ascii="Times New Roman" w:hAnsi="Times New Roman" w:cs="Times New Roman" w:hint="default"/>
      </w:rPr>
    </w:lvl>
  </w:abstractNum>
  <w:abstractNum w:abstractNumId="18">
    <w:nsid w:val="3B95081A"/>
    <w:multiLevelType w:val="hybridMultilevel"/>
    <w:tmpl w:val="018838B8"/>
    <w:lvl w:ilvl="0" w:tplc="0A0CB0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50CBC"/>
    <w:multiLevelType w:val="hybridMultilevel"/>
    <w:tmpl w:val="97B6A76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4BD163B7"/>
    <w:multiLevelType w:val="multilevel"/>
    <w:tmpl w:val="A2BC9C8C"/>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D1735FE"/>
    <w:multiLevelType w:val="hybridMultilevel"/>
    <w:tmpl w:val="2318B4D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61513B73"/>
    <w:multiLevelType w:val="hybridMultilevel"/>
    <w:tmpl w:val="D72422B0"/>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3">
    <w:nsid w:val="631D2CC2"/>
    <w:multiLevelType w:val="hybridMultilevel"/>
    <w:tmpl w:val="C1A0C800"/>
    <w:lvl w:ilvl="0" w:tplc="6B5E56B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636D237D"/>
    <w:multiLevelType w:val="multilevel"/>
    <w:tmpl w:val="FFFA9CC8"/>
    <w:lvl w:ilvl="0">
      <w:start w:val="1"/>
      <w:numFmt w:val="bullet"/>
      <w:pStyle w:val="a1"/>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5">
    <w:nsid w:val="675D21E2"/>
    <w:multiLevelType w:val="hybridMultilevel"/>
    <w:tmpl w:val="2C0630B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6C195548"/>
    <w:multiLevelType w:val="singleLevel"/>
    <w:tmpl w:val="EBB8A6D8"/>
    <w:lvl w:ilvl="0">
      <w:start w:val="1"/>
      <w:numFmt w:val="decimal"/>
      <w:lvlText w:val="1.%1."/>
      <w:legacy w:legacy="1" w:legacySpace="0" w:legacyIndent="427"/>
      <w:lvlJc w:val="left"/>
      <w:pPr>
        <w:ind w:left="0" w:firstLine="0"/>
      </w:pPr>
      <w:rPr>
        <w:rFonts w:ascii="Times New Roman" w:hAnsi="Times New Roman" w:cs="Times New Roman" w:hint="default"/>
      </w:rPr>
    </w:lvl>
  </w:abstractNum>
  <w:abstractNum w:abstractNumId="27">
    <w:nsid w:val="6C4F5FE1"/>
    <w:multiLevelType w:val="hybridMultilevel"/>
    <w:tmpl w:val="161EEDF4"/>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740A713A"/>
    <w:multiLevelType w:val="multilevel"/>
    <w:tmpl w:val="026E780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29">
    <w:nsid w:val="7494318E"/>
    <w:multiLevelType w:val="hybridMultilevel"/>
    <w:tmpl w:val="E022334C"/>
    <w:lvl w:ilvl="0" w:tplc="4F7EF9C0">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94518D1"/>
    <w:multiLevelType w:val="hybridMultilevel"/>
    <w:tmpl w:val="3FDE9A9C"/>
    <w:lvl w:ilvl="0" w:tplc="14EE64D2">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C244D36"/>
    <w:multiLevelType w:val="multilevel"/>
    <w:tmpl w:val="F8DEF1F6"/>
    <w:lvl w:ilvl="0">
      <w:start w:val="1"/>
      <w:numFmt w:val="decimal"/>
      <w:lvlText w:val="%1."/>
      <w:lvlJc w:val="left"/>
      <w:pPr>
        <w:ind w:left="1425" w:hanging="885"/>
      </w:pPr>
      <w:rPr>
        <w:rFonts w:ascii="Times New Roman" w:eastAsia="Times New Roman" w:hAnsi="Times New Roman" w:cs="Times New Roman"/>
        <w:color w:val="auto"/>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32">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1"/>
  </w:num>
  <w:num w:numId="3">
    <w:abstractNumId w:val="18"/>
  </w:num>
  <w:num w:numId="4">
    <w:abstractNumId w:val="24"/>
  </w:num>
  <w:num w:numId="5">
    <w:abstractNumId w:val="20"/>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num>
  <w:num w:numId="8">
    <w:abstractNumId w:val="9"/>
    <w:lvlOverride w:ilvl="0">
      <w:startOverride w:val="1"/>
    </w:lvlOverride>
  </w:num>
  <w:num w:numId="9">
    <w:abstractNumId w:val="13"/>
    <w:lvlOverride w:ilvl="0">
      <w:startOverride w:val="1"/>
    </w:lvlOverride>
  </w:num>
  <w:num w:numId="10">
    <w:abstractNumId w:val="32"/>
  </w:num>
  <w:num w:numId="11">
    <w:abstractNumId w:val="28"/>
  </w:num>
  <w:num w:numId="12">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7"/>
  </w:num>
  <w:num w:numId="15">
    <w:abstractNumId w:val="16"/>
  </w:num>
  <w:num w:numId="16">
    <w:abstractNumId w:val="19"/>
  </w:num>
  <w:num w:numId="17">
    <w:abstractNumId w:val="2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7"/>
  </w:num>
  <w:num w:numId="25">
    <w:abstractNumId w:val="15"/>
  </w:num>
  <w:num w:numId="26">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081904"/>
    <w:rsid w:val="00020F95"/>
    <w:rsid w:val="00030889"/>
    <w:rsid w:val="00064EB3"/>
    <w:rsid w:val="00081904"/>
    <w:rsid w:val="000B07C1"/>
    <w:rsid w:val="000B47AB"/>
    <w:rsid w:val="001145B0"/>
    <w:rsid w:val="00131463"/>
    <w:rsid w:val="00152607"/>
    <w:rsid w:val="0016344C"/>
    <w:rsid w:val="001650D6"/>
    <w:rsid w:val="001721FD"/>
    <w:rsid w:val="0018060F"/>
    <w:rsid w:val="00186B2E"/>
    <w:rsid w:val="001933C7"/>
    <w:rsid w:val="001A6741"/>
    <w:rsid w:val="001B084A"/>
    <w:rsid w:val="001B4FB2"/>
    <w:rsid w:val="001D42A0"/>
    <w:rsid w:val="0023532F"/>
    <w:rsid w:val="00270504"/>
    <w:rsid w:val="002C2506"/>
    <w:rsid w:val="002D79E9"/>
    <w:rsid w:val="002E1036"/>
    <w:rsid w:val="002E1E81"/>
    <w:rsid w:val="002E6E55"/>
    <w:rsid w:val="00360352"/>
    <w:rsid w:val="00394587"/>
    <w:rsid w:val="003A419D"/>
    <w:rsid w:val="003A5C23"/>
    <w:rsid w:val="003B43F9"/>
    <w:rsid w:val="003B6FAE"/>
    <w:rsid w:val="003F743B"/>
    <w:rsid w:val="00414CD6"/>
    <w:rsid w:val="004332D1"/>
    <w:rsid w:val="00451378"/>
    <w:rsid w:val="004A6233"/>
    <w:rsid w:val="004D6D3F"/>
    <w:rsid w:val="005D03F2"/>
    <w:rsid w:val="005F4338"/>
    <w:rsid w:val="006141FE"/>
    <w:rsid w:val="006146B7"/>
    <w:rsid w:val="00641B89"/>
    <w:rsid w:val="00721E83"/>
    <w:rsid w:val="007325C3"/>
    <w:rsid w:val="00736AD9"/>
    <w:rsid w:val="00782F5D"/>
    <w:rsid w:val="007966FE"/>
    <w:rsid w:val="007E6268"/>
    <w:rsid w:val="0080410D"/>
    <w:rsid w:val="00805A89"/>
    <w:rsid w:val="008159AF"/>
    <w:rsid w:val="00820597"/>
    <w:rsid w:val="00824809"/>
    <w:rsid w:val="00846034"/>
    <w:rsid w:val="00874FE9"/>
    <w:rsid w:val="008A1C6E"/>
    <w:rsid w:val="008A209B"/>
    <w:rsid w:val="008D4C1C"/>
    <w:rsid w:val="0092258D"/>
    <w:rsid w:val="009372DE"/>
    <w:rsid w:val="00947C07"/>
    <w:rsid w:val="00977ECB"/>
    <w:rsid w:val="009B2BF6"/>
    <w:rsid w:val="009C4F20"/>
    <w:rsid w:val="009F1E07"/>
    <w:rsid w:val="009F6944"/>
    <w:rsid w:val="009F6B4F"/>
    <w:rsid w:val="00A029BB"/>
    <w:rsid w:val="00A0313F"/>
    <w:rsid w:val="00A6335A"/>
    <w:rsid w:val="00A7150D"/>
    <w:rsid w:val="00AA5ED8"/>
    <w:rsid w:val="00AD1949"/>
    <w:rsid w:val="00AD7547"/>
    <w:rsid w:val="00AD7C2D"/>
    <w:rsid w:val="00BB3B03"/>
    <w:rsid w:val="00BB7EF3"/>
    <w:rsid w:val="00BE036F"/>
    <w:rsid w:val="00C936D4"/>
    <w:rsid w:val="00CB7C8D"/>
    <w:rsid w:val="00CE1EBE"/>
    <w:rsid w:val="00CE4AD2"/>
    <w:rsid w:val="00CF3F65"/>
    <w:rsid w:val="00D312FB"/>
    <w:rsid w:val="00D44004"/>
    <w:rsid w:val="00D50749"/>
    <w:rsid w:val="00D73164"/>
    <w:rsid w:val="00DA27F1"/>
    <w:rsid w:val="00DA2830"/>
    <w:rsid w:val="00DB2B02"/>
    <w:rsid w:val="00DD0EA3"/>
    <w:rsid w:val="00DE0A64"/>
    <w:rsid w:val="00DE2972"/>
    <w:rsid w:val="00DF2547"/>
    <w:rsid w:val="00EB4526"/>
    <w:rsid w:val="00EB5A5F"/>
    <w:rsid w:val="00ED1EB6"/>
    <w:rsid w:val="00F20DFB"/>
    <w:rsid w:val="00F82E7E"/>
    <w:rsid w:val="00FB71E4"/>
    <w:rsid w:val="00FE48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Number" w:uiPriority="0"/>
    <w:lsdException w:name="List Bullet 2" w:uiPriority="0"/>
    <w:lsdException w:name="List Bullet 3" w:uiPriority="0"/>
    <w:lsdException w:name="List Number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2" w:uiPriority="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8190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2"/>
    <w:link w:val="10"/>
    <w:qFormat/>
    <w:rsid w:val="00360352"/>
    <w:pPr>
      <w:suppressAutoHyphens w:val="0"/>
      <w:spacing w:before="100" w:beforeAutospacing="1" w:after="100" w:afterAutospacing="1"/>
      <w:outlineLvl w:val="0"/>
    </w:pPr>
    <w:rPr>
      <w:b/>
      <w:bCs/>
      <w:kern w:val="36"/>
      <w:sz w:val="48"/>
      <w:szCs w:val="48"/>
      <w:lang w:eastAsia="ru-RU"/>
    </w:rPr>
  </w:style>
  <w:style w:type="paragraph" w:styleId="20">
    <w:name w:val="heading 2"/>
    <w:basedOn w:val="a2"/>
    <w:next w:val="a2"/>
    <w:link w:val="22"/>
    <w:unhideWhenUsed/>
    <w:qFormat/>
    <w:rsid w:val="00081904"/>
    <w:pPr>
      <w:keepNext/>
      <w:keepLines/>
      <w:widowControl w:val="0"/>
      <w:suppressAutoHyphens w:val="0"/>
      <w:spacing w:before="200"/>
      <w:outlineLvl w:val="1"/>
    </w:pPr>
    <w:rPr>
      <w:rFonts w:ascii="Cambria" w:hAnsi="Cambria"/>
      <w:b/>
      <w:bCs/>
      <w:color w:val="4F81BD"/>
      <w:sz w:val="26"/>
      <w:szCs w:val="26"/>
      <w:lang w:val="en-US" w:eastAsia="en-US"/>
    </w:rPr>
  </w:style>
  <w:style w:type="paragraph" w:styleId="30">
    <w:name w:val="heading 3"/>
    <w:basedOn w:val="a2"/>
    <w:next w:val="a2"/>
    <w:link w:val="32"/>
    <w:unhideWhenUsed/>
    <w:qFormat/>
    <w:rsid w:val="00977EC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3"/>
    <w:link w:val="40"/>
    <w:qFormat/>
    <w:rsid w:val="00360352"/>
    <w:pPr>
      <w:keepNext/>
      <w:keepLines/>
      <w:suppressAutoHyphens w:val="0"/>
      <w:spacing w:before="240"/>
      <w:ind w:left="1701" w:hanging="1134"/>
      <w:outlineLvl w:val="3"/>
    </w:pPr>
    <w:rPr>
      <w:b/>
      <w:szCs w:val="20"/>
      <w:lang w:eastAsia="ru-RU"/>
    </w:rPr>
  </w:style>
  <w:style w:type="paragraph" w:styleId="5">
    <w:name w:val="heading 5"/>
    <w:basedOn w:val="a2"/>
    <w:next w:val="a2"/>
    <w:link w:val="50"/>
    <w:unhideWhenUsed/>
    <w:qFormat/>
    <w:rsid w:val="00081904"/>
    <w:pPr>
      <w:keepNext/>
      <w:keepLines/>
      <w:widowControl w:val="0"/>
      <w:suppressAutoHyphens w:val="0"/>
      <w:spacing w:before="200"/>
      <w:outlineLvl w:val="4"/>
    </w:pPr>
    <w:rPr>
      <w:rFonts w:asciiTheme="majorHAnsi" w:eastAsiaTheme="majorEastAsia" w:hAnsiTheme="majorHAnsi" w:cstheme="majorBidi"/>
      <w:color w:val="243F60" w:themeColor="accent1" w:themeShade="7F"/>
      <w:lang w:eastAsia="ru-RU" w:bidi="ru-RU"/>
    </w:rPr>
  </w:style>
  <w:style w:type="paragraph" w:styleId="6">
    <w:name w:val="heading 6"/>
    <w:basedOn w:val="a2"/>
    <w:next w:val="a2"/>
    <w:link w:val="60"/>
    <w:uiPriority w:val="9"/>
    <w:semiHidden/>
    <w:unhideWhenUsed/>
    <w:qFormat/>
    <w:rsid w:val="0080410D"/>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2"/>
    <w:next w:val="a2"/>
    <w:link w:val="90"/>
    <w:qFormat/>
    <w:rsid w:val="00FB71E4"/>
    <w:pPr>
      <w:suppressAutoHyphens w:val="0"/>
      <w:spacing w:before="240" w:after="60"/>
      <w:outlineLvl w:val="8"/>
    </w:pPr>
    <w:rPr>
      <w:rFonts w:ascii="Arial" w:hAnsi="Arial"/>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2">
    <w:name w:val="Заголовок 2 Знак"/>
    <w:basedOn w:val="a4"/>
    <w:link w:val="20"/>
    <w:uiPriority w:val="9"/>
    <w:semiHidden/>
    <w:rsid w:val="00081904"/>
    <w:rPr>
      <w:rFonts w:ascii="Cambria" w:eastAsia="Times New Roman" w:hAnsi="Cambria" w:cs="Times New Roman"/>
      <w:b/>
      <w:bCs/>
      <w:color w:val="4F81BD"/>
      <w:sz w:val="26"/>
      <w:szCs w:val="26"/>
      <w:lang w:val="en-US"/>
    </w:rPr>
  </w:style>
  <w:style w:type="character" w:customStyle="1" w:styleId="50">
    <w:name w:val="Заголовок 5 Знак"/>
    <w:basedOn w:val="a4"/>
    <w:link w:val="5"/>
    <w:rsid w:val="00081904"/>
    <w:rPr>
      <w:rFonts w:asciiTheme="majorHAnsi" w:eastAsiaTheme="majorEastAsia" w:hAnsiTheme="majorHAnsi" w:cstheme="majorBidi"/>
      <w:color w:val="243F60" w:themeColor="accent1" w:themeShade="7F"/>
      <w:sz w:val="24"/>
      <w:szCs w:val="24"/>
      <w:lang w:eastAsia="ru-RU" w:bidi="ru-RU"/>
    </w:rPr>
  </w:style>
  <w:style w:type="paragraph" w:customStyle="1" w:styleId="11">
    <w:name w:val="Заголовок 11"/>
    <w:basedOn w:val="a2"/>
    <w:next w:val="a2"/>
    <w:qFormat/>
    <w:rsid w:val="00081904"/>
    <w:pPr>
      <w:keepNext/>
      <w:numPr>
        <w:numId w:val="1"/>
      </w:numPr>
      <w:outlineLvl w:val="0"/>
    </w:pPr>
    <w:rPr>
      <w:sz w:val="28"/>
      <w:szCs w:val="20"/>
    </w:rPr>
  </w:style>
  <w:style w:type="paragraph" w:customStyle="1" w:styleId="21">
    <w:name w:val="Заголовок 21"/>
    <w:basedOn w:val="a2"/>
    <w:next w:val="a2"/>
    <w:qFormat/>
    <w:rsid w:val="00081904"/>
    <w:pPr>
      <w:keepNext/>
      <w:numPr>
        <w:ilvl w:val="1"/>
        <w:numId w:val="1"/>
      </w:numPr>
      <w:jc w:val="both"/>
      <w:outlineLvl w:val="1"/>
    </w:pPr>
    <w:rPr>
      <w:sz w:val="28"/>
      <w:szCs w:val="20"/>
    </w:rPr>
  </w:style>
  <w:style w:type="paragraph" w:customStyle="1" w:styleId="31">
    <w:name w:val="Заголовок 31"/>
    <w:basedOn w:val="a2"/>
    <w:next w:val="a2"/>
    <w:qFormat/>
    <w:rsid w:val="00081904"/>
    <w:pPr>
      <w:keepNext/>
      <w:widowControl w:val="0"/>
      <w:numPr>
        <w:ilvl w:val="2"/>
        <w:numId w:val="1"/>
      </w:numPr>
      <w:shd w:val="clear" w:color="auto" w:fill="FFFFFF"/>
      <w:autoSpaceDE w:val="0"/>
      <w:jc w:val="center"/>
      <w:outlineLvl w:val="2"/>
    </w:pPr>
    <w:rPr>
      <w:b/>
      <w:bCs/>
      <w:color w:val="000000"/>
      <w:spacing w:val="-2"/>
      <w:sz w:val="28"/>
      <w:szCs w:val="19"/>
    </w:rPr>
  </w:style>
  <w:style w:type="character" w:customStyle="1" w:styleId="a7">
    <w:name w:val="Гипертекстовая ссылка"/>
    <w:basedOn w:val="a4"/>
    <w:qFormat/>
    <w:rsid w:val="00081904"/>
    <w:rPr>
      <w:b/>
      <w:bCs/>
      <w:color w:val="008000"/>
      <w:u w:val="single"/>
    </w:rPr>
  </w:style>
  <w:style w:type="character" w:customStyle="1" w:styleId="-">
    <w:name w:val="Интернет-ссылка"/>
    <w:rsid w:val="00081904"/>
    <w:rPr>
      <w:color w:val="000080"/>
      <w:u w:val="single"/>
    </w:rPr>
  </w:style>
  <w:style w:type="paragraph" w:styleId="a3">
    <w:name w:val="Body Text"/>
    <w:basedOn w:val="a2"/>
    <w:link w:val="a8"/>
    <w:rsid w:val="00081904"/>
    <w:pPr>
      <w:jc w:val="center"/>
    </w:pPr>
    <w:rPr>
      <w:b/>
      <w:bCs/>
      <w:sz w:val="28"/>
    </w:rPr>
  </w:style>
  <w:style w:type="character" w:customStyle="1" w:styleId="a8">
    <w:name w:val="Основной текст Знак"/>
    <w:basedOn w:val="a4"/>
    <w:link w:val="a3"/>
    <w:rsid w:val="00081904"/>
    <w:rPr>
      <w:rFonts w:ascii="Times New Roman" w:eastAsia="Times New Roman" w:hAnsi="Times New Roman" w:cs="Times New Roman"/>
      <w:b/>
      <w:bCs/>
      <w:sz w:val="28"/>
      <w:szCs w:val="24"/>
      <w:lang w:eastAsia="zh-CN"/>
    </w:rPr>
  </w:style>
  <w:style w:type="paragraph" w:styleId="23">
    <w:name w:val="Body Text 2"/>
    <w:basedOn w:val="a2"/>
    <w:link w:val="24"/>
    <w:qFormat/>
    <w:rsid w:val="00081904"/>
    <w:pPr>
      <w:ind w:firstLine="540"/>
      <w:jc w:val="both"/>
    </w:pPr>
    <w:rPr>
      <w:szCs w:val="20"/>
    </w:rPr>
  </w:style>
  <w:style w:type="character" w:customStyle="1" w:styleId="24">
    <w:name w:val="Основной текст 2 Знак"/>
    <w:basedOn w:val="a4"/>
    <w:link w:val="23"/>
    <w:rsid w:val="00081904"/>
    <w:rPr>
      <w:rFonts w:ascii="Times New Roman" w:eastAsia="Times New Roman" w:hAnsi="Times New Roman" w:cs="Times New Roman"/>
      <w:sz w:val="24"/>
      <w:szCs w:val="20"/>
      <w:lang w:eastAsia="zh-CN"/>
    </w:rPr>
  </w:style>
  <w:style w:type="paragraph" w:styleId="a9">
    <w:name w:val="Body Text Indent"/>
    <w:basedOn w:val="a2"/>
    <w:link w:val="aa"/>
    <w:rsid w:val="00081904"/>
    <w:pPr>
      <w:spacing w:after="120"/>
      <w:ind w:left="283"/>
    </w:pPr>
  </w:style>
  <w:style w:type="character" w:customStyle="1" w:styleId="aa">
    <w:name w:val="Основной текст с отступом Знак"/>
    <w:basedOn w:val="a4"/>
    <w:link w:val="a9"/>
    <w:rsid w:val="00081904"/>
    <w:rPr>
      <w:rFonts w:ascii="Times New Roman" w:eastAsia="Times New Roman" w:hAnsi="Times New Roman" w:cs="Times New Roman"/>
      <w:sz w:val="24"/>
      <w:szCs w:val="24"/>
      <w:lang w:eastAsia="zh-CN"/>
    </w:rPr>
  </w:style>
  <w:style w:type="paragraph" w:customStyle="1" w:styleId="ab">
    <w:name w:val="Таблицы (моноширинный)"/>
    <w:basedOn w:val="a2"/>
    <w:next w:val="a2"/>
    <w:qFormat/>
    <w:rsid w:val="00081904"/>
    <w:pPr>
      <w:widowControl w:val="0"/>
      <w:autoSpaceDE w:val="0"/>
      <w:jc w:val="both"/>
    </w:pPr>
    <w:rPr>
      <w:rFonts w:ascii="Courier New" w:hAnsi="Courier New" w:cs="Courier New"/>
      <w:sz w:val="20"/>
      <w:szCs w:val="20"/>
    </w:rPr>
  </w:style>
  <w:style w:type="paragraph" w:styleId="ac">
    <w:name w:val="List Paragraph"/>
    <w:basedOn w:val="a2"/>
    <w:uiPriority w:val="34"/>
    <w:qFormat/>
    <w:rsid w:val="00081904"/>
    <w:pPr>
      <w:ind w:left="720"/>
      <w:contextualSpacing/>
    </w:pPr>
  </w:style>
  <w:style w:type="character" w:styleId="ad">
    <w:name w:val="Hyperlink"/>
    <w:basedOn w:val="a4"/>
    <w:rsid w:val="00081904"/>
    <w:rPr>
      <w:color w:val="0066CC"/>
      <w:u w:val="single"/>
    </w:rPr>
  </w:style>
  <w:style w:type="character" w:customStyle="1" w:styleId="51">
    <w:name w:val="Основной текст (5)_"/>
    <w:basedOn w:val="a4"/>
    <w:link w:val="52"/>
    <w:rsid w:val="00081904"/>
    <w:rPr>
      <w:rFonts w:ascii="Times New Roman" w:eastAsia="Times New Roman" w:hAnsi="Times New Roman" w:cs="Times New Roman"/>
      <w:b/>
      <w:bCs/>
      <w:shd w:val="clear" w:color="auto" w:fill="FFFFFF"/>
    </w:rPr>
  </w:style>
  <w:style w:type="character" w:customStyle="1" w:styleId="411pt">
    <w:name w:val="Основной текст (4) + 11 pt;Полужирный"/>
    <w:basedOn w:val="a4"/>
    <w:rsid w:val="0008190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5">
    <w:name w:val="Основной текст (2)_"/>
    <w:basedOn w:val="a4"/>
    <w:link w:val="26"/>
    <w:rsid w:val="00081904"/>
    <w:rPr>
      <w:rFonts w:ascii="Times New Roman" w:eastAsia="Times New Roman" w:hAnsi="Times New Roman" w:cs="Times New Roman"/>
      <w:shd w:val="clear" w:color="auto" w:fill="FFFFFF"/>
    </w:rPr>
  </w:style>
  <w:style w:type="character" w:customStyle="1" w:styleId="12">
    <w:name w:val="Заголовок №1_"/>
    <w:basedOn w:val="a4"/>
    <w:link w:val="13"/>
    <w:rsid w:val="00081904"/>
    <w:rPr>
      <w:rFonts w:ascii="Times New Roman" w:eastAsia="Times New Roman" w:hAnsi="Times New Roman" w:cs="Times New Roman"/>
      <w:b/>
      <w:bCs/>
      <w:shd w:val="clear" w:color="auto" w:fill="FFFFFF"/>
    </w:rPr>
  </w:style>
  <w:style w:type="character" w:customStyle="1" w:styleId="61">
    <w:name w:val="Основной текст (6)_"/>
    <w:basedOn w:val="a4"/>
    <w:link w:val="62"/>
    <w:rsid w:val="00081904"/>
    <w:rPr>
      <w:rFonts w:ascii="Times New Roman" w:eastAsia="Times New Roman" w:hAnsi="Times New Roman" w:cs="Times New Roman"/>
      <w:i/>
      <w:iCs/>
      <w:shd w:val="clear" w:color="auto" w:fill="FFFFFF"/>
    </w:rPr>
  </w:style>
  <w:style w:type="character" w:customStyle="1" w:styleId="27">
    <w:name w:val="Основной текст (2) + Полужирный"/>
    <w:basedOn w:val="25"/>
    <w:rsid w:val="00081904"/>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52">
    <w:name w:val="Основной текст (5)"/>
    <w:basedOn w:val="a2"/>
    <w:link w:val="51"/>
    <w:rsid w:val="00081904"/>
    <w:pPr>
      <w:widowControl w:val="0"/>
      <w:shd w:val="clear" w:color="auto" w:fill="FFFFFF"/>
      <w:suppressAutoHyphens w:val="0"/>
      <w:spacing w:after="480" w:line="274" w:lineRule="exact"/>
      <w:ind w:hanging="1020"/>
      <w:jc w:val="center"/>
    </w:pPr>
    <w:rPr>
      <w:b/>
      <w:bCs/>
      <w:sz w:val="22"/>
      <w:szCs w:val="22"/>
      <w:lang w:eastAsia="en-US"/>
    </w:rPr>
  </w:style>
  <w:style w:type="paragraph" w:customStyle="1" w:styleId="26">
    <w:name w:val="Основной текст (2)"/>
    <w:basedOn w:val="a2"/>
    <w:link w:val="25"/>
    <w:rsid w:val="00081904"/>
    <w:pPr>
      <w:widowControl w:val="0"/>
      <w:shd w:val="clear" w:color="auto" w:fill="FFFFFF"/>
      <w:suppressAutoHyphens w:val="0"/>
      <w:spacing w:line="250" w:lineRule="exact"/>
      <w:jc w:val="both"/>
    </w:pPr>
    <w:rPr>
      <w:sz w:val="22"/>
      <w:szCs w:val="22"/>
      <w:lang w:eastAsia="en-US"/>
    </w:rPr>
  </w:style>
  <w:style w:type="paragraph" w:customStyle="1" w:styleId="62">
    <w:name w:val="Основной текст (6)"/>
    <w:basedOn w:val="a2"/>
    <w:link w:val="61"/>
    <w:rsid w:val="00081904"/>
    <w:pPr>
      <w:widowControl w:val="0"/>
      <w:shd w:val="clear" w:color="auto" w:fill="FFFFFF"/>
      <w:suppressAutoHyphens w:val="0"/>
      <w:spacing w:before="240" w:after="540" w:line="0" w:lineRule="atLeast"/>
    </w:pPr>
    <w:rPr>
      <w:i/>
      <w:iCs/>
      <w:sz w:val="22"/>
      <w:szCs w:val="22"/>
      <w:lang w:eastAsia="en-US"/>
    </w:rPr>
  </w:style>
  <w:style w:type="paragraph" w:customStyle="1" w:styleId="13">
    <w:name w:val="Заголовок №1"/>
    <w:basedOn w:val="a2"/>
    <w:link w:val="12"/>
    <w:rsid w:val="00081904"/>
    <w:pPr>
      <w:widowControl w:val="0"/>
      <w:shd w:val="clear" w:color="auto" w:fill="FFFFFF"/>
      <w:suppressAutoHyphens w:val="0"/>
      <w:spacing w:line="250" w:lineRule="exact"/>
      <w:jc w:val="both"/>
      <w:outlineLvl w:val="0"/>
    </w:pPr>
    <w:rPr>
      <w:b/>
      <w:bCs/>
      <w:sz w:val="22"/>
      <w:szCs w:val="22"/>
      <w:lang w:eastAsia="en-US"/>
    </w:rPr>
  </w:style>
  <w:style w:type="character" w:customStyle="1" w:styleId="63">
    <w:name w:val="Основной текст (6) + Не полужирный"/>
    <w:basedOn w:val="61"/>
    <w:rsid w:val="00081904"/>
    <w:rPr>
      <w:rFonts w:ascii="Times New Roman" w:eastAsia="Times New Roman" w:hAnsi="Times New Roman" w:cs="Times New Roman"/>
      <w:b/>
      <w:bCs/>
      <w:i w:val="0"/>
      <w:iCs w:val="0"/>
      <w:color w:val="000000"/>
      <w:spacing w:val="0"/>
      <w:w w:val="100"/>
      <w:position w:val="0"/>
      <w:sz w:val="24"/>
      <w:szCs w:val="24"/>
      <w:shd w:val="clear" w:color="auto" w:fill="FFFFFF"/>
      <w:lang w:val="ru-RU" w:eastAsia="ru-RU" w:bidi="ru-RU"/>
    </w:rPr>
  </w:style>
  <w:style w:type="character" w:customStyle="1" w:styleId="14">
    <w:name w:val="Заголовок №1 + Не полужирный"/>
    <w:basedOn w:val="12"/>
    <w:rsid w:val="00081904"/>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ConsPlusNormal">
    <w:name w:val="ConsPlusNormal Знак"/>
    <w:link w:val="ConsPlusNormal0"/>
    <w:rsid w:val="000819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Знак"/>
    <w:link w:val="ConsPlusNormal"/>
    <w:locked/>
    <w:rsid w:val="00081904"/>
    <w:rPr>
      <w:rFonts w:ascii="Arial" w:eastAsia="Times New Roman" w:hAnsi="Arial" w:cs="Arial"/>
      <w:sz w:val="20"/>
      <w:szCs w:val="20"/>
      <w:lang w:eastAsia="ru-RU"/>
    </w:rPr>
  </w:style>
  <w:style w:type="paragraph" w:styleId="33">
    <w:name w:val="Body Text 3"/>
    <w:basedOn w:val="a2"/>
    <w:link w:val="34"/>
    <w:uiPriority w:val="99"/>
    <w:semiHidden/>
    <w:unhideWhenUsed/>
    <w:rsid w:val="00081904"/>
    <w:pPr>
      <w:widowControl w:val="0"/>
      <w:suppressAutoHyphens w:val="0"/>
      <w:spacing w:after="120"/>
    </w:pPr>
    <w:rPr>
      <w:rFonts w:ascii="Microsoft Sans Serif" w:eastAsia="Microsoft Sans Serif" w:hAnsi="Microsoft Sans Serif" w:cs="Microsoft Sans Serif"/>
      <w:color w:val="000000"/>
      <w:sz w:val="16"/>
      <w:szCs w:val="16"/>
      <w:lang w:eastAsia="ru-RU" w:bidi="ru-RU"/>
    </w:rPr>
  </w:style>
  <w:style w:type="character" w:customStyle="1" w:styleId="34">
    <w:name w:val="Основной текст 3 Знак"/>
    <w:basedOn w:val="a4"/>
    <w:link w:val="33"/>
    <w:uiPriority w:val="99"/>
    <w:semiHidden/>
    <w:rsid w:val="00081904"/>
    <w:rPr>
      <w:rFonts w:ascii="Microsoft Sans Serif" w:eastAsia="Microsoft Sans Serif" w:hAnsi="Microsoft Sans Serif" w:cs="Microsoft Sans Serif"/>
      <w:color w:val="000000"/>
      <w:sz w:val="16"/>
      <w:szCs w:val="16"/>
      <w:lang w:eastAsia="ru-RU" w:bidi="ru-RU"/>
    </w:rPr>
  </w:style>
  <w:style w:type="paragraph" w:customStyle="1" w:styleId="TextBoldCenter">
    <w:name w:val="TextBoldCenter"/>
    <w:basedOn w:val="a2"/>
    <w:rsid w:val="00081904"/>
    <w:pPr>
      <w:suppressAutoHyphens w:val="0"/>
      <w:autoSpaceDE w:val="0"/>
      <w:autoSpaceDN w:val="0"/>
      <w:adjustRightInd w:val="0"/>
      <w:spacing w:before="283"/>
      <w:jc w:val="center"/>
    </w:pPr>
    <w:rPr>
      <w:rFonts w:eastAsia="Calibri"/>
      <w:b/>
      <w:bCs/>
      <w:sz w:val="26"/>
      <w:szCs w:val="26"/>
      <w:lang w:eastAsia="ru-RU"/>
    </w:rPr>
  </w:style>
  <w:style w:type="paragraph" w:customStyle="1" w:styleId="ConsNormal">
    <w:name w:val="ConsNormal"/>
    <w:rsid w:val="00081904"/>
    <w:pPr>
      <w:widowControl w:val="0"/>
      <w:spacing w:after="0" w:line="240" w:lineRule="auto"/>
      <w:ind w:firstLine="720"/>
    </w:pPr>
    <w:rPr>
      <w:rFonts w:ascii="Arial" w:eastAsia="Times New Roman" w:hAnsi="Arial" w:cs="Times New Roman"/>
      <w:sz w:val="20"/>
      <w:szCs w:val="20"/>
      <w:lang w:eastAsia="ru-RU"/>
    </w:rPr>
  </w:style>
  <w:style w:type="paragraph" w:styleId="ae">
    <w:name w:val="Balloon Text"/>
    <w:basedOn w:val="a2"/>
    <w:link w:val="af"/>
    <w:unhideWhenUsed/>
    <w:rsid w:val="009F1E07"/>
    <w:rPr>
      <w:rFonts w:ascii="Tahoma" w:hAnsi="Tahoma" w:cs="Tahoma"/>
      <w:sz w:val="16"/>
      <w:szCs w:val="16"/>
    </w:rPr>
  </w:style>
  <w:style w:type="character" w:customStyle="1" w:styleId="af">
    <w:name w:val="Текст выноски Знак"/>
    <w:basedOn w:val="a4"/>
    <w:link w:val="ae"/>
    <w:rsid w:val="009F1E07"/>
    <w:rPr>
      <w:rFonts w:ascii="Tahoma" w:eastAsia="Times New Roman" w:hAnsi="Tahoma" w:cs="Tahoma"/>
      <w:sz w:val="16"/>
      <w:szCs w:val="16"/>
      <w:lang w:eastAsia="zh-CN"/>
    </w:rPr>
  </w:style>
  <w:style w:type="paragraph" w:customStyle="1" w:styleId="ConsTitle">
    <w:name w:val="ConsTitle"/>
    <w:rsid w:val="00782F5D"/>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15">
    <w:name w:val="Название1"/>
    <w:basedOn w:val="a2"/>
    <w:rsid w:val="00782F5D"/>
    <w:pPr>
      <w:suppressAutoHyphens w:val="0"/>
      <w:jc w:val="center"/>
    </w:pPr>
    <w:rPr>
      <w:b/>
      <w:sz w:val="28"/>
      <w:szCs w:val="20"/>
      <w:lang w:eastAsia="ru-RU"/>
    </w:rPr>
  </w:style>
  <w:style w:type="paragraph" w:customStyle="1" w:styleId="ConsPlusNormal1">
    <w:name w:val="ConsPlusNormal"/>
    <w:rsid w:val="00782F5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0">
    <w:name w:val="Normal (Web)"/>
    <w:basedOn w:val="a2"/>
    <w:link w:val="af1"/>
    <w:unhideWhenUsed/>
    <w:rsid w:val="00C936D4"/>
    <w:pPr>
      <w:suppressAutoHyphens w:val="0"/>
      <w:spacing w:before="100" w:beforeAutospacing="1" w:after="100" w:afterAutospacing="1"/>
    </w:pPr>
    <w:rPr>
      <w:rFonts w:ascii="Arial Unicode MS" w:eastAsia="Arial Unicode MS" w:hAnsi="Arial Unicode MS" w:cs="Arial Unicode MS"/>
      <w:color w:val="000000"/>
      <w:lang w:eastAsia="ru-RU"/>
    </w:rPr>
  </w:style>
  <w:style w:type="paragraph" w:customStyle="1" w:styleId="ConsPlusNonformat">
    <w:name w:val="ConsPlusNonformat"/>
    <w:rsid w:val="00C936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2">
    <w:name w:val="Strong"/>
    <w:basedOn w:val="a4"/>
    <w:uiPriority w:val="22"/>
    <w:qFormat/>
    <w:rsid w:val="00C936D4"/>
    <w:rPr>
      <w:b/>
      <w:bCs/>
    </w:rPr>
  </w:style>
  <w:style w:type="paragraph" w:customStyle="1" w:styleId="LO-Normal">
    <w:name w:val="LO-Normal"/>
    <w:rsid w:val="00A7150D"/>
    <w:pPr>
      <w:suppressAutoHyphens/>
      <w:spacing w:before="100" w:after="100" w:line="240" w:lineRule="auto"/>
    </w:pPr>
    <w:rPr>
      <w:rFonts w:ascii="Times New Roman" w:eastAsia="Times New Roman" w:hAnsi="Times New Roman" w:cs="Times New Roman"/>
      <w:kern w:val="2"/>
      <w:sz w:val="24"/>
      <w:szCs w:val="20"/>
      <w:lang w:eastAsia="zh-CN"/>
    </w:rPr>
  </w:style>
  <w:style w:type="character" w:customStyle="1" w:styleId="32">
    <w:name w:val="Заголовок 3 Знак"/>
    <w:basedOn w:val="a4"/>
    <w:link w:val="30"/>
    <w:uiPriority w:val="9"/>
    <w:semiHidden/>
    <w:rsid w:val="00977ECB"/>
    <w:rPr>
      <w:rFonts w:asciiTheme="majorHAnsi" w:eastAsiaTheme="majorEastAsia" w:hAnsiTheme="majorHAnsi" w:cstheme="majorBidi"/>
      <w:b/>
      <w:bCs/>
      <w:color w:val="4F81BD" w:themeColor="accent1"/>
      <w:sz w:val="24"/>
      <w:szCs w:val="24"/>
      <w:lang w:eastAsia="zh-CN"/>
    </w:rPr>
  </w:style>
  <w:style w:type="character" w:customStyle="1" w:styleId="60">
    <w:name w:val="Заголовок 6 Знак"/>
    <w:basedOn w:val="a4"/>
    <w:link w:val="6"/>
    <w:uiPriority w:val="9"/>
    <w:semiHidden/>
    <w:rsid w:val="0080410D"/>
    <w:rPr>
      <w:rFonts w:asciiTheme="majorHAnsi" w:eastAsiaTheme="majorEastAsia" w:hAnsiTheme="majorHAnsi" w:cstheme="majorBidi"/>
      <w:i/>
      <w:iCs/>
      <w:color w:val="243F60" w:themeColor="accent1" w:themeShade="7F"/>
      <w:sz w:val="24"/>
      <w:szCs w:val="24"/>
      <w:lang w:eastAsia="zh-CN"/>
    </w:rPr>
  </w:style>
  <w:style w:type="paragraph" w:customStyle="1" w:styleId="16">
    <w:name w:val="Абзац списка1"/>
    <w:basedOn w:val="a2"/>
    <w:rsid w:val="001721FD"/>
    <w:pPr>
      <w:suppressAutoHyphens w:val="0"/>
      <w:spacing w:after="200" w:line="276" w:lineRule="auto"/>
      <w:ind w:left="720"/>
      <w:contextualSpacing/>
    </w:pPr>
    <w:rPr>
      <w:rFonts w:ascii="Calibri" w:hAnsi="Calibri"/>
      <w:sz w:val="22"/>
      <w:szCs w:val="22"/>
      <w:lang w:eastAsia="en-US"/>
    </w:rPr>
  </w:style>
  <w:style w:type="character" w:customStyle="1" w:styleId="10">
    <w:name w:val="Заголовок 1 Знак"/>
    <w:basedOn w:val="a4"/>
    <w:link w:val="1"/>
    <w:rsid w:val="00360352"/>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4"/>
    <w:link w:val="4"/>
    <w:rsid w:val="00360352"/>
    <w:rPr>
      <w:rFonts w:ascii="Times New Roman" w:eastAsia="Times New Roman" w:hAnsi="Times New Roman" w:cs="Times New Roman"/>
      <w:b/>
      <w:sz w:val="24"/>
      <w:szCs w:val="20"/>
      <w:lang w:eastAsia="ru-RU"/>
    </w:rPr>
  </w:style>
  <w:style w:type="character" w:customStyle="1" w:styleId="apple-converted-space">
    <w:name w:val="apple-converted-space"/>
    <w:basedOn w:val="a4"/>
    <w:rsid w:val="00360352"/>
  </w:style>
  <w:style w:type="character" w:customStyle="1" w:styleId="hl">
    <w:name w:val="hl"/>
    <w:basedOn w:val="a4"/>
    <w:rsid w:val="00360352"/>
  </w:style>
  <w:style w:type="character" w:customStyle="1" w:styleId="prod">
    <w:name w:val="prod"/>
    <w:basedOn w:val="a4"/>
    <w:rsid w:val="00360352"/>
  </w:style>
  <w:style w:type="character" w:customStyle="1" w:styleId="portion">
    <w:name w:val="portion"/>
    <w:basedOn w:val="a4"/>
    <w:rsid w:val="00360352"/>
  </w:style>
  <w:style w:type="paragraph" w:customStyle="1" w:styleId="28">
    <w:name w:val="Абзац списка2"/>
    <w:basedOn w:val="a2"/>
    <w:rsid w:val="00360352"/>
    <w:pPr>
      <w:suppressAutoHyphens w:val="0"/>
      <w:spacing w:after="200" w:line="276" w:lineRule="auto"/>
      <w:ind w:left="720"/>
    </w:pPr>
    <w:rPr>
      <w:rFonts w:ascii="Calibri" w:hAnsi="Calibri"/>
      <w:sz w:val="22"/>
      <w:szCs w:val="22"/>
      <w:lang w:eastAsia="en-US"/>
    </w:rPr>
  </w:style>
  <w:style w:type="paragraph" w:customStyle="1" w:styleId="17">
    <w:name w:val="Без интервала1"/>
    <w:rsid w:val="00360352"/>
    <w:pPr>
      <w:suppressAutoHyphens/>
      <w:spacing w:after="0" w:line="240" w:lineRule="auto"/>
    </w:pPr>
    <w:rPr>
      <w:rFonts w:ascii="Arial" w:eastAsia="Arial" w:hAnsi="Arial" w:cs="Times New Roman"/>
      <w:sz w:val="24"/>
      <w:lang w:eastAsia="ar-SA"/>
    </w:rPr>
  </w:style>
  <w:style w:type="paragraph" w:customStyle="1" w:styleId="ConsPlusCell">
    <w:name w:val="ConsPlusCell"/>
    <w:rsid w:val="00360352"/>
    <w:pPr>
      <w:widowControl w:val="0"/>
      <w:suppressAutoHyphens/>
      <w:autoSpaceDE w:val="0"/>
      <w:spacing w:after="0" w:line="240" w:lineRule="auto"/>
    </w:pPr>
    <w:rPr>
      <w:rFonts w:ascii="Arial" w:eastAsia="Calibri" w:hAnsi="Arial" w:cs="Arial"/>
      <w:color w:val="000000"/>
      <w:sz w:val="28"/>
      <w:szCs w:val="28"/>
      <w:lang w:eastAsia="ar-SA"/>
    </w:rPr>
  </w:style>
  <w:style w:type="paragraph" w:customStyle="1" w:styleId="18">
    <w:name w:val="Стиль1"/>
    <w:basedOn w:val="1"/>
    <w:rsid w:val="00360352"/>
    <w:pPr>
      <w:suppressAutoHyphens/>
      <w:spacing w:before="120" w:beforeAutospacing="0" w:after="0" w:afterAutospacing="0"/>
      <w:jc w:val="center"/>
      <w:outlineLvl w:val="9"/>
    </w:pPr>
    <w:rPr>
      <w:rFonts w:cs="Arial"/>
      <w:bCs w:val="0"/>
      <w:spacing w:val="-1"/>
      <w:kern w:val="2"/>
      <w:sz w:val="28"/>
      <w:szCs w:val="24"/>
      <w:lang w:eastAsia="ar-SA"/>
    </w:rPr>
  </w:style>
  <w:style w:type="paragraph" w:styleId="a0">
    <w:name w:val="No Spacing"/>
    <w:link w:val="af3"/>
    <w:qFormat/>
    <w:rsid w:val="00360352"/>
    <w:pPr>
      <w:numPr>
        <w:numId w:val="5"/>
      </w:numPr>
      <w:tabs>
        <w:tab w:val="clear" w:pos="153"/>
      </w:tabs>
      <w:spacing w:after="0" w:line="240" w:lineRule="auto"/>
      <w:ind w:left="0" w:firstLine="0"/>
    </w:pPr>
    <w:rPr>
      <w:rFonts w:ascii="Calibri" w:eastAsia="Times New Roman" w:hAnsi="Calibri" w:cs="Calibri"/>
      <w:lang w:eastAsia="ru-RU"/>
    </w:rPr>
  </w:style>
  <w:style w:type="character" w:customStyle="1" w:styleId="af3">
    <w:name w:val="Без интервала Знак"/>
    <w:link w:val="a0"/>
    <w:rsid w:val="00360352"/>
    <w:rPr>
      <w:rFonts w:ascii="Calibri" w:eastAsia="Times New Roman" w:hAnsi="Calibri" w:cs="Calibri"/>
      <w:lang w:eastAsia="ru-RU"/>
    </w:rPr>
  </w:style>
  <w:style w:type="paragraph" w:customStyle="1" w:styleId="19">
    <w:name w:val="Обычный1"/>
    <w:rsid w:val="00360352"/>
    <w:pPr>
      <w:snapToGrid w:val="0"/>
      <w:spacing w:after="0" w:line="240" w:lineRule="auto"/>
    </w:pPr>
    <w:rPr>
      <w:rFonts w:ascii="Times New Roman" w:eastAsia="Times New Roman" w:hAnsi="Times New Roman" w:cs="Times New Roman"/>
      <w:szCs w:val="20"/>
      <w:lang w:eastAsia="ru-RU"/>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9"/>
    <w:qFormat/>
    <w:rsid w:val="00360352"/>
    <w:pPr>
      <w:suppressAutoHyphens w:val="0"/>
      <w:jc w:val="center"/>
    </w:pPr>
    <w:rPr>
      <w:b/>
      <w:bCs/>
      <w:lang w:eastAsia="ru-RU"/>
    </w:rPr>
  </w:style>
  <w:style w:type="character" w:customStyle="1" w:styleId="29">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4"/>
    <w:locked/>
    <w:rsid w:val="00360352"/>
    <w:rPr>
      <w:rFonts w:ascii="Times New Roman" w:eastAsia="Times New Roman" w:hAnsi="Times New Roman" w:cs="Times New Roman"/>
      <w:b/>
      <w:bCs/>
      <w:sz w:val="24"/>
      <w:szCs w:val="24"/>
      <w:lang w:eastAsia="ru-RU"/>
    </w:rPr>
  </w:style>
  <w:style w:type="paragraph" w:styleId="a1">
    <w:name w:val="List"/>
    <w:basedOn w:val="a2"/>
    <w:link w:val="af5"/>
    <w:rsid w:val="00360352"/>
    <w:pPr>
      <w:numPr>
        <w:numId w:val="4"/>
      </w:numPr>
      <w:suppressAutoHyphens w:val="0"/>
      <w:spacing w:after="60"/>
      <w:jc w:val="both"/>
    </w:pPr>
    <w:rPr>
      <w:snapToGrid w:val="0"/>
      <w:lang w:val="x-none" w:eastAsia="x-none"/>
    </w:rPr>
  </w:style>
  <w:style w:type="character" w:customStyle="1" w:styleId="af5">
    <w:name w:val="Список Знак"/>
    <w:link w:val="a1"/>
    <w:rsid w:val="00360352"/>
    <w:rPr>
      <w:rFonts w:ascii="Times New Roman" w:eastAsia="Times New Roman" w:hAnsi="Times New Roman" w:cs="Times New Roman"/>
      <w:snapToGrid w:val="0"/>
      <w:sz w:val="24"/>
      <w:szCs w:val="24"/>
      <w:lang w:val="x-none" w:eastAsia="x-none"/>
    </w:rPr>
  </w:style>
  <w:style w:type="paragraph" w:customStyle="1" w:styleId="af6">
    <w:name w:val="Таблица"/>
    <w:basedOn w:val="a2"/>
    <w:rsid w:val="00360352"/>
    <w:pPr>
      <w:jc w:val="both"/>
    </w:pPr>
    <w:rPr>
      <w:rFonts w:eastAsia="Calibri"/>
      <w:b/>
      <w:szCs w:val="22"/>
      <w:lang w:eastAsia="ar-SA"/>
    </w:rPr>
  </w:style>
  <w:style w:type="paragraph" w:styleId="af7">
    <w:name w:val="Title"/>
    <w:basedOn w:val="a2"/>
    <w:next w:val="af8"/>
    <w:link w:val="af9"/>
    <w:qFormat/>
    <w:rsid w:val="00360352"/>
    <w:pPr>
      <w:jc w:val="center"/>
    </w:pPr>
    <w:rPr>
      <w:sz w:val="28"/>
      <w:szCs w:val="20"/>
      <w:lang w:eastAsia="ar-SA"/>
    </w:rPr>
  </w:style>
  <w:style w:type="character" w:customStyle="1" w:styleId="af9">
    <w:name w:val="Название Знак"/>
    <w:basedOn w:val="a4"/>
    <w:link w:val="af7"/>
    <w:rsid w:val="00360352"/>
    <w:rPr>
      <w:rFonts w:ascii="Times New Roman" w:eastAsia="Times New Roman" w:hAnsi="Times New Roman" w:cs="Times New Roman"/>
      <w:sz w:val="28"/>
      <w:szCs w:val="20"/>
      <w:lang w:eastAsia="ar-SA"/>
    </w:rPr>
  </w:style>
  <w:style w:type="paragraph" w:styleId="af8">
    <w:name w:val="Subtitle"/>
    <w:basedOn w:val="a2"/>
    <w:next w:val="a3"/>
    <w:link w:val="afa"/>
    <w:qFormat/>
    <w:rsid w:val="00360352"/>
    <w:pPr>
      <w:keepNext/>
      <w:widowControl w:val="0"/>
      <w:autoSpaceDE w:val="0"/>
      <w:spacing w:before="240" w:after="120"/>
      <w:jc w:val="center"/>
    </w:pPr>
    <w:rPr>
      <w:rFonts w:ascii="Arial" w:eastAsia="Microsoft YaHei" w:hAnsi="Arial" w:cs="Mangal"/>
      <w:i/>
      <w:iCs/>
      <w:sz w:val="28"/>
      <w:szCs w:val="28"/>
      <w:lang w:eastAsia="ar-SA"/>
    </w:rPr>
  </w:style>
  <w:style w:type="character" w:customStyle="1" w:styleId="afa">
    <w:name w:val="Подзаголовок Знак"/>
    <w:basedOn w:val="a4"/>
    <w:link w:val="af8"/>
    <w:rsid w:val="00360352"/>
    <w:rPr>
      <w:rFonts w:ascii="Arial" w:eastAsia="Microsoft YaHei" w:hAnsi="Arial" w:cs="Mangal"/>
      <w:i/>
      <w:iCs/>
      <w:sz w:val="28"/>
      <w:szCs w:val="28"/>
      <w:lang w:eastAsia="ar-SA"/>
    </w:rPr>
  </w:style>
  <w:style w:type="character" w:customStyle="1" w:styleId="1a">
    <w:name w:val="Основной шрифт абзаца1"/>
    <w:rsid w:val="00360352"/>
  </w:style>
  <w:style w:type="paragraph" w:customStyle="1" w:styleId="S">
    <w:name w:val="S_Обычный"/>
    <w:basedOn w:val="a2"/>
    <w:rsid w:val="00360352"/>
    <w:pPr>
      <w:suppressAutoHyphens w:val="0"/>
      <w:spacing w:line="360" w:lineRule="auto"/>
      <w:ind w:firstLine="709"/>
      <w:jc w:val="both"/>
    </w:pPr>
  </w:style>
  <w:style w:type="paragraph" w:customStyle="1" w:styleId="210">
    <w:name w:val="Основной текст с отступом 21"/>
    <w:basedOn w:val="a2"/>
    <w:rsid w:val="00360352"/>
    <w:pPr>
      <w:suppressAutoHyphens w:val="0"/>
      <w:spacing w:after="120" w:line="480" w:lineRule="auto"/>
      <w:ind w:left="283"/>
    </w:pPr>
  </w:style>
  <w:style w:type="paragraph" w:customStyle="1" w:styleId="2a">
    <w:name w:val="Список_маркир.2"/>
    <w:basedOn w:val="a2"/>
    <w:rsid w:val="00360352"/>
    <w:pPr>
      <w:tabs>
        <w:tab w:val="left" w:pos="1021"/>
      </w:tabs>
      <w:suppressAutoHyphens w:val="0"/>
      <w:spacing w:line="360" w:lineRule="auto"/>
      <w:ind w:firstLine="567"/>
      <w:jc w:val="both"/>
    </w:pPr>
  </w:style>
  <w:style w:type="table" w:styleId="afb">
    <w:name w:val="Table Grid"/>
    <w:basedOn w:val="a5"/>
    <w:rsid w:val="003603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Стиль2"/>
    <w:basedOn w:val="18"/>
    <w:rsid w:val="00360352"/>
    <w:pPr>
      <w:tabs>
        <w:tab w:val="num" w:pos="360"/>
      </w:tabs>
      <w:suppressAutoHyphens w:val="0"/>
      <w:autoSpaceDE w:val="0"/>
      <w:autoSpaceDN w:val="0"/>
      <w:adjustRightInd w:val="0"/>
      <w:spacing w:before="60"/>
      <w:ind w:left="284" w:firstLine="283"/>
      <w:jc w:val="both"/>
      <w:outlineLvl w:val="6"/>
    </w:pPr>
    <w:rPr>
      <w:b w:val="0"/>
      <w:spacing w:val="0"/>
      <w:kern w:val="0"/>
      <w:sz w:val="24"/>
      <w:szCs w:val="18"/>
      <w:lang w:eastAsia="ru-RU"/>
    </w:rPr>
  </w:style>
  <w:style w:type="paragraph" w:customStyle="1" w:styleId="41">
    <w:name w:val="Стиль4"/>
    <w:basedOn w:val="a2"/>
    <w:rsid w:val="00360352"/>
    <w:pPr>
      <w:suppressAutoHyphens w:val="0"/>
      <w:ind w:left="567" w:firstLine="284"/>
      <w:jc w:val="both"/>
    </w:pPr>
    <w:rPr>
      <w:szCs w:val="20"/>
      <w:lang w:eastAsia="ru-RU"/>
    </w:rPr>
  </w:style>
  <w:style w:type="paragraph" w:styleId="2c">
    <w:name w:val="Body Text Indent 2"/>
    <w:basedOn w:val="a2"/>
    <w:link w:val="2d"/>
    <w:rsid w:val="00360352"/>
    <w:pPr>
      <w:suppressAutoHyphens w:val="0"/>
      <w:spacing w:after="120" w:line="480" w:lineRule="auto"/>
      <w:ind w:left="283"/>
    </w:pPr>
    <w:rPr>
      <w:spacing w:val="20"/>
      <w:kern w:val="28"/>
      <w:sz w:val="28"/>
      <w:szCs w:val="20"/>
      <w:lang w:eastAsia="ru-RU"/>
    </w:rPr>
  </w:style>
  <w:style w:type="character" w:customStyle="1" w:styleId="2d">
    <w:name w:val="Основной текст с отступом 2 Знак"/>
    <w:basedOn w:val="a4"/>
    <w:link w:val="2c"/>
    <w:rsid w:val="00360352"/>
    <w:rPr>
      <w:rFonts w:ascii="Times New Roman" w:eastAsia="Times New Roman" w:hAnsi="Times New Roman" w:cs="Times New Roman"/>
      <w:spacing w:val="20"/>
      <w:kern w:val="28"/>
      <w:sz w:val="28"/>
      <w:szCs w:val="20"/>
      <w:lang w:eastAsia="ru-RU"/>
    </w:rPr>
  </w:style>
  <w:style w:type="paragraph" w:customStyle="1" w:styleId="ConsPlusTitle">
    <w:name w:val="ConsPlusTitle"/>
    <w:qFormat/>
    <w:rsid w:val="00360352"/>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c">
    <w:name w:val="Document Map"/>
    <w:basedOn w:val="a2"/>
    <w:link w:val="afd"/>
    <w:semiHidden/>
    <w:rsid w:val="00360352"/>
    <w:pPr>
      <w:shd w:val="clear" w:color="auto" w:fill="000080"/>
      <w:suppressAutoHyphens w:val="0"/>
    </w:pPr>
    <w:rPr>
      <w:rFonts w:ascii="Tahoma" w:hAnsi="Tahoma" w:cs="Tahoma"/>
      <w:sz w:val="20"/>
      <w:szCs w:val="20"/>
      <w:lang w:eastAsia="ru-RU"/>
    </w:rPr>
  </w:style>
  <w:style w:type="character" w:customStyle="1" w:styleId="afd">
    <w:name w:val="Схема документа Знак"/>
    <w:basedOn w:val="a4"/>
    <w:link w:val="afc"/>
    <w:semiHidden/>
    <w:rsid w:val="00360352"/>
    <w:rPr>
      <w:rFonts w:ascii="Tahoma" w:eastAsia="Times New Roman" w:hAnsi="Tahoma" w:cs="Tahoma"/>
      <w:sz w:val="20"/>
      <w:szCs w:val="20"/>
      <w:shd w:val="clear" w:color="auto" w:fill="000080"/>
      <w:lang w:eastAsia="ru-RU"/>
    </w:rPr>
  </w:style>
  <w:style w:type="paragraph" w:customStyle="1" w:styleId="afe">
    <w:name w:val="Знак Знак Знак Знак Знак Знак Знак"/>
    <w:basedOn w:val="a2"/>
    <w:rsid w:val="00360352"/>
    <w:pPr>
      <w:suppressAutoHyphens w:val="0"/>
      <w:spacing w:after="160" w:line="240" w:lineRule="exact"/>
    </w:pPr>
    <w:rPr>
      <w:rFonts w:ascii="Verdana" w:hAnsi="Verdana" w:cs="Verdana"/>
      <w:sz w:val="28"/>
      <w:szCs w:val="28"/>
      <w:lang w:val="en-US" w:eastAsia="en-US"/>
    </w:rPr>
  </w:style>
  <w:style w:type="paragraph" w:customStyle="1" w:styleId="Default">
    <w:name w:val="Default"/>
    <w:rsid w:val="003603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90">
    <w:name w:val="Заголовок 9 Знак"/>
    <w:basedOn w:val="a4"/>
    <w:link w:val="9"/>
    <w:rsid w:val="00FB71E4"/>
    <w:rPr>
      <w:rFonts w:ascii="Arial" w:eastAsia="Times New Roman" w:hAnsi="Arial" w:cs="Times New Roman"/>
      <w:lang w:val="x-none" w:eastAsia="x-none"/>
    </w:rPr>
  </w:style>
  <w:style w:type="paragraph" w:styleId="aff">
    <w:name w:val="header"/>
    <w:basedOn w:val="a2"/>
    <w:link w:val="aff0"/>
    <w:rsid w:val="00FB71E4"/>
    <w:pPr>
      <w:widowControl w:val="0"/>
      <w:tabs>
        <w:tab w:val="center" w:pos="4153"/>
        <w:tab w:val="right" w:pos="8306"/>
      </w:tabs>
      <w:suppressAutoHyphens w:val="0"/>
    </w:pPr>
    <w:rPr>
      <w:sz w:val="20"/>
      <w:szCs w:val="20"/>
      <w:lang w:eastAsia="ru-RU"/>
    </w:rPr>
  </w:style>
  <w:style w:type="character" w:customStyle="1" w:styleId="aff0">
    <w:name w:val="Верхний колонтитул Знак"/>
    <w:basedOn w:val="a4"/>
    <w:link w:val="aff"/>
    <w:rsid w:val="00FB71E4"/>
    <w:rPr>
      <w:rFonts w:ascii="Times New Roman" w:eastAsia="Times New Roman" w:hAnsi="Times New Roman" w:cs="Times New Roman"/>
      <w:sz w:val="20"/>
      <w:szCs w:val="20"/>
      <w:lang w:eastAsia="ru-RU"/>
    </w:rPr>
  </w:style>
  <w:style w:type="paragraph" w:styleId="aff1">
    <w:name w:val="footer"/>
    <w:basedOn w:val="a2"/>
    <w:link w:val="aff2"/>
    <w:rsid w:val="00FB71E4"/>
    <w:pPr>
      <w:widowControl w:val="0"/>
      <w:tabs>
        <w:tab w:val="center" w:pos="4153"/>
        <w:tab w:val="right" w:pos="8306"/>
      </w:tabs>
      <w:suppressAutoHyphens w:val="0"/>
    </w:pPr>
    <w:rPr>
      <w:sz w:val="20"/>
      <w:szCs w:val="20"/>
      <w:lang w:eastAsia="ru-RU"/>
    </w:rPr>
  </w:style>
  <w:style w:type="character" w:customStyle="1" w:styleId="aff2">
    <w:name w:val="Нижний колонтитул Знак"/>
    <w:basedOn w:val="a4"/>
    <w:link w:val="aff1"/>
    <w:rsid w:val="00FB71E4"/>
    <w:rPr>
      <w:rFonts w:ascii="Times New Roman" w:eastAsia="Times New Roman" w:hAnsi="Times New Roman" w:cs="Times New Roman"/>
      <w:sz w:val="20"/>
      <w:szCs w:val="20"/>
      <w:lang w:eastAsia="ru-RU"/>
    </w:rPr>
  </w:style>
  <w:style w:type="paragraph" w:customStyle="1" w:styleId="aff3">
    <w:name w:val="Знак Знак Знак Знак Знак Знак Знак"/>
    <w:basedOn w:val="a2"/>
    <w:rsid w:val="00FB71E4"/>
    <w:pPr>
      <w:suppressAutoHyphens w:val="0"/>
      <w:spacing w:after="160" w:line="240" w:lineRule="exact"/>
    </w:pPr>
    <w:rPr>
      <w:rFonts w:eastAsia="Calibri"/>
      <w:sz w:val="20"/>
      <w:szCs w:val="20"/>
    </w:rPr>
  </w:style>
  <w:style w:type="paragraph" w:customStyle="1" w:styleId="Tabletext">
    <w:name w:val="Table text"/>
    <w:basedOn w:val="a2"/>
    <w:rsid w:val="00FB71E4"/>
    <w:pPr>
      <w:suppressAutoHyphens w:val="0"/>
    </w:pPr>
    <w:rPr>
      <w:sz w:val="28"/>
      <w:lang w:eastAsia="ru-RU"/>
    </w:rPr>
  </w:style>
  <w:style w:type="paragraph" w:styleId="2e">
    <w:name w:val="List Bullet 2"/>
    <w:basedOn w:val="a2"/>
    <w:autoRedefine/>
    <w:rsid w:val="00FB71E4"/>
    <w:pPr>
      <w:widowControl w:val="0"/>
      <w:suppressAutoHyphens w:val="0"/>
      <w:jc w:val="center"/>
    </w:pPr>
    <w:rPr>
      <w:sz w:val="22"/>
      <w:szCs w:val="22"/>
      <w:lang w:eastAsia="ru-RU"/>
    </w:rPr>
  </w:style>
  <w:style w:type="paragraph" w:styleId="3">
    <w:name w:val="List Bullet 3"/>
    <w:basedOn w:val="a2"/>
    <w:autoRedefine/>
    <w:rsid w:val="00FB71E4"/>
    <w:pPr>
      <w:numPr>
        <w:ilvl w:val="2"/>
        <w:numId w:val="12"/>
      </w:numPr>
      <w:suppressAutoHyphens w:val="0"/>
      <w:spacing w:line="360" w:lineRule="auto"/>
      <w:jc w:val="both"/>
    </w:pPr>
    <w:rPr>
      <w:sz w:val="28"/>
      <w:lang w:eastAsia="ru-RU"/>
    </w:rPr>
  </w:style>
  <w:style w:type="character" w:styleId="aff4">
    <w:name w:val="page number"/>
    <w:basedOn w:val="a4"/>
    <w:rsid w:val="00FB71E4"/>
  </w:style>
  <w:style w:type="paragraph" w:styleId="a">
    <w:name w:val="List Number"/>
    <w:basedOn w:val="a2"/>
    <w:rsid w:val="00FB71E4"/>
    <w:pPr>
      <w:numPr>
        <w:numId w:val="18"/>
      </w:numPr>
      <w:suppressAutoHyphens w:val="0"/>
      <w:spacing w:line="360" w:lineRule="auto"/>
      <w:jc w:val="both"/>
    </w:pPr>
    <w:rPr>
      <w:sz w:val="28"/>
      <w:lang w:eastAsia="ru-RU"/>
    </w:rPr>
  </w:style>
  <w:style w:type="paragraph" w:styleId="2">
    <w:name w:val="List Number 2"/>
    <w:basedOn w:val="a2"/>
    <w:rsid w:val="00FB71E4"/>
    <w:pPr>
      <w:numPr>
        <w:ilvl w:val="1"/>
        <w:numId w:val="18"/>
      </w:numPr>
      <w:suppressAutoHyphens w:val="0"/>
      <w:spacing w:line="360" w:lineRule="auto"/>
      <w:jc w:val="both"/>
    </w:pPr>
    <w:rPr>
      <w:sz w:val="28"/>
      <w:lang w:eastAsia="ru-RU"/>
    </w:rPr>
  </w:style>
  <w:style w:type="character" w:styleId="aff5">
    <w:name w:val="footnote reference"/>
    <w:rsid w:val="00FB71E4"/>
    <w:rPr>
      <w:rFonts w:cs="Times New Roman"/>
      <w:vertAlign w:val="superscript"/>
    </w:rPr>
  </w:style>
  <w:style w:type="character" w:customStyle="1" w:styleId="aff6">
    <w:name w:val="Знак Знак"/>
    <w:locked/>
    <w:rsid w:val="00FB71E4"/>
    <w:rPr>
      <w:lang w:val="ru-RU" w:eastAsia="ru-RU" w:bidi="ar-SA"/>
    </w:rPr>
  </w:style>
  <w:style w:type="paragraph" w:customStyle="1" w:styleId="1b">
    <w:name w:val="Знак Знак Знак1 Знак Знак Знак Знак"/>
    <w:basedOn w:val="a2"/>
    <w:rsid w:val="00FB71E4"/>
    <w:pPr>
      <w:widowControl w:val="0"/>
      <w:tabs>
        <w:tab w:val="num" w:pos="360"/>
      </w:tabs>
      <w:suppressAutoHyphens w:val="0"/>
      <w:adjustRightInd w:val="0"/>
      <w:spacing w:after="160" w:line="240" w:lineRule="exact"/>
      <w:jc w:val="center"/>
    </w:pPr>
    <w:rPr>
      <w:b/>
      <w:i/>
      <w:sz w:val="28"/>
      <w:szCs w:val="20"/>
      <w:lang w:val="en-GB" w:eastAsia="en-US"/>
    </w:rPr>
  </w:style>
  <w:style w:type="character" w:customStyle="1" w:styleId="2f">
    <w:name w:val="Основной шрифт абзаца2"/>
    <w:semiHidden/>
    <w:rsid w:val="00FB71E4"/>
    <w:rPr>
      <w:sz w:val="20"/>
    </w:rPr>
  </w:style>
  <w:style w:type="paragraph" w:styleId="aff7">
    <w:name w:val="Plain Text"/>
    <w:basedOn w:val="a2"/>
    <w:link w:val="aff8"/>
    <w:rsid w:val="00FB71E4"/>
    <w:pPr>
      <w:suppressAutoHyphens w:val="0"/>
    </w:pPr>
    <w:rPr>
      <w:rFonts w:ascii="Courier New" w:hAnsi="Courier New"/>
      <w:sz w:val="20"/>
      <w:szCs w:val="20"/>
      <w:lang w:val="x-none" w:eastAsia="x-none"/>
    </w:rPr>
  </w:style>
  <w:style w:type="character" w:customStyle="1" w:styleId="aff8">
    <w:name w:val="Текст Знак"/>
    <w:basedOn w:val="a4"/>
    <w:link w:val="aff7"/>
    <w:rsid w:val="00FB71E4"/>
    <w:rPr>
      <w:rFonts w:ascii="Courier New" w:eastAsia="Times New Roman" w:hAnsi="Courier New" w:cs="Times New Roman"/>
      <w:sz w:val="20"/>
      <w:szCs w:val="20"/>
      <w:lang w:val="x-none" w:eastAsia="x-none"/>
    </w:rPr>
  </w:style>
  <w:style w:type="character" w:customStyle="1" w:styleId="af1">
    <w:name w:val="Обычный (веб) Знак"/>
    <w:link w:val="af0"/>
    <w:rsid w:val="00FB71E4"/>
    <w:rPr>
      <w:rFonts w:ascii="Arial Unicode MS" w:eastAsia="Arial Unicode MS" w:hAnsi="Arial Unicode MS" w:cs="Arial Unicode MS"/>
      <w:color w:val="000000"/>
      <w:sz w:val="24"/>
      <w:szCs w:val="24"/>
      <w:lang w:eastAsia="ru-RU"/>
    </w:rPr>
  </w:style>
  <w:style w:type="paragraph" w:customStyle="1" w:styleId="aff9">
    <w:name w:val="Прижатый влево"/>
    <w:basedOn w:val="a2"/>
    <w:next w:val="a2"/>
    <w:rsid w:val="00FB71E4"/>
    <w:pPr>
      <w:widowControl w:val="0"/>
      <w:suppressAutoHyphens w:val="0"/>
      <w:autoSpaceDE w:val="0"/>
      <w:autoSpaceDN w:val="0"/>
      <w:adjustRightInd w:val="0"/>
    </w:pPr>
    <w:rPr>
      <w:rFonts w:ascii="Arial" w:hAnsi="Arial" w:cs="Arial"/>
      <w:lang w:eastAsia="ru-RU"/>
    </w:rPr>
  </w:style>
  <w:style w:type="paragraph" w:customStyle="1" w:styleId="2f0">
    <w:name w:val="Название2"/>
    <w:basedOn w:val="a2"/>
    <w:rsid w:val="00FB71E4"/>
    <w:pPr>
      <w:suppressAutoHyphens w:val="0"/>
      <w:jc w:val="center"/>
    </w:pPr>
    <w:rPr>
      <w:b/>
      <w:sz w:val="28"/>
      <w:szCs w:val="20"/>
      <w:lang w:eastAsia="ru-RU"/>
    </w:rPr>
  </w:style>
  <w:style w:type="paragraph" w:customStyle="1" w:styleId="affa">
    <w:name w:val="Нормальный (таблица)"/>
    <w:basedOn w:val="a2"/>
    <w:next w:val="a2"/>
    <w:rsid w:val="00FB71E4"/>
    <w:pPr>
      <w:widowControl w:val="0"/>
      <w:suppressAutoHyphens w:val="0"/>
      <w:autoSpaceDE w:val="0"/>
      <w:autoSpaceDN w:val="0"/>
      <w:adjustRightInd w:val="0"/>
      <w:jc w:val="both"/>
    </w:pPr>
    <w:rPr>
      <w:rFonts w:ascii="Arial" w:hAnsi="Arial" w:cs="Arial"/>
      <w:lang w:eastAsia="ru-RU"/>
    </w:rPr>
  </w:style>
  <w:style w:type="paragraph" w:customStyle="1" w:styleId="35">
    <w:name w:val="Название3"/>
    <w:basedOn w:val="a2"/>
    <w:rsid w:val="00AA5ED8"/>
    <w:pPr>
      <w:suppressAutoHyphens w:val="0"/>
      <w:jc w:val="center"/>
    </w:pPr>
    <w:rPr>
      <w:b/>
      <w:sz w:val="28"/>
      <w:szCs w:val="20"/>
      <w:lang w:eastAsia="ru-RU"/>
    </w:rPr>
  </w:style>
  <w:style w:type="paragraph" w:customStyle="1" w:styleId="42">
    <w:name w:val="Название4"/>
    <w:basedOn w:val="a2"/>
    <w:rsid w:val="00DE2972"/>
    <w:pPr>
      <w:suppressAutoHyphens w:val="0"/>
      <w:jc w:val="center"/>
    </w:pPr>
    <w:rPr>
      <w:b/>
      <w:sz w:val="28"/>
      <w:szCs w:val="20"/>
      <w:lang w:eastAsia="ru-RU"/>
    </w:rPr>
  </w:style>
  <w:style w:type="paragraph" w:customStyle="1" w:styleId="220">
    <w:name w:val="Заголовок 22"/>
    <w:basedOn w:val="a2"/>
    <w:next w:val="a2"/>
    <w:rsid w:val="00DE2972"/>
    <w:pPr>
      <w:keepNext/>
      <w:suppressAutoHyphens w:val="0"/>
      <w:outlineLvl w:val="1"/>
    </w:pPr>
    <w:rPr>
      <w:rFonts w:ascii="Arial" w:hAnsi="Arial"/>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78789">
      <w:bodyDiv w:val="1"/>
      <w:marLeft w:val="0"/>
      <w:marRight w:val="0"/>
      <w:marTop w:val="0"/>
      <w:marBottom w:val="0"/>
      <w:divBdr>
        <w:top w:val="none" w:sz="0" w:space="0" w:color="auto"/>
        <w:left w:val="none" w:sz="0" w:space="0" w:color="auto"/>
        <w:bottom w:val="none" w:sz="0" w:space="0" w:color="auto"/>
        <w:right w:val="none" w:sz="0" w:space="0" w:color="auto"/>
      </w:divBdr>
    </w:div>
    <w:div w:id="500315206">
      <w:bodyDiv w:val="1"/>
      <w:marLeft w:val="0"/>
      <w:marRight w:val="0"/>
      <w:marTop w:val="0"/>
      <w:marBottom w:val="0"/>
      <w:divBdr>
        <w:top w:val="none" w:sz="0" w:space="0" w:color="auto"/>
        <w:left w:val="none" w:sz="0" w:space="0" w:color="auto"/>
        <w:bottom w:val="none" w:sz="0" w:space="0" w:color="auto"/>
        <w:right w:val="none" w:sz="0" w:space="0" w:color="auto"/>
      </w:divBdr>
    </w:div>
    <w:div w:id="747731910">
      <w:bodyDiv w:val="1"/>
      <w:marLeft w:val="0"/>
      <w:marRight w:val="0"/>
      <w:marTop w:val="0"/>
      <w:marBottom w:val="0"/>
      <w:divBdr>
        <w:top w:val="none" w:sz="0" w:space="0" w:color="auto"/>
        <w:left w:val="none" w:sz="0" w:space="0" w:color="auto"/>
        <w:bottom w:val="none" w:sz="0" w:space="0" w:color="auto"/>
        <w:right w:val="none" w:sz="0" w:space="0" w:color="auto"/>
      </w:divBdr>
    </w:div>
    <w:div w:id="1835337932">
      <w:bodyDiv w:val="1"/>
      <w:marLeft w:val="0"/>
      <w:marRight w:val="0"/>
      <w:marTop w:val="0"/>
      <w:marBottom w:val="0"/>
      <w:divBdr>
        <w:top w:val="none" w:sz="0" w:space="0" w:color="auto"/>
        <w:left w:val="none" w:sz="0" w:space="0" w:color="auto"/>
        <w:bottom w:val="none" w:sz="0" w:space="0" w:color="auto"/>
        <w:right w:val="none" w:sz="0" w:space="0" w:color="auto"/>
      </w:divBdr>
    </w:div>
    <w:div w:id="209061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main?base=RLAW021;n=44701;fld=134;dst=10003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02040;fld=134;dst=100466"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768</TotalTime>
  <Pages>5</Pages>
  <Words>2388</Words>
  <Characters>13612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Измайлова</cp:lastModifiedBy>
  <cp:revision>84</cp:revision>
  <cp:lastPrinted>2021-01-25T08:30:00Z</cp:lastPrinted>
  <dcterms:created xsi:type="dcterms:W3CDTF">2019-07-30T12:40:00Z</dcterms:created>
  <dcterms:modified xsi:type="dcterms:W3CDTF">2021-08-02T12:27:00Z</dcterms:modified>
</cp:coreProperties>
</file>